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CD41F7" w:rsidP="00DC6639">
      <w:pPr>
        <w:jc w:val="center"/>
        <w:rPr>
          <w:b/>
          <w:sz w:val="24"/>
          <w:szCs w:val="24"/>
        </w:rPr>
      </w:pPr>
      <w:r>
        <w:rPr>
          <w:b/>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4" type="#_x0000_t75" style="position:absolute;left:0;text-align:left;margin-left:222pt;margin-top:-37.2pt;width:45pt;height:57pt;z-index:251657728;mso-wrap-distance-left:504.05pt;mso-wrap-distance-right:504.05pt;mso-position-horizontal-relative:margin">
            <v:imagedata r:id="rId8" o:title="" gain="126031f"/>
            <w10:wrap type="topAndBottom" anchorx="margin"/>
          </v:shape>
        </w:pict>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CE24B7">
              <w:t>24.11.2015</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CE24B7">
            <w:pPr>
              <w:tabs>
                <w:tab w:val="left" w:pos="3123"/>
                <w:tab w:val="left" w:pos="3270"/>
              </w:tabs>
              <w:jc w:val="right"/>
            </w:pPr>
            <w:r w:rsidRPr="00360CF1">
              <w:t xml:space="preserve">№ </w:t>
            </w:r>
            <w:r w:rsidR="00CE24B7">
              <w:t>2316</w:t>
            </w:r>
          </w:p>
        </w:tc>
      </w:tr>
    </w:tbl>
    <w:p w:rsidR="0045468C" w:rsidRPr="003E319D" w:rsidRDefault="0045468C" w:rsidP="003E319D">
      <w:pPr>
        <w:tabs>
          <w:tab w:val="left" w:pos="709"/>
        </w:tabs>
        <w:ind w:firstLine="709"/>
        <w:jc w:val="both"/>
        <w:rPr>
          <w:bCs/>
        </w:rPr>
      </w:pPr>
    </w:p>
    <w:p w:rsidR="0045468C" w:rsidRPr="003E319D" w:rsidRDefault="0045468C" w:rsidP="003E319D">
      <w:pPr>
        <w:tabs>
          <w:tab w:val="left" w:pos="709"/>
        </w:tabs>
        <w:ind w:firstLine="709"/>
        <w:jc w:val="both"/>
        <w:rPr>
          <w:bCs/>
        </w:rPr>
      </w:pPr>
    </w:p>
    <w:p w:rsidR="00E708D6" w:rsidRPr="00773900" w:rsidRDefault="00E708D6" w:rsidP="00E708D6">
      <w:pPr>
        <w:widowControl w:val="0"/>
        <w:ind w:right="4818"/>
        <w:jc w:val="both"/>
      </w:pPr>
      <w:r>
        <w:t xml:space="preserve">О внесении изменений в </w:t>
      </w:r>
      <w:r w:rsidRPr="00773900">
        <w:t>постановление администрации района от 25.11.2013 № 2489 «Об утверждении муниципальной программы «Развитие физической культуры и спорта вНижневартовском районе на 2014–2020 годы»</w:t>
      </w:r>
    </w:p>
    <w:p w:rsidR="00E708D6" w:rsidRPr="00773900" w:rsidRDefault="00E708D6" w:rsidP="00E708D6">
      <w:pPr>
        <w:widowControl w:val="0"/>
        <w:autoSpaceDE w:val="0"/>
        <w:autoSpaceDN w:val="0"/>
        <w:adjustRightInd w:val="0"/>
        <w:ind w:right="5102"/>
        <w:jc w:val="both"/>
      </w:pPr>
    </w:p>
    <w:p w:rsidR="00E708D6" w:rsidRPr="00773900" w:rsidRDefault="00E708D6" w:rsidP="00E708D6">
      <w:pPr>
        <w:widowControl w:val="0"/>
        <w:autoSpaceDE w:val="0"/>
        <w:autoSpaceDN w:val="0"/>
        <w:adjustRightInd w:val="0"/>
        <w:ind w:right="5102"/>
        <w:jc w:val="both"/>
      </w:pPr>
    </w:p>
    <w:p w:rsidR="00E708D6" w:rsidRPr="00E32FA0" w:rsidRDefault="00E708D6" w:rsidP="00E708D6">
      <w:pPr>
        <w:pStyle w:val="ConsPlusTitle"/>
        <w:ind w:firstLine="709"/>
        <w:jc w:val="both"/>
        <w:rPr>
          <w:rFonts w:ascii="Times New Roman" w:hAnsi="Times New Roman" w:cs="Times New Roman"/>
          <w:b w:val="0"/>
          <w:sz w:val="28"/>
          <w:szCs w:val="28"/>
        </w:rPr>
      </w:pPr>
      <w:r w:rsidRPr="00773900">
        <w:rPr>
          <w:rFonts w:ascii="Times New Roman" w:hAnsi="Times New Roman" w:cs="Times New Roman"/>
          <w:b w:val="0"/>
          <w:sz w:val="28"/>
          <w:szCs w:val="28"/>
        </w:rPr>
        <w:t xml:space="preserve">В соответствии с решением Думы района от </w:t>
      </w:r>
      <w:r>
        <w:rPr>
          <w:rFonts w:ascii="Times New Roman" w:hAnsi="Times New Roman" w:cs="Times New Roman"/>
          <w:b w:val="0"/>
          <w:sz w:val="28"/>
          <w:szCs w:val="28"/>
        </w:rPr>
        <w:t>15</w:t>
      </w:r>
      <w:r w:rsidRPr="00773900">
        <w:rPr>
          <w:rFonts w:ascii="Times New Roman" w:hAnsi="Times New Roman" w:cs="Times New Roman"/>
          <w:b w:val="0"/>
          <w:sz w:val="28"/>
          <w:szCs w:val="28"/>
        </w:rPr>
        <w:t>.</w:t>
      </w:r>
      <w:r>
        <w:rPr>
          <w:rFonts w:ascii="Times New Roman" w:hAnsi="Times New Roman" w:cs="Times New Roman"/>
          <w:b w:val="0"/>
          <w:sz w:val="28"/>
          <w:szCs w:val="28"/>
        </w:rPr>
        <w:t>10</w:t>
      </w:r>
      <w:r w:rsidRPr="00773900">
        <w:rPr>
          <w:rFonts w:ascii="Times New Roman" w:hAnsi="Times New Roman" w:cs="Times New Roman"/>
          <w:b w:val="0"/>
          <w:sz w:val="28"/>
          <w:szCs w:val="28"/>
        </w:rPr>
        <w:t>.201</w:t>
      </w:r>
      <w:r>
        <w:rPr>
          <w:rFonts w:ascii="Times New Roman" w:hAnsi="Times New Roman" w:cs="Times New Roman"/>
          <w:b w:val="0"/>
          <w:sz w:val="28"/>
          <w:szCs w:val="28"/>
        </w:rPr>
        <w:t>5</w:t>
      </w:r>
      <w:r w:rsidRPr="00773900">
        <w:rPr>
          <w:rFonts w:ascii="Times New Roman" w:hAnsi="Times New Roman" w:cs="Times New Roman"/>
          <w:b w:val="0"/>
          <w:sz w:val="28"/>
          <w:szCs w:val="28"/>
        </w:rPr>
        <w:t xml:space="preserve"> № </w:t>
      </w:r>
      <w:r>
        <w:rPr>
          <w:rFonts w:ascii="Times New Roman" w:hAnsi="Times New Roman" w:cs="Times New Roman"/>
          <w:b w:val="0"/>
          <w:sz w:val="28"/>
          <w:szCs w:val="28"/>
        </w:rPr>
        <w:t>702</w:t>
      </w:r>
      <w:r w:rsidRPr="00E32FA0">
        <w:rPr>
          <w:rFonts w:ascii="Times New Roman" w:hAnsi="Times New Roman" w:cs="Times New Roman"/>
          <w:b w:val="0"/>
          <w:sz w:val="28"/>
          <w:szCs w:val="28"/>
        </w:rPr>
        <w:t>«О бюдж</w:t>
      </w:r>
      <w:r w:rsidRPr="00E32FA0">
        <w:rPr>
          <w:rFonts w:ascii="Times New Roman" w:hAnsi="Times New Roman" w:cs="Times New Roman"/>
          <w:b w:val="0"/>
          <w:sz w:val="28"/>
          <w:szCs w:val="28"/>
        </w:rPr>
        <w:t>е</w:t>
      </w:r>
      <w:r w:rsidRPr="00E32FA0">
        <w:rPr>
          <w:rFonts w:ascii="Times New Roman" w:hAnsi="Times New Roman" w:cs="Times New Roman"/>
          <w:b w:val="0"/>
          <w:sz w:val="28"/>
          <w:szCs w:val="28"/>
        </w:rPr>
        <w:t>те района на 2015 год и плановый период 2016 и 2017 годов»:</w:t>
      </w:r>
    </w:p>
    <w:p w:rsidR="00E708D6" w:rsidRPr="00773900" w:rsidRDefault="00E708D6" w:rsidP="00E708D6">
      <w:pPr>
        <w:pStyle w:val="ConsPlusTitle"/>
        <w:ind w:firstLine="709"/>
        <w:jc w:val="both"/>
        <w:rPr>
          <w:rFonts w:ascii="Times New Roman" w:hAnsi="Times New Roman" w:cs="Times New Roman"/>
          <w:b w:val="0"/>
          <w:sz w:val="28"/>
          <w:szCs w:val="28"/>
        </w:rPr>
      </w:pPr>
    </w:p>
    <w:p w:rsidR="00E708D6" w:rsidRPr="00773900" w:rsidRDefault="00E708D6" w:rsidP="00E708D6">
      <w:pPr>
        <w:widowControl w:val="0"/>
        <w:ind w:firstLine="709"/>
        <w:jc w:val="both"/>
      </w:pPr>
      <w:r w:rsidRPr="00773900">
        <w:t xml:space="preserve">1.Внести изменения в постановление администрации района                            от 25.11.2013 № 2489 «Об утверждении муниципальной программы «Развитие физической культуры и спорта вНижневартовском районе на 2014–2020 годы»: </w:t>
      </w:r>
    </w:p>
    <w:p w:rsidR="00E708D6" w:rsidRPr="00773900" w:rsidRDefault="00E708D6" w:rsidP="00E708D6">
      <w:pPr>
        <w:pStyle w:val="ConsPlusNormal"/>
        <w:tabs>
          <w:tab w:val="left" w:pos="142"/>
        </w:tabs>
        <w:ind w:firstLine="709"/>
        <w:jc w:val="both"/>
        <w:rPr>
          <w:rFonts w:ascii="Times New Roman" w:hAnsi="Times New Roman" w:cs="Times New Roman"/>
          <w:sz w:val="28"/>
          <w:szCs w:val="28"/>
        </w:rPr>
      </w:pPr>
      <w:r>
        <w:rPr>
          <w:rFonts w:ascii="Times New Roman" w:hAnsi="Times New Roman" w:cs="Times New Roman"/>
          <w:sz w:val="28"/>
          <w:szCs w:val="28"/>
        </w:rPr>
        <w:t>1.1</w:t>
      </w:r>
      <w:r w:rsidRPr="00773900">
        <w:rPr>
          <w:rFonts w:ascii="Times New Roman" w:hAnsi="Times New Roman" w:cs="Times New Roman"/>
          <w:sz w:val="28"/>
          <w:szCs w:val="28"/>
        </w:rPr>
        <w:t xml:space="preserve">. Пункт 3 </w:t>
      </w:r>
      <w:r>
        <w:rPr>
          <w:rFonts w:ascii="Times New Roman" w:hAnsi="Times New Roman" w:cs="Times New Roman"/>
          <w:sz w:val="28"/>
          <w:szCs w:val="28"/>
        </w:rPr>
        <w:t xml:space="preserve">постановления </w:t>
      </w:r>
      <w:r w:rsidRPr="00773900">
        <w:rPr>
          <w:rFonts w:ascii="Times New Roman" w:hAnsi="Times New Roman" w:cs="Times New Roman"/>
          <w:sz w:val="28"/>
          <w:szCs w:val="28"/>
        </w:rPr>
        <w:t xml:space="preserve">изложить в новой редакции: </w:t>
      </w:r>
    </w:p>
    <w:p w:rsidR="00E708D6" w:rsidRPr="008C584C" w:rsidRDefault="00E708D6" w:rsidP="00E708D6">
      <w:pPr>
        <w:pStyle w:val="ConsPlusNormal"/>
        <w:tabs>
          <w:tab w:val="left" w:pos="142"/>
        </w:tabs>
        <w:ind w:firstLine="709"/>
        <w:jc w:val="both"/>
        <w:rPr>
          <w:rFonts w:ascii="Times New Roman" w:hAnsi="Times New Roman" w:cs="Times New Roman"/>
          <w:sz w:val="28"/>
          <w:szCs w:val="28"/>
        </w:rPr>
      </w:pPr>
      <w:r w:rsidRPr="00773900">
        <w:rPr>
          <w:rFonts w:ascii="Times New Roman" w:hAnsi="Times New Roman" w:cs="Times New Roman"/>
          <w:sz w:val="28"/>
          <w:szCs w:val="28"/>
        </w:rPr>
        <w:t>«3. Определить общий объем финансирования муниципальной програ</w:t>
      </w:r>
      <w:r w:rsidRPr="00773900">
        <w:rPr>
          <w:rFonts w:ascii="Times New Roman" w:hAnsi="Times New Roman" w:cs="Times New Roman"/>
          <w:sz w:val="28"/>
          <w:szCs w:val="28"/>
        </w:rPr>
        <w:t>м</w:t>
      </w:r>
      <w:r w:rsidRPr="00773900">
        <w:rPr>
          <w:rFonts w:ascii="Times New Roman" w:hAnsi="Times New Roman" w:cs="Times New Roman"/>
          <w:sz w:val="28"/>
          <w:szCs w:val="28"/>
        </w:rPr>
        <w:t>мы за счет средств бюджета района, бюджета автономного округа, иных вн</w:t>
      </w:r>
      <w:r w:rsidRPr="00773900">
        <w:rPr>
          <w:rFonts w:ascii="Times New Roman" w:hAnsi="Times New Roman" w:cs="Times New Roman"/>
          <w:sz w:val="28"/>
          <w:szCs w:val="28"/>
        </w:rPr>
        <w:t>е</w:t>
      </w:r>
      <w:r w:rsidRPr="00773900">
        <w:rPr>
          <w:rFonts w:ascii="Times New Roman" w:hAnsi="Times New Roman" w:cs="Times New Roman"/>
          <w:sz w:val="28"/>
          <w:szCs w:val="28"/>
        </w:rPr>
        <w:t xml:space="preserve">бюджетных поступлений </w:t>
      </w:r>
      <w:r w:rsidRPr="00614C9A">
        <w:rPr>
          <w:rFonts w:ascii="Times New Roman" w:hAnsi="Times New Roman" w:cs="Times New Roman"/>
          <w:sz w:val="28"/>
          <w:szCs w:val="28"/>
        </w:rPr>
        <w:t xml:space="preserve">в сумме </w:t>
      </w:r>
      <w:r>
        <w:rPr>
          <w:rFonts w:ascii="Times New Roman" w:hAnsi="Times New Roman" w:cs="Times New Roman"/>
          <w:sz w:val="28"/>
          <w:szCs w:val="28"/>
        </w:rPr>
        <w:t xml:space="preserve">1 391 553,1 </w:t>
      </w:r>
      <w:r w:rsidRPr="00614C9A">
        <w:rPr>
          <w:rFonts w:ascii="Times New Roman" w:hAnsi="Times New Roman" w:cs="Times New Roman"/>
          <w:sz w:val="28"/>
          <w:szCs w:val="28"/>
        </w:rPr>
        <w:t>тыс. руб.</w:t>
      </w:r>
    </w:p>
    <w:p w:rsidR="00E708D6" w:rsidRPr="008C584C" w:rsidRDefault="00E708D6" w:rsidP="00E708D6">
      <w:pPr>
        <w:widowControl w:val="0"/>
        <w:ind w:firstLine="709"/>
        <w:jc w:val="both"/>
      </w:pPr>
      <w:r w:rsidRPr="008C584C">
        <w:t>Объемы финансирования подлежат корректировке в течение финансового года путем уточнения».</w:t>
      </w:r>
    </w:p>
    <w:p w:rsidR="00E708D6" w:rsidRDefault="00E708D6" w:rsidP="00E708D6">
      <w:pPr>
        <w:widowControl w:val="0"/>
        <w:tabs>
          <w:tab w:val="left" w:pos="709"/>
        </w:tabs>
        <w:ind w:firstLine="709"/>
        <w:jc w:val="both"/>
      </w:pPr>
      <w:r w:rsidRPr="008C584C">
        <w:t>1.2. В приложении к постановлению раздел «Финансовое обеспечение муниципальной программы» Паспорта муниципальной программы изложить           в новой редакции:</w:t>
      </w:r>
    </w:p>
    <w:p w:rsidR="00E708D6" w:rsidRPr="008C584C" w:rsidRDefault="00E708D6" w:rsidP="00E708D6">
      <w:pPr>
        <w:widowControl w:val="0"/>
        <w:tabs>
          <w:tab w:val="left" w:pos="709"/>
        </w:tabs>
        <w:ind w:firstLine="709"/>
        <w:jc w:val="both"/>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652"/>
        <w:gridCol w:w="6202"/>
      </w:tblGrid>
      <w:tr w:rsidR="00E708D6" w:rsidRPr="008C584C" w:rsidTr="00E708D6">
        <w:tc>
          <w:tcPr>
            <w:tcW w:w="3652" w:type="dxa"/>
          </w:tcPr>
          <w:p w:rsidR="00E708D6" w:rsidRPr="008C584C" w:rsidRDefault="00E708D6" w:rsidP="00E708D6">
            <w:pPr>
              <w:autoSpaceDE w:val="0"/>
              <w:autoSpaceDN w:val="0"/>
              <w:adjustRightInd w:val="0"/>
              <w:ind w:right="24"/>
              <w:jc w:val="both"/>
            </w:pPr>
            <w:r w:rsidRPr="008C584C">
              <w:t>«Финансовое обеспечение муниципальной программы</w:t>
            </w:r>
          </w:p>
          <w:p w:rsidR="00E708D6" w:rsidRPr="008C584C" w:rsidRDefault="00E708D6" w:rsidP="00E708D6">
            <w:pPr>
              <w:widowControl w:val="0"/>
              <w:tabs>
                <w:tab w:val="left" w:pos="709"/>
              </w:tabs>
              <w:jc w:val="both"/>
            </w:pPr>
          </w:p>
        </w:tc>
        <w:tc>
          <w:tcPr>
            <w:tcW w:w="6202" w:type="dxa"/>
          </w:tcPr>
          <w:p w:rsidR="00E708D6" w:rsidRPr="00BB7469" w:rsidRDefault="00E708D6" w:rsidP="00E708D6">
            <w:pPr>
              <w:widowControl w:val="0"/>
              <w:jc w:val="both"/>
            </w:pPr>
            <w:r w:rsidRPr="00BB7469">
              <w:t>общий объем финансирования мероприятий м</w:t>
            </w:r>
            <w:r w:rsidRPr="00BB7469">
              <w:t>у</w:t>
            </w:r>
            <w:r w:rsidRPr="00BB7469">
              <w:t xml:space="preserve">ниципальной программы за счет всех источников финансирования составляет </w:t>
            </w:r>
            <w:r>
              <w:t>1 391 553,1</w:t>
            </w:r>
            <w:r w:rsidRPr="00BB7469">
              <w:t xml:space="preserve"> тыс. руб., (бюджет автономного округа – 177 004,3 тыс. руб., бюджет района – 1</w:t>
            </w:r>
            <w:r>
              <w:t> 167 213,7</w:t>
            </w:r>
            <w:r w:rsidRPr="00BB7469">
              <w:t xml:space="preserve"> тыс. руб., в том числе безвозмездные поступления от физ</w:t>
            </w:r>
            <w:r w:rsidRPr="00BB7469">
              <w:t>и</w:t>
            </w:r>
            <w:r w:rsidRPr="00BB7469">
              <w:t xml:space="preserve">ческих и юридических лиц – 96 750,3 тыс. руб., иные внебюджетные источники – 47 335,1 тыс. </w:t>
            </w:r>
            <w:r w:rsidRPr="00BB7469">
              <w:lastRenderedPageBreak/>
              <w:t>руб.), в том числе: 2014 год – 302090,0 тыс. руб. (бюджет автономного округа – 4 514,00 тыс. руб., бюджет района – 288 621,0 тыс. руб., иные вн</w:t>
            </w:r>
            <w:r w:rsidRPr="00BB7469">
              <w:t>е</w:t>
            </w:r>
            <w:r w:rsidRPr="00BB7469">
              <w:t>бюджетные источники – 8 955,0 тыс. руб.), 2015 год – 528 858,0 тыс. руб. (бюджет автономного округа – 172 490,3 тыс. руб., бюджет района – 346 290,1 тыс. руб., в том числе безвозмездные поступления от физических и юридических лиц – 96 750,3 тыс. руб., иные внебюджетные источн</w:t>
            </w:r>
            <w:r w:rsidRPr="00BB7469">
              <w:t>и</w:t>
            </w:r>
            <w:r w:rsidRPr="00BB7469">
              <w:t xml:space="preserve">ки – 10 077,6 тыс. руб.), 2016 год – </w:t>
            </w:r>
            <w:r>
              <w:t>114 191,2</w:t>
            </w:r>
            <w:r w:rsidRPr="00BB7469">
              <w:t xml:space="preserve"> тыс. руб. (бюджет автономного округа – 0 руб., бю</w:t>
            </w:r>
            <w:r w:rsidRPr="00BB7469">
              <w:t>д</w:t>
            </w:r>
            <w:r w:rsidRPr="00BB7469">
              <w:t xml:space="preserve">жет района – </w:t>
            </w:r>
            <w:r>
              <w:t>109 041,2</w:t>
            </w:r>
            <w:r w:rsidRPr="00BB7469">
              <w:t xml:space="preserve"> тыс. руб., иные внебю</w:t>
            </w:r>
            <w:r w:rsidRPr="00BB7469">
              <w:t>д</w:t>
            </w:r>
            <w:r w:rsidRPr="00BB7469">
              <w:t>жетные источники – 5 150,0 тыс. руб.), 2017 год – 87 848,9 тыс. руб. (бюджет автономного округа – 0 тыс. руб., бюджет района – 82 543,9 тыс. руб., иные внебюджетные источники – 5 305,0 тыс. руб.), 2018–2020 годы – 358 565,0 тыс. руб. (бюджет автономного округа – 0 тыс. руб., бю</w:t>
            </w:r>
            <w:r w:rsidRPr="00BB7469">
              <w:t>д</w:t>
            </w:r>
            <w:r w:rsidRPr="00BB7469">
              <w:t>жет района – 340 717,5 тыс. руб., иные внебю</w:t>
            </w:r>
            <w:r w:rsidRPr="00BB7469">
              <w:t>д</w:t>
            </w:r>
            <w:r w:rsidRPr="00BB7469">
              <w:t>жетные источники – 17 847,5 тыс. руб.)».</w:t>
            </w:r>
          </w:p>
          <w:p w:rsidR="00E708D6" w:rsidRPr="00BB7469" w:rsidRDefault="00E708D6" w:rsidP="00E708D6">
            <w:pPr>
              <w:widowControl w:val="0"/>
              <w:jc w:val="both"/>
            </w:pPr>
          </w:p>
        </w:tc>
      </w:tr>
    </w:tbl>
    <w:p w:rsidR="00E708D6" w:rsidRPr="008C584C" w:rsidRDefault="00E708D6" w:rsidP="00E708D6">
      <w:pPr>
        <w:widowControl w:val="0"/>
        <w:ind w:firstLine="709"/>
        <w:jc w:val="both"/>
      </w:pPr>
      <w:r w:rsidRPr="008C584C">
        <w:lastRenderedPageBreak/>
        <w:t>1.3. Приложение 2 к муниципальной программе «Развитие физической культуры и спорта вНижневартовском районе на 2014–2020 годы» изложить            в новой редакции согласно приложению.</w:t>
      </w:r>
    </w:p>
    <w:p w:rsidR="00E708D6" w:rsidRPr="008C584C" w:rsidRDefault="00E708D6" w:rsidP="00E708D6">
      <w:pPr>
        <w:widowControl w:val="0"/>
        <w:ind w:firstLine="709"/>
        <w:jc w:val="both"/>
      </w:pPr>
    </w:p>
    <w:p w:rsidR="00E708D6" w:rsidRDefault="007E7494" w:rsidP="00E708D6">
      <w:pPr>
        <w:ind w:firstLine="709"/>
        <w:jc w:val="both"/>
        <w:rPr>
          <w:bCs/>
        </w:rPr>
      </w:pPr>
      <w:r>
        <w:rPr>
          <w:bCs/>
        </w:rPr>
        <w:t>2</w:t>
      </w:r>
      <w:r w:rsidR="00E708D6">
        <w:rPr>
          <w:bCs/>
        </w:rPr>
        <w:t>. Пресс-службе администрации района (Л.А. Лысенко) опубликовать п</w:t>
      </w:r>
      <w:r w:rsidR="00E708D6">
        <w:rPr>
          <w:bCs/>
        </w:rPr>
        <w:t>о</w:t>
      </w:r>
      <w:r w:rsidR="00E708D6">
        <w:rPr>
          <w:bCs/>
        </w:rPr>
        <w:t xml:space="preserve">становление в районной газете «Новости </w:t>
      </w:r>
      <w:r>
        <w:rPr>
          <w:bCs/>
        </w:rPr>
        <w:t>П</w:t>
      </w:r>
      <w:r w:rsidR="00E708D6">
        <w:rPr>
          <w:bCs/>
        </w:rPr>
        <w:t>риобья».</w:t>
      </w:r>
    </w:p>
    <w:p w:rsidR="00E708D6" w:rsidRPr="00E708D6" w:rsidRDefault="00E708D6" w:rsidP="00E708D6">
      <w:pPr>
        <w:ind w:firstLine="709"/>
        <w:jc w:val="both"/>
        <w:rPr>
          <w:bCs/>
        </w:rPr>
      </w:pPr>
    </w:p>
    <w:p w:rsidR="00E708D6" w:rsidRDefault="007E7494" w:rsidP="00E708D6">
      <w:pPr>
        <w:ind w:firstLine="709"/>
        <w:jc w:val="both"/>
        <w:rPr>
          <w:bCs/>
        </w:rPr>
      </w:pPr>
      <w:r>
        <w:rPr>
          <w:bCs/>
        </w:rPr>
        <w:t>3</w:t>
      </w:r>
      <w:r w:rsidR="00E708D6">
        <w:rPr>
          <w:bCs/>
        </w:rPr>
        <w:t>. Постановление вступает в силу после его официального опубликования (обнародования).</w:t>
      </w:r>
    </w:p>
    <w:p w:rsidR="00E708D6" w:rsidRDefault="00E708D6" w:rsidP="00E708D6">
      <w:pPr>
        <w:ind w:firstLine="709"/>
        <w:jc w:val="both"/>
        <w:rPr>
          <w:bCs/>
        </w:rPr>
      </w:pPr>
    </w:p>
    <w:p w:rsidR="00E708D6" w:rsidRPr="008C584C" w:rsidRDefault="007E7494" w:rsidP="00E708D6">
      <w:pPr>
        <w:ind w:firstLine="709"/>
        <w:jc w:val="both"/>
      </w:pPr>
      <w:r>
        <w:t>4</w:t>
      </w:r>
      <w:r w:rsidR="00E708D6" w:rsidRPr="008C584C">
        <w:t>. Контроль за выполнением постановления возложить на заместителя главы администрации района по социальным вопросам О.В. Липунову.</w:t>
      </w:r>
    </w:p>
    <w:p w:rsidR="00E708D6" w:rsidRPr="008C584C" w:rsidRDefault="00E708D6" w:rsidP="00E708D6">
      <w:pPr>
        <w:widowControl w:val="0"/>
        <w:jc w:val="both"/>
      </w:pPr>
    </w:p>
    <w:p w:rsidR="00E708D6" w:rsidRPr="008C584C" w:rsidRDefault="00E708D6" w:rsidP="00E708D6">
      <w:pPr>
        <w:widowControl w:val="0"/>
        <w:jc w:val="both"/>
      </w:pPr>
    </w:p>
    <w:p w:rsidR="007103EF" w:rsidRDefault="007103EF" w:rsidP="007103EF">
      <w:pPr>
        <w:widowControl w:val="0"/>
        <w:tabs>
          <w:tab w:val="left" w:pos="720"/>
        </w:tabs>
        <w:jc w:val="both"/>
        <w:rPr>
          <w:bCs/>
          <w:szCs w:val="24"/>
        </w:rPr>
      </w:pPr>
    </w:p>
    <w:p w:rsidR="007103EF" w:rsidRDefault="007103EF" w:rsidP="007103EF">
      <w:pPr>
        <w:widowControl w:val="0"/>
        <w:tabs>
          <w:tab w:val="left" w:pos="720"/>
        </w:tabs>
        <w:jc w:val="both"/>
        <w:rPr>
          <w:bCs/>
          <w:szCs w:val="24"/>
        </w:rPr>
      </w:pPr>
      <w:r>
        <w:rPr>
          <w:bCs/>
          <w:szCs w:val="24"/>
        </w:rPr>
        <w:t>Исполняющий обязанности</w:t>
      </w:r>
    </w:p>
    <w:p w:rsidR="007103EF" w:rsidRDefault="007103EF" w:rsidP="007103EF">
      <w:pPr>
        <w:pStyle w:val="20"/>
        <w:tabs>
          <w:tab w:val="left" w:pos="708"/>
        </w:tabs>
        <w:spacing w:after="0" w:line="240" w:lineRule="auto"/>
        <w:ind w:left="0"/>
        <w:jc w:val="both"/>
      </w:pPr>
      <w:r>
        <w:rPr>
          <w:bCs/>
        </w:rPr>
        <w:t>главы администрации района                                                       Т.А. Колокольцева</w:t>
      </w:r>
    </w:p>
    <w:p w:rsidR="007103EF" w:rsidRDefault="007103EF" w:rsidP="007103EF">
      <w:pPr>
        <w:ind w:firstLine="709"/>
        <w:jc w:val="both"/>
      </w:pPr>
    </w:p>
    <w:p w:rsidR="007103EF" w:rsidRDefault="007103EF" w:rsidP="007103EF">
      <w:pPr>
        <w:ind w:firstLine="709"/>
        <w:jc w:val="both"/>
      </w:pPr>
    </w:p>
    <w:p w:rsidR="00E708D6" w:rsidRDefault="00E708D6" w:rsidP="000B5317">
      <w:pPr>
        <w:jc w:val="center"/>
        <w:rPr>
          <w:bCs/>
        </w:rPr>
      </w:pPr>
    </w:p>
    <w:p w:rsidR="00E708D6" w:rsidRDefault="00E708D6" w:rsidP="000B5317">
      <w:pPr>
        <w:jc w:val="center"/>
        <w:rPr>
          <w:bCs/>
        </w:rPr>
      </w:pPr>
    </w:p>
    <w:p w:rsidR="00E708D6" w:rsidRDefault="00E708D6" w:rsidP="000B5317">
      <w:pPr>
        <w:jc w:val="center"/>
        <w:rPr>
          <w:bCs/>
        </w:rPr>
        <w:sectPr w:rsidR="00E708D6" w:rsidSect="004428A4">
          <w:headerReference w:type="default" r:id="rId9"/>
          <w:headerReference w:type="first" r:id="rId10"/>
          <w:pgSz w:w="11906" w:h="16838"/>
          <w:pgMar w:top="1134" w:right="567" w:bottom="1134" w:left="1701" w:header="709" w:footer="709" w:gutter="0"/>
          <w:cols w:space="720"/>
        </w:sectPr>
      </w:pPr>
    </w:p>
    <w:p w:rsidR="00E708D6" w:rsidRPr="00E708D6" w:rsidRDefault="00E708D6" w:rsidP="00E708D6">
      <w:pPr>
        <w:ind w:firstLine="10490"/>
      </w:pPr>
      <w:r w:rsidRPr="00E708D6">
        <w:lastRenderedPageBreak/>
        <w:t>Приложение к постановлению</w:t>
      </w:r>
    </w:p>
    <w:p w:rsidR="00E708D6" w:rsidRPr="00E708D6" w:rsidRDefault="00E708D6" w:rsidP="00E708D6">
      <w:pPr>
        <w:ind w:firstLine="10490"/>
      </w:pPr>
      <w:r w:rsidRPr="00E708D6">
        <w:t>администрации района</w:t>
      </w:r>
    </w:p>
    <w:p w:rsidR="00E708D6" w:rsidRPr="00E708D6" w:rsidRDefault="00E708D6" w:rsidP="00E708D6">
      <w:pPr>
        <w:ind w:firstLine="10490"/>
      </w:pPr>
      <w:r w:rsidRPr="00E708D6">
        <w:t xml:space="preserve">от </w:t>
      </w:r>
      <w:r w:rsidR="00CE24B7">
        <w:t>24.11.2015</w:t>
      </w:r>
      <w:bookmarkStart w:id="0" w:name="_GoBack"/>
      <w:bookmarkEnd w:id="0"/>
      <w:r w:rsidRPr="00E708D6">
        <w:t xml:space="preserve"> № </w:t>
      </w:r>
      <w:r w:rsidR="00CE24B7">
        <w:t>2316</w:t>
      </w:r>
    </w:p>
    <w:p w:rsidR="00E708D6" w:rsidRPr="00E708D6" w:rsidRDefault="00E708D6" w:rsidP="00E708D6"/>
    <w:p w:rsidR="00E708D6" w:rsidRPr="00E708D6" w:rsidRDefault="00E708D6" w:rsidP="00E708D6"/>
    <w:p w:rsidR="00E708D6" w:rsidRPr="00E708D6" w:rsidRDefault="00E708D6" w:rsidP="00303E30">
      <w:pPr>
        <w:ind w:left="10490"/>
        <w:jc w:val="both"/>
      </w:pPr>
      <w:r w:rsidRPr="00E708D6">
        <w:t>«Приложение 2 к муниципальной программе «Развитие физической культуры и спорта вНижнева</w:t>
      </w:r>
      <w:r w:rsidRPr="00E708D6">
        <w:t>р</w:t>
      </w:r>
      <w:r w:rsidRPr="00E708D6">
        <w:t>товском районе на 2014–2020 г</w:t>
      </w:r>
      <w:r w:rsidRPr="00E708D6">
        <w:t>о</w:t>
      </w:r>
      <w:r w:rsidRPr="00E708D6">
        <w:t>ды»</w:t>
      </w:r>
    </w:p>
    <w:p w:rsidR="00E708D6" w:rsidRPr="00E708D6" w:rsidRDefault="00E708D6" w:rsidP="00E708D6"/>
    <w:p w:rsidR="00E708D6" w:rsidRPr="007E7494" w:rsidRDefault="00E708D6" w:rsidP="007E7494">
      <w:pPr>
        <w:jc w:val="center"/>
        <w:rPr>
          <w:b/>
        </w:rPr>
      </w:pPr>
      <w:r w:rsidRPr="007E7494">
        <w:rPr>
          <w:b/>
        </w:rPr>
        <w:t>Перечень программных мероприятий муниципальной программы</w:t>
      </w:r>
    </w:p>
    <w:p w:rsidR="00E708D6" w:rsidRPr="007E7494" w:rsidRDefault="00E708D6" w:rsidP="007E7494">
      <w:pPr>
        <w:jc w:val="center"/>
        <w:rPr>
          <w:b/>
        </w:rPr>
      </w:pPr>
      <w:r w:rsidRPr="007E7494">
        <w:rPr>
          <w:b/>
        </w:rPr>
        <w:t>«Развитие физической культуры и спорта вНижневартовском районе на 2014–2020 годы»</w:t>
      </w:r>
    </w:p>
    <w:p w:rsidR="00E708D6" w:rsidRPr="00E708D6" w:rsidRDefault="00E708D6" w:rsidP="00E708D6"/>
    <w:tbl>
      <w:tblPr>
        <w:tblW w:w="1794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142"/>
        <w:gridCol w:w="709"/>
        <w:gridCol w:w="142"/>
        <w:gridCol w:w="1559"/>
        <w:gridCol w:w="1134"/>
        <w:gridCol w:w="1701"/>
        <w:gridCol w:w="1136"/>
        <w:gridCol w:w="1151"/>
        <w:gridCol w:w="1131"/>
        <w:gridCol w:w="1224"/>
        <w:gridCol w:w="1173"/>
        <w:gridCol w:w="931"/>
        <w:gridCol w:w="1055"/>
        <w:gridCol w:w="1136"/>
        <w:gridCol w:w="702"/>
        <w:gridCol w:w="1390"/>
        <w:gridCol w:w="960"/>
      </w:tblGrid>
      <w:tr w:rsidR="00E708D6" w:rsidRPr="007E7494" w:rsidTr="0066328C">
        <w:trPr>
          <w:gridAfter w:val="2"/>
          <w:wAfter w:w="2350" w:type="dxa"/>
          <w:trHeight w:val="525"/>
        </w:trPr>
        <w:tc>
          <w:tcPr>
            <w:tcW w:w="567" w:type="dxa"/>
            <w:vMerge w:val="restart"/>
          </w:tcPr>
          <w:p w:rsidR="00E708D6" w:rsidRPr="007E7494" w:rsidRDefault="00E708D6" w:rsidP="007E7494">
            <w:pPr>
              <w:jc w:val="center"/>
              <w:rPr>
                <w:b/>
                <w:sz w:val="24"/>
                <w:szCs w:val="24"/>
              </w:rPr>
            </w:pPr>
            <w:r w:rsidRPr="007E7494">
              <w:rPr>
                <w:b/>
                <w:sz w:val="24"/>
                <w:szCs w:val="24"/>
              </w:rPr>
              <w:t>№ п/п</w:t>
            </w:r>
          </w:p>
        </w:tc>
        <w:tc>
          <w:tcPr>
            <w:tcW w:w="993" w:type="dxa"/>
            <w:gridSpan w:val="3"/>
            <w:vMerge w:val="restart"/>
            <w:shd w:val="clear" w:color="auto" w:fill="auto"/>
            <w:hideMark/>
          </w:tcPr>
          <w:p w:rsidR="00E708D6" w:rsidRPr="007E7494" w:rsidRDefault="00E708D6" w:rsidP="007E7494">
            <w:pPr>
              <w:jc w:val="center"/>
              <w:rPr>
                <w:b/>
                <w:sz w:val="24"/>
                <w:szCs w:val="24"/>
              </w:rPr>
            </w:pPr>
            <w:r w:rsidRPr="007E7494">
              <w:rPr>
                <w:b/>
                <w:sz w:val="24"/>
                <w:szCs w:val="24"/>
              </w:rPr>
              <w:t>№  м</w:t>
            </w:r>
            <w:r w:rsidRPr="007E7494">
              <w:rPr>
                <w:b/>
                <w:sz w:val="24"/>
                <w:szCs w:val="24"/>
              </w:rPr>
              <w:t>е</w:t>
            </w:r>
            <w:r w:rsidRPr="007E7494">
              <w:rPr>
                <w:b/>
                <w:sz w:val="24"/>
                <w:szCs w:val="24"/>
              </w:rPr>
              <w:t>р</w:t>
            </w:r>
            <w:r w:rsidRPr="007E7494">
              <w:rPr>
                <w:b/>
                <w:sz w:val="24"/>
                <w:szCs w:val="24"/>
              </w:rPr>
              <w:t>о</w:t>
            </w:r>
            <w:r w:rsidRPr="007E7494">
              <w:rPr>
                <w:b/>
                <w:sz w:val="24"/>
                <w:szCs w:val="24"/>
              </w:rPr>
              <w:t>пр</w:t>
            </w:r>
            <w:r w:rsidRPr="007E7494">
              <w:rPr>
                <w:b/>
                <w:sz w:val="24"/>
                <w:szCs w:val="24"/>
              </w:rPr>
              <w:t>и</w:t>
            </w:r>
            <w:r w:rsidRPr="007E7494">
              <w:rPr>
                <w:b/>
                <w:sz w:val="24"/>
                <w:szCs w:val="24"/>
              </w:rPr>
              <w:t>ятия</w:t>
            </w:r>
          </w:p>
        </w:tc>
        <w:tc>
          <w:tcPr>
            <w:tcW w:w="1559" w:type="dxa"/>
            <w:vMerge w:val="restart"/>
            <w:shd w:val="clear" w:color="auto" w:fill="auto"/>
            <w:hideMark/>
          </w:tcPr>
          <w:p w:rsidR="00303E30" w:rsidRDefault="00E708D6" w:rsidP="007E7494">
            <w:pPr>
              <w:jc w:val="center"/>
              <w:rPr>
                <w:b/>
                <w:sz w:val="24"/>
                <w:szCs w:val="24"/>
              </w:rPr>
            </w:pPr>
            <w:r w:rsidRPr="007E7494">
              <w:rPr>
                <w:b/>
                <w:sz w:val="24"/>
                <w:szCs w:val="24"/>
              </w:rPr>
              <w:t>Меропри</w:t>
            </w:r>
            <w:r w:rsidRPr="007E7494">
              <w:rPr>
                <w:b/>
                <w:sz w:val="24"/>
                <w:szCs w:val="24"/>
              </w:rPr>
              <w:t>я</w:t>
            </w:r>
            <w:r w:rsidRPr="007E7494">
              <w:rPr>
                <w:b/>
                <w:sz w:val="24"/>
                <w:szCs w:val="24"/>
              </w:rPr>
              <w:t>тия мун</w:t>
            </w:r>
            <w:r w:rsidRPr="007E7494">
              <w:rPr>
                <w:b/>
                <w:sz w:val="24"/>
                <w:szCs w:val="24"/>
              </w:rPr>
              <w:t>и</w:t>
            </w:r>
            <w:r w:rsidRPr="007E7494">
              <w:rPr>
                <w:b/>
                <w:sz w:val="24"/>
                <w:szCs w:val="24"/>
              </w:rPr>
              <w:t>ципальной</w:t>
            </w:r>
          </w:p>
          <w:p w:rsidR="00E708D6" w:rsidRPr="007E7494" w:rsidRDefault="00E708D6" w:rsidP="007E7494">
            <w:pPr>
              <w:jc w:val="center"/>
              <w:rPr>
                <w:b/>
                <w:sz w:val="24"/>
                <w:szCs w:val="24"/>
              </w:rPr>
            </w:pPr>
            <w:r w:rsidRPr="007E7494">
              <w:rPr>
                <w:b/>
                <w:sz w:val="24"/>
                <w:szCs w:val="24"/>
              </w:rPr>
              <w:t>программы</w:t>
            </w:r>
          </w:p>
        </w:tc>
        <w:tc>
          <w:tcPr>
            <w:tcW w:w="1134" w:type="dxa"/>
            <w:vMerge w:val="restart"/>
            <w:shd w:val="clear" w:color="auto" w:fill="auto"/>
            <w:hideMark/>
          </w:tcPr>
          <w:p w:rsidR="00E708D6" w:rsidRPr="007E7494" w:rsidRDefault="00E708D6" w:rsidP="007E7494">
            <w:pPr>
              <w:jc w:val="center"/>
              <w:rPr>
                <w:b/>
                <w:sz w:val="24"/>
                <w:szCs w:val="24"/>
              </w:rPr>
            </w:pPr>
            <w:r w:rsidRPr="007E7494">
              <w:rPr>
                <w:b/>
                <w:sz w:val="24"/>
                <w:szCs w:val="24"/>
              </w:rPr>
              <w:t>Отве</w:t>
            </w:r>
            <w:r w:rsidRPr="007E7494">
              <w:rPr>
                <w:b/>
                <w:sz w:val="24"/>
                <w:szCs w:val="24"/>
              </w:rPr>
              <w:t>т</w:t>
            </w:r>
            <w:r w:rsidRPr="007E7494">
              <w:rPr>
                <w:b/>
                <w:sz w:val="24"/>
                <w:szCs w:val="24"/>
              </w:rPr>
              <w:t>стве</w:t>
            </w:r>
            <w:r w:rsidRPr="007E7494">
              <w:rPr>
                <w:b/>
                <w:sz w:val="24"/>
                <w:szCs w:val="24"/>
              </w:rPr>
              <w:t>н</w:t>
            </w:r>
            <w:r w:rsidRPr="007E7494">
              <w:rPr>
                <w:b/>
                <w:sz w:val="24"/>
                <w:szCs w:val="24"/>
              </w:rPr>
              <w:t>ный и</w:t>
            </w:r>
            <w:r w:rsidRPr="007E7494">
              <w:rPr>
                <w:b/>
                <w:sz w:val="24"/>
                <w:szCs w:val="24"/>
              </w:rPr>
              <w:t>с</w:t>
            </w:r>
            <w:r w:rsidRPr="007E7494">
              <w:rPr>
                <w:b/>
                <w:sz w:val="24"/>
                <w:szCs w:val="24"/>
              </w:rPr>
              <w:t>полн</w:t>
            </w:r>
            <w:r w:rsidRPr="007E7494">
              <w:rPr>
                <w:b/>
                <w:sz w:val="24"/>
                <w:szCs w:val="24"/>
              </w:rPr>
              <w:t>и</w:t>
            </w:r>
            <w:r w:rsidR="007E7494">
              <w:rPr>
                <w:b/>
                <w:sz w:val="24"/>
                <w:szCs w:val="24"/>
              </w:rPr>
              <w:t>тель</w:t>
            </w:r>
            <w:r w:rsidRPr="007E7494">
              <w:rPr>
                <w:b/>
                <w:sz w:val="24"/>
                <w:szCs w:val="24"/>
              </w:rPr>
              <w:t>/соисполн</w:t>
            </w:r>
            <w:r w:rsidRPr="007E7494">
              <w:rPr>
                <w:b/>
                <w:sz w:val="24"/>
                <w:szCs w:val="24"/>
              </w:rPr>
              <w:t>и</w:t>
            </w:r>
            <w:r w:rsidRPr="007E7494">
              <w:rPr>
                <w:b/>
                <w:sz w:val="24"/>
                <w:szCs w:val="24"/>
              </w:rPr>
              <w:t>тель</w:t>
            </w:r>
          </w:p>
        </w:tc>
        <w:tc>
          <w:tcPr>
            <w:tcW w:w="1701" w:type="dxa"/>
            <w:vMerge w:val="restart"/>
            <w:shd w:val="clear" w:color="auto" w:fill="auto"/>
            <w:hideMark/>
          </w:tcPr>
          <w:p w:rsidR="00E708D6" w:rsidRPr="007E7494" w:rsidRDefault="00E708D6" w:rsidP="007E7494">
            <w:pPr>
              <w:jc w:val="center"/>
              <w:rPr>
                <w:b/>
                <w:sz w:val="24"/>
                <w:szCs w:val="24"/>
              </w:rPr>
            </w:pPr>
            <w:r w:rsidRPr="007E7494">
              <w:rPr>
                <w:b/>
                <w:sz w:val="24"/>
                <w:szCs w:val="24"/>
              </w:rPr>
              <w:t>Источники финансир</w:t>
            </w:r>
            <w:r w:rsidRPr="007E7494">
              <w:rPr>
                <w:b/>
                <w:sz w:val="24"/>
                <w:szCs w:val="24"/>
              </w:rPr>
              <w:t>о</w:t>
            </w:r>
            <w:r w:rsidRPr="007E7494">
              <w:rPr>
                <w:b/>
                <w:sz w:val="24"/>
                <w:szCs w:val="24"/>
              </w:rPr>
              <w:t>вания</w:t>
            </w:r>
          </w:p>
        </w:tc>
        <w:tc>
          <w:tcPr>
            <w:tcW w:w="1136" w:type="dxa"/>
            <w:vMerge w:val="restart"/>
            <w:shd w:val="clear" w:color="auto" w:fill="auto"/>
            <w:hideMark/>
          </w:tcPr>
          <w:p w:rsidR="00E708D6" w:rsidRPr="007E7494" w:rsidRDefault="00E708D6" w:rsidP="007E7494">
            <w:pPr>
              <w:jc w:val="center"/>
              <w:rPr>
                <w:b/>
                <w:sz w:val="24"/>
                <w:szCs w:val="24"/>
              </w:rPr>
            </w:pPr>
            <w:r w:rsidRPr="007E7494">
              <w:rPr>
                <w:b/>
                <w:sz w:val="24"/>
                <w:szCs w:val="24"/>
              </w:rPr>
              <w:t>Номер показ</w:t>
            </w:r>
            <w:r w:rsidRPr="007E7494">
              <w:rPr>
                <w:b/>
                <w:sz w:val="24"/>
                <w:szCs w:val="24"/>
              </w:rPr>
              <w:t>а</w:t>
            </w:r>
            <w:r w:rsidRPr="007E7494">
              <w:rPr>
                <w:b/>
                <w:sz w:val="24"/>
                <w:szCs w:val="24"/>
              </w:rPr>
              <w:t>теля из табл</w:t>
            </w:r>
            <w:r w:rsidRPr="007E7494">
              <w:rPr>
                <w:b/>
                <w:sz w:val="24"/>
                <w:szCs w:val="24"/>
              </w:rPr>
              <w:t>и</w:t>
            </w:r>
            <w:r w:rsidR="007E7494">
              <w:rPr>
                <w:b/>
                <w:sz w:val="24"/>
                <w:szCs w:val="24"/>
              </w:rPr>
              <w:t>цы «</w:t>
            </w:r>
            <w:r w:rsidRPr="007E7494">
              <w:rPr>
                <w:b/>
                <w:sz w:val="24"/>
                <w:szCs w:val="24"/>
              </w:rPr>
              <w:t>Цел</w:t>
            </w:r>
            <w:r w:rsidRPr="007E7494">
              <w:rPr>
                <w:b/>
                <w:sz w:val="24"/>
                <w:szCs w:val="24"/>
              </w:rPr>
              <w:t>е</w:t>
            </w:r>
            <w:r w:rsidRPr="007E7494">
              <w:rPr>
                <w:b/>
                <w:sz w:val="24"/>
                <w:szCs w:val="24"/>
              </w:rPr>
              <w:t>вых п</w:t>
            </w:r>
            <w:r w:rsidRPr="007E7494">
              <w:rPr>
                <w:b/>
                <w:sz w:val="24"/>
                <w:szCs w:val="24"/>
              </w:rPr>
              <w:t>о</w:t>
            </w:r>
            <w:r w:rsidRPr="007E7494">
              <w:rPr>
                <w:b/>
                <w:sz w:val="24"/>
                <w:szCs w:val="24"/>
              </w:rPr>
              <w:t>казат</w:t>
            </w:r>
            <w:r w:rsidRPr="007E7494">
              <w:rPr>
                <w:b/>
                <w:sz w:val="24"/>
                <w:szCs w:val="24"/>
              </w:rPr>
              <w:t>е</w:t>
            </w:r>
            <w:r w:rsidRPr="007E7494">
              <w:rPr>
                <w:b/>
                <w:sz w:val="24"/>
                <w:szCs w:val="24"/>
              </w:rPr>
              <w:t>лей м</w:t>
            </w:r>
            <w:r w:rsidRPr="007E7494">
              <w:rPr>
                <w:b/>
                <w:sz w:val="24"/>
                <w:szCs w:val="24"/>
              </w:rPr>
              <w:t>у</w:t>
            </w:r>
            <w:r w:rsidRPr="007E7494">
              <w:rPr>
                <w:b/>
                <w:sz w:val="24"/>
                <w:szCs w:val="24"/>
              </w:rPr>
              <w:t>ниц</w:t>
            </w:r>
            <w:r w:rsidRPr="007E7494">
              <w:rPr>
                <w:b/>
                <w:sz w:val="24"/>
                <w:szCs w:val="24"/>
              </w:rPr>
              <w:t>и</w:t>
            </w:r>
            <w:r w:rsidRPr="007E7494">
              <w:rPr>
                <w:b/>
                <w:sz w:val="24"/>
                <w:szCs w:val="24"/>
              </w:rPr>
              <w:t>пальной пр</w:t>
            </w:r>
            <w:r w:rsidRPr="007E7494">
              <w:rPr>
                <w:b/>
                <w:sz w:val="24"/>
                <w:szCs w:val="24"/>
              </w:rPr>
              <w:t>о</w:t>
            </w:r>
            <w:r w:rsidRPr="007E7494">
              <w:rPr>
                <w:b/>
                <w:sz w:val="24"/>
                <w:szCs w:val="24"/>
              </w:rPr>
              <w:t>гра</w:t>
            </w:r>
            <w:r w:rsidRPr="007E7494">
              <w:rPr>
                <w:b/>
                <w:sz w:val="24"/>
                <w:szCs w:val="24"/>
              </w:rPr>
              <w:t>м</w:t>
            </w:r>
            <w:r w:rsidRPr="007E7494">
              <w:rPr>
                <w:b/>
                <w:sz w:val="24"/>
                <w:szCs w:val="24"/>
              </w:rPr>
              <w:t>мы</w:t>
            </w:r>
            <w:r w:rsidR="007E7494">
              <w:rPr>
                <w:b/>
                <w:sz w:val="24"/>
                <w:szCs w:val="24"/>
              </w:rPr>
              <w:t>»</w:t>
            </w:r>
          </w:p>
        </w:tc>
        <w:tc>
          <w:tcPr>
            <w:tcW w:w="8503" w:type="dxa"/>
            <w:gridSpan w:val="8"/>
            <w:shd w:val="clear" w:color="auto" w:fill="auto"/>
            <w:hideMark/>
          </w:tcPr>
          <w:p w:rsidR="00E708D6" w:rsidRPr="007E7494" w:rsidRDefault="00E708D6" w:rsidP="00303E30">
            <w:pPr>
              <w:jc w:val="center"/>
              <w:rPr>
                <w:b/>
                <w:sz w:val="24"/>
                <w:szCs w:val="24"/>
              </w:rPr>
            </w:pPr>
            <w:r w:rsidRPr="007E7494">
              <w:rPr>
                <w:b/>
                <w:sz w:val="24"/>
                <w:szCs w:val="24"/>
              </w:rPr>
              <w:t>Финансовые затраты на реализацию (тыс. руб</w:t>
            </w:r>
            <w:r w:rsidR="00303E30">
              <w:rPr>
                <w:b/>
                <w:sz w:val="24"/>
                <w:szCs w:val="24"/>
              </w:rPr>
              <w:t>.</w:t>
            </w:r>
            <w:r w:rsidRPr="007E7494">
              <w:rPr>
                <w:b/>
                <w:sz w:val="24"/>
                <w:szCs w:val="24"/>
              </w:rPr>
              <w:t>)</w:t>
            </w:r>
          </w:p>
        </w:tc>
      </w:tr>
      <w:tr w:rsidR="00E708D6" w:rsidRPr="007E7494" w:rsidTr="0066328C">
        <w:trPr>
          <w:gridAfter w:val="2"/>
          <w:wAfter w:w="2350" w:type="dxa"/>
          <w:trHeight w:val="525"/>
        </w:trPr>
        <w:tc>
          <w:tcPr>
            <w:tcW w:w="567" w:type="dxa"/>
            <w:vMerge/>
          </w:tcPr>
          <w:p w:rsidR="00E708D6" w:rsidRPr="007E7494" w:rsidRDefault="00E708D6" w:rsidP="007E7494">
            <w:pPr>
              <w:jc w:val="center"/>
              <w:rPr>
                <w:b/>
                <w:sz w:val="24"/>
                <w:szCs w:val="24"/>
              </w:rPr>
            </w:pPr>
          </w:p>
        </w:tc>
        <w:tc>
          <w:tcPr>
            <w:tcW w:w="993" w:type="dxa"/>
            <w:gridSpan w:val="3"/>
            <w:vMerge/>
            <w:vAlign w:val="center"/>
            <w:hideMark/>
          </w:tcPr>
          <w:p w:rsidR="00E708D6" w:rsidRPr="007E7494" w:rsidRDefault="00E708D6" w:rsidP="007E7494">
            <w:pPr>
              <w:jc w:val="center"/>
              <w:rPr>
                <w:b/>
                <w:sz w:val="24"/>
                <w:szCs w:val="24"/>
              </w:rPr>
            </w:pPr>
          </w:p>
        </w:tc>
        <w:tc>
          <w:tcPr>
            <w:tcW w:w="1559" w:type="dxa"/>
            <w:vMerge/>
            <w:vAlign w:val="center"/>
            <w:hideMark/>
          </w:tcPr>
          <w:p w:rsidR="00E708D6" w:rsidRPr="007E7494" w:rsidRDefault="00E708D6" w:rsidP="007E7494">
            <w:pPr>
              <w:jc w:val="center"/>
              <w:rPr>
                <w:b/>
                <w:sz w:val="24"/>
                <w:szCs w:val="24"/>
              </w:rPr>
            </w:pPr>
          </w:p>
        </w:tc>
        <w:tc>
          <w:tcPr>
            <w:tcW w:w="1134" w:type="dxa"/>
            <w:vMerge/>
            <w:vAlign w:val="center"/>
            <w:hideMark/>
          </w:tcPr>
          <w:p w:rsidR="00E708D6" w:rsidRPr="007E7494" w:rsidRDefault="00E708D6" w:rsidP="007E7494">
            <w:pPr>
              <w:jc w:val="center"/>
              <w:rPr>
                <w:b/>
                <w:sz w:val="24"/>
                <w:szCs w:val="24"/>
              </w:rPr>
            </w:pPr>
          </w:p>
        </w:tc>
        <w:tc>
          <w:tcPr>
            <w:tcW w:w="1701" w:type="dxa"/>
            <w:vMerge/>
            <w:vAlign w:val="center"/>
            <w:hideMark/>
          </w:tcPr>
          <w:p w:rsidR="00E708D6" w:rsidRPr="007E7494" w:rsidRDefault="00E708D6" w:rsidP="007E7494">
            <w:pPr>
              <w:jc w:val="center"/>
              <w:rPr>
                <w:b/>
                <w:sz w:val="24"/>
                <w:szCs w:val="24"/>
              </w:rPr>
            </w:pPr>
          </w:p>
        </w:tc>
        <w:tc>
          <w:tcPr>
            <w:tcW w:w="1136" w:type="dxa"/>
            <w:vMerge/>
            <w:vAlign w:val="center"/>
            <w:hideMark/>
          </w:tcPr>
          <w:p w:rsidR="00E708D6" w:rsidRPr="007E7494" w:rsidRDefault="00E708D6" w:rsidP="007E7494">
            <w:pPr>
              <w:jc w:val="center"/>
              <w:rPr>
                <w:b/>
                <w:sz w:val="24"/>
                <w:szCs w:val="24"/>
              </w:rPr>
            </w:pPr>
          </w:p>
        </w:tc>
        <w:tc>
          <w:tcPr>
            <w:tcW w:w="1151" w:type="dxa"/>
            <w:vMerge w:val="restart"/>
            <w:shd w:val="clear" w:color="auto" w:fill="auto"/>
            <w:hideMark/>
          </w:tcPr>
          <w:p w:rsidR="00E708D6" w:rsidRPr="007E7494" w:rsidRDefault="00E708D6" w:rsidP="007E7494">
            <w:pPr>
              <w:jc w:val="center"/>
              <w:rPr>
                <w:b/>
                <w:sz w:val="24"/>
                <w:szCs w:val="24"/>
              </w:rPr>
            </w:pPr>
            <w:r w:rsidRPr="007E7494">
              <w:rPr>
                <w:b/>
                <w:sz w:val="24"/>
                <w:szCs w:val="24"/>
              </w:rPr>
              <w:t>всего</w:t>
            </w:r>
          </w:p>
        </w:tc>
        <w:tc>
          <w:tcPr>
            <w:tcW w:w="7352" w:type="dxa"/>
            <w:gridSpan w:val="7"/>
            <w:shd w:val="clear" w:color="auto" w:fill="auto"/>
            <w:hideMark/>
          </w:tcPr>
          <w:p w:rsidR="00E708D6" w:rsidRPr="007E7494" w:rsidRDefault="00E708D6" w:rsidP="007E7494">
            <w:pPr>
              <w:jc w:val="center"/>
              <w:rPr>
                <w:b/>
                <w:sz w:val="24"/>
                <w:szCs w:val="24"/>
              </w:rPr>
            </w:pPr>
            <w:r w:rsidRPr="007E7494">
              <w:rPr>
                <w:b/>
                <w:sz w:val="24"/>
                <w:szCs w:val="24"/>
              </w:rPr>
              <w:t>в том числе</w:t>
            </w:r>
          </w:p>
        </w:tc>
      </w:tr>
      <w:tr w:rsidR="00E708D6" w:rsidRPr="007E7494" w:rsidTr="0066328C">
        <w:trPr>
          <w:gridAfter w:val="2"/>
          <w:wAfter w:w="2350" w:type="dxa"/>
          <w:trHeight w:val="615"/>
        </w:trPr>
        <w:tc>
          <w:tcPr>
            <w:tcW w:w="567" w:type="dxa"/>
            <w:vMerge/>
          </w:tcPr>
          <w:p w:rsidR="00E708D6" w:rsidRPr="007E7494" w:rsidRDefault="00E708D6" w:rsidP="007E7494">
            <w:pPr>
              <w:jc w:val="center"/>
              <w:rPr>
                <w:b/>
                <w:sz w:val="24"/>
                <w:szCs w:val="24"/>
              </w:rPr>
            </w:pPr>
          </w:p>
        </w:tc>
        <w:tc>
          <w:tcPr>
            <w:tcW w:w="993" w:type="dxa"/>
            <w:gridSpan w:val="3"/>
            <w:vMerge/>
            <w:vAlign w:val="center"/>
            <w:hideMark/>
          </w:tcPr>
          <w:p w:rsidR="00E708D6" w:rsidRPr="007E7494" w:rsidRDefault="00E708D6" w:rsidP="007E7494">
            <w:pPr>
              <w:jc w:val="center"/>
              <w:rPr>
                <w:b/>
                <w:sz w:val="24"/>
                <w:szCs w:val="24"/>
              </w:rPr>
            </w:pPr>
          </w:p>
        </w:tc>
        <w:tc>
          <w:tcPr>
            <w:tcW w:w="1559" w:type="dxa"/>
            <w:vMerge/>
            <w:vAlign w:val="center"/>
            <w:hideMark/>
          </w:tcPr>
          <w:p w:rsidR="00E708D6" w:rsidRPr="007E7494" w:rsidRDefault="00E708D6" w:rsidP="007E7494">
            <w:pPr>
              <w:jc w:val="center"/>
              <w:rPr>
                <w:b/>
                <w:sz w:val="24"/>
                <w:szCs w:val="24"/>
              </w:rPr>
            </w:pPr>
          </w:p>
        </w:tc>
        <w:tc>
          <w:tcPr>
            <w:tcW w:w="1134" w:type="dxa"/>
            <w:vMerge/>
            <w:vAlign w:val="center"/>
            <w:hideMark/>
          </w:tcPr>
          <w:p w:rsidR="00E708D6" w:rsidRPr="007E7494" w:rsidRDefault="00E708D6" w:rsidP="007E7494">
            <w:pPr>
              <w:jc w:val="center"/>
              <w:rPr>
                <w:b/>
                <w:sz w:val="24"/>
                <w:szCs w:val="24"/>
              </w:rPr>
            </w:pPr>
          </w:p>
        </w:tc>
        <w:tc>
          <w:tcPr>
            <w:tcW w:w="1701" w:type="dxa"/>
            <w:vMerge/>
            <w:vAlign w:val="center"/>
            <w:hideMark/>
          </w:tcPr>
          <w:p w:rsidR="00E708D6" w:rsidRPr="007E7494" w:rsidRDefault="00E708D6" w:rsidP="007E7494">
            <w:pPr>
              <w:jc w:val="center"/>
              <w:rPr>
                <w:b/>
                <w:sz w:val="24"/>
                <w:szCs w:val="24"/>
              </w:rPr>
            </w:pPr>
          </w:p>
        </w:tc>
        <w:tc>
          <w:tcPr>
            <w:tcW w:w="1136" w:type="dxa"/>
            <w:vMerge/>
            <w:vAlign w:val="center"/>
            <w:hideMark/>
          </w:tcPr>
          <w:p w:rsidR="00E708D6" w:rsidRPr="007E7494" w:rsidRDefault="00E708D6" w:rsidP="007E7494">
            <w:pPr>
              <w:jc w:val="center"/>
              <w:rPr>
                <w:b/>
                <w:sz w:val="24"/>
                <w:szCs w:val="24"/>
              </w:rPr>
            </w:pPr>
          </w:p>
        </w:tc>
        <w:tc>
          <w:tcPr>
            <w:tcW w:w="1151" w:type="dxa"/>
            <w:vMerge/>
            <w:vAlign w:val="center"/>
            <w:hideMark/>
          </w:tcPr>
          <w:p w:rsidR="00E708D6" w:rsidRPr="007E7494" w:rsidRDefault="00E708D6" w:rsidP="007E7494">
            <w:pPr>
              <w:jc w:val="center"/>
              <w:rPr>
                <w:b/>
                <w:sz w:val="24"/>
                <w:szCs w:val="24"/>
              </w:rPr>
            </w:pPr>
          </w:p>
        </w:tc>
        <w:tc>
          <w:tcPr>
            <w:tcW w:w="1131" w:type="dxa"/>
            <w:shd w:val="clear" w:color="auto" w:fill="auto"/>
            <w:hideMark/>
          </w:tcPr>
          <w:p w:rsidR="00E708D6" w:rsidRPr="007E7494" w:rsidRDefault="00E708D6" w:rsidP="007E7494">
            <w:pPr>
              <w:jc w:val="center"/>
              <w:rPr>
                <w:b/>
                <w:sz w:val="24"/>
                <w:szCs w:val="24"/>
              </w:rPr>
            </w:pPr>
            <w:r w:rsidRPr="007E7494">
              <w:rPr>
                <w:b/>
                <w:sz w:val="24"/>
                <w:szCs w:val="24"/>
              </w:rPr>
              <w:t>2014           год</w:t>
            </w:r>
          </w:p>
        </w:tc>
        <w:tc>
          <w:tcPr>
            <w:tcW w:w="1224" w:type="dxa"/>
            <w:shd w:val="clear" w:color="auto" w:fill="auto"/>
            <w:hideMark/>
          </w:tcPr>
          <w:p w:rsidR="00E708D6" w:rsidRPr="007E7494" w:rsidRDefault="00E708D6" w:rsidP="007E7494">
            <w:pPr>
              <w:jc w:val="center"/>
              <w:rPr>
                <w:b/>
                <w:sz w:val="24"/>
                <w:szCs w:val="24"/>
              </w:rPr>
            </w:pPr>
            <w:r w:rsidRPr="007E7494">
              <w:rPr>
                <w:b/>
                <w:sz w:val="24"/>
                <w:szCs w:val="24"/>
              </w:rPr>
              <w:t>2015             год</w:t>
            </w:r>
          </w:p>
        </w:tc>
        <w:tc>
          <w:tcPr>
            <w:tcW w:w="1173" w:type="dxa"/>
            <w:shd w:val="clear" w:color="auto" w:fill="auto"/>
            <w:hideMark/>
          </w:tcPr>
          <w:p w:rsidR="00E708D6" w:rsidRPr="007E7494" w:rsidRDefault="00E708D6" w:rsidP="007E7494">
            <w:pPr>
              <w:jc w:val="center"/>
              <w:rPr>
                <w:b/>
                <w:sz w:val="24"/>
                <w:szCs w:val="24"/>
              </w:rPr>
            </w:pPr>
            <w:r w:rsidRPr="007E7494">
              <w:rPr>
                <w:b/>
                <w:sz w:val="24"/>
                <w:szCs w:val="24"/>
              </w:rPr>
              <w:t>2016         год</w:t>
            </w:r>
          </w:p>
        </w:tc>
        <w:tc>
          <w:tcPr>
            <w:tcW w:w="931" w:type="dxa"/>
            <w:shd w:val="clear" w:color="auto" w:fill="auto"/>
            <w:hideMark/>
          </w:tcPr>
          <w:p w:rsidR="00E708D6" w:rsidRPr="007E7494" w:rsidRDefault="00E708D6" w:rsidP="007E7494">
            <w:pPr>
              <w:jc w:val="center"/>
              <w:rPr>
                <w:b/>
                <w:sz w:val="24"/>
                <w:szCs w:val="24"/>
              </w:rPr>
            </w:pPr>
            <w:r w:rsidRPr="007E7494">
              <w:rPr>
                <w:b/>
                <w:sz w:val="24"/>
                <w:szCs w:val="24"/>
              </w:rPr>
              <w:t>2017          год</w:t>
            </w:r>
          </w:p>
        </w:tc>
        <w:tc>
          <w:tcPr>
            <w:tcW w:w="1055" w:type="dxa"/>
            <w:shd w:val="clear" w:color="auto" w:fill="auto"/>
            <w:hideMark/>
          </w:tcPr>
          <w:p w:rsidR="00E708D6" w:rsidRPr="007E7494" w:rsidRDefault="00E708D6" w:rsidP="007E7494">
            <w:pPr>
              <w:jc w:val="center"/>
              <w:rPr>
                <w:b/>
                <w:sz w:val="24"/>
                <w:szCs w:val="24"/>
              </w:rPr>
            </w:pPr>
            <w:r w:rsidRPr="007E7494">
              <w:rPr>
                <w:b/>
                <w:sz w:val="24"/>
                <w:szCs w:val="24"/>
              </w:rPr>
              <w:t>2018          год</w:t>
            </w:r>
          </w:p>
        </w:tc>
        <w:tc>
          <w:tcPr>
            <w:tcW w:w="1136" w:type="dxa"/>
            <w:shd w:val="clear" w:color="auto" w:fill="auto"/>
            <w:hideMark/>
          </w:tcPr>
          <w:p w:rsidR="00E708D6" w:rsidRPr="007E7494" w:rsidRDefault="00E708D6" w:rsidP="007E7494">
            <w:pPr>
              <w:jc w:val="center"/>
              <w:rPr>
                <w:b/>
                <w:sz w:val="24"/>
                <w:szCs w:val="24"/>
              </w:rPr>
            </w:pPr>
            <w:r w:rsidRPr="007E7494">
              <w:rPr>
                <w:b/>
                <w:sz w:val="24"/>
                <w:szCs w:val="24"/>
              </w:rPr>
              <w:t>2019          год</w:t>
            </w:r>
          </w:p>
        </w:tc>
        <w:tc>
          <w:tcPr>
            <w:tcW w:w="702" w:type="dxa"/>
            <w:shd w:val="clear" w:color="auto" w:fill="auto"/>
            <w:hideMark/>
          </w:tcPr>
          <w:p w:rsidR="00E708D6" w:rsidRPr="007E7494" w:rsidRDefault="00E708D6" w:rsidP="007E7494">
            <w:pPr>
              <w:jc w:val="center"/>
              <w:rPr>
                <w:b/>
                <w:sz w:val="24"/>
                <w:szCs w:val="24"/>
              </w:rPr>
            </w:pPr>
            <w:r w:rsidRPr="007E7494">
              <w:rPr>
                <w:b/>
                <w:sz w:val="24"/>
                <w:szCs w:val="24"/>
              </w:rPr>
              <w:t>2020           год</w:t>
            </w:r>
          </w:p>
        </w:tc>
      </w:tr>
      <w:tr w:rsidR="00E708D6" w:rsidRPr="007E7494" w:rsidTr="0066328C">
        <w:trPr>
          <w:gridAfter w:val="2"/>
          <w:wAfter w:w="2350" w:type="dxa"/>
          <w:trHeight w:val="525"/>
        </w:trPr>
        <w:tc>
          <w:tcPr>
            <w:tcW w:w="567" w:type="dxa"/>
            <w:vAlign w:val="center"/>
          </w:tcPr>
          <w:p w:rsidR="00E708D6" w:rsidRPr="007E7494" w:rsidRDefault="00E708D6" w:rsidP="007E7494">
            <w:pPr>
              <w:jc w:val="center"/>
              <w:rPr>
                <w:sz w:val="24"/>
                <w:szCs w:val="24"/>
              </w:rPr>
            </w:pPr>
            <w:r w:rsidRPr="007E7494">
              <w:rPr>
                <w:sz w:val="24"/>
                <w:szCs w:val="24"/>
              </w:rPr>
              <w:t>1</w:t>
            </w:r>
            <w:r w:rsidR="007E7494">
              <w:rPr>
                <w:sz w:val="24"/>
                <w:szCs w:val="24"/>
              </w:rPr>
              <w:t>.</w:t>
            </w:r>
          </w:p>
        </w:tc>
        <w:tc>
          <w:tcPr>
            <w:tcW w:w="993" w:type="dxa"/>
            <w:gridSpan w:val="3"/>
            <w:shd w:val="clear" w:color="auto" w:fill="auto"/>
            <w:vAlign w:val="center"/>
            <w:hideMark/>
          </w:tcPr>
          <w:p w:rsidR="00E708D6" w:rsidRPr="007E7494" w:rsidRDefault="00E708D6" w:rsidP="007E7494">
            <w:pPr>
              <w:jc w:val="center"/>
              <w:rPr>
                <w:sz w:val="24"/>
                <w:szCs w:val="24"/>
              </w:rPr>
            </w:pPr>
            <w:r w:rsidRPr="007E7494">
              <w:rPr>
                <w:sz w:val="24"/>
                <w:szCs w:val="24"/>
              </w:rPr>
              <w:t>2</w:t>
            </w:r>
          </w:p>
        </w:tc>
        <w:tc>
          <w:tcPr>
            <w:tcW w:w="1559" w:type="dxa"/>
            <w:shd w:val="clear" w:color="auto" w:fill="auto"/>
            <w:vAlign w:val="center"/>
            <w:hideMark/>
          </w:tcPr>
          <w:p w:rsidR="00E708D6" w:rsidRPr="007E7494" w:rsidRDefault="00E708D6" w:rsidP="007E7494">
            <w:pPr>
              <w:jc w:val="center"/>
              <w:rPr>
                <w:sz w:val="24"/>
                <w:szCs w:val="24"/>
              </w:rPr>
            </w:pPr>
            <w:r w:rsidRPr="007E7494">
              <w:rPr>
                <w:sz w:val="24"/>
                <w:szCs w:val="24"/>
              </w:rPr>
              <w:t>3</w:t>
            </w:r>
          </w:p>
        </w:tc>
        <w:tc>
          <w:tcPr>
            <w:tcW w:w="1134" w:type="dxa"/>
            <w:shd w:val="clear" w:color="auto" w:fill="auto"/>
            <w:vAlign w:val="center"/>
            <w:hideMark/>
          </w:tcPr>
          <w:p w:rsidR="00E708D6" w:rsidRPr="007E7494" w:rsidRDefault="00E708D6" w:rsidP="007E7494">
            <w:pPr>
              <w:jc w:val="center"/>
              <w:rPr>
                <w:sz w:val="24"/>
                <w:szCs w:val="24"/>
              </w:rPr>
            </w:pPr>
            <w:r w:rsidRPr="007E7494">
              <w:rPr>
                <w:sz w:val="24"/>
                <w:szCs w:val="24"/>
              </w:rPr>
              <w:t>4</w:t>
            </w:r>
          </w:p>
        </w:tc>
        <w:tc>
          <w:tcPr>
            <w:tcW w:w="1701" w:type="dxa"/>
            <w:shd w:val="clear" w:color="auto" w:fill="auto"/>
            <w:vAlign w:val="center"/>
            <w:hideMark/>
          </w:tcPr>
          <w:p w:rsidR="00E708D6" w:rsidRPr="007E7494" w:rsidRDefault="00E708D6" w:rsidP="007E7494">
            <w:pPr>
              <w:jc w:val="center"/>
              <w:rPr>
                <w:sz w:val="24"/>
                <w:szCs w:val="24"/>
              </w:rPr>
            </w:pPr>
            <w:r w:rsidRPr="007E7494">
              <w:rPr>
                <w:sz w:val="24"/>
                <w:szCs w:val="24"/>
              </w:rPr>
              <w:t>5</w:t>
            </w:r>
          </w:p>
        </w:tc>
        <w:tc>
          <w:tcPr>
            <w:tcW w:w="1136" w:type="dxa"/>
            <w:shd w:val="clear" w:color="auto" w:fill="auto"/>
            <w:vAlign w:val="center"/>
            <w:hideMark/>
          </w:tcPr>
          <w:p w:rsidR="00E708D6" w:rsidRPr="007E7494" w:rsidRDefault="00E708D6" w:rsidP="007E7494">
            <w:pPr>
              <w:jc w:val="center"/>
              <w:rPr>
                <w:sz w:val="24"/>
                <w:szCs w:val="24"/>
              </w:rPr>
            </w:pPr>
            <w:r w:rsidRPr="007E7494">
              <w:rPr>
                <w:sz w:val="24"/>
                <w:szCs w:val="24"/>
              </w:rPr>
              <w:t>6</w:t>
            </w:r>
          </w:p>
        </w:tc>
        <w:tc>
          <w:tcPr>
            <w:tcW w:w="1151" w:type="dxa"/>
            <w:shd w:val="clear" w:color="auto" w:fill="auto"/>
            <w:vAlign w:val="center"/>
            <w:hideMark/>
          </w:tcPr>
          <w:p w:rsidR="00E708D6" w:rsidRPr="007E7494" w:rsidRDefault="00E708D6" w:rsidP="007E7494">
            <w:pPr>
              <w:jc w:val="center"/>
              <w:rPr>
                <w:sz w:val="24"/>
                <w:szCs w:val="24"/>
              </w:rPr>
            </w:pPr>
            <w:r w:rsidRPr="007E7494">
              <w:rPr>
                <w:sz w:val="24"/>
                <w:szCs w:val="24"/>
              </w:rPr>
              <w:t>7</w:t>
            </w:r>
          </w:p>
        </w:tc>
        <w:tc>
          <w:tcPr>
            <w:tcW w:w="1131" w:type="dxa"/>
            <w:shd w:val="clear" w:color="auto" w:fill="auto"/>
            <w:vAlign w:val="center"/>
            <w:hideMark/>
          </w:tcPr>
          <w:p w:rsidR="00E708D6" w:rsidRPr="007E7494" w:rsidRDefault="00E708D6" w:rsidP="007E7494">
            <w:pPr>
              <w:jc w:val="center"/>
              <w:rPr>
                <w:sz w:val="24"/>
                <w:szCs w:val="24"/>
              </w:rPr>
            </w:pPr>
            <w:r w:rsidRPr="007E7494">
              <w:rPr>
                <w:sz w:val="24"/>
                <w:szCs w:val="24"/>
              </w:rPr>
              <w:t>8</w:t>
            </w:r>
          </w:p>
        </w:tc>
        <w:tc>
          <w:tcPr>
            <w:tcW w:w="1224" w:type="dxa"/>
            <w:shd w:val="clear" w:color="auto" w:fill="auto"/>
            <w:vAlign w:val="center"/>
            <w:hideMark/>
          </w:tcPr>
          <w:p w:rsidR="00E708D6" w:rsidRPr="007E7494" w:rsidRDefault="00E708D6" w:rsidP="007E7494">
            <w:pPr>
              <w:jc w:val="center"/>
              <w:rPr>
                <w:sz w:val="24"/>
                <w:szCs w:val="24"/>
              </w:rPr>
            </w:pPr>
            <w:r w:rsidRPr="007E7494">
              <w:rPr>
                <w:sz w:val="24"/>
                <w:szCs w:val="24"/>
              </w:rPr>
              <w:t>9</w:t>
            </w:r>
          </w:p>
        </w:tc>
        <w:tc>
          <w:tcPr>
            <w:tcW w:w="1173" w:type="dxa"/>
            <w:shd w:val="clear" w:color="auto" w:fill="auto"/>
            <w:vAlign w:val="center"/>
            <w:hideMark/>
          </w:tcPr>
          <w:p w:rsidR="00E708D6" w:rsidRPr="007E7494" w:rsidRDefault="00E708D6" w:rsidP="007E7494">
            <w:pPr>
              <w:jc w:val="center"/>
              <w:rPr>
                <w:sz w:val="24"/>
                <w:szCs w:val="24"/>
              </w:rPr>
            </w:pPr>
            <w:r w:rsidRPr="007E7494">
              <w:rPr>
                <w:sz w:val="24"/>
                <w:szCs w:val="24"/>
              </w:rPr>
              <w:t>10</w:t>
            </w:r>
          </w:p>
        </w:tc>
        <w:tc>
          <w:tcPr>
            <w:tcW w:w="931" w:type="dxa"/>
            <w:shd w:val="clear" w:color="auto" w:fill="auto"/>
            <w:vAlign w:val="center"/>
            <w:hideMark/>
          </w:tcPr>
          <w:p w:rsidR="00E708D6" w:rsidRPr="007E7494" w:rsidRDefault="00E708D6" w:rsidP="007E7494">
            <w:pPr>
              <w:jc w:val="center"/>
              <w:rPr>
                <w:sz w:val="24"/>
                <w:szCs w:val="24"/>
              </w:rPr>
            </w:pPr>
            <w:r w:rsidRPr="007E7494">
              <w:rPr>
                <w:sz w:val="24"/>
                <w:szCs w:val="24"/>
              </w:rPr>
              <w:t>11</w:t>
            </w:r>
          </w:p>
        </w:tc>
        <w:tc>
          <w:tcPr>
            <w:tcW w:w="1055" w:type="dxa"/>
            <w:shd w:val="clear" w:color="auto" w:fill="auto"/>
            <w:vAlign w:val="center"/>
            <w:hideMark/>
          </w:tcPr>
          <w:p w:rsidR="00E708D6" w:rsidRPr="007E7494" w:rsidRDefault="00E708D6" w:rsidP="007E7494">
            <w:pPr>
              <w:jc w:val="center"/>
              <w:rPr>
                <w:sz w:val="24"/>
                <w:szCs w:val="24"/>
              </w:rPr>
            </w:pPr>
            <w:r w:rsidRPr="007E7494">
              <w:rPr>
                <w:sz w:val="24"/>
                <w:szCs w:val="24"/>
              </w:rPr>
              <w:t>12</w:t>
            </w:r>
          </w:p>
        </w:tc>
        <w:tc>
          <w:tcPr>
            <w:tcW w:w="1136" w:type="dxa"/>
            <w:shd w:val="clear" w:color="auto" w:fill="auto"/>
            <w:vAlign w:val="center"/>
            <w:hideMark/>
          </w:tcPr>
          <w:p w:rsidR="00E708D6" w:rsidRPr="007E7494" w:rsidRDefault="00E708D6" w:rsidP="007E7494">
            <w:pPr>
              <w:jc w:val="center"/>
              <w:rPr>
                <w:sz w:val="24"/>
                <w:szCs w:val="24"/>
              </w:rPr>
            </w:pPr>
            <w:r w:rsidRPr="007E7494">
              <w:rPr>
                <w:sz w:val="24"/>
                <w:szCs w:val="24"/>
              </w:rPr>
              <w:t>13</w:t>
            </w:r>
          </w:p>
        </w:tc>
        <w:tc>
          <w:tcPr>
            <w:tcW w:w="702" w:type="dxa"/>
            <w:shd w:val="clear" w:color="auto" w:fill="auto"/>
            <w:vAlign w:val="center"/>
            <w:hideMark/>
          </w:tcPr>
          <w:p w:rsidR="00E708D6" w:rsidRPr="007E7494" w:rsidRDefault="00E708D6" w:rsidP="007E7494">
            <w:pPr>
              <w:jc w:val="center"/>
              <w:rPr>
                <w:sz w:val="24"/>
                <w:szCs w:val="24"/>
              </w:rPr>
            </w:pPr>
            <w:r w:rsidRPr="007E7494">
              <w:rPr>
                <w:sz w:val="24"/>
                <w:szCs w:val="24"/>
              </w:rPr>
              <w:t>14</w:t>
            </w:r>
          </w:p>
        </w:tc>
      </w:tr>
      <w:tr w:rsidR="00E708D6" w:rsidRPr="007E7494" w:rsidTr="0066328C">
        <w:trPr>
          <w:gridAfter w:val="2"/>
          <w:wAfter w:w="2350" w:type="dxa"/>
          <w:trHeight w:val="525"/>
        </w:trPr>
        <w:tc>
          <w:tcPr>
            <w:tcW w:w="15593" w:type="dxa"/>
            <w:gridSpan w:val="16"/>
          </w:tcPr>
          <w:p w:rsidR="00E708D6" w:rsidRPr="007E7494" w:rsidRDefault="00E708D6" w:rsidP="00303E30">
            <w:pPr>
              <w:rPr>
                <w:sz w:val="24"/>
                <w:szCs w:val="24"/>
              </w:rPr>
            </w:pPr>
            <w:r w:rsidRPr="007E7494">
              <w:rPr>
                <w:sz w:val="24"/>
                <w:szCs w:val="24"/>
              </w:rPr>
              <w:t>Цель: создание условий, ориентирующих граждан на здоровый образ жизни, в том числе на занятия физической культ</w:t>
            </w:r>
            <w:r w:rsidR="00303E30">
              <w:rPr>
                <w:sz w:val="24"/>
                <w:szCs w:val="24"/>
              </w:rPr>
              <w:t>у</w:t>
            </w:r>
            <w:r w:rsidRPr="007E7494">
              <w:rPr>
                <w:sz w:val="24"/>
                <w:szCs w:val="24"/>
              </w:rPr>
              <w:t>рой и спортом, развитие спортивной инфраструктуры, обеспечение комплексной безопасности и комфортных условий в учреждениях спорта в Нижневартовском районе в 2014−2020 годах</w:t>
            </w:r>
          </w:p>
        </w:tc>
      </w:tr>
      <w:tr w:rsidR="00E708D6" w:rsidRPr="007E7494" w:rsidTr="0066328C">
        <w:trPr>
          <w:gridAfter w:val="2"/>
          <w:wAfter w:w="2350" w:type="dxa"/>
          <w:trHeight w:val="525"/>
        </w:trPr>
        <w:tc>
          <w:tcPr>
            <w:tcW w:w="15593" w:type="dxa"/>
            <w:gridSpan w:val="16"/>
          </w:tcPr>
          <w:p w:rsidR="00E708D6" w:rsidRPr="007E7494" w:rsidRDefault="00E708D6" w:rsidP="00E708D6">
            <w:pPr>
              <w:rPr>
                <w:sz w:val="24"/>
                <w:szCs w:val="24"/>
              </w:rPr>
            </w:pPr>
            <w:r w:rsidRPr="007E7494">
              <w:rPr>
                <w:sz w:val="24"/>
                <w:szCs w:val="24"/>
              </w:rPr>
              <w:lastRenderedPageBreak/>
              <w:t>Задача 1. Развитие массовой физической культуры и спорта, спортивной инфраструктуры, обеспечение комплексной безопасности и комфортных условий в учреждениях спорта, пропаганда здорового образа жизни</w:t>
            </w:r>
          </w:p>
        </w:tc>
      </w:tr>
      <w:tr w:rsidR="00E708D6" w:rsidRPr="007E7494" w:rsidTr="0066328C">
        <w:trPr>
          <w:gridAfter w:val="2"/>
          <w:wAfter w:w="2350" w:type="dxa"/>
          <w:trHeight w:val="525"/>
        </w:trPr>
        <w:tc>
          <w:tcPr>
            <w:tcW w:w="709" w:type="dxa"/>
            <w:gridSpan w:val="2"/>
            <w:vAlign w:val="center"/>
          </w:tcPr>
          <w:p w:rsidR="00E708D6" w:rsidRPr="007E7494" w:rsidRDefault="00E708D6" w:rsidP="007E7494">
            <w:pPr>
              <w:jc w:val="center"/>
              <w:rPr>
                <w:sz w:val="24"/>
                <w:szCs w:val="24"/>
              </w:rPr>
            </w:pPr>
            <w:r w:rsidRPr="007E7494">
              <w:rPr>
                <w:sz w:val="24"/>
                <w:szCs w:val="24"/>
              </w:rPr>
              <w:t>1</w:t>
            </w:r>
            <w:r w:rsidR="007E7494">
              <w:rPr>
                <w:sz w:val="24"/>
                <w:szCs w:val="24"/>
              </w:rPr>
              <w:t>.</w:t>
            </w:r>
          </w:p>
        </w:tc>
        <w:tc>
          <w:tcPr>
            <w:tcW w:w="851" w:type="dxa"/>
            <w:gridSpan w:val="2"/>
            <w:vMerge w:val="restart"/>
            <w:shd w:val="clear" w:color="auto" w:fill="auto"/>
            <w:hideMark/>
          </w:tcPr>
          <w:p w:rsidR="00E708D6" w:rsidRPr="007E7494" w:rsidRDefault="00E708D6" w:rsidP="00303E30">
            <w:pPr>
              <w:jc w:val="center"/>
              <w:rPr>
                <w:sz w:val="24"/>
                <w:szCs w:val="24"/>
              </w:rPr>
            </w:pPr>
            <w:r w:rsidRPr="007E7494">
              <w:rPr>
                <w:sz w:val="24"/>
                <w:szCs w:val="24"/>
              </w:rPr>
              <w:t>1.1.</w:t>
            </w:r>
          </w:p>
        </w:tc>
        <w:tc>
          <w:tcPr>
            <w:tcW w:w="1559" w:type="dxa"/>
            <w:vMerge w:val="restart"/>
            <w:shd w:val="clear" w:color="auto" w:fill="auto"/>
            <w:hideMark/>
          </w:tcPr>
          <w:p w:rsidR="00E708D6" w:rsidRPr="007E7494" w:rsidRDefault="00E708D6" w:rsidP="007E7494">
            <w:pPr>
              <w:jc w:val="both"/>
              <w:rPr>
                <w:sz w:val="24"/>
                <w:szCs w:val="24"/>
              </w:rPr>
            </w:pPr>
            <w:r w:rsidRPr="007E7494">
              <w:rPr>
                <w:sz w:val="24"/>
                <w:szCs w:val="24"/>
              </w:rPr>
              <w:t>Меропри</w:t>
            </w:r>
            <w:r w:rsidRPr="007E7494">
              <w:rPr>
                <w:sz w:val="24"/>
                <w:szCs w:val="24"/>
              </w:rPr>
              <w:t>я</w:t>
            </w:r>
            <w:r w:rsidRPr="007E7494">
              <w:rPr>
                <w:sz w:val="24"/>
                <w:szCs w:val="24"/>
              </w:rPr>
              <w:t>тие по ра</w:t>
            </w:r>
            <w:r w:rsidRPr="007E7494">
              <w:rPr>
                <w:sz w:val="24"/>
                <w:szCs w:val="24"/>
              </w:rPr>
              <w:t>з</w:t>
            </w:r>
            <w:r w:rsidRPr="007E7494">
              <w:rPr>
                <w:sz w:val="24"/>
                <w:szCs w:val="24"/>
              </w:rPr>
              <w:t>витию ма</w:t>
            </w:r>
            <w:r w:rsidRPr="007E7494">
              <w:rPr>
                <w:sz w:val="24"/>
                <w:szCs w:val="24"/>
              </w:rPr>
              <w:t>с</w:t>
            </w:r>
            <w:r w:rsidRPr="007E7494">
              <w:rPr>
                <w:sz w:val="24"/>
                <w:szCs w:val="24"/>
              </w:rPr>
              <w:t>совой физ</w:t>
            </w:r>
            <w:r w:rsidRPr="007E7494">
              <w:rPr>
                <w:sz w:val="24"/>
                <w:szCs w:val="24"/>
              </w:rPr>
              <w:t>и</w:t>
            </w:r>
            <w:r w:rsidRPr="007E7494">
              <w:rPr>
                <w:sz w:val="24"/>
                <w:szCs w:val="24"/>
              </w:rPr>
              <w:t>ческой кул</w:t>
            </w:r>
            <w:r w:rsidRPr="007E7494">
              <w:rPr>
                <w:sz w:val="24"/>
                <w:szCs w:val="24"/>
              </w:rPr>
              <w:t>ь</w:t>
            </w:r>
            <w:r w:rsidRPr="007E7494">
              <w:rPr>
                <w:sz w:val="24"/>
                <w:szCs w:val="24"/>
              </w:rPr>
              <w:t>туры и спо</w:t>
            </w:r>
            <w:r w:rsidRPr="007E7494">
              <w:rPr>
                <w:sz w:val="24"/>
                <w:szCs w:val="24"/>
              </w:rPr>
              <w:t>р</w:t>
            </w:r>
            <w:r w:rsidRPr="007E7494">
              <w:rPr>
                <w:sz w:val="24"/>
                <w:szCs w:val="24"/>
              </w:rPr>
              <w:t>та</w:t>
            </w:r>
          </w:p>
        </w:tc>
        <w:tc>
          <w:tcPr>
            <w:tcW w:w="1134" w:type="dxa"/>
            <w:vMerge w:val="restart"/>
            <w:shd w:val="clear" w:color="auto" w:fill="auto"/>
            <w:hideMark/>
          </w:tcPr>
          <w:p w:rsidR="00E708D6" w:rsidRPr="007E7494" w:rsidRDefault="00E708D6" w:rsidP="007E7494">
            <w:pPr>
              <w:jc w:val="both"/>
              <w:rPr>
                <w:sz w:val="24"/>
                <w:szCs w:val="24"/>
              </w:rPr>
            </w:pPr>
            <w:r w:rsidRPr="007E7494">
              <w:rPr>
                <w:sz w:val="24"/>
                <w:szCs w:val="24"/>
              </w:rPr>
              <w:t>отдел по физич</w:t>
            </w:r>
            <w:r w:rsidRPr="007E7494">
              <w:rPr>
                <w:sz w:val="24"/>
                <w:szCs w:val="24"/>
              </w:rPr>
              <w:t>е</w:t>
            </w:r>
            <w:r w:rsidRPr="007E7494">
              <w:rPr>
                <w:sz w:val="24"/>
                <w:szCs w:val="24"/>
              </w:rPr>
              <w:t>ской культуре и спорту админ</w:t>
            </w:r>
            <w:r w:rsidRPr="007E7494">
              <w:rPr>
                <w:sz w:val="24"/>
                <w:szCs w:val="24"/>
              </w:rPr>
              <w:t>и</w:t>
            </w:r>
            <w:r w:rsidRPr="007E7494">
              <w:rPr>
                <w:sz w:val="24"/>
                <w:szCs w:val="24"/>
              </w:rPr>
              <w:t>страции ра</w:t>
            </w:r>
            <w:r w:rsidRPr="007E7494">
              <w:rPr>
                <w:sz w:val="24"/>
                <w:szCs w:val="24"/>
              </w:rPr>
              <w:t>й</w:t>
            </w:r>
            <w:r w:rsidRPr="007E7494">
              <w:rPr>
                <w:sz w:val="24"/>
                <w:szCs w:val="24"/>
              </w:rPr>
              <w:t>она/муни-ципал</w:t>
            </w:r>
            <w:r w:rsidRPr="007E7494">
              <w:rPr>
                <w:sz w:val="24"/>
                <w:szCs w:val="24"/>
              </w:rPr>
              <w:t>ь</w:t>
            </w:r>
            <w:r w:rsidRPr="007E7494">
              <w:rPr>
                <w:sz w:val="24"/>
                <w:szCs w:val="24"/>
              </w:rPr>
              <w:t>ное а</w:t>
            </w:r>
            <w:r w:rsidRPr="007E7494">
              <w:rPr>
                <w:sz w:val="24"/>
                <w:szCs w:val="24"/>
              </w:rPr>
              <w:t>в</w:t>
            </w:r>
            <w:r w:rsidRPr="007E7494">
              <w:rPr>
                <w:sz w:val="24"/>
                <w:szCs w:val="24"/>
              </w:rPr>
              <w:t>тоно</w:t>
            </w:r>
            <w:r w:rsidRPr="007E7494">
              <w:rPr>
                <w:sz w:val="24"/>
                <w:szCs w:val="24"/>
              </w:rPr>
              <w:t>м</w:t>
            </w:r>
            <w:r w:rsidRPr="007E7494">
              <w:rPr>
                <w:sz w:val="24"/>
                <w:szCs w:val="24"/>
              </w:rPr>
              <w:t>ное о</w:t>
            </w:r>
            <w:r w:rsidRPr="007E7494">
              <w:rPr>
                <w:sz w:val="24"/>
                <w:szCs w:val="24"/>
              </w:rPr>
              <w:t>б</w:t>
            </w:r>
            <w:r w:rsidRPr="007E7494">
              <w:rPr>
                <w:sz w:val="24"/>
                <w:szCs w:val="24"/>
              </w:rPr>
              <w:t>разов</w:t>
            </w:r>
            <w:r w:rsidRPr="007E7494">
              <w:rPr>
                <w:sz w:val="24"/>
                <w:szCs w:val="24"/>
              </w:rPr>
              <w:t>а</w:t>
            </w:r>
            <w:r w:rsidRPr="007E7494">
              <w:rPr>
                <w:sz w:val="24"/>
                <w:szCs w:val="24"/>
              </w:rPr>
              <w:t>тельное учре</w:t>
            </w:r>
            <w:r w:rsidRPr="007E7494">
              <w:rPr>
                <w:sz w:val="24"/>
                <w:szCs w:val="24"/>
              </w:rPr>
              <w:t>ж</w:t>
            </w:r>
            <w:r w:rsidRPr="007E7494">
              <w:rPr>
                <w:sz w:val="24"/>
                <w:szCs w:val="24"/>
              </w:rPr>
              <w:t>дение допо</w:t>
            </w:r>
            <w:r w:rsidRPr="007E7494">
              <w:rPr>
                <w:sz w:val="24"/>
                <w:szCs w:val="24"/>
              </w:rPr>
              <w:t>л</w:t>
            </w:r>
            <w:r w:rsidRPr="007E7494">
              <w:rPr>
                <w:sz w:val="24"/>
                <w:szCs w:val="24"/>
              </w:rPr>
              <w:t>нител</w:t>
            </w:r>
            <w:r w:rsidRPr="007E7494">
              <w:rPr>
                <w:sz w:val="24"/>
                <w:szCs w:val="24"/>
              </w:rPr>
              <w:t>ь</w:t>
            </w:r>
            <w:r w:rsidRPr="007E7494">
              <w:rPr>
                <w:sz w:val="24"/>
                <w:szCs w:val="24"/>
              </w:rPr>
              <w:t>ного о</w:t>
            </w:r>
            <w:r w:rsidRPr="007E7494">
              <w:rPr>
                <w:sz w:val="24"/>
                <w:szCs w:val="24"/>
              </w:rPr>
              <w:t>б</w:t>
            </w:r>
            <w:r w:rsidRPr="007E7494">
              <w:rPr>
                <w:sz w:val="24"/>
                <w:szCs w:val="24"/>
              </w:rPr>
              <w:t>разов</w:t>
            </w:r>
            <w:r w:rsidRPr="007E7494">
              <w:rPr>
                <w:sz w:val="24"/>
                <w:szCs w:val="24"/>
              </w:rPr>
              <w:t>а</w:t>
            </w:r>
            <w:r w:rsidRPr="007E7494">
              <w:rPr>
                <w:sz w:val="24"/>
                <w:szCs w:val="24"/>
              </w:rPr>
              <w:t>ния д</w:t>
            </w:r>
            <w:r w:rsidRPr="007E7494">
              <w:rPr>
                <w:sz w:val="24"/>
                <w:szCs w:val="24"/>
              </w:rPr>
              <w:t>е</w:t>
            </w:r>
            <w:r w:rsidRPr="007E7494">
              <w:rPr>
                <w:sz w:val="24"/>
                <w:szCs w:val="24"/>
              </w:rPr>
              <w:t>тей «Сп</w:t>
            </w:r>
            <w:r w:rsidRPr="007E7494">
              <w:rPr>
                <w:sz w:val="24"/>
                <w:szCs w:val="24"/>
              </w:rPr>
              <w:t>е</w:t>
            </w:r>
            <w:r w:rsidRPr="007E7494">
              <w:rPr>
                <w:sz w:val="24"/>
                <w:szCs w:val="24"/>
              </w:rPr>
              <w:t>циал</w:t>
            </w:r>
            <w:r w:rsidRPr="007E7494">
              <w:rPr>
                <w:sz w:val="24"/>
                <w:szCs w:val="24"/>
              </w:rPr>
              <w:t>и</w:t>
            </w:r>
            <w:r w:rsidRPr="007E7494">
              <w:rPr>
                <w:sz w:val="24"/>
                <w:szCs w:val="24"/>
              </w:rPr>
              <w:t>зир</w:t>
            </w:r>
            <w:r w:rsidRPr="007E7494">
              <w:rPr>
                <w:sz w:val="24"/>
                <w:szCs w:val="24"/>
              </w:rPr>
              <w:t>о</w:t>
            </w:r>
            <w:r w:rsidRPr="007E7494">
              <w:rPr>
                <w:sz w:val="24"/>
                <w:szCs w:val="24"/>
              </w:rPr>
              <w:t>ванная детско-юно-шеская спо</w:t>
            </w:r>
            <w:r w:rsidRPr="007E7494">
              <w:rPr>
                <w:sz w:val="24"/>
                <w:szCs w:val="24"/>
              </w:rPr>
              <w:t>р</w:t>
            </w:r>
            <w:r w:rsidRPr="007E7494">
              <w:rPr>
                <w:sz w:val="24"/>
                <w:szCs w:val="24"/>
              </w:rPr>
              <w:t xml:space="preserve">тивная </w:t>
            </w:r>
            <w:r w:rsidRPr="007E7494">
              <w:rPr>
                <w:sz w:val="24"/>
                <w:szCs w:val="24"/>
              </w:rPr>
              <w:lastRenderedPageBreak/>
              <w:t>школа оли</w:t>
            </w:r>
            <w:r w:rsidRPr="007E7494">
              <w:rPr>
                <w:sz w:val="24"/>
                <w:szCs w:val="24"/>
              </w:rPr>
              <w:t>м</w:t>
            </w:r>
            <w:r w:rsidRPr="007E7494">
              <w:rPr>
                <w:sz w:val="24"/>
                <w:szCs w:val="24"/>
              </w:rPr>
              <w:t>пийск</w:t>
            </w:r>
            <w:r w:rsidRPr="007E7494">
              <w:rPr>
                <w:sz w:val="24"/>
                <w:szCs w:val="24"/>
              </w:rPr>
              <w:t>о</w:t>
            </w:r>
            <w:r w:rsidRPr="007E7494">
              <w:rPr>
                <w:sz w:val="24"/>
                <w:szCs w:val="24"/>
              </w:rPr>
              <w:t>го р</w:t>
            </w:r>
            <w:r w:rsidRPr="007E7494">
              <w:rPr>
                <w:sz w:val="24"/>
                <w:szCs w:val="24"/>
              </w:rPr>
              <w:t>е</w:t>
            </w:r>
            <w:r w:rsidRPr="007E7494">
              <w:rPr>
                <w:sz w:val="24"/>
                <w:szCs w:val="24"/>
              </w:rPr>
              <w:t>зерва Нижн</w:t>
            </w:r>
            <w:r w:rsidRPr="007E7494">
              <w:rPr>
                <w:sz w:val="24"/>
                <w:szCs w:val="24"/>
              </w:rPr>
              <w:t>е</w:t>
            </w:r>
            <w:r w:rsidRPr="007E7494">
              <w:rPr>
                <w:sz w:val="24"/>
                <w:szCs w:val="24"/>
              </w:rPr>
              <w:t>варто</w:t>
            </w:r>
            <w:r w:rsidRPr="007E7494">
              <w:rPr>
                <w:sz w:val="24"/>
                <w:szCs w:val="24"/>
              </w:rPr>
              <w:t>в</w:t>
            </w:r>
            <w:r w:rsidRPr="007E7494">
              <w:rPr>
                <w:sz w:val="24"/>
                <w:szCs w:val="24"/>
              </w:rPr>
              <w:t>ского района»; муниц</w:t>
            </w:r>
            <w:r w:rsidRPr="007E7494">
              <w:rPr>
                <w:sz w:val="24"/>
                <w:szCs w:val="24"/>
              </w:rPr>
              <w:t>и</w:t>
            </w:r>
            <w:r w:rsidRPr="007E7494">
              <w:rPr>
                <w:sz w:val="24"/>
                <w:szCs w:val="24"/>
              </w:rPr>
              <w:t>пальное авт</w:t>
            </w:r>
            <w:r w:rsidRPr="007E7494">
              <w:rPr>
                <w:sz w:val="24"/>
                <w:szCs w:val="24"/>
              </w:rPr>
              <w:t>о</w:t>
            </w:r>
            <w:r w:rsidRPr="007E7494">
              <w:rPr>
                <w:sz w:val="24"/>
                <w:szCs w:val="24"/>
              </w:rPr>
              <w:t>номное образ</w:t>
            </w:r>
            <w:r w:rsidRPr="007E7494">
              <w:rPr>
                <w:sz w:val="24"/>
                <w:szCs w:val="24"/>
              </w:rPr>
              <w:t>о</w:t>
            </w:r>
            <w:r w:rsidRPr="007E7494">
              <w:rPr>
                <w:sz w:val="24"/>
                <w:szCs w:val="24"/>
              </w:rPr>
              <w:t>вател</w:t>
            </w:r>
            <w:r w:rsidRPr="007E7494">
              <w:rPr>
                <w:sz w:val="24"/>
                <w:szCs w:val="24"/>
              </w:rPr>
              <w:t>ь</w:t>
            </w:r>
            <w:r w:rsidRPr="007E7494">
              <w:rPr>
                <w:sz w:val="24"/>
                <w:szCs w:val="24"/>
              </w:rPr>
              <w:t>ное у</w:t>
            </w:r>
            <w:r w:rsidRPr="007E7494">
              <w:rPr>
                <w:sz w:val="24"/>
                <w:szCs w:val="24"/>
              </w:rPr>
              <w:t>ч</w:t>
            </w:r>
            <w:r w:rsidRPr="007E7494">
              <w:rPr>
                <w:sz w:val="24"/>
                <w:szCs w:val="24"/>
              </w:rPr>
              <w:t>режд</w:t>
            </w:r>
            <w:r w:rsidRPr="007E7494">
              <w:rPr>
                <w:sz w:val="24"/>
                <w:szCs w:val="24"/>
              </w:rPr>
              <w:t>е</w:t>
            </w:r>
            <w:r w:rsidRPr="007E7494">
              <w:rPr>
                <w:sz w:val="24"/>
                <w:szCs w:val="24"/>
              </w:rPr>
              <w:t>ние д</w:t>
            </w:r>
            <w:r w:rsidRPr="007E7494">
              <w:rPr>
                <w:sz w:val="24"/>
                <w:szCs w:val="24"/>
              </w:rPr>
              <w:t>о</w:t>
            </w:r>
            <w:r w:rsidRPr="007E7494">
              <w:rPr>
                <w:sz w:val="24"/>
                <w:szCs w:val="24"/>
              </w:rPr>
              <w:t>полн</w:t>
            </w:r>
            <w:r w:rsidRPr="007E7494">
              <w:rPr>
                <w:sz w:val="24"/>
                <w:szCs w:val="24"/>
              </w:rPr>
              <w:t>и</w:t>
            </w:r>
            <w:r w:rsidRPr="007E7494">
              <w:rPr>
                <w:sz w:val="24"/>
                <w:szCs w:val="24"/>
              </w:rPr>
              <w:t>тельного образ</w:t>
            </w:r>
            <w:r w:rsidRPr="007E7494">
              <w:rPr>
                <w:sz w:val="24"/>
                <w:szCs w:val="24"/>
              </w:rPr>
              <w:t>о</w:t>
            </w:r>
            <w:r w:rsidRPr="007E7494">
              <w:rPr>
                <w:sz w:val="24"/>
                <w:szCs w:val="24"/>
              </w:rPr>
              <w:t>вания детей «Нов</w:t>
            </w:r>
            <w:r w:rsidRPr="007E7494">
              <w:rPr>
                <w:sz w:val="24"/>
                <w:szCs w:val="24"/>
              </w:rPr>
              <w:t>о</w:t>
            </w:r>
            <w:r w:rsidRPr="007E7494">
              <w:rPr>
                <w:sz w:val="24"/>
                <w:szCs w:val="24"/>
              </w:rPr>
              <w:t>аганская детско-юнош</w:t>
            </w:r>
            <w:r w:rsidRPr="007E7494">
              <w:rPr>
                <w:sz w:val="24"/>
                <w:szCs w:val="24"/>
              </w:rPr>
              <w:t>е</w:t>
            </w:r>
            <w:r w:rsidRPr="007E7494">
              <w:rPr>
                <w:sz w:val="24"/>
                <w:szCs w:val="24"/>
              </w:rPr>
              <w:t>ская спо</w:t>
            </w:r>
            <w:r w:rsidRPr="007E7494">
              <w:rPr>
                <w:sz w:val="24"/>
                <w:szCs w:val="24"/>
              </w:rPr>
              <w:t>р</w:t>
            </w:r>
            <w:r w:rsidRPr="007E7494">
              <w:rPr>
                <w:sz w:val="24"/>
                <w:szCs w:val="24"/>
              </w:rPr>
              <w:t>тивная школа «Олимп»</w:t>
            </w:r>
          </w:p>
        </w:tc>
        <w:tc>
          <w:tcPr>
            <w:tcW w:w="1701" w:type="dxa"/>
            <w:shd w:val="clear" w:color="auto" w:fill="auto"/>
            <w:hideMark/>
          </w:tcPr>
          <w:p w:rsidR="00E708D6" w:rsidRPr="007E7494" w:rsidRDefault="00E708D6" w:rsidP="007E7494">
            <w:pPr>
              <w:jc w:val="both"/>
              <w:rPr>
                <w:sz w:val="24"/>
                <w:szCs w:val="24"/>
              </w:rPr>
            </w:pPr>
            <w:r w:rsidRPr="007E7494">
              <w:rPr>
                <w:sz w:val="24"/>
                <w:szCs w:val="24"/>
              </w:rPr>
              <w:lastRenderedPageBreak/>
              <w:t>всего</w:t>
            </w:r>
          </w:p>
        </w:tc>
        <w:tc>
          <w:tcPr>
            <w:tcW w:w="1136" w:type="dxa"/>
            <w:vMerge w:val="restart"/>
            <w:shd w:val="clear" w:color="auto" w:fill="auto"/>
            <w:hideMark/>
          </w:tcPr>
          <w:p w:rsidR="00E708D6" w:rsidRPr="007E7494" w:rsidRDefault="00E708D6" w:rsidP="00E708D6">
            <w:pPr>
              <w:rPr>
                <w:sz w:val="24"/>
                <w:szCs w:val="24"/>
              </w:rPr>
            </w:pPr>
            <w:r w:rsidRPr="007E7494">
              <w:rPr>
                <w:sz w:val="24"/>
                <w:szCs w:val="24"/>
              </w:rPr>
              <w:t>(неп</w:t>
            </w:r>
            <w:r w:rsidRPr="007E7494">
              <w:rPr>
                <w:sz w:val="24"/>
                <w:szCs w:val="24"/>
              </w:rPr>
              <w:t>о</w:t>
            </w:r>
            <w:r w:rsidRPr="007E7494">
              <w:rPr>
                <w:sz w:val="24"/>
                <w:szCs w:val="24"/>
              </w:rPr>
              <w:t>средс</w:t>
            </w:r>
            <w:r w:rsidRPr="007E7494">
              <w:rPr>
                <w:sz w:val="24"/>
                <w:szCs w:val="24"/>
              </w:rPr>
              <w:t>т</w:t>
            </w:r>
            <w:r w:rsidRPr="007E7494">
              <w:rPr>
                <w:sz w:val="24"/>
                <w:szCs w:val="24"/>
              </w:rPr>
              <w:t>венных резул</w:t>
            </w:r>
            <w:r w:rsidRPr="007E7494">
              <w:rPr>
                <w:sz w:val="24"/>
                <w:szCs w:val="24"/>
              </w:rPr>
              <w:t>ь</w:t>
            </w:r>
            <w:r w:rsidRPr="007E7494">
              <w:rPr>
                <w:sz w:val="24"/>
                <w:szCs w:val="24"/>
              </w:rPr>
              <w:t>татов 1,2,4,5/конечных резул</w:t>
            </w:r>
            <w:r w:rsidRPr="007E7494">
              <w:rPr>
                <w:sz w:val="24"/>
                <w:szCs w:val="24"/>
              </w:rPr>
              <w:t>ь</w:t>
            </w:r>
            <w:r w:rsidRPr="007E7494">
              <w:rPr>
                <w:sz w:val="24"/>
                <w:szCs w:val="24"/>
              </w:rPr>
              <w:t>татов 2)</w:t>
            </w: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57748,0</w:t>
            </w:r>
          </w:p>
        </w:tc>
        <w:tc>
          <w:tcPr>
            <w:tcW w:w="1131" w:type="dxa"/>
            <w:shd w:val="clear" w:color="auto" w:fill="auto"/>
            <w:noWrap/>
            <w:vAlign w:val="center"/>
            <w:hideMark/>
          </w:tcPr>
          <w:p w:rsidR="00E708D6" w:rsidRPr="007E7494" w:rsidRDefault="00E708D6" w:rsidP="00E708D6">
            <w:pPr>
              <w:rPr>
                <w:sz w:val="24"/>
                <w:szCs w:val="24"/>
              </w:rPr>
            </w:pPr>
            <w:r w:rsidRPr="007E7494">
              <w:rPr>
                <w:sz w:val="24"/>
                <w:szCs w:val="24"/>
              </w:rPr>
              <w:t>12223,0</w:t>
            </w:r>
          </w:p>
        </w:tc>
        <w:tc>
          <w:tcPr>
            <w:tcW w:w="1224" w:type="dxa"/>
            <w:shd w:val="clear" w:color="auto" w:fill="auto"/>
            <w:noWrap/>
            <w:vAlign w:val="center"/>
            <w:hideMark/>
          </w:tcPr>
          <w:p w:rsidR="00E708D6" w:rsidRPr="007E7494" w:rsidRDefault="00E708D6" w:rsidP="00E708D6">
            <w:pPr>
              <w:rPr>
                <w:sz w:val="24"/>
                <w:szCs w:val="24"/>
              </w:rPr>
            </w:pPr>
            <w:r w:rsidRPr="007E7494">
              <w:rPr>
                <w:sz w:val="24"/>
                <w:szCs w:val="24"/>
              </w:rPr>
              <w:t>9148,1</w:t>
            </w:r>
          </w:p>
        </w:tc>
        <w:tc>
          <w:tcPr>
            <w:tcW w:w="1173" w:type="dxa"/>
            <w:shd w:val="clear" w:color="auto" w:fill="auto"/>
            <w:noWrap/>
            <w:vAlign w:val="center"/>
            <w:hideMark/>
          </w:tcPr>
          <w:p w:rsidR="00E708D6" w:rsidRPr="007E7494" w:rsidRDefault="00E708D6" w:rsidP="00E708D6">
            <w:pPr>
              <w:rPr>
                <w:sz w:val="24"/>
                <w:szCs w:val="24"/>
              </w:rPr>
            </w:pPr>
            <w:r w:rsidRPr="007E7494">
              <w:rPr>
                <w:sz w:val="24"/>
                <w:szCs w:val="24"/>
              </w:rPr>
              <w:t>3092,3</w:t>
            </w:r>
          </w:p>
        </w:tc>
        <w:tc>
          <w:tcPr>
            <w:tcW w:w="931" w:type="dxa"/>
            <w:shd w:val="clear" w:color="auto" w:fill="auto"/>
            <w:noWrap/>
            <w:vAlign w:val="center"/>
            <w:hideMark/>
          </w:tcPr>
          <w:p w:rsidR="00E708D6" w:rsidRPr="007E7494" w:rsidRDefault="00E708D6" w:rsidP="00E708D6">
            <w:pPr>
              <w:rPr>
                <w:sz w:val="24"/>
                <w:szCs w:val="24"/>
              </w:rPr>
            </w:pPr>
            <w:r w:rsidRPr="007E7494">
              <w:rPr>
                <w:sz w:val="24"/>
                <w:szCs w:val="24"/>
              </w:rPr>
              <w:t>3092,3</w:t>
            </w:r>
          </w:p>
        </w:tc>
        <w:tc>
          <w:tcPr>
            <w:tcW w:w="1055" w:type="dxa"/>
            <w:shd w:val="clear" w:color="auto" w:fill="auto"/>
            <w:noWrap/>
            <w:vAlign w:val="center"/>
            <w:hideMark/>
          </w:tcPr>
          <w:p w:rsidR="00E708D6" w:rsidRPr="007E7494" w:rsidRDefault="00E708D6" w:rsidP="00E708D6">
            <w:pPr>
              <w:rPr>
                <w:sz w:val="24"/>
                <w:szCs w:val="24"/>
              </w:rPr>
            </w:pPr>
            <w:r w:rsidRPr="007E7494">
              <w:rPr>
                <w:sz w:val="24"/>
                <w:szCs w:val="24"/>
              </w:rPr>
              <w:t>3092,3</w:t>
            </w:r>
          </w:p>
        </w:tc>
        <w:tc>
          <w:tcPr>
            <w:tcW w:w="1136" w:type="dxa"/>
            <w:shd w:val="clear" w:color="auto" w:fill="auto"/>
            <w:noWrap/>
            <w:vAlign w:val="center"/>
            <w:hideMark/>
          </w:tcPr>
          <w:p w:rsidR="00E708D6" w:rsidRPr="007E7494" w:rsidRDefault="00E708D6" w:rsidP="00E708D6">
            <w:pPr>
              <w:rPr>
                <w:sz w:val="24"/>
                <w:szCs w:val="24"/>
              </w:rPr>
            </w:pPr>
            <w:r w:rsidRPr="007E7494">
              <w:rPr>
                <w:sz w:val="24"/>
                <w:szCs w:val="24"/>
              </w:rPr>
              <w:t>13400,0</w:t>
            </w:r>
          </w:p>
        </w:tc>
        <w:tc>
          <w:tcPr>
            <w:tcW w:w="702" w:type="dxa"/>
            <w:shd w:val="clear" w:color="auto" w:fill="auto"/>
            <w:noWrap/>
            <w:vAlign w:val="center"/>
            <w:hideMark/>
          </w:tcPr>
          <w:p w:rsidR="00E708D6" w:rsidRPr="007E7494" w:rsidRDefault="00E708D6" w:rsidP="00E708D6">
            <w:pPr>
              <w:rPr>
                <w:sz w:val="24"/>
                <w:szCs w:val="24"/>
              </w:rPr>
            </w:pPr>
            <w:r w:rsidRPr="007E7494">
              <w:rPr>
                <w:sz w:val="24"/>
                <w:szCs w:val="24"/>
              </w:rPr>
              <w:t>13700,0</w:t>
            </w:r>
          </w:p>
        </w:tc>
      </w:tr>
      <w:tr w:rsidR="00E708D6" w:rsidRPr="007E7494" w:rsidTr="0066328C">
        <w:trPr>
          <w:gridAfter w:val="2"/>
          <w:wAfter w:w="2350" w:type="dxa"/>
          <w:trHeight w:val="525"/>
        </w:trPr>
        <w:tc>
          <w:tcPr>
            <w:tcW w:w="709" w:type="dxa"/>
            <w:gridSpan w:val="2"/>
            <w:vAlign w:val="center"/>
          </w:tcPr>
          <w:p w:rsidR="00E708D6" w:rsidRPr="007E7494" w:rsidRDefault="00E708D6" w:rsidP="007E7494">
            <w:pPr>
              <w:jc w:val="center"/>
              <w:rPr>
                <w:sz w:val="24"/>
                <w:szCs w:val="24"/>
              </w:rPr>
            </w:pPr>
            <w:r w:rsidRPr="007E7494">
              <w:rPr>
                <w:sz w:val="24"/>
                <w:szCs w:val="24"/>
              </w:rPr>
              <w:t>2</w:t>
            </w:r>
            <w:r w:rsidR="007E7494">
              <w:rPr>
                <w:sz w:val="24"/>
                <w:szCs w:val="24"/>
              </w:rPr>
              <w:t>.</w:t>
            </w:r>
          </w:p>
        </w:tc>
        <w:tc>
          <w:tcPr>
            <w:tcW w:w="851" w:type="dxa"/>
            <w:gridSpan w:val="2"/>
            <w:vMerge/>
            <w:vAlign w:val="center"/>
            <w:hideMark/>
          </w:tcPr>
          <w:p w:rsidR="00E708D6" w:rsidRPr="007E7494" w:rsidRDefault="00E708D6" w:rsidP="00303E30">
            <w:pPr>
              <w:jc w:val="center"/>
              <w:rPr>
                <w:sz w:val="24"/>
                <w:szCs w:val="24"/>
              </w:rPr>
            </w:pPr>
          </w:p>
        </w:tc>
        <w:tc>
          <w:tcPr>
            <w:tcW w:w="1559" w:type="dxa"/>
            <w:vMerge/>
            <w:vAlign w:val="center"/>
            <w:hideMark/>
          </w:tcPr>
          <w:p w:rsidR="00E708D6" w:rsidRPr="007E7494" w:rsidRDefault="00E708D6" w:rsidP="00E708D6">
            <w:pPr>
              <w:rPr>
                <w:sz w:val="24"/>
                <w:szCs w:val="24"/>
              </w:rPr>
            </w:pPr>
          </w:p>
        </w:tc>
        <w:tc>
          <w:tcPr>
            <w:tcW w:w="1134" w:type="dxa"/>
            <w:vMerge/>
            <w:vAlign w:val="center"/>
            <w:hideMark/>
          </w:tcPr>
          <w:p w:rsidR="00E708D6" w:rsidRPr="007E7494" w:rsidRDefault="00E708D6" w:rsidP="007E7494">
            <w:pPr>
              <w:jc w:val="both"/>
              <w:rPr>
                <w:sz w:val="24"/>
                <w:szCs w:val="24"/>
              </w:rPr>
            </w:pPr>
          </w:p>
        </w:tc>
        <w:tc>
          <w:tcPr>
            <w:tcW w:w="1701" w:type="dxa"/>
            <w:shd w:val="clear" w:color="auto" w:fill="auto"/>
            <w:hideMark/>
          </w:tcPr>
          <w:p w:rsidR="00E708D6" w:rsidRPr="007E7494" w:rsidRDefault="00E708D6" w:rsidP="007E7494">
            <w:pPr>
              <w:jc w:val="both"/>
              <w:rPr>
                <w:sz w:val="24"/>
                <w:szCs w:val="24"/>
              </w:rPr>
            </w:pPr>
            <w:r w:rsidRPr="007E7494">
              <w:rPr>
                <w:sz w:val="24"/>
                <w:szCs w:val="24"/>
              </w:rPr>
              <w:t>бюджет авт</w:t>
            </w:r>
            <w:r w:rsidRPr="007E7494">
              <w:rPr>
                <w:sz w:val="24"/>
                <w:szCs w:val="24"/>
              </w:rPr>
              <w:t>о</w:t>
            </w:r>
            <w:r w:rsidRPr="007E7494">
              <w:rPr>
                <w:sz w:val="24"/>
                <w:szCs w:val="24"/>
              </w:rPr>
              <w:t>номного о</w:t>
            </w:r>
            <w:r w:rsidRPr="007E7494">
              <w:rPr>
                <w:sz w:val="24"/>
                <w:szCs w:val="24"/>
              </w:rPr>
              <w:t>к</w:t>
            </w:r>
            <w:r w:rsidRPr="007E7494">
              <w:rPr>
                <w:sz w:val="24"/>
                <w:szCs w:val="24"/>
              </w:rPr>
              <w:t>руга</w:t>
            </w:r>
          </w:p>
        </w:tc>
        <w:tc>
          <w:tcPr>
            <w:tcW w:w="1136" w:type="dxa"/>
            <w:vMerge/>
            <w:vAlign w:val="center"/>
            <w:hideMark/>
          </w:tcPr>
          <w:p w:rsidR="00E708D6" w:rsidRPr="007E7494" w:rsidRDefault="00E708D6" w:rsidP="00E708D6">
            <w:pPr>
              <w:rPr>
                <w:sz w:val="24"/>
                <w:szCs w:val="24"/>
              </w:rPr>
            </w:pP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976,3</w:t>
            </w:r>
          </w:p>
        </w:tc>
        <w:tc>
          <w:tcPr>
            <w:tcW w:w="1131" w:type="dxa"/>
            <w:shd w:val="clear" w:color="auto" w:fill="auto"/>
            <w:noWrap/>
            <w:vAlign w:val="center"/>
            <w:hideMark/>
          </w:tcPr>
          <w:p w:rsidR="00E708D6" w:rsidRPr="007E7494" w:rsidRDefault="00E708D6" w:rsidP="00E708D6">
            <w:pPr>
              <w:rPr>
                <w:sz w:val="24"/>
                <w:szCs w:val="24"/>
              </w:rPr>
            </w:pPr>
            <w:r w:rsidRPr="007E7494">
              <w:rPr>
                <w:sz w:val="24"/>
                <w:szCs w:val="24"/>
              </w:rPr>
              <w:t>98,0</w:t>
            </w:r>
          </w:p>
        </w:tc>
        <w:tc>
          <w:tcPr>
            <w:tcW w:w="1224" w:type="dxa"/>
            <w:shd w:val="clear" w:color="auto" w:fill="auto"/>
            <w:noWrap/>
            <w:vAlign w:val="center"/>
            <w:hideMark/>
          </w:tcPr>
          <w:p w:rsidR="00E708D6" w:rsidRPr="007E7494" w:rsidRDefault="00E708D6" w:rsidP="00E708D6">
            <w:pPr>
              <w:rPr>
                <w:sz w:val="24"/>
                <w:szCs w:val="24"/>
              </w:rPr>
            </w:pPr>
            <w:r w:rsidRPr="007E7494">
              <w:rPr>
                <w:sz w:val="24"/>
                <w:szCs w:val="24"/>
              </w:rPr>
              <w:t>878,3</w:t>
            </w:r>
          </w:p>
        </w:tc>
        <w:tc>
          <w:tcPr>
            <w:tcW w:w="1173"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93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055"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136"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702" w:type="dxa"/>
            <w:shd w:val="clear" w:color="auto" w:fill="auto"/>
            <w:noWrap/>
            <w:vAlign w:val="center"/>
            <w:hideMark/>
          </w:tcPr>
          <w:p w:rsidR="00E708D6" w:rsidRPr="007E7494" w:rsidRDefault="00E708D6" w:rsidP="00E708D6">
            <w:pPr>
              <w:rPr>
                <w:sz w:val="24"/>
                <w:szCs w:val="24"/>
              </w:rPr>
            </w:pPr>
            <w:r w:rsidRPr="007E7494">
              <w:rPr>
                <w:sz w:val="24"/>
                <w:szCs w:val="24"/>
              </w:rPr>
              <w:t>0,0</w:t>
            </w:r>
          </w:p>
        </w:tc>
      </w:tr>
      <w:tr w:rsidR="00E708D6" w:rsidRPr="007E7494" w:rsidTr="0066328C">
        <w:trPr>
          <w:gridAfter w:val="2"/>
          <w:wAfter w:w="2350" w:type="dxa"/>
          <w:trHeight w:val="525"/>
        </w:trPr>
        <w:tc>
          <w:tcPr>
            <w:tcW w:w="709" w:type="dxa"/>
            <w:gridSpan w:val="2"/>
            <w:vAlign w:val="center"/>
          </w:tcPr>
          <w:p w:rsidR="00E708D6" w:rsidRPr="007E7494" w:rsidRDefault="00E708D6" w:rsidP="007E7494">
            <w:pPr>
              <w:jc w:val="center"/>
              <w:rPr>
                <w:sz w:val="24"/>
                <w:szCs w:val="24"/>
              </w:rPr>
            </w:pPr>
            <w:r w:rsidRPr="007E7494">
              <w:rPr>
                <w:sz w:val="24"/>
                <w:szCs w:val="24"/>
              </w:rPr>
              <w:t>3</w:t>
            </w:r>
            <w:r w:rsidR="007E7494">
              <w:rPr>
                <w:sz w:val="24"/>
                <w:szCs w:val="24"/>
              </w:rPr>
              <w:t>.</w:t>
            </w:r>
          </w:p>
        </w:tc>
        <w:tc>
          <w:tcPr>
            <w:tcW w:w="851" w:type="dxa"/>
            <w:gridSpan w:val="2"/>
            <w:vMerge/>
            <w:vAlign w:val="center"/>
            <w:hideMark/>
          </w:tcPr>
          <w:p w:rsidR="00E708D6" w:rsidRPr="007E7494" w:rsidRDefault="00E708D6" w:rsidP="00303E30">
            <w:pPr>
              <w:jc w:val="center"/>
              <w:rPr>
                <w:sz w:val="24"/>
                <w:szCs w:val="24"/>
              </w:rPr>
            </w:pPr>
          </w:p>
        </w:tc>
        <w:tc>
          <w:tcPr>
            <w:tcW w:w="1559" w:type="dxa"/>
            <w:vMerge/>
            <w:vAlign w:val="center"/>
            <w:hideMark/>
          </w:tcPr>
          <w:p w:rsidR="00E708D6" w:rsidRPr="007E7494" w:rsidRDefault="00E708D6" w:rsidP="00E708D6">
            <w:pPr>
              <w:rPr>
                <w:sz w:val="24"/>
                <w:szCs w:val="24"/>
              </w:rPr>
            </w:pPr>
          </w:p>
        </w:tc>
        <w:tc>
          <w:tcPr>
            <w:tcW w:w="1134" w:type="dxa"/>
            <w:vMerge/>
            <w:vAlign w:val="center"/>
            <w:hideMark/>
          </w:tcPr>
          <w:p w:rsidR="00E708D6" w:rsidRPr="007E7494" w:rsidRDefault="00E708D6" w:rsidP="007E7494">
            <w:pPr>
              <w:jc w:val="both"/>
              <w:rPr>
                <w:sz w:val="24"/>
                <w:szCs w:val="24"/>
              </w:rPr>
            </w:pPr>
          </w:p>
        </w:tc>
        <w:tc>
          <w:tcPr>
            <w:tcW w:w="1701" w:type="dxa"/>
            <w:shd w:val="clear" w:color="auto" w:fill="auto"/>
            <w:hideMark/>
          </w:tcPr>
          <w:p w:rsidR="00E708D6" w:rsidRPr="007E7494" w:rsidRDefault="00E708D6" w:rsidP="007E7494">
            <w:pPr>
              <w:jc w:val="both"/>
              <w:rPr>
                <w:sz w:val="24"/>
                <w:szCs w:val="24"/>
              </w:rPr>
            </w:pPr>
            <w:r w:rsidRPr="007E7494">
              <w:rPr>
                <w:sz w:val="24"/>
                <w:szCs w:val="24"/>
              </w:rPr>
              <w:t>бюджет ра</w:t>
            </w:r>
            <w:r w:rsidRPr="007E7494">
              <w:rPr>
                <w:sz w:val="24"/>
                <w:szCs w:val="24"/>
              </w:rPr>
              <w:t>й</w:t>
            </w:r>
            <w:r w:rsidRPr="007E7494">
              <w:rPr>
                <w:sz w:val="24"/>
                <w:szCs w:val="24"/>
              </w:rPr>
              <w:t>о</w:t>
            </w:r>
            <w:r w:rsidR="00303E30">
              <w:rPr>
                <w:sz w:val="24"/>
                <w:szCs w:val="24"/>
              </w:rPr>
              <w:t>на</w:t>
            </w:r>
          </w:p>
        </w:tc>
        <w:tc>
          <w:tcPr>
            <w:tcW w:w="1136" w:type="dxa"/>
            <w:vMerge/>
            <w:vAlign w:val="center"/>
            <w:hideMark/>
          </w:tcPr>
          <w:p w:rsidR="00E708D6" w:rsidRPr="007E7494" w:rsidRDefault="00E708D6" w:rsidP="00E708D6">
            <w:pPr>
              <w:rPr>
                <w:sz w:val="24"/>
                <w:szCs w:val="24"/>
              </w:rPr>
            </w:pP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56771,7</w:t>
            </w:r>
          </w:p>
        </w:tc>
        <w:tc>
          <w:tcPr>
            <w:tcW w:w="1131" w:type="dxa"/>
            <w:shd w:val="clear" w:color="auto" w:fill="auto"/>
            <w:noWrap/>
            <w:vAlign w:val="center"/>
            <w:hideMark/>
          </w:tcPr>
          <w:p w:rsidR="00E708D6" w:rsidRPr="007E7494" w:rsidRDefault="00E708D6" w:rsidP="00E708D6">
            <w:pPr>
              <w:rPr>
                <w:sz w:val="24"/>
                <w:szCs w:val="24"/>
              </w:rPr>
            </w:pPr>
            <w:r w:rsidRPr="007E7494">
              <w:rPr>
                <w:sz w:val="24"/>
                <w:szCs w:val="24"/>
              </w:rPr>
              <w:t>12125,0</w:t>
            </w:r>
          </w:p>
        </w:tc>
        <w:tc>
          <w:tcPr>
            <w:tcW w:w="1224" w:type="dxa"/>
            <w:shd w:val="clear" w:color="auto" w:fill="auto"/>
            <w:noWrap/>
            <w:vAlign w:val="center"/>
            <w:hideMark/>
          </w:tcPr>
          <w:p w:rsidR="00E708D6" w:rsidRPr="007E7494" w:rsidRDefault="00E708D6" w:rsidP="00E708D6">
            <w:pPr>
              <w:rPr>
                <w:sz w:val="24"/>
                <w:szCs w:val="24"/>
              </w:rPr>
            </w:pPr>
            <w:r w:rsidRPr="007E7494">
              <w:rPr>
                <w:sz w:val="24"/>
                <w:szCs w:val="24"/>
              </w:rPr>
              <w:t>8269,8</w:t>
            </w:r>
          </w:p>
        </w:tc>
        <w:tc>
          <w:tcPr>
            <w:tcW w:w="1173" w:type="dxa"/>
            <w:shd w:val="clear" w:color="auto" w:fill="auto"/>
            <w:noWrap/>
            <w:vAlign w:val="center"/>
            <w:hideMark/>
          </w:tcPr>
          <w:p w:rsidR="00E708D6" w:rsidRPr="007E7494" w:rsidRDefault="00E708D6" w:rsidP="00E708D6">
            <w:pPr>
              <w:rPr>
                <w:sz w:val="24"/>
                <w:szCs w:val="24"/>
              </w:rPr>
            </w:pPr>
            <w:r w:rsidRPr="007E7494">
              <w:rPr>
                <w:sz w:val="24"/>
                <w:szCs w:val="24"/>
              </w:rPr>
              <w:t>3092,3</w:t>
            </w:r>
          </w:p>
        </w:tc>
        <w:tc>
          <w:tcPr>
            <w:tcW w:w="931" w:type="dxa"/>
            <w:shd w:val="clear" w:color="auto" w:fill="auto"/>
            <w:noWrap/>
            <w:vAlign w:val="center"/>
            <w:hideMark/>
          </w:tcPr>
          <w:p w:rsidR="00E708D6" w:rsidRPr="007E7494" w:rsidRDefault="00E708D6" w:rsidP="00E708D6">
            <w:pPr>
              <w:rPr>
                <w:sz w:val="24"/>
                <w:szCs w:val="24"/>
              </w:rPr>
            </w:pPr>
            <w:r w:rsidRPr="007E7494">
              <w:rPr>
                <w:sz w:val="24"/>
                <w:szCs w:val="24"/>
              </w:rPr>
              <w:t>3092,3</w:t>
            </w:r>
          </w:p>
        </w:tc>
        <w:tc>
          <w:tcPr>
            <w:tcW w:w="1055" w:type="dxa"/>
            <w:shd w:val="clear" w:color="auto" w:fill="auto"/>
            <w:noWrap/>
            <w:vAlign w:val="center"/>
            <w:hideMark/>
          </w:tcPr>
          <w:p w:rsidR="00E708D6" w:rsidRPr="007E7494" w:rsidRDefault="00E708D6" w:rsidP="00E708D6">
            <w:pPr>
              <w:rPr>
                <w:sz w:val="24"/>
                <w:szCs w:val="24"/>
              </w:rPr>
            </w:pPr>
            <w:r w:rsidRPr="007E7494">
              <w:rPr>
                <w:sz w:val="24"/>
                <w:szCs w:val="24"/>
              </w:rPr>
              <w:t>3092,3</w:t>
            </w:r>
          </w:p>
        </w:tc>
        <w:tc>
          <w:tcPr>
            <w:tcW w:w="1136" w:type="dxa"/>
            <w:shd w:val="clear" w:color="auto" w:fill="auto"/>
            <w:noWrap/>
            <w:vAlign w:val="center"/>
            <w:hideMark/>
          </w:tcPr>
          <w:p w:rsidR="00E708D6" w:rsidRPr="007E7494" w:rsidRDefault="00E708D6" w:rsidP="00E708D6">
            <w:pPr>
              <w:rPr>
                <w:sz w:val="24"/>
                <w:szCs w:val="24"/>
              </w:rPr>
            </w:pPr>
            <w:r w:rsidRPr="007E7494">
              <w:rPr>
                <w:sz w:val="24"/>
                <w:szCs w:val="24"/>
              </w:rPr>
              <w:t>13400,0</w:t>
            </w:r>
          </w:p>
        </w:tc>
        <w:tc>
          <w:tcPr>
            <w:tcW w:w="702" w:type="dxa"/>
            <w:shd w:val="clear" w:color="auto" w:fill="auto"/>
            <w:noWrap/>
            <w:vAlign w:val="center"/>
            <w:hideMark/>
          </w:tcPr>
          <w:p w:rsidR="00E708D6" w:rsidRPr="007E7494" w:rsidRDefault="00E708D6" w:rsidP="00E708D6">
            <w:pPr>
              <w:rPr>
                <w:sz w:val="24"/>
                <w:szCs w:val="24"/>
              </w:rPr>
            </w:pPr>
            <w:r w:rsidRPr="007E7494">
              <w:rPr>
                <w:sz w:val="24"/>
                <w:szCs w:val="24"/>
              </w:rPr>
              <w:t>13700,0</w:t>
            </w:r>
          </w:p>
        </w:tc>
      </w:tr>
      <w:tr w:rsidR="00E708D6" w:rsidRPr="007E7494" w:rsidTr="0066328C">
        <w:trPr>
          <w:gridAfter w:val="2"/>
          <w:wAfter w:w="2350" w:type="dxa"/>
          <w:trHeight w:val="525"/>
        </w:trPr>
        <w:tc>
          <w:tcPr>
            <w:tcW w:w="709" w:type="dxa"/>
            <w:gridSpan w:val="2"/>
            <w:vAlign w:val="center"/>
          </w:tcPr>
          <w:p w:rsidR="00E708D6" w:rsidRPr="007E7494" w:rsidRDefault="00E708D6" w:rsidP="007E7494">
            <w:pPr>
              <w:jc w:val="center"/>
              <w:rPr>
                <w:sz w:val="24"/>
                <w:szCs w:val="24"/>
              </w:rPr>
            </w:pPr>
            <w:r w:rsidRPr="007E7494">
              <w:rPr>
                <w:sz w:val="24"/>
                <w:szCs w:val="24"/>
              </w:rPr>
              <w:t>4</w:t>
            </w:r>
            <w:r w:rsidR="007E7494">
              <w:rPr>
                <w:sz w:val="24"/>
                <w:szCs w:val="24"/>
              </w:rPr>
              <w:t>.</w:t>
            </w:r>
          </w:p>
        </w:tc>
        <w:tc>
          <w:tcPr>
            <w:tcW w:w="851" w:type="dxa"/>
            <w:gridSpan w:val="2"/>
            <w:vMerge/>
            <w:vAlign w:val="center"/>
            <w:hideMark/>
          </w:tcPr>
          <w:p w:rsidR="00E708D6" w:rsidRPr="007E7494" w:rsidRDefault="00E708D6" w:rsidP="00303E30">
            <w:pPr>
              <w:jc w:val="center"/>
              <w:rPr>
                <w:sz w:val="24"/>
                <w:szCs w:val="24"/>
              </w:rPr>
            </w:pPr>
          </w:p>
        </w:tc>
        <w:tc>
          <w:tcPr>
            <w:tcW w:w="1559" w:type="dxa"/>
            <w:vMerge/>
            <w:vAlign w:val="center"/>
            <w:hideMark/>
          </w:tcPr>
          <w:p w:rsidR="00E708D6" w:rsidRPr="007E7494" w:rsidRDefault="00E708D6" w:rsidP="00E708D6">
            <w:pPr>
              <w:rPr>
                <w:sz w:val="24"/>
                <w:szCs w:val="24"/>
              </w:rPr>
            </w:pPr>
          </w:p>
        </w:tc>
        <w:tc>
          <w:tcPr>
            <w:tcW w:w="1134" w:type="dxa"/>
            <w:vMerge/>
            <w:vAlign w:val="center"/>
            <w:hideMark/>
          </w:tcPr>
          <w:p w:rsidR="00E708D6" w:rsidRPr="007E7494" w:rsidRDefault="00E708D6" w:rsidP="007E7494">
            <w:pPr>
              <w:jc w:val="both"/>
              <w:rPr>
                <w:sz w:val="24"/>
                <w:szCs w:val="24"/>
              </w:rPr>
            </w:pPr>
          </w:p>
        </w:tc>
        <w:tc>
          <w:tcPr>
            <w:tcW w:w="1701" w:type="dxa"/>
            <w:shd w:val="clear" w:color="auto" w:fill="auto"/>
            <w:hideMark/>
          </w:tcPr>
          <w:p w:rsidR="00E708D6" w:rsidRPr="007E7494" w:rsidRDefault="00E708D6" w:rsidP="007E7494">
            <w:pPr>
              <w:jc w:val="both"/>
              <w:rPr>
                <w:sz w:val="24"/>
                <w:szCs w:val="24"/>
              </w:rPr>
            </w:pPr>
            <w:r w:rsidRPr="007E7494">
              <w:rPr>
                <w:sz w:val="24"/>
                <w:szCs w:val="24"/>
              </w:rPr>
              <w:t>в том числе безвозмез</w:t>
            </w:r>
            <w:r w:rsidRPr="007E7494">
              <w:rPr>
                <w:sz w:val="24"/>
                <w:szCs w:val="24"/>
              </w:rPr>
              <w:t>д</w:t>
            </w:r>
            <w:r w:rsidRPr="007E7494">
              <w:rPr>
                <w:sz w:val="24"/>
                <w:szCs w:val="24"/>
              </w:rPr>
              <w:t>ные посту</w:t>
            </w:r>
            <w:r w:rsidRPr="007E7494">
              <w:rPr>
                <w:sz w:val="24"/>
                <w:szCs w:val="24"/>
              </w:rPr>
              <w:t>п</w:t>
            </w:r>
            <w:r w:rsidRPr="007E7494">
              <w:rPr>
                <w:sz w:val="24"/>
                <w:szCs w:val="24"/>
              </w:rPr>
              <w:t>ления от ф</w:t>
            </w:r>
            <w:r w:rsidRPr="007E7494">
              <w:rPr>
                <w:sz w:val="24"/>
                <w:szCs w:val="24"/>
              </w:rPr>
              <w:t>и</w:t>
            </w:r>
            <w:r w:rsidRPr="007E7494">
              <w:rPr>
                <w:sz w:val="24"/>
                <w:szCs w:val="24"/>
              </w:rPr>
              <w:t>зических и юридических лиц</w:t>
            </w:r>
          </w:p>
        </w:tc>
        <w:tc>
          <w:tcPr>
            <w:tcW w:w="1136" w:type="dxa"/>
            <w:vMerge/>
            <w:vAlign w:val="center"/>
            <w:hideMark/>
          </w:tcPr>
          <w:p w:rsidR="00E708D6" w:rsidRPr="007E7494" w:rsidRDefault="00E708D6" w:rsidP="00E708D6">
            <w:pPr>
              <w:rPr>
                <w:sz w:val="24"/>
                <w:szCs w:val="24"/>
              </w:rPr>
            </w:pP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1325,7</w:t>
            </w:r>
          </w:p>
        </w:tc>
        <w:tc>
          <w:tcPr>
            <w:tcW w:w="113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224" w:type="dxa"/>
            <w:shd w:val="clear" w:color="auto" w:fill="auto"/>
            <w:noWrap/>
            <w:vAlign w:val="center"/>
            <w:hideMark/>
          </w:tcPr>
          <w:p w:rsidR="00E708D6" w:rsidRPr="007E7494" w:rsidRDefault="00E708D6" w:rsidP="00E708D6">
            <w:pPr>
              <w:rPr>
                <w:sz w:val="24"/>
                <w:szCs w:val="24"/>
              </w:rPr>
            </w:pPr>
            <w:r w:rsidRPr="007E7494">
              <w:rPr>
                <w:sz w:val="24"/>
                <w:szCs w:val="24"/>
              </w:rPr>
              <w:t>1325,7</w:t>
            </w:r>
          </w:p>
        </w:tc>
        <w:tc>
          <w:tcPr>
            <w:tcW w:w="1173"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93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055"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136"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702" w:type="dxa"/>
            <w:shd w:val="clear" w:color="auto" w:fill="auto"/>
            <w:noWrap/>
            <w:vAlign w:val="center"/>
            <w:hideMark/>
          </w:tcPr>
          <w:p w:rsidR="00E708D6" w:rsidRPr="007E7494" w:rsidRDefault="00E708D6" w:rsidP="00E708D6">
            <w:pPr>
              <w:rPr>
                <w:sz w:val="24"/>
                <w:szCs w:val="24"/>
              </w:rPr>
            </w:pPr>
            <w:r w:rsidRPr="007E7494">
              <w:rPr>
                <w:sz w:val="24"/>
                <w:szCs w:val="24"/>
              </w:rPr>
              <w:t>0,0</w:t>
            </w:r>
          </w:p>
        </w:tc>
      </w:tr>
      <w:tr w:rsidR="00E708D6" w:rsidRPr="007E7494" w:rsidTr="0066328C">
        <w:trPr>
          <w:gridAfter w:val="2"/>
          <w:wAfter w:w="2350" w:type="dxa"/>
          <w:trHeight w:val="525"/>
        </w:trPr>
        <w:tc>
          <w:tcPr>
            <w:tcW w:w="709" w:type="dxa"/>
            <w:gridSpan w:val="2"/>
            <w:vAlign w:val="center"/>
          </w:tcPr>
          <w:p w:rsidR="00E708D6" w:rsidRPr="007E7494" w:rsidRDefault="00E708D6" w:rsidP="007E7494">
            <w:pPr>
              <w:jc w:val="center"/>
              <w:rPr>
                <w:sz w:val="24"/>
                <w:szCs w:val="24"/>
              </w:rPr>
            </w:pPr>
            <w:r w:rsidRPr="007E7494">
              <w:rPr>
                <w:sz w:val="24"/>
                <w:szCs w:val="24"/>
              </w:rPr>
              <w:t>5</w:t>
            </w:r>
            <w:r w:rsidR="007E7494">
              <w:rPr>
                <w:sz w:val="24"/>
                <w:szCs w:val="24"/>
              </w:rPr>
              <w:t>.</w:t>
            </w:r>
          </w:p>
        </w:tc>
        <w:tc>
          <w:tcPr>
            <w:tcW w:w="851" w:type="dxa"/>
            <w:gridSpan w:val="2"/>
            <w:vMerge/>
            <w:vAlign w:val="center"/>
            <w:hideMark/>
          </w:tcPr>
          <w:p w:rsidR="00E708D6" w:rsidRPr="007E7494" w:rsidRDefault="00E708D6" w:rsidP="00303E30">
            <w:pPr>
              <w:jc w:val="center"/>
              <w:rPr>
                <w:sz w:val="24"/>
                <w:szCs w:val="24"/>
              </w:rPr>
            </w:pPr>
          </w:p>
        </w:tc>
        <w:tc>
          <w:tcPr>
            <w:tcW w:w="1559" w:type="dxa"/>
            <w:vMerge/>
            <w:vAlign w:val="center"/>
            <w:hideMark/>
          </w:tcPr>
          <w:p w:rsidR="00E708D6" w:rsidRPr="007E7494" w:rsidRDefault="00E708D6" w:rsidP="00E708D6">
            <w:pPr>
              <w:rPr>
                <w:sz w:val="24"/>
                <w:szCs w:val="24"/>
              </w:rPr>
            </w:pPr>
          </w:p>
        </w:tc>
        <w:tc>
          <w:tcPr>
            <w:tcW w:w="1134" w:type="dxa"/>
            <w:vMerge/>
            <w:vAlign w:val="center"/>
            <w:hideMark/>
          </w:tcPr>
          <w:p w:rsidR="00E708D6" w:rsidRPr="007E7494" w:rsidRDefault="00E708D6" w:rsidP="007E7494">
            <w:pPr>
              <w:jc w:val="both"/>
              <w:rPr>
                <w:sz w:val="24"/>
                <w:szCs w:val="24"/>
              </w:rPr>
            </w:pPr>
          </w:p>
        </w:tc>
        <w:tc>
          <w:tcPr>
            <w:tcW w:w="1701" w:type="dxa"/>
            <w:shd w:val="clear" w:color="auto" w:fill="auto"/>
            <w:hideMark/>
          </w:tcPr>
          <w:p w:rsidR="00E708D6" w:rsidRPr="007E7494" w:rsidRDefault="00E708D6" w:rsidP="007E7494">
            <w:pPr>
              <w:jc w:val="both"/>
              <w:rPr>
                <w:sz w:val="24"/>
                <w:szCs w:val="24"/>
              </w:rPr>
            </w:pPr>
            <w:r w:rsidRPr="007E7494">
              <w:rPr>
                <w:sz w:val="24"/>
                <w:szCs w:val="24"/>
              </w:rPr>
              <w:t>иные вн</w:t>
            </w:r>
            <w:r w:rsidRPr="007E7494">
              <w:rPr>
                <w:sz w:val="24"/>
                <w:szCs w:val="24"/>
              </w:rPr>
              <w:t>е</w:t>
            </w:r>
            <w:r w:rsidRPr="007E7494">
              <w:rPr>
                <w:sz w:val="24"/>
                <w:szCs w:val="24"/>
              </w:rPr>
              <w:t>бюджетные источники</w:t>
            </w:r>
          </w:p>
        </w:tc>
        <w:tc>
          <w:tcPr>
            <w:tcW w:w="1136" w:type="dxa"/>
            <w:vMerge/>
            <w:vAlign w:val="center"/>
            <w:hideMark/>
          </w:tcPr>
          <w:p w:rsidR="00E708D6" w:rsidRPr="007E7494" w:rsidRDefault="00E708D6" w:rsidP="00E708D6">
            <w:pPr>
              <w:rPr>
                <w:sz w:val="24"/>
                <w:szCs w:val="24"/>
              </w:rPr>
            </w:pP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13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224"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173"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93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055"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136"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702" w:type="dxa"/>
            <w:shd w:val="clear" w:color="auto" w:fill="auto"/>
            <w:noWrap/>
            <w:vAlign w:val="center"/>
            <w:hideMark/>
          </w:tcPr>
          <w:p w:rsidR="00E708D6" w:rsidRPr="007E7494" w:rsidRDefault="00E708D6" w:rsidP="00E708D6">
            <w:pPr>
              <w:rPr>
                <w:sz w:val="24"/>
                <w:szCs w:val="24"/>
              </w:rPr>
            </w:pPr>
            <w:r w:rsidRPr="007E7494">
              <w:rPr>
                <w:sz w:val="24"/>
                <w:szCs w:val="24"/>
              </w:rPr>
              <w:t>0,0</w:t>
            </w:r>
          </w:p>
        </w:tc>
      </w:tr>
      <w:tr w:rsidR="00E708D6" w:rsidRPr="007E7494" w:rsidTr="0066328C">
        <w:trPr>
          <w:gridAfter w:val="2"/>
          <w:wAfter w:w="2350" w:type="dxa"/>
          <w:trHeight w:val="525"/>
        </w:trPr>
        <w:tc>
          <w:tcPr>
            <w:tcW w:w="709" w:type="dxa"/>
            <w:gridSpan w:val="2"/>
            <w:vAlign w:val="center"/>
          </w:tcPr>
          <w:p w:rsidR="00E708D6" w:rsidRPr="007E7494" w:rsidRDefault="00E708D6" w:rsidP="007E7494">
            <w:pPr>
              <w:jc w:val="center"/>
              <w:rPr>
                <w:sz w:val="24"/>
                <w:szCs w:val="24"/>
              </w:rPr>
            </w:pPr>
            <w:r w:rsidRPr="007E7494">
              <w:rPr>
                <w:sz w:val="24"/>
                <w:szCs w:val="24"/>
              </w:rPr>
              <w:t>6</w:t>
            </w:r>
            <w:r w:rsidR="007E7494">
              <w:rPr>
                <w:sz w:val="24"/>
                <w:szCs w:val="24"/>
              </w:rPr>
              <w:t>.</w:t>
            </w:r>
          </w:p>
        </w:tc>
        <w:tc>
          <w:tcPr>
            <w:tcW w:w="851" w:type="dxa"/>
            <w:gridSpan w:val="2"/>
            <w:vMerge w:val="restart"/>
            <w:shd w:val="clear" w:color="auto" w:fill="auto"/>
            <w:hideMark/>
          </w:tcPr>
          <w:p w:rsidR="00E708D6" w:rsidRPr="007E7494" w:rsidRDefault="00E708D6" w:rsidP="00303E30">
            <w:pPr>
              <w:jc w:val="center"/>
              <w:rPr>
                <w:sz w:val="24"/>
                <w:szCs w:val="24"/>
              </w:rPr>
            </w:pPr>
            <w:r w:rsidRPr="007E7494">
              <w:rPr>
                <w:sz w:val="24"/>
                <w:szCs w:val="24"/>
              </w:rPr>
              <w:t>1.1.1.</w:t>
            </w:r>
          </w:p>
        </w:tc>
        <w:tc>
          <w:tcPr>
            <w:tcW w:w="1559" w:type="dxa"/>
            <w:vMerge w:val="restart"/>
            <w:shd w:val="clear" w:color="auto" w:fill="auto"/>
            <w:hideMark/>
          </w:tcPr>
          <w:p w:rsidR="00E708D6" w:rsidRPr="007E7494" w:rsidRDefault="00E708D6" w:rsidP="007E7494">
            <w:pPr>
              <w:jc w:val="both"/>
              <w:rPr>
                <w:sz w:val="24"/>
                <w:szCs w:val="24"/>
              </w:rPr>
            </w:pPr>
            <w:r w:rsidRPr="007E7494">
              <w:rPr>
                <w:sz w:val="24"/>
                <w:szCs w:val="24"/>
              </w:rPr>
              <w:t>Обеспечение участия спортсменов района в учебно-тренирово</w:t>
            </w:r>
            <w:r w:rsidRPr="007E7494">
              <w:rPr>
                <w:sz w:val="24"/>
                <w:szCs w:val="24"/>
              </w:rPr>
              <w:t>ч</w:t>
            </w:r>
            <w:r w:rsidRPr="007E7494">
              <w:rPr>
                <w:sz w:val="24"/>
                <w:szCs w:val="24"/>
              </w:rPr>
              <w:t>ных сборах и соревн</w:t>
            </w:r>
            <w:r w:rsidRPr="007E7494">
              <w:rPr>
                <w:sz w:val="24"/>
                <w:szCs w:val="24"/>
              </w:rPr>
              <w:t>о</w:t>
            </w:r>
            <w:r w:rsidRPr="007E7494">
              <w:rPr>
                <w:sz w:val="24"/>
                <w:szCs w:val="24"/>
              </w:rPr>
              <w:t>ваниях (с</w:t>
            </w:r>
            <w:r w:rsidRPr="007E7494">
              <w:rPr>
                <w:sz w:val="24"/>
                <w:szCs w:val="24"/>
              </w:rPr>
              <w:t>о</w:t>
            </w:r>
            <w:r w:rsidRPr="007E7494">
              <w:rPr>
                <w:sz w:val="24"/>
                <w:szCs w:val="24"/>
              </w:rPr>
              <w:t>гласно к</w:t>
            </w:r>
            <w:r w:rsidRPr="007E7494">
              <w:rPr>
                <w:sz w:val="24"/>
                <w:szCs w:val="24"/>
              </w:rPr>
              <w:t>а</w:t>
            </w:r>
            <w:r w:rsidRPr="007E7494">
              <w:rPr>
                <w:sz w:val="24"/>
                <w:szCs w:val="24"/>
              </w:rPr>
              <w:t>лендарному плану)</w:t>
            </w:r>
          </w:p>
        </w:tc>
        <w:tc>
          <w:tcPr>
            <w:tcW w:w="1134" w:type="dxa"/>
            <w:vMerge/>
            <w:vAlign w:val="center"/>
            <w:hideMark/>
          </w:tcPr>
          <w:p w:rsidR="00E708D6" w:rsidRPr="007E7494" w:rsidRDefault="00E708D6" w:rsidP="007E7494">
            <w:pPr>
              <w:jc w:val="both"/>
              <w:rPr>
                <w:sz w:val="24"/>
                <w:szCs w:val="24"/>
              </w:rPr>
            </w:pPr>
          </w:p>
        </w:tc>
        <w:tc>
          <w:tcPr>
            <w:tcW w:w="1701" w:type="dxa"/>
            <w:shd w:val="clear" w:color="auto" w:fill="auto"/>
            <w:hideMark/>
          </w:tcPr>
          <w:p w:rsidR="00E708D6" w:rsidRPr="007E7494" w:rsidRDefault="00E708D6" w:rsidP="007E7494">
            <w:pPr>
              <w:jc w:val="both"/>
              <w:rPr>
                <w:sz w:val="24"/>
                <w:szCs w:val="24"/>
              </w:rPr>
            </w:pPr>
            <w:r w:rsidRPr="007E7494">
              <w:rPr>
                <w:sz w:val="24"/>
                <w:szCs w:val="24"/>
              </w:rPr>
              <w:t>всего</w:t>
            </w:r>
          </w:p>
        </w:tc>
        <w:tc>
          <w:tcPr>
            <w:tcW w:w="1136" w:type="dxa"/>
            <w:shd w:val="clear" w:color="auto" w:fill="auto"/>
            <w:hideMark/>
          </w:tcPr>
          <w:p w:rsidR="00E708D6" w:rsidRPr="007E7494" w:rsidRDefault="00E708D6" w:rsidP="00E708D6">
            <w:pPr>
              <w:rPr>
                <w:sz w:val="24"/>
                <w:szCs w:val="24"/>
              </w:rPr>
            </w:pPr>
            <w:r w:rsidRPr="007E7494">
              <w:rPr>
                <w:sz w:val="24"/>
                <w:szCs w:val="24"/>
              </w:rPr>
              <w:t>х</w:t>
            </w: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40351,7</w:t>
            </w:r>
          </w:p>
        </w:tc>
        <w:tc>
          <w:tcPr>
            <w:tcW w:w="1131" w:type="dxa"/>
            <w:shd w:val="clear" w:color="auto" w:fill="auto"/>
            <w:noWrap/>
            <w:vAlign w:val="center"/>
            <w:hideMark/>
          </w:tcPr>
          <w:p w:rsidR="00E708D6" w:rsidRPr="007E7494" w:rsidRDefault="00E708D6" w:rsidP="00E708D6">
            <w:pPr>
              <w:rPr>
                <w:sz w:val="24"/>
                <w:szCs w:val="24"/>
              </w:rPr>
            </w:pPr>
            <w:r w:rsidRPr="007E7494">
              <w:rPr>
                <w:sz w:val="24"/>
                <w:szCs w:val="24"/>
              </w:rPr>
              <w:t>8386,0</w:t>
            </w:r>
          </w:p>
        </w:tc>
        <w:tc>
          <w:tcPr>
            <w:tcW w:w="1224" w:type="dxa"/>
            <w:shd w:val="clear" w:color="auto" w:fill="auto"/>
            <w:noWrap/>
            <w:vAlign w:val="center"/>
            <w:hideMark/>
          </w:tcPr>
          <w:p w:rsidR="00E708D6" w:rsidRPr="007E7494" w:rsidRDefault="00E708D6" w:rsidP="00E708D6">
            <w:pPr>
              <w:rPr>
                <w:sz w:val="24"/>
                <w:szCs w:val="24"/>
              </w:rPr>
            </w:pPr>
            <w:r w:rsidRPr="007E7494">
              <w:rPr>
                <w:sz w:val="24"/>
                <w:szCs w:val="24"/>
              </w:rPr>
              <w:t>5658,8</w:t>
            </w:r>
          </w:p>
        </w:tc>
        <w:tc>
          <w:tcPr>
            <w:tcW w:w="1173" w:type="dxa"/>
            <w:shd w:val="clear" w:color="auto" w:fill="auto"/>
            <w:noWrap/>
            <w:vAlign w:val="center"/>
            <w:hideMark/>
          </w:tcPr>
          <w:p w:rsidR="00E708D6" w:rsidRPr="007E7494" w:rsidRDefault="00E708D6" w:rsidP="00E708D6">
            <w:pPr>
              <w:rPr>
                <w:sz w:val="24"/>
                <w:szCs w:val="24"/>
              </w:rPr>
            </w:pPr>
            <w:r w:rsidRPr="007E7494">
              <w:rPr>
                <w:sz w:val="24"/>
                <w:szCs w:val="24"/>
              </w:rPr>
              <w:t>2802,3</w:t>
            </w:r>
          </w:p>
        </w:tc>
        <w:tc>
          <w:tcPr>
            <w:tcW w:w="931" w:type="dxa"/>
            <w:shd w:val="clear" w:color="auto" w:fill="auto"/>
            <w:noWrap/>
            <w:vAlign w:val="center"/>
            <w:hideMark/>
          </w:tcPr>
          <w:p w:rsidR="00E708D6" w:rsidRPr="007E7494" w:rsidRDefault="00E708D6" w:rsidP="00E708D6">
            <w:pPr>
              <w:rPr>
                <w:sz w:val="24"/>
                <w:szCs w:val="24"/>
              </w:rPr>
            </w:pPr>
            <w:r w:rsidRPr="007E7494">
              <w:rPr>
                <w:sz w:val="24"/>
                <w:szCs w:val="24"/>
              </w:rPr>
              <w:t>2802,3</w:t>
            </w:r>
          </w:p>
        </w:tc>
        <w:tc>
          <w:tcPr>
            <w:tcW w:w="1055" w:type="dxa"/>
            <w:shd w:val="clear" w:color="auto" w:fill="auto"/>
            <w:noWrap/>
            <w:vAlign w:val="center"/>
            <w:hideMark/>
          </w:tcPr>
          <w:p w:rsidR="00E708D6" w:rsidRPr="007E7494" w:rsidRDefault="00E708D6" w:rsidP="00E708D6">
            <w:pPr>
              <w:rPr>
                <w:sz w:val="24"/>
                <w:szCs w:val="24"/>
              </w:rPr>
            </w:pPr>
            <w:r w:rsidRPr="007E7494">
              <w:rPr>
                <w:sz w:val="24"/>
                <w:szCs w:val="24"/>
              </w:rPr>
              <w:t>2802,3</w:t>
            </w:r>
          </w:p>
        </w:tc>
        <w:tc>
          <w:tcPr>
            <w:tcW w:w="1136" w:type="dxa"/>
            <w:shd w:val="clear" w:color="auto" w:fill="auto"/>
            <w:noWrap/>
            <w:vAlign w:val="center"/>
            <w:hideMark/>
          </w:tcPr>
          <w:p w:rsidR="00E708D6" w:rsidRPr="007E7494" w:rsidRDefault="00E708D6" w:rsidP="00E708D6">
            <w:pPr>
              <w:rPr>
                <w:sz w:val="24"/>
                <w:szCs w:val="24"/>
              </w:rPr>
            </w:pPr>
            <w:r w:rsidRPr="007E7494">
              <w:rPr>
                <w:sz w:val="24"/>
                <w:szCs w:val="24"/>
              </w:rPr>
              <w:t>8900,0</w:t>
            </w:r>
          </w:p>
        </w:tc>
        <w:tc>
          <w:tcPr>
            <w:tcW w:w="702" w:type="dxa"/>
            <w:shd w:val="clear" w:color="auto" w:fill="auto"/>
            <w:noWrap/>
            <w:vAlign w:val="center"/>
            <w:hideMark/>
          </w:tcPr>
          <w:p w:rsidR="00E708D6" w:rsidRPr="007E7494" w:rsidRDefault="00E708D6" w:rsidP="00E708D6">
            <w:pPr>
              <w:rPr>
                <w:sz w:val="24"/>
                <w:szCs w:val="24"/>
              </w:rPr>
            </w:pPr>
            <w:r w:rsidRPr="007E7494">
              <w:rPr>
                <w:sz w:val="24"/>
                <w:szCs w:val="24"/>
              </w:rPr>
              <w:t>9000,0</w:t>
            </w:r>
          </w:p>
        </w:tc>
      </w:tr>
      <w:tr w:rsidR="00E708D6" w:rsidRPr="007E7494" w:rsidTr="0066328C">
        <w:trPr>
          <w:gridAfter w:val="2"/>
          <w:wAfter w:w="2350" w:type="dxa"/>
          <w:trHeight w:val="525"/>
        </w:trPr>
        <w:tc>
          <w:tcPr>
            <w:tcW w:w="709" w:type="dxa"/>
            <w:gridSpan w:val="2"/>
            <w:vAlign w:val="center"/>
          </w:tcPr>
          <w:p w:rsidR="00E708D6" w:rsidRPr="007E7494" w:rsidRDefault="00E708D6" w:rsidP="007E7494">
            <w:pPr>
              <w:jc w:val="center"/>
              <w:rPr>
                <w:sz w:val="24"/>
                <w:szCs w:val="24"/>
              </w:rPr>
            </w:pPr>
            <w:r w:rsidRPr="007E7494">
              <w:rPr>
                <w:sz w:val="24"/>
                <w:szCs w:val="24"/>
              </w:rPr>
              <w:t>7</w:t>
            </w:r>
            <w:r w:rsidR="007E7494">
              <w:rPr>
                <w:sz w:val="24"/>
                <w:szCs w:val="24"/>
              </w:rPr>
              <w:t>.</w:t>
            </w:r>
          </w:p>
        </w:tc>
        <w:tc>
          <w:tcPr>
            <w:tcW w:w="851" w:type="dxa"/>
            <w:gridSpan w:val="2"/>
            <w:vMerge/>
            <w:vAlign w:val="center"/>
            <w:hideMark/>
          </w:tcPr>
          <w:p w:rsidR="00E708D6" w:rsidRPr="007E7494" w:rsidRDefault="00E708D6" w:rsidP="00E708D6">
            <w:pPr>
              <w:rPr>
                <w:sz w:val="24"/>
                <w:szCs w:val="24"/>
              </w:rPr>
            </w:pPr>
          </w:p>
        </w:tc>
        <w:tc>
          <w:tcPr>
            <w:tcW w:w="1559" w:type="dxa"/>
            <w:vMerge/>
            <w:vAlign w:val="center"/>
            <w:hideMark/>
          </w:tcPr>
          <w:p w:rsidR="00E708D6" w:rsidRPr="007E7494" w:rsidRDefault="00E708D6" w:rsidP="00E708D6">
            <w:pPr>
              <w:rPr>
                <w:sz w:val="24"/>
                <w:szCs w:val="24"/>
              </w:rPr>
            </w:pPr>
          </w:p>
        </w:tc>
        <w:tc>
          <w:tcPr>
            <w:tcW w:w="1134" w:type="dxa"/>
            <w:vMerge/>
            <w:vAlign w:val="center"/>
            <w:hideMark/>
          </w:tcPr>
          <w:p w:rsidR="00E708D6" w:rsidRPr="007E7494" w:rsidRDefault="00E708D6" w:rsidP="007E7494">
            <w:pPr>
              <w:jc w:val="both"/>
              <w:rPr>
                <w:sz w:val="24"/>
                <w:szCs w:val="24"/>
              </w:rPr>
            </w:pPr>
          </w:p>
        </w:tc>
        <w:tc>
          <w:tcPr>
            <w:tcW w:w="1701" w:type="dxa"/>
            <w:shd w:val="clear" w:color="auto" w:fill="auto"/>
            <w:hideMark/>
          </w:tcPr>
          <w:p w:rsidR="00E708D6" w:rsidRPr="007E7494" w:rsidRDefault="00E708D6" w:rsidP="007E7494">
            <w:pPr>
              <w:jc w:val="both"/>
              <w:rPr>
                <w:sz w:val="24"/>
                <w:szCs w:val="24"/>
              </w:rPr>
            </w:pPr>
            <w:r w:rsidRPr="007E7494">
              <w:rPr>
                <w:sz w:val="24"/>
                <w:szCs w:val="24"/>
              </w:rPr>
              <w:t>бюджет авт</w:t>
            </w:r>
            <w:r w:rsidRPr="007E7494">
              <w:rPr>
                <w:sz w:val="24"/>
                <w:szCs w:val="24"/>
              </w:rPr>
              <w:t>о</w:t>
            </w:r>
            <w:r w:rsidRPr="007E7494">
              <w:rPr>
                <w:sz w:val="24"/>
                <w:szCs w:val="24"/>
              </w:rPr>
              <w:t>номного о</w:t>
            </w:r>
            <w:r w:rsidRPr="007E7494">
              <w:rPr>
                <w:sz w:val="24"/>
                <w:szCs w:val="24"/>
              </w:rPr>
              <w:t>к</w:t>
            </w:r>
            <w:r w:rsidRPr="007E7494">
              <w:rPr>
                <w:sz w:val="24"/>
                <w:szCs w:val="24"/>
              </w:rPr>
              <w:t>руга</w:t>
            </w:r>
          </w:p>
        </w:tc>
        <w:tc>
          <w:tcPr>
            <w:tcW w:w="1136" w:type="dxa"/>
            <w:shd w:val="clear" w:color="auto" w:fill="auto"/>
            <w:hideMark/>
          </w:tcPr>
          <w:p w:rsidR="00E708D6" w:rsidRPr="007E7494" w:rsidRDefault="00E708D6" w:rsidP="00E708D6">
            <w:pPr>
              <w:rPr>
                <w:sz w:val="24"/>
                <w:szCs w:val="24"/>
              </w:rPr>
            </w:pPr>
            <w:r w:rsidRPr="007E7494">
              <w:rPr>
                <w:sz w:val="24"/>
                <w:szCs w:val="24"/>
              </w:rPr>
              <w:t>х</w:t>
            </w: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131" w:type="dxa"/>
            <w:shd w:val="clear" w:color="auto" w:fill="auto"/>
            <w:noWrap/>
            <w:vAlign w:val="center"/>
            <w:hideMark/>
          </w:tcPr>
          <w:p w:rsidR="00E708D6" w:rsidRPr="007E7494" w:rsidRDefault="00E708D6" w:rsidP="00E708D6">
            <w:pPr>
              <w:rPr>
                <w:sz w:val="24"/>
                <w:szCs w:val="24"/>
              </w:rPr>
            </w:pPr>
          </w:p>
        </w:tc>
        <w:tc>
          <w:tcPr>
            <w:tcW w:w="1224" w:type="dxa"/>
            <w:shd w:val="clear" w:color="auto" w:fill="auto"/>
            <w:noWrap/>
            <w:vAlign w:val="center"/>
            <w:hideMark/>
          </w:tcPr>
          <w:p w:rsidR="00E708D6" w:rsidRPr="007E7494" w:rsidRDefault="00E708D6" w:rsidP="00E708D6">
            <w:pPr>
              <w:rPr>
                <w:sz w:val="24"/>
                <w:szCs w:val="24"/>
              </w:rPr>
            </w:pPr>
          </w:p>
        </w:tc>
        <w:tc>
          <w:tcPr>
            <w:tcW w:w="1173" w:type="dxa"/>
            <w:shd w:val="clear" w:color="auto" w:fill="auto"/>
            <w:noWrap/>
            <w:vAlign w:val="center"/>
            <w:hideMark/>
          </w:tcPr>
          <w:p w:rsidR="00E708D6" w:rsidRPr="007E7494" w:rsidRDefault="00E708D6" w:rsidP="00E708D6">
            <w:pPr>
              <w:rPr>
                <w:sz w:val="24"/>
                <w:szCs w:val="24"/>
              </w:rPr>
            </w:pPr>
          </w:p>
        </w:tc>
        <w:tc>
          <w:tcPr>
            <w:tcW w:w="931" w:type="dxa"/>
            <w:shd w:val="clear" w:color="auto" w:fill="auto"/>
            <w:noWrap/>
            <w:vAlign w:val="center"/>
            <w:hideMark/>
          </w:tcPr>
          <w:p w:rsidR="00E708D6" w:rsidRPr="007E7494" w:rsidRDefault="00E708D6" w:rsidP="00E708D6">
            <w:pPr>
              <w:rPr>
                <w:sz w:val="24"/>
                <w:szCs w:val="24"/>
              </w:rPr>
            </w:pPr>
          </w:p>
        </w:tc>
        <w:tc>
          <w:tcPr>
            <w:tcW w:w="1055" w:type="dxa"/>
            <w:shd w:val="clear" w:color="auto" w:fill="auto"/>
            <w:noWrap/>
            <w:vAlign w:val="center"/>
            <w:hideMark/>
          </w:tcPr>
          <w:p w:rsidR="00E708D6" w:rsidRPr="007E7494" w:rsidRDefault="00E708D6" w:rsidP="00E708D6">
            <w:pPr>
              <w:rPr>
                <w:sz w:val="24"/>
                <w:szCs w:val="24"/>
              </w:rPr>
            </w:pPr>
          </w:p>
        </w:tc>
        <w:tc>
          <w:tcPr>
            <w:tcW w:w="1136" w:type="dxa"/>
            <w:shd w:val="clear" w:color="auto" w:fill="auto"/>
            <w:noWrap/>
            <w:vAlign w:val="center"/>
            <w:hideMark/>
          </w:tcPr>
          <w:p w:rsidR="00E708D6" w:rsidRPr="007E7494" w:rsidRDefault="00E708D6" w:rsidP="00E708D6">
            <w:pPr>
              <w:rPr>
                <w:sz w:val="24"/>
                <w:szCs w:val="24"/>
              </w:rPr>
            </w:pPr>
          </w:p>
        </w:tc>
        <w:tc>
          <w:tcPr>
            <w:tcW w:w="702" w:type="dxa"/>
            <w:shd w:val="clear" w:color="auto" w:fill="auto"/>
            <w:noWrap/>
            <w:vAlign w:val="center"/>
            <w:hideMark/>
          </w:tcPr>
          <w:p w:rsidR="00E708D6" w:rsidRPr="007E7494" w:rsidRDefault="00E708D6" w:rsidP="00E708D6">
            <w:pPr>
              <w:rPr>
                <w:sz w:val="24"/>
                <w:szCs w:val="24"/>
              </w:rPr>
            </w:pPr>
          </w:p>
        </w:tc>
      </w:tr>
      <w:tr w:rsidR="00E708D6" w:rsidRPr="007E7494" w:rsidTr="0066328C">
        <w:trPr>
          <w:gridAfter w:val="2"/>
          <w:wAfter w:w="2350" w:type="dxa"/>
          <w:trHeight w:val="525"/>
        </w:trPr>
        <w:tc>
          <w:tcPr>
            <w:tcW w:w="709" w:type="dxa"/>
            <w:gridSpan w:val="2"/>
            <w:vAlign w:val="center"/>
          </w:tcPr>
          <w:p w:rsidR="00E708D6" w:rsidRPr="007E7494" w:rsidRDefault="00E708D6" w:rsidP="007E7494">
            <w:pPr>
              <w:jc w:val="center"/>
              <w:rPr>
                <w:sz w:val="24"/>
                <w:szCs w:val="24"/>
              </w:rPr>
            </w:pPr>
            <w:r w:rsidRPr="007E7494">
              <w:rPr>
                <w:sz w:val="24"/>
                <w:szCs w:val="24"/>
              </w:rPr>
              <w:t>8</w:t>
            </w:r>
            <w:r w:rsidR="007E7494">
              <w:rPr>
                <w:sz w:val="24"/>
                <w:szCs w:val="24"/>
              </w:rPr>
              <w:t>.</w:t>
            </w:r>
          </w:p>
        </w:tc>
        <w:tc>
          <w:tcPr>
            <w:tcW w:w="851" w:type="dxa"/>
            <w:gridSpan w:val="2"/>
            <w:vMerge/>
            <w:vAlign w:val="center"/>
            <w:hideMark/>
          </w:tcPr>
          <w:p w:rsidR="00E708D6" w:rsidRPr="007E7494" w:rsidRDefault="00E708D6" w:rsidP="00E708D6">
            <w:pPr>
              <w:rPr>
                <w:sz w:val="24"/>
                <w:szCs w:val="24"/>
              </w:rPr>
            </w:pPr>
          </w:p>
        </w:tc>
        <w:tc>
          <w:tcPr>
            <w:tcW w:w="1559" w:type="dxa"/>
            <w:vMerge/>
            <w:vAlign w:val="center"/>
            <w:hideMark/>
          </w:tcPr>
          <w:p w:rsidR="00E708D6" w:rsidRPr="007E7494" w:rsidRDefault="00E708D6" w:rsidP="00E708D6">
            <w:pPr>
              <w:rPr>
                <w:sz w:val="24"/>
                <w:szCs w:val="24"/>
              </w:rPr>
            </w:pPr>
          </w:p>
        </w:tc>
        <w:tc>
          <w:tcPr>
            <w:tcW w:w="1134" w:type="dxa"/>
            <w:vMerge/>
            <w:vAlign w:val="center"/>
            <w:hideMark/>
          </w:tcPr>
          <w:p w:rsidR="00E708D6" w:rsidRPr="007E7494" w:rsidRDefault="00E708D6" w:rsidP="007E7494">
            <w:pPr>
              <w:jc w:val="both"/>
              <w:rPr>
                <w:sz w:val="24"/>
                <w:szCs w:val="24"/>
              </w:rPr>
            </w:pPr>
          </w:p>
        </w:tc>
        <w:tc>
          <w:tcPr>
            <w:tcW w:w="1701" w:type="dxa"/>
            <w:shd w:val="clear" w:color="auto" w:fill="auto"/>
            <w:hideMark/>
          </w:tcPr>
          <w:p w:rsidR="00E708D6" w:rsidRPr="007E7494" w:rsidRDefault="00E708D6" w:rsidP="007E7494">
            <w:pPr>
              <w:jc w:val="both"/>
              <w:rPr>
                <w:sz w:val="24"/>
                <w:szCs w:val="24"/>
              </w:rPr>
            </w:pPr>
            <w:r w:rsidRPr="007E7494">
              <w:rPr>
                <w:sz w:val="24"/>
                <w:szCs w:val="24"/>
              </w:rPr>
              <w:t>бюджет ра</w:t>
            </w:r>
            <w:r w:rsidRPr="007E7494">
              <w:rPr>
                <w:sz w:val="24"/>
                <w:szCs w:val="24"/>
              </w:rPr>
              <w:t>й</w:t>
            </w:r>
            <w:r w:rsidRPr="007E7494">
              <w:rPr>
                <w:sz w:val="24"/>
                <w:szCs w:val="24"/>
              </w:rPr>
              <w:t>о</w:t>
            </w:r>
            <w:r w:rsidR="00303E30">
              <w:rPr>
                <w:sz w:val="24"/>
                <w:szCs w:val="24"/>
              </w:rPr>
              <w:t>на</w:t>
            </w:r>
          </w:p>
        </w:tc>
        <w:tc>
          <w:tcPr>
            <w:tcW w:w="1136" w:type="dxa"/>
            <w:shd w:val="clear" w:color="auto" w:fill="auto"/>
            <w:hideMark/>
          </w:tcPr>
          <w:p w:rsidR="00E708D6" w:rsidRPr="007E7494" w:rsidRDefault="00E708D6" w:rsidP="00E708D6">
            <w:pPr>
              <w:rPr>
                <w:sz w:val="24"/>
                <w:szCs w:val="24"/>
              </w:rPr>
            </w:pPr>
            <w:r w:rsidRPr="007E7494">
              <w:rPr>
                <w:sz w:val="24"/>
                <w:szCs w:val="24"/>
              </w:rPr>
              <w:t>х</w:t>
            </w: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40351,7</w:t>
            </w:r>
          </w:p>
        </w:tc>
        <w:tc>
          <w:tcPr>
            <w:tcW w:w="1131" w:type="dxa"/>
            <w:shd w:val="clear" w:color="auto" w:fill="auto"/>
            <w:noWrap/>
            <w:vAlign w:val="center"/>
            <w:hideMark/>
          </w:tcPr>
          <w:p w:rsidR="00E708D6" w:rsidRPr="007E7494" w:rsidRDefault="00E708D6" w:rsidP="00E708D6">
            <w:pPr>
              <w:rPr>
                <w:sz w:val="24"/>
                <w:szCs w:val="24"/>
              </w:rPr>
            </w:pPr>
            <w:r w:rsidRPr="007E7494">
              <w:rPr>
                <w:sz w:val="24"/>
                <w:szCs w:val="24"/>
              </w:rPr>
              <w:t>8386,0</w:t>
            </w:r>
          </w:p>
        </w:tc>
        <w:tc>
          <w:tcPr>
            <w:tcW w:w="1224" w:type="dxa"/>
            <w:shd w:val="clear" w:color="auto" w:fill="auto"/>
            <w:noWrap/>
            <w:vAlign w:val="center"/>
            <w:hideMark/>
          </w:tcPr>
          <w:p w:rsidR="00E708D6" w:rsidRPr="007E7494" w:rsidRDefault="00E708D6" w:rsidP="00E708D6">
            <w:pPr>
              <w:rPr>
                <w:sz w:val="24"/>
                <w:szCs w:val="24"/>
              </w:rPr>
            </w:pPr>
            <w:r w:rsidRPr="007E7494">
              <w:rPr>
                <w:sz w:val="24"/>
                <w:szCs w:val="24"/>
              </w:rPr>
              <w:t>5658,8</w:t>
            </w:r>
          </w:p>
        </w:tc>
        <w:tc>
          <w:tcPr>
            <w:tcW w:w="1173" w:type="dxa"/>
            <w:shd w:val="clear" w:color="auto" w:fill="auto"/>
            <w:noWrap/>
            <w:vAlign w:val="center"/>
            <w:hideMark/>
          </w:tcPr>
          <w:p w:rsidR="00E708D6" w:rsidRPr="007E7494" w:rsidRDefault="00E708D6" w:rsidP="00E708D6">
            <w:pPr>
              <w:rPr>
                <w:sz w:val="24"/>
                <w:szCs w:val="24"/>
              </w:rPr>
            </w:pPr>
            <w:r w:rsidRPr="007E7494">
              <w:rPr>
                <w:sz w:val="24"/>
                <w:szCs w:val="24"/>
              </w:rPr>
              <w:t>2802,3</w:t>
            </w:r>
          </w:p>
        </w:tc>
        <w:tc>
          <w:tcPr>
            <w:tcW w:w="931" w:type="dxa"/>
            <w:shd w:val="clear" w:color="auto" w:fill="auto"/>
            <w:noWrap/>
            <w:vAlign w:val="center"/>
            <w:hideMark/>
          </w:tcPr>
          <w:p w:rsidR="00E708D6" w:rsidRPr="007E7494" w:rsidRDefault="00E708D6" w:rsidP="00E708D6">
            <w:pPr>
              <w:rPr>
                <w:sz w:val="24"/>
                <w:szCs w:val="24"/>
              </w:rPr>
            </w:pPr>
            <w:r w:rsidRPr="007E7494">
              <w:rPr>
                <w:sz w:val="24"/>
                <w:szCs w:val="24"/>
              </w:rPr>
              <w:t>2802,3</w:t>
            </w:r>
          </w:p>
        </w:tc>
        <w:tc>
          <w:tcPr>
            <w:tcW w:w="1055" w:type="dxa"/>
            <w:shd w:val="clear" w:color="auto" w:fill="auto"/>
            <w:noWrap/>
            <w:vAlign w:val="center"/>
            <w:hideMark/>
          </w:tcPr>
          <w:p w:rsidR="00E708D6" w:rsidRPr="007E7494" w:rsidRDefault="00E708D6" w:rsidP="00E708D6">
            <w:pPr>
              <w:rPr>
                <w:sz w:val="24"/>
                <w:szCs w:val="24"/>
              </w:rPr>
            </w:pPr>
            <w:r w:rsidRPr="007E7494">
              <w:rPr>
                <w:sz w:val="24"/>
                <w:szCs w:val="24"/>
              </w:rPr>
              <w:t>2802,3</w:t>
            </w:r>
          </w:p>
        </w:tc>
        <w:tc>
          <w:tcPr>
            <w:tcW w:w="1136" w:type="dxa"/>
            <w:shd w:val="clear" w:color="auto" w:fill="auto"/>
            <w:noWrap/>
            <w:vAlign w:val="center"/>
            <w:hideMark/>
          </w:tcPr>
          <w:p w:rsidR="00E708D6" w:rsidRPr="007E7494" w:rsidRDefault="00E708D6" w:rsidP="00E708D6">
            <w:pPr>
              <w:rPr>
                <w:sz w:val="24"/>
                <w:szCs w:val="24"/>
              </w:rPr>
            </w:pPr>
            <w:r w:rsidRPr="007E7494">
              <w:rPr>
                <w:sz w:val="24"/>
                <w:szCs w:val="24"/>
              </w:rPr>
              <w:t>8900,0</w:t>
            </w:r>
          </w:p>
        </w:tc>
        <w:tc>
          <w:tcPr>
            <w:tcW w:w="702" w:type="dxa"/>
            <w:shd w:val="clear" w:color="auto" w:fill="auto"/>
            <w:noWrap/>
            <w:vAlign w:val="center"/>
            <w:hideMark/>
          </w:tcPr>
          <w:p w:rsidR="00E708D6" w:rsidRPr="007E7494" w:rsidRDefault="00E708D6" w:rsidP="00E708D6">
            <w:pPr>
              <w:rPr>
                <w:sz w:val="24"/>
                <w:szCs w:val="24"/>
              </w:rPr>
            </w:pPr>
            <w:r w:rsidRPr="007E7494">
              <w:rPr>
                <w:sz w:val="24"/>
                <w:szCs w:val="24"/>
              </w:rPr>
              <w:t>9000,0</w:t>
            </w:r>
          </w:p>
        </w:tc>
      </w:tr>
      <w:tr w:rsidR="00E708D6" w:rsidRPr="007E7494" w:rsidTr="0066328C">
        <w:trPr>
          <w:gridAfter w:val="2"/>
          <w:wAfter w:w="2350" w:type="dxa"/>
          <w:trHeight w:val="525"/>
        </w:trPr>
        <w:tc>
          <w:tcPr>
            <w:tcW w:w="709" w:type="dxa"/>
            <w:gridSpan w:val="2"/>
            <w:vAlign w:val="center"/>
          </w:tcPr>
          <w:p w:rsidR="00E708D6" w:rsidRPr="007E7494" w:rsidRDefault="00E708D6" w:rsidP="007E7494">
            <w:pPr>
              <w:jc w:val="center"/>
              <w:rPr>
                <w:sz w:val="24"/>
                <w:szCs w:val="24"/>
              </w:rPr>
            </w:pPr>
            <w:r w:rsidRPr="007E7494">
              <w:rPr>
                <w:sz w:val="24"/>
                <w:szCs w:val="24"/>
              </w:rPr>
              <w:t>9</w:t>
            </w:r>
            <w:r w:rsidR="007E7494">
              <w:rPr>
                <w:sz w:val="24"/>
                <w:szCs w:val="24"/>
              </w:rPr>
              <w:t>.</w:t>
            </w:r>
          </w:p>
        </w:tc>
        <w:tc>
          <w:tcPr>
            <w:tcW w:w="851" w:type="dxa"/>
            <w:gridSpan w:val="2"/>
            <w:vMerge/>
            <w:vAlign w:val="center"/>
            <w:hideMark/>
          </w:tcPr>
          <w:p w:rsidR="00E708D6" w:rsidRPr="007E7494" w:rsidRDefault="00E708D6" w:rsidP="00E708D6">
            <w:pPr>
              <w:rPr>
                <w:sz w:val="24"/>
                <w:szCs w:val="24"/>
              </w:rPr>
            </w:pPr>
          </w:p>
        </w:tc>
        <w:tc>
          <w:tcPr>
            <w:tcW w:w="1559" w:type="dxa"/>
            <w:vMerge/>
            <w:vAlign w:val="center"/>
            <w:hideMark/>
          </w:tcPr>
          <w:p w:rsidR="00E708D6" w:rsidRPr="007E7494" w:rsidRDefault="00E708D6" w:rsidP="00E708D6">
            <w:pPr>
              <w:rPr>
                <w:sz w:val="24"/>
                <w:szCs w:val="24"/>
              </w:rPr>
            </w:pPr>
          </w:p>
        </w:tc>
        <w:tc>
          <w:tcPr>
            <w:tcW w:w="1134" w:type="dxa"/>
            <w:vMerge/>
            <w:vAlign w:val="center"/>
            <w:hideMark/>
          </w:tcPr>
          <w:p w:rsidR="00E708D6" w:rsidRPr="007E7494" w:rsidRDefault="00E708D6" w:rsidP="007E7494">
            <w:pPr>
              <w:jc w:val="both"/>
              <w:rPr>
                <w:sz w:val="24"/>
                <w:szCs w:val="24"/>
              </w:rPr>
            </w:pPr>
          </w:p>
        </w:tc>
        <w:tc>
          <w:tcPr>
            <w:tcW w:w="1701" w:type="dxa"/>
            <w:shd w:val="clear" w:color="auto" w:fill="auto"/>
            <w:hideMark/>
          </w:tcPr>
          <w:p w:rsidR="00E708D6" w:rsidRPr="007E7494" w:rsidRDefault="00E708D6" w:rsidP="007E7494">
            <w:pPr>
              <w:jc w:val="both"/>
              <w:rPr>
                <w:sz w:val="24"/>
                <w:szCs w:val="24"/>
              </w:rPr>
            </w:pPr>
            <w:r w:rsidRPr="007E7494">
              <w:rPr>
                <w:sz w:val="24"/>
                <w:szCs w:val="24"/>
              </w:rPr>
              <w:t>в том числе безвозмез</w:t>
            </w:r>
            <w:r w:rsidRPr="007E7494">
              <w:rPr>
                <w:sz w:val="24"/>
                <w:szCs w:val="24"/>
              </w:rPr>
              <w:t>д</w:t>
            </w:r>
            <w:r w:rsidRPr="007E7494">
              <w:rPr>
                <w:sz w:val="24"/>
                <w:szCs w:val="24"/>
              </w:rPr>
              <w:t>ные посту</w:t>
            </w:r>
            <w:r w:rsidRPr="007E7494">
              <w:rPr>
                <w:sz w:val="24"/>
                <w:szCs w:val="24"/>
              </w:rPr>
              <w:t>п</w:t>
            </w:r>
            <w:r w:rsidRPr="007E7494">
              <w:rPr>
                <w:sz w:val="24"/>
                <w:szCs w:val="24"/>
              </w:rPr>
              <w:t>ления от ф</w:t>
            </w:r>
            <w:r w:rsidRPr="007E7494">
              <w:rPr>
                <w:sz w:val="24"/>
                <w:szCs w:val="24"/>
              </w:rPr>
              <w:t>и</w:t>
            </w:r>
            <w:r w:rsidRPr="007E7494">
              <w:rPr>
                <w:sz w:val="24"/>
                <w:szCs w:val="24"/>
              </w:rPr>
              <w:t>зических и юридических лиц</w:t>
            </w:r>
          </w:p>
        </w:tc>
        <w:tc>
          <w:tcPr>
            <w:tcW w:w="1136" w:type="dxa"/>
            <w:shd w:val="clear" w:color="auto" w:fill="auto"/>
            <w:hideMark/>
          </w:tcPr>
          <w:p w:rsidR="00E708D6" w:rsidRPr="007E7494" w:rsidRDefault="00E708D6" w:rsidP="00E708D6">
            <w:pPr>
              <w:rPr>
                <w:sz w:val="24"/>
                <w:szCs w:val="24"/>
              </w:rPr>
            </w:pPr>
            <w:r w:rsidRPr="007E7494">
              <w:rPr>
                <w:sz w:val="24"/>
                <w:szCs w:val="24"/>
              </w:rPr>
              <w:t>х</w:t>
            </w: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1325,7</w:t>
            </w:r>
          </w:p>
        </w:tc>
        <w:tc>
          <w:tcPr>
            <w:tcW w:w="1131" w:type="dxa"/>
            <w:shd w:val="clear" w:color="auto" w:fill="auto"/>
            <w:noWrap/>
            <w:vAlign w:val="center"/>
            <w:hideMark/>
          </w:tcPr>
          <w:p w:rsidR="00E708D6" w:rsidRPr="007E7494" w:rsidRDefault="00E708D6" w:rsidP="00E708D6">
            <w:pPr>
              <w:rPr>
                <w:sz w:val="24"/>
                <w:szCs w:val="24"/>
              </w:rPr>
            </w:pPr>
          </w:p>
        </w:tc>
        <w:tc>
          <w:tcPr>
            <w:tcW w:w="1224" w:type="dxa"/>
            <w:shd w:val="clear" w:color="auto" w:fill="auto"/>
            <w:noWrap/>
            <w:vAlign w:val="center"/>
            <w:hideMark/>
          </w:tcPr>
          <w:p w:rsidR="00E708D6" w:rsidRPr="007E7494" w:rsidRDefault="00E708D6" w:rsidP="00E708D6">
            <w:pPr>
              <w:rPr>
                <w:sz w:val="24"/>
                <w:szCs w:val="24"/>
              </w:rPr>
            </w:pPr>
            <w:r w:rsidRPr="007E7494">
              <w:rPr>
                <w:sz w:val="24"/>
                <w:szCs w:val="24"/>
              </w:rPr>
              <w:t>1325,7</w:t>
            </w:r>
          </w:p>
        </w:tc>
        <w:tc>
          <w:tcPr>
            <w:tcW w:w="1173" w:type="dxa"/>
            <w:shd w:val="clear" w:color="auto" w:fill="auto"/>
            <w:noWrap/>
            <w:vAlign w:val="center"/>
            <w:hideMark/>
          </w:tcPr>
          <w:p w:rsidR="00E708D6" w:rsidRPr="007E7494" w:rsidRDefault="00E708D6" w:rsidP="00E708D6">
            <w:pPr>
              <w:rPr>
                <w:sz w:val="24"/>
                <w:szCs w:val="24"/>
              </w:rPr>
            </w:pPr>
          </w:p>
        </w:tc>
        <w:tc>
          <w:tcPr>
            <w:tcW w:w="931" w:type="dxa"/>
            <w:shd w:val="clear" w:color="auto" w:fill="auto"/>
            <w:noWrap/>
            <w:vAlign w:val="center"/>
            <w:hideMark/>
          </w:tcPr>
          <w:p w:rsidR="00E708D6" w:rsidRPr="007E7494" w:rsidRDefault="00E708D6" w:rsidP="00E708D6">
            <w:pPr>
              <w:rPr>
                <w:sz w:val="24"/>
                <w:szCs w:val="24"/>
              </w:rPr>
            </w:pPr>
          </w:p>
        </w:tc>
        <w:tc>
          <w:tcPr>
            <w:tcW w:w="1055" w:type="dxa"/>
            <w:shd w:val="clear" w:color="auto" w:fill="auto"/>
            <w:noWrap/>
            <w:vAlign w:val="center"/>
            <w:hideMark/>
          </w:tcPr>
          <w:p w:rsidR="00E708D6" w:rsidRPr="007E7494" w:rsidRDefault="00E708D6" w:rsidP="00E708D6">
            <w:pPr>
              <w:rPr>
                <w:sz w:val="24"/>
                <w:szCs w:val="24"/>
              </w:rPr>
            </w:pPr>
          </w:p>
        </w:tc>
        <w:tc>
          <w:tcPr>
            <w:tcW w:w="1136" w:type="dxa"/>
            <w:shd w:val="clear" w:color="auto" w:fill="auto"/>
            <w:noWrap/>
            <w:vAlign w:val="center"/>
            <w:hideMark/>
          </w:tcPr>
          <w:p w:rsidR="00E708D6" w:rsidRPr="007E7494" w:rsidRDefault="00E708D6" w:rsidP="00E708D6">
            <w:pPr>
              <w:rPr>
                <w:sz w:val="24"/>
                <w:szCs w:val="24"/>
              </w:rPr>
            </w:pPr>
          </w:p>
        </w:tc>
        <w:tc>
          <w:tcPr>
            <w:tcW w:w="702" w:type="dxa"/>
            <w:shd w:val="clear" w:color="auto" w:fill="auto"/>
            <w:noWrap/>
            <w:vAlign w:val="center"/>
            <w:hideMark/>
          </w:tcPr>
          <w:p w:rsidR="00E708D6" w:rsidRPr="007E7494" w:rsidRDefault="00E708D6" w:rsidP="00E708D6">
            <w:pPr>
              <w:rPr>
                <w:sz w:val="24"/>
                <w:szCs w:val="24"/>
              </w:rPr>
            </w:pPr>
          </w:p>
        </w:tc>
      </w:tr>
      <w:tr w:rsidR="00E708D6" w:rsidRPr="007E7494" w:rsidTr="0066328C">
        <w:trPr>
          <w:gridAfter w:val="2"/>
          <w:wAfter w:w="2350" w:type="dxa"/>
          <w:trHeight w:val="525"/>
        </w:trPr>
        <w:tc>
          <w:tcPr>
            <w:tcW w:w="709" w:type="dxa"/>
            <w:gridSpan w:val="2"/>
            <w:vAlign w:val="center"/>
          </w:tcPr>
          <w:p w:rsidR="00E708D6" w:rsidRPr="007E7494" w:rsidRDefault="00E708D6" w:rsidP="007E7494">
            <w:pPr>
              <w:jc w:val="center"/>
              <w:rPr>
                <w:sz w:val="24"/>
                <w:szCs w:val="24"/>
              </w:rPr>
            </w:pPr>
            <w:r w:rsidRPr="007E7494">
              <w:rPr>
                <w:sz w:val="24"/>
                <w:szCs w:val="24"/>
              </w:rPr>
              <w:t>10</w:t>
            </w:r>
            <w:r w:rsidR="007E7494">
              <w:rPr>
                <w:sz w:val="24"/>
                <w:szCs w:val="24"/>
              </w:rPr>
              <w:t>.</w:t>
            </w:r>
          </w:p>
        </w:tc>
        <w:tc>
          <w:tcPr>
            <w:tcW w:w="851" w:type="dxa"/>
            <w:gridSpan w:val="2"/>
            <w:vMerge/>
            <w:vAlign w:val="center"/>
            <w:hideMark/>
          </w:tcPr>
          <w:p w:rsidR="00E708D6" w:rsidRPr="007E7494" w:rsidRDefault="00E708D6" w:rsidP="00E708D6">
            <w:pPr>
              <w:rPr>
                <w:sz w:val="24"/>
                <w:szCs w:val="24"/>
              </w:rPr>
            </w:pPr>
          </w:p>
        </w:tc>
        <w:tc>
          <w:tcPr>
            <w:tcW w:w="1559" w:type="dxa"/>
            <w:vMerge/>
            <w:vAlign w:val="center"/>
            <w:hideMark/>
          </w:tcPr>
          <w:p w:rsidR="00E708D6" w:rsidRPr="007E7494" w:rsidRDefault="00E708D6" w:rsidP="00E708D6">
            <w:pPr>
              <w:rPr>
                <w:sz w:val="24"/>
                <w:szCs w:val="24"/>
              </w:rPr>
            </w:pPr>
          </w:p>
        </w:tc>
        <w:tc>
          <w:tcPr>
            <w:tcW w:w="1134" w:type="dxa"/>
            <w:vMerge/>
            <w:vAlign w:val="center"/>
            <w:hideMark/>
          </w:tcPr>
          <w:p w:rsidR="00E708D6" w:rsidRPr="007E7494" w:rsidRDefault="00E708D6" w:rsidP="007E7494">
            <w:pPr>
              <w:jc w:val="both"/>
              <w:rPr>
                <w:sz w:val="24"/>
                <w:szCs w:val="24"/>
              </w:rPr>
            </w:pPr>
          </w:p>
        </w:tc>
        <w:tc>
          <w:tcPr>
            <w:tcW w:w="1701" w:type="dxa"/>
            <w:shd w:val="clear" w:color="auto" w:fill="auto"/>
            <w:hideMark/>
          </w:tcPr>
          <w:p w:rsidR="00E708D6" w:rsidRPr="007E7494" w:rsidRDefault="00E708D6" w:rsidP="007E7494">
            <w:pPr>
              <w:jc w:val="both"/>
              <w:rPr>
                <w:sz w:val="24"/>
                <w:szCs w:val="24"/>
              </w:rPr>
            </w:pPr>
            <w:r w:rsidRPr="007E7494">
              <w:rPr>
                <w:sz w:val="24"/>
                <w:szCs w:val="24"/>
              </w:rPr>
              <w:t>иные вн</w:t>
            </w:r>
            <w:r w:rsidRPr="007E7494">
              <w:rPr>
                <w:sz w:val="24"/>
                <w:szCs w:val="24"/>
              </w:rPr>
              <w:t>е</w:t>
            </w:r>
            <w:r w:rsidRPr="007E7494">
              <w:rPr>
                <w:sz w:val="24"/>
                <w:szCs w:val="24"/>
              </w:rPr>
              <w:t xml:space="preserve">бюджетные </w:t>
            </w:r>
            <w:r w:rsidRPr="007E7494">
              <w:rPr>
                <w:sz w:val="24"/>
                <w:szCs w:val="24"/>
              </w:rPr>
              <w:lastRenderedPageBreak/>
              <w:t>источники</w:t>
            </w:r>
          </w:p>
        </w:tc>
        <w:tc>
          <w:tcPr>
            <w:tcW w:w="1136" w:type="dxa"/>
            <w:shd w:val="clear" w:color="auto" w:fill="auto"/>
            <w:hideMark/>
          </w:tcPr>
          <w:p w:rsidR="00E708D6" w:rsidRPr="007E7494" w:rsidRDefault="00E708D6" w:rsidP="00E708D6">
            <w:pPr>
              <w:rPr>
                <w:sz w:val="24"/>
                <w:szCs w:val="24"/>
              </w:rPr>
            </w:pPr>
            <w:r w:rsidRPr="007E7494">
              <w:rPr>
                <w:sz w:val="24"/>
                <w:szCs w:val="24"/>
              </w:rPr>
              <w:lastRenderedPageBreak/>
              <w:t>х</w:t>
            </w: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131" w:type="dxa"/>
            <w:shd w:val="clear" w:color="auto" w:fill="auto"/>
            <w:noWrap/>
            <w:vAlign w:val="center"/>
            <w:hideMark/>
          </w:tcPr>
          <w:p w:rsidR="00E708D6" w:rsidRPr="007E7494" w:rsidRDefault="00E708D6" w:rsidP="00E708D6">
            <w:pPr>
              <w:rPr>
                <w:sz w:val="24"/>
                <w:szCs w:val="24"/>
              </w:rPr>
            </w:pPr>
          </w:p>
        </w:tc>
        <w:tc>
          <w:tcPr>
            <w:tcW w:w="1224" w:type="dxa"/>
            <w:shd w:val="clear" w:color="auto" w:fill="auto"/>
            <w:noWrap/>
            <w:vAlign w:val="center"/>
            <w:hideMark/>
          </w:tcPr>
          <w:p w:rsidR="00E708D6" w:rsidRPr="007E7494" w:rsidRDefault="00E708D6" w:rsidP="00E708D6">
            <w:pPr>
              <w:rPr>
                <w:sz w:val="24"/>
                <w:szCs w:val="24"/>
              </w:rPr>
            </w:pPr>
          </w:p>
        </w:tc>
        <w:tc>
          <w:tcPr>
            <w:tcW w:w="1173" w:type="dxa"/>
            <w:shd w:val="clear" w:color="auto" w:fill="auto"/>
            <w:noWrap/>
            <w:vAlign w:val="center"/>
            <w:hideMark/>
          </w:tcPr>
          <w:p w:rsidR="00E708D6" w:rsidRPr="007E7494" w:rsidRDefault="00E708D6" w:rsidP="00E708D6">
            <w:pPr>
              <w:rPr>
                <w:sz w:val="24"/>
                <w:szCs w:val="24"/>
              </w:rPr>
            </w:pPr>
          </w:p>
        </w:tc>
        <w:tc>
          <w:tcPr>
            <w:tcW w:w="931" w:type="dxa"/>
            <w:shd w:val="clear" w:color="auto" w:fill="auto"/>
            <w:noWrap/>
            <w:vAlign w:val="center"/>
            <w:hideMark/>
          </w:tcPr>
          <w:p w:rsidR="00E708D6" w:rsidRPr="007E7494" w:rsidRDefault="00E708D6" w:rsidP="00E708D6">
            <w:pPr>
              <w:rPr>
                <w:sz w:val="24"/>
                <w:szCs w:val="24"/>
              </w:rPr>
            </w:pPr>
          </w:p>
        </w:tc>
        <w:tc>
          <w:tcPr>
            <w:tcW w:w="1055" w:type="dxa"/>
            <w:shd w:val="clear" w:color="auto" w:fill="auto"/>
            <w:noWrap/>
            <w:vAlign w:val="center"/>
            <w:hideMark/>
          </w:tcPr>
          <w:p w:rsidR="00E708D6" w:rsidRPr="007E7494" w:rsidRDefault="00E708D6" w:rsidP="00E708D6">
            <w:pPr>
              <w:rPr>
                <w:sz w:val="24"/>
                <w:szCs w:val="24"/>
              </w:rPr>
            </w:pPr>
          </w:p>
        </w:tc>
        <w:tc>
          <w:tcPr>
            <w:tcW w:w="1136" w:type="dxa"/>
            <w:shd w:val="clear" w:color="auto" w:fill="auto"/>
            <w:noWrap/>
            <w:vAlign w:val="center"/>
            <w:hideMark/>
          </w:tcPr>
          <w:p w:rsidR="00E708D6" w:rsidRPr="007E7494" w:rsidRDefault="00E708D6" w:rsidP="00E708D6">
            <w:pPr>
              <w:rPr>
                <w:sz w:val="24"/>
                <w:szCs w:val="24"/>
              </w:rPr>
            </w:pPr>
          </w:p>
        </w:tc>
        <w:tc>
          <w:tcPr>
            <w:tcW w:w="702" w:type="dxa"/>
            <w:shd w:val="clear" w:color="auto" w:fill="auto"/>
            <w:noWrap/>
            <w:vAlign w:val="center"/>
            <w:hideMark/>
          </w:tcPr>
          <w:p w:rsidR="00E708D6" w:rsidRPr="007E7494" w:rsidRDefault="00E708D6" w:rsidP="00E708D6">
            <w:pPr>
              <w:rPr>
                <w:sz w:val="24"/>
                <w:szCs w:val="24"/>
              </w:rPr>
            </w:pPr>
          </w:p>
        </w:tc>
      </w:tr>
      <w:tr w:rsidR="00E708D6" w:rsidRPr="007E7494" w:rsidTr="0066328C">
        <w:trPr>
          <w:gridAfter w:val="2"/>
          <w:wAfter w:w="2350" w:type="dxa"/>
          <w:trHeight w:val="525"/>
        </w:trPr>
        <w:tc>
          <w:tcPr>
            <w:tcW w:w="709" w:type="dxa"/>
            <w:gridSpan w:val="2"/>
            <w:vAlign w:val="center"/>
          </w:tcPr>
          <w:p w:rsidR="00E708D6" w:rsidRPr="007E7494" w:rsidRDefault="00E708D6" w:rsidP="007E7494">
            <w:pPr>
              <w:jc w:val="center"/>
              <w:rPr>
                <w:sz w:val="24"/>
                <w:szCs w:val="24"/>
              </w:rPr>
            </w:pPr>
            <w:r w:rsidRPr="007E7494">
              <w:rPr>
                <w:sz w:val="24"/>
                <w:szCs w:val="24"/>
              </w:rPr>
              <w:lastRenderedPageBreak/>
              <w:t>11</w:t>
            </w:r>
            <w:r w:rsidR="007E7494">
              <w:rPr>
                <w:sz w:val="24"/>
                <w:szCs w:val="24"/>
              </w:rPr>
              <w:t>.</w:t>
            </w:r>
          </w:p>
        </w:tc>
        <w:tc>
          <w:tcPr>
            <w:tcW w:w="851" w:type="dxa"/>
            <w:gridSpan w:val="2"/>
            <w:vMerge w:val="restart"/>
            <w:shd w:val="clear" w:color="auto" w:fill="auto"/>
            <w:hideMark/>
          </w:tcPr>
          <w:p w:rsidR="00E708D6" w:rsidRPr="007E7494" w:rsidRDefault="00E708D6" w:rsidP="00303E30">
            <w:pPr>
              <w:jc w:val="center"/>
              <w:rPr>
                <w:sz w:val="24"/>
                <w:szCs w:val="24"/>
              </w:rPr>
            </w:pPr>
            <w:r w:rsidRPr="007E7494">
              <w:rPr>
                <w:sz w:val="24"/>
                <w:szCs w:val="24"/>
              </w:rPr>
              <w:t>1.1.2.</w:t>
            </w:r>
          </w:p>
        </w:tc>
        <w:tc>
          <w:tcPr>
            <w:tcW w:w="1559" w:type="dxa"/>
            <w:vMerge w:val="restart"/>
            <w:shd w:val="clear" w:color="auto" w:fill="auto"/>
            <w:hideMark/>
          </w:tcPr>
          <w:p w:rsidR="00E708D6" w:rsidRPr="007E7494" w:rsidRDefault="00E708D6" w:rsidP="007E7494">
            <w:pPr>
              <w:jc w:val="both"/>
              <w:rPr>
                <w:sz w:val="24"/>
                <w:szCs w:val="24"/>
              </w:rPr>
            </w:pPr>
            <w:r w:rsidRPr="007E7494">
              <w:rPr>
                <w:sz w:val="24"/>
                <w:szCs w:val="24"/>
              </w:rPr>
              <w:t>Поощрение кандидатов и участн</w:t>
            </w:r>
            <w:r w:rsidRPr="007E7494">
              <w:rPr>
                <w:sz w:val="24"/>
                <w:szCs w:val="24"/>
              </w:rPr>
              <w:t>и</w:t>
            </w:r>
            <w:r w:rsidRPr="007E7494">
              <w:rPr>
                <w:sz w:val="24"/>
                <w:szCs w:val="24"/>
              </w:rPr>
              <w:t>ков окру</w:t>
            </w:r>
            <w:r w:rsidRPr="007E7494">
              <w:rPr>
                <w:sz w:val="24"/>
                <w:szCs w:val="24"/>
              </w:rPr>
              <w:t>ж</w:t>
            </w:r>
            <w:r w:rsidRPr="007E7494">
              <w:rPr>
                <w:sz w:val="24"/>
                <w:szCs w:val="24"/>
              </w:rPr>
              <w:t>ных, всеро</w:t>
            </w:r>
            <w:r w:rsidRPr="007E7494">
              <w:rPr>
                <w:sz w:val="24"/>
                <w:szCs w:val="24"/>
              </w:rPr>
              <w:t>с</w:t>
            </w:r>
            <w:r w:rsidRPr="007E7494">
              <w:rPr>
                <w:sz w:val="24"/>
                <w:szCs w:val="24"/>
              </w:rPr>
              <w:t>сийских и междун</w:t>
            </w:r>
            <w:r w:rsidRPr="007E7494">
              <w:rPr>
                <w:sz w:val="24"/>
                <w:szCs w:val="24"/>
              </w:rPr>
              <w:t>а</w:t>
            </w:r>
            <w:r w:rsidRPr="007E7494">
              <w:rPr>
                <w:sz w:val="24"/>
                <w:szCs w:val="24"/>
              </w:rPr>
              <w:t>родных с</w:t>
            </w:r>
            <w:r w:rsidRPr="007E7494">
              <w:rPr>
                <w:sz w:val="24"/>
                <w:szCs w:val="24"/>
              </w:rPr>
              <w:t>о</w:t>
            </w:r>
            <w:r w:rsidRPr="007E7494">
              <w:rPr>
                <w:sz w:val="24"/>
                <w:szCs w:val="24"/>
              </w:rPr>
              <w:t>ревнований</w:t>
            </w:r>
          </w:p>
        </w:tc>
        <w:tc>
          <w:tcPr>
            <w:tcW w:w="1134" w:type="dxa"/>
            <w:vMerge/>
            <w:vAlign w:val="center"/>
            <w:hideMark/>
          </w:tcPr>
          <w:p w:rsidR="00E708D6" w:rsidRPr="007E7494" w:rsidRDefault="00E708D6" w:rsidP="007E7494">
            <w:pPr>
              <w:jc w:val="both"/>
              <w:rPr>
                <w:sz w:val="24"/>
                <w:szCs w:val="24"/>
              </w:rPr>
            </w:pPr>
          </w:p>
        </w:tc>
        <w:tc>
          <w:tcPr>
            <w:tcW w:w="1701" w:type="dxa"/>
            <w:shd w:val="clear" w:color="auto" w:fill="auto"/>
            <w:hideMark/>
          </w:tcPr>
          <w:p w:rsidR="00E708D6" w:rsidRPr="007E7494" w:rsidRDefault="00E708D6" w:rsidP="007E7494">
            <w:pPr>
              <w:jc w:val="both"/>
              <w:rPr>
                <w:sz w:val="24"/>
                <w:szCs w:val="24"/>
              </w:rPr>
            </w:pPr>
            <w:r w:rsidRPr="007E7494">
              <w:rPr>
                <w:sz w:val="24"/>
                <w:szCs w:val="24"/>
              </w:rPr>
              <w:t>всего</w:t>
            </w:r>
          </w:p>
        </w:tc>
        <w:tc>
          <w:tcPr>
            <w:tcW w:w="1136" w:type="dxa"/>
            <w:shd w:val="clear" w:color="auto" w:fill="auto"/>
            <w:hideMark/>
          </w:tcPr>
          <w:p w:rsidR="00E708D6" w:rsidRPr="007E7494" w:rsidRDefault="00E708D6" w:rsidP="00E708D6">
            <w:pPr>
              <w:rPr>
                <w:sz w:val="24"/>
                <w:szCs w:val="24"/>
              </w:rPr>
            </w:pPr>
            <w:r w:rsidRPr="007E7494">
              <w:rPr>
                <w:sz w:val="24"/>
                <w:szCs w:val="24"/>
              </w:rPr>
              <w:t>х</w:t>
            </w: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2597,6</w:t>
            </w:r>
          </w:p>
        </w:tc>
        <w:tc>
          <w:tcPr>
            <w:tcW w:w="1131" w:type="dxa"/>
            <w:shd w:val="clear" w:color="auto" w:fill="auto"/>
            <w:noWrap/>
            <w:vAlign w:val="center"/>
            <w:hideMark/>
          </w:tcPr>
          <w:p w:rsidR="00E708D6" w:rsidRPr="007E7494" w:rsidRDefault="00E708D6" w:rsidP="00E708D6">
            <w:pPr>
              <w:rPr>
                <w:sz w:val="24"/>
                <w:szCs w:val="24"/>
              </w:rPr>
            </w:pPr>
            <w:r w:rsidRPr="007E7494">
              <w:rPr>
                <w:sz w:val="24"/>
                <w:szCs w:val="24"/>
              </w:rPr>
              <w:t>522,0</w:t>
            </w:r>
          </w:p>
        </w:tc>
        <w:tc>
          <w:tcPr>
            <w:tcW w:w="1224" w:type="dxa"/>
            <w:shd w:val="clear" w:color="auto" w:fill="auto"/>
            <w:noWrap/>
            <w:vAlign w:val="center"/>
            <w:hideMark/>
          </w:tcPr>
          <w:p w:rsidR="00E708D6" w:rsidRPr="007E7494" w:rsidRDefault="00E708D6" w:rsidP="00E708D6">
            <w:pPr>
              <w:rPr>
                <w:sz w:val="24"/>
                <w:szCs w:val="24"/>
              </w:rPr>
            </w:pPr>
            <w:r w:rsidRPr="007E7494">
              <w:rPr>
                <w:sz w:val="24"/>
                <w:szCs w:val="24"/>
              </w:rPr>
              <w:t>405,6</w:t>
            </w:r>
          </w:p>
        </w:tc>
        <w:tc>
          <w:tcPr>
            <w:tcW w:w="1173" w:type="dxa"/>
            <w:shd w:val="clear" w:color="auto" w:fill="auto"/>
            <w:noWrap/>
            <w:vAlign w:val="center"/>
            <w:hideMark/>
          </w:tcPr>
          <w:p w:rsidR="00E708D6" w:rsidRPr="007E7494" w:rsidRDefault="00E708D6" w:rsidP="00E708D6">
            <w:pPr>
              <w:rPr>
                <w:sz w:val="24"/>
                <w:szCs w:val="24"/>
              </w:rPr>
            </w:pPr>
            <w:r w:rsidRPr="007E7494">
              <w:rPr>
                <w:sz w:val="24"/>
                <w:szCs w:val="24"/>
              </w:rPr>
              <w:t>90,0</w:t>
            </w:r>
          </w:p>
        </w:tc>
        <w:tc>
          <w:tcPr>
            <w:tcW w:w="931" w:type="dxa"/>
            <w:shd w:val="clear" w:color="auto" w:fill="auto"/>
            <w:noWrap/>
            <w:vAlign w:val="center"/>
            <w:hideMark/>
          </w:tcPr>
          <w:p w:rsidR="00E708D6" w:rsidRPr="007E7494" w:rsidRDefault="00E708D6" w:rsidP="00E708D6">
            <w:pPr>
              <w:rPr>
                <w:sz w:val="24"/>
                <w:szCs w:val="24"/>
              </w:rPr>
            </w:pPr>
            <w:r w:rsidRPr="007E7494">
              <w:rPr>
                <w:sz w:val="24"/>
                <w:szCs w:val="24"/>
              </w:rPr>
              <w:t>90,0</w:t>
            </w:r>
          </w:p>
        </w:tc>
        <w:tc>
          <w:tcPr>
            <w:tcW w:w="1055" w:type="dxa"/>
            <w:shd w:val="clear" w:color="auto" w:fill="auto"/>
            <w:noWrap/>
            <w:vAlign w:val="center"/>
            <w:hideMark/>
          </w:tcPr>
          <w:p w:rsidR="00E708D6" w:rsidRPr="007E7494" w:rsidRDefault="00E708D6" w:rsidP="00E708D6">
            <w:pPr>
              <w:rPr>
                <w:sz w:val="24"/>
                <w:szCs w:val="24"/>
              </w:rPr>
            </w:pPr>
            <w:r w:rsidRPr="007E7494">
              <w:rPr>
                <w:sz w:val="24"/>
                <w:szCs w:val="24"/>
              </w:rPr>
              <w:t>90,0</w:t>
            </w:r>
          </w:p>
        </w:tc>
        <w:tc>
          <w:tcPr>
            <w:tcW w:w="1136" w:type="dxa"/>
            <w:shd w:val="clear" w:color="auto" w:fill="auto"/>
            <w:noWrap/>
            <w:vAlign w:val="center"/>
            <w:hideMark/>
          </w:tcPr>
          <w:p w:rsidR="00E708D6" w:rsidRPr="007E7494" w:rsidRDefault="00E708D6" w:rsidP="00E708D6">
            <w:pPr>
              <w:rPr>
                <w:sz w:val="24"/>
                <w:szCs w:val="24"/>
              </w:rPr>
            </w:pPr>
            <w:r w:rsidRPr="007E7494">
              <w:rPr>
                <w:sz w:val="24"/>
                <w:szCs w:val="24"/>
              </w:rPr>
              <w:t>700,0</w:t>
            </w:r>
          </w:p>
        </w:tc>
        <w:tc>
          <w:tcPr>
            <w:tcW w:w="702" w:type="dxa"/>
            <w:shd w:val="clear" w:color="auto" w:fill="auto"/>
            <w:noWrap/>
            <w:vAlign w:val="center"/>
            <w:hideMark/>
          </w:tcPr>
          <w:p w:rsidR="00E708D6" w:rsidRPr="007E7494" w:rsidRDefault="00E708D6" w:rsidP="00E708D6">
            <w:pPr>
              <w:rPr>
                <w:sz w:val="24"/>
                <w:szCs w:val="24"/>
              </w:rPr>
            </w:pPr>
            <w:r w:rsidRPr="007E7494">
              <w:rPr>
                <w:sz w:val="24"/>
                <w:szCs w:val="24"/>
              </w:rPr>
              <w:t>700,0</w:t>
            </w:r>
          </w:p>
        </w:tc>
      </w:tr>
      <w:tr w:rsidR="00E708D6" w:rsidRPr="007E7494" w:rsidTr="0066328C">
        <w:trPr>
          <w:gridAfter w:val="2"/>
          <w:wAfter w:w="2350" w:type="dxa"/>
          <w:trHeight w:val="525"/>
        </w:trPr>
        <w:tc>
          <w:tcPr>
            <w:tcW w:w="709" w:type="dxa"/>
            <w:gridSpan w:val="2"/>
            <w:vAlign w:val="center"/>
          </w:tcPr>
          <w:p w:rsidR="00E708D6" w:rsidRPr="007E7494" w:rsidRDefault="00E708D6" w:rsidP="007E7494">
            <w:pPr>
              <w:jc w:val="center"/>
              <w:rPr>
                <w:sz w:val="24"/>
                <w:szCs w:val="24"/>
              </w:rPr>
            </w:pPr>
            <w:r w:rsidRPr="007E7494">
              <w:rPr>
                <w:sz w:val="24"/>
                <w:szCs w:val="24"/>
              </w:rPr>
              <w:t>12</w:t>
            </w:r>
            <w:r w:rsidR="007E7494">
              <w:rPr>
                <w:sz w:val="24"/>
                <w:szCs w:val="24"/>
              </w:rPr>
              <w:t>.</w:t>
            </w:r>
          </w:p>
        </w:tc>
        <w:tc>
          <w:tcPr>
            <w:tcW w:w="851" w:type="dxa"/>
            <w:gridSpan w:val="2"/>
            <w:vMerge/>
            <w:vAlign w:val="center"/>
            <w:hideMark/>
          </w:tcPr>
          <w:p w:rsidR="00E708D6" w:rsidRPr="007E7494" w:rsidRDefault="00E708D6" w:rsidP="00303E30">
            <w:pPr>
              <w:jc w:val="center"/>
              <w:rPr>
                <w:sz w:val="24"/>
                <w:szCs w:val="24"/>
              </w:rPr>
            </w:pPr>
          </w:p>
        </w:tc>
        <w:tc>
          <w:tcPr>
            <w:tcW w:w="1559" w:type="dxa"/>
            <w:vMerge/>
            <w:vAlign w:val="center"/>
            <w:hideMark/>
          </w:tcPr>
          <w:p w:rsidR="00E708D6" w:rsidRPr="007E7494" w:rsidRDefault="00E708D6" w:rsidP="007E7494">
            <w:pPr>
              <w:jc w:val="both"/>
              <w:rPr>
                <w:sz w:val="24"/>
                <w:szCs w:val="24"/>
              </w:rPr>
            </w:pPr>
          </w:p>
        </w:tc>
        <w:tc>
          <w:tcPr>
            <w:tcW w:w="1134" w:type="dxa"/>
            <w:vMerge/>
            <w:vAlign w:val="center"/>
            <w:hideMark/>
          </w:tcPr>
          <w:p w:rsidR="00E708D6" w:rsidRPr="007E7494" w:rsidRDefault="00E708D6" w:rsidP="007E7494">
            <w:pPr>
              <w:jc w:val="both"/>
              <w:rPr>
                <w:sz w:val="24"/>
                <w:szCs w:val="24"/>
              </w:rPr>
            </w:pPr>
          </w:p>
        </w:tc>
        <w:tc>
          <w:tcPr>
            <w:tcW w:w="1701" w:type="dxa"/>
            <w:shd w:val="clear" w:color="auto" w:fill="auto"/>
            <w:hideMark/>
          </w:tcPr>
          <w:p w:rsidR="00E708D6" w:rsidRPr="007E7494" w:rsidRDefault="00E708D6" w:rsidP="007E7494">
            <w:pPr>
              <w:jc w:val="both"/>
              <w:rPr>
                <w:sz w:val="24"/>
                <w:szCs w:val="24"/>
              </w:rPr>
            </w:pPr>
            <w:r w:rsidRPr="007E7494">
              <w:rPr>
                <w:sz w:val="24"/>
                <w:szCs w:val="24"/>
              </w:rPr>
              <w:t>бюджет авт</w:t>
            </w:r>
            <w:r w:rsidRPr="007E7494">
              <w:rPr>
                <w:sz w:val="24"/>
                <w:szCs w:val="24"/>
              </w:rPr>
              <w:t>о</w:t>
            </w:r>
            <w:r w:rsidRPr="007E7494">
              <w:rPr>
                <w:sz w:val="24"/>
                <w:szCs w:val="24"/>
              </w:rPr>
              <w:t>номного о</w:t>
            </w:r>
            <w:r w:rsidRPr="007E7494">
              <w:rPr>
                <w:sz w:val="24"/>
                <w:szCs w:val="24"/>
              </w:rPr>
              <w:t>к</w:t>
            </w:r>
            <w:r w:rsidRPr="007E7494">
              <w:rPr>
                <w:sz w:val="24"/>
                <w:szCs w:val="24"/>
              </w:rPr>
              <w:t>руга</w:t>
            </w:r>
          </w:p>
        </w:tc>
        <w:tc>
          <w:tcPr>
            <w:tcW w:w="1136" w:type="dxa"/>
            <w:shd w:val="clear" w:color="auto" w:fill="auto"/>
            <w:hideMark/>
          </w:tcPr>
          <w:p w:rsidR="00E708D6" w:rsidRPr="007E7494" w:rsidRDefault="00E708D6" w:rsidP="00E708D6">
            <w:pPr>
              <w:rPr>
                <w:sz w:val="24"/>
                <w:szCs w:val="24"/>
              </w:rPr>
            </w:pPr>
            <w:r w:rsidRPr="007E7494">
              <w:rPr>
                <w:sz w:val="24"/>
                <w:szCs w:val="24"/>
              </w:rPr>
              <w:t>х</w:t>
            </w: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131" w:type="dxa"/>
            <w:shd w:val="clear" w:color="auto" w:fill="auto"/>
            <w:noWrap/>
            <w:vAlign w:val="center"/>
            <w:hideMark/>
          </w:tcPr>
          <w:p w:rsidR="00E708D6" w:rsidRPr="007E7494" w:rsidRDefault="00E708D6" w:rsidP="00E708D6">
            <w:pPr>
              <w:rPr>
                <w:sz w:val="24"/>
                <w:szCs w:val="24"/>
              </w:rPr>
            </w:pPr>
          </w:p>
        </w:tc>
        <w:tc>
          <w:tcPr>
            <w:tcW w:w="1224" w:type="dxa"/>
            <w:shd w:val="clear" w:color="auto" w:fill="auto"/>
            <w:noWrap/>
            <w:vAlign w:val="center"/>
            <w:hideMark/>
          </w:tcPr>
          <w:p w:rsidR="00E708D6" w:rsidRPr="007E7494" w:rsidRDefault="00E708D6" w:rsidP="00E708D6">
            <w:pPr>
              <w:rPr>
                <w:sz w:val="24"/>
                <w:szCs w:val="24"/>
              </w:rPr>
            </w:pPr>
          </w:p>
        </w:tc>
        <w:tc>
          <w:tcPr>
            <w:tcW w:w="1173" w:type="dxa"/>
            <w:shd w:val="clear" w:color="auto" w:fill="auto"/>
            <w:noWrap/>
            <w:vAlign w:val="center"/>
            <w:hideMark/>
          </w:tcPr>
          <w:p w:rsidR="00E708D6" w:rsidRPr="007E7494" w:rsidRDefault="00E708D6" w:rsidP="00E708D6">
            <w:pPr>
              <w:rPr>
                <w:sz w:val="24"/>
                <w:szCs w:val="24"/>
              </w:rPr>
            </w:pPr>
          </w:p>
        </w:tc>
        <w:tc>
          <w:tcPr>
            <w:tcW w:w="931" w:type="dxa"/>
            <w:shd w:val="clear" w:color="auto" w:fill="auto"/>
            <w:noWrap/>
            <w:vAlign w:val="center"/>
            <w:hideMark/>
          </w:tcPr>
          <w:p w:rsidR="00E708D6" w:rsidRPr="007E7494" w:rsidRDefault="00E708D6" w:rsidP="00E708D6">
            <w:pPr>
              <w:rPr>
                <w:sz w:val="24"/>
                <w:szCs w:val="24"/>
              </w:rPr>
            </w:pPr>
          </w:p>
        </w:tc>
        <w:tc>
          <w:tcPr>
            <w:tcW w:w="1055" w:type="dxa"/>
            <w:shd w:val="clear" w:color="auto" w:fill="auto"/>
            <w:noWrap/>
            <w:vAlign w:val="center"/>
            <w:hideMark/>
          </w:tcPr>
          <w:p w:rsidR="00E708D6" w:rsidRPr="007E7494" w:rsidRDefault="00E708D6" w:rsidP="00E708D6">
            <w:pPr>
              <w:rPr>
                <w:sz w:val="24"/>
                <w:szCs w:val="24"/>
              </w:rPr>
            </w:pPr>
          </w:p>
        </w:tc>
        <w:tc>
          <w:tcPr>
            <w:tcW w:w="1136" w:type="dxa"/>
            <w:shd w:val="clear" w:color="auto" w:fill="auto"/>
            <w:noWrap/>
            <w:vAlign w:val="center"/>
            <w:hideMark/>
          </w:tcPr>
          <w:p w:rsidR="00E708D6" w:rsidRPr="007E7494" w:rsidRDefault="00E708D6" w:rsidP="00E708D6">
            <w:pPr>
              <w:rPr>
                <w:sz w:val="24"/>
                <w:szCs w:val="24"/>
              </w:rPr>
            </w:pPr>
          </w:p>
        </w:tc>
        <w:tc>
          <w:tcPr>
            <w:tcW w:w="702" w:type="dxa"/>
            <w:shd w:val="clear" w:color="auto" w:fill="auto"/>
            <w:noWrap/>
            <w:vAlign w:val="center"/>
            <w:hideMark/>
          </w:tcPr>
          <w:p w:rsidR="00E708D6" w:rsidRPr="007E7494" w:rsidRDefault="00E708D6" w:rsidP="00E708D6">
            <w:pPr>
              <w:rPr>
                <w:sz w:val="24"/>
                <w:szCs w:val="24"/>
              </w:rPr>
            </w:pPr>
          </w:p>
        </w:tc>
      </w:tr>
      <w:tr w:rsidR="00E708D6" w:rsidRPr="007E7494" w:rsidTr="0066328C">
        <w:trPr>
          <w:gridAfter w:val="2"/>
          <w:wAfter w:w="2350" w:type="dxa"/>
          <w:trHeight w:val="525"/>
        </w:trPr>
        <w:tc>
          <w:tcPr>
            <w:tcW w:w="709" w:type="dxa"/>
            <w:gridSpan w:val="2"/>
            <w:vAlign w:val="center"/>
          </w:tcPr>
          <w:p w:rsidR="00E708D6" w:rsidRPr="007E7494" w:rsidRDefault="00E708D6" w:rsidP="007E7494">
            <w:pPr>
              <w:jc w:val="center"/>
              <w:rPr>
                <w:sz w:val="24"/>
                <w:szCs w:val="24"/>
              </w:rPr>
            </w:pPr>
            <w:r w:rsidRPr="007E7494">
              <w:rPr>
                <w:sz w:val="24"/>
                <w:szCs w:val="24"/>
              </w:rPr>
              <w:t>13</w:t>
            </w:r>
            <w:r w:rsidR="007E7494">
              <w:rPr>
                <w:sz w:val="24"/>
                <w:szCs w:val="24"/>
              </w:rPr>
              <w:t>.</w:t>
            </w:r>
          </w:p>
        </w:tc>
        <w:tc>
          <w:tcPr>
            <w:tcW w:w="851" w:type="dxa"/>
            <w:gridSpan w:val="2"/>
            <w:vMerge/>
            <w:vAlign w:val="center"/>
            <w:hideMark/>
          </w:tcPr>
          <w:p w:rsidR="00E708D6" w:rsidRPr="007E7494" w:rsidRDefault="00E708D6" w:rsidP="00303E30">
            <w:pPr>
              <w:jc w:val="center"/>
              <w:rPr>
                <w:sz w:val="24"/>
                <w:szCs w:val="24"/>
              </w:rPr>
            </w:pPr>
          </w:p>
        </w:tc>
        <w:tc>
          <w:tcPr>
            <w:tcW w:w="1559" w:type="dxa"/>
            <w:vMerge/>
            <w:vAlign w:val="center"/>
            <w:hideMark/>
          </w:tcPr>
          <w:p w:rsidR="00E708D6" w:rsidRPr="007E7494" w:rsidRDefault="00E708D6" w:rsidP="007E7494">
            <w:pPr>
              <w:jc w:val="both"/>
              <w:rPr>
                <w:sz w:val="24"/>
                <w:szCs w:val="24"/>
              </w:rPr>
            </w:pPr>
          </w:p>
        </w:tc>
        <w:tc>
          <w:tcPr>
            <w:tcW w:w="1134" w:type="dxa"/>
            <w:vMerge/>
            <w:vAlign w:val="center"/>
            <w:hideMark/>
          </w:tcPr>
          <w:p w:rsidR="00E708D6" w:rsidRPr="007E7494" w:rsidRDefault="00E708D6" w:rsidP="007E7494">
            <w:pPr>
              <w:jc w:val="both"/>
              <w:rPr>
                <w:sz w:val="24"/>
                <w:szCs w:val="24"/>
              </w:rPr>
            </w:pPr>
          </w:p>
        </w:tc>
        <w:tc>
          <w:tcPr>
            <w:tcW w:w="1701" w:type="dxa"/>
            <w:shd w:val="clear" w:color="auto" w:fill="auto"/>
            <w:hideMark/>
          </w:tcPr>
          <w:p w:rsidR="00E708D6" w:rsidRPr="007E7494" w:rsidRDefault="00E708D6" w:rsidP="007E7494">
            <w:pPr>
              <w:jc w:val="both"/>
              <w:rPr>
                <w:sz w:val="24"/>
                <w:szCs w:val="24"/>
              </w:rPr>
            </w:pPr>
            <w:r w:rsidRPr="007E7494">
              <w:rPr>
                <w:sz w:val="24"/>
                <w:szCs w:val="24"/>
              </w:rPr>
              <w:t>бюджет ра</w:t>
            </w:r>
            <w:r w:rsidRPr="007E7494">
              <w:rPr>
                <w:sz w:val="24"/>
                <w:szCs w:val="24"/>
              </w:rPr>
              <w:t>й</w:t>
            </w:r>
            <w:r w:rsidRPr="007E7494">
              <w:rPr>
                <w:sz w:val="24"/>
                <w:szCs w:val="24"/>
              </w:rPr>
              <w:t>о</w:t>
            </w:r>
            <w:r w:rsidR="00303E30">
              <w:rPr>
                <w:sz w:val="24"/>
                <w:szCs w:val="24"/>
              </w:rPr>
              <w:t>на</w:t>
            </w:r>
          </w:p>
        </w:tc>
        <w:tc>
          <w:tcPr>
            <w:tcW w:w="1136" w:type="dxa"/>
            <w:shd w:val="clear" w:color="auto" w:fill="auto"/>
            <w:hideMark/>
          </w:tcPr>
          <w:p w:rsidR="00E708D6" w:rsidRPr="007E7494" w:rsidRDefault="00E708D6" w:rsidP="00E708D6">
            <w:pPr>
              <w:rPr>
                <w:sz w:val="24"/>
                <w:szCs w:val="24"/>
              </w:rPr>
            </w:pPr>
            <w:r w:rsidRPr="007E7494">
              <w:rPr>
                <w:sz w:val="24"/>
                <w:szCs w:val="24"/>
              </w:rPr>
              <w:t>х</w:t>
            </w: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2597,6</w:t>
            </w:r>
          </w:p>
        </w:tc>
        <w:tc>
          <w:tcPr>
            <w:tcW w:w="1131" w:type="dxa"/>
            <w:shd w:val="clear" w:color="auto" w:fill="auto"/>
            <w:noWrap/>
            <w:vAlign w:val="center"/>
            <w:hideMark/>
          </w:tcPr>
          <w:p w:rsidR="00E708D6" w:rsidRPr="007E7494" w:rsidRDefault="00E708D6" w:rsidP="00E708D6">
            <w:pPr>
              <w:rPr>
                <w:sz w:val="24"/>
                <w:szCs w:val="24"/>
              </w:rPr>
            </w:pPr>
            <w:r w:rsidRPr="007E7494">
              <w:rPr>
                <w:sz w:val="24"/>
                <w:szCs w:val="24"/>
              </w:rPr>
              <w:t>522,0</w:t>
            </w:r>
          </w:p>
        </w:tc>
        <w:tc>
          <w:tcPr>
            <w:tcW w:w="1224" w:type="dxa"/>
            <w:shd w:val="clear" w:color="auto" w:fill="auto"/>
            <w:noWrap/>
            <w:vAlign w:val="center"/>
            <w:hideMark/>
          </w:tcPr>
          <w:p w:rsidR="00E708D6" w:rsidRPr="007E7494" w:rsidRDefault="00E708D6" w:rsidP="00E708D6">
            <w:pPr>
              <w:rPr>
                <w:sz w:val="24"/>
                <w:szCs w:val="24"/>
              </w:rPr>
            </w:pPr>
            <w:r w:rsidRPr="007E7494">
              <w:rPr>
                <w:sz w:val="24"/>
                <w:szCs w:val="24"/>
              </w:rPr>
              <w:t>405,6</w:t>
            </w:r>
          </w:p>
        </w:tc>
        <w:tc>
          <w:tcPr>
            <w:tcW w:w="1173" w:type="dxa"/>
            <w:shd w:val="clear" w:color="auto" w:fill="auto"/>
            <w:noWrap/>
            <w:vAlign w:val="center"/>
            <w:hideMark/>
          </w:tcPr>
          <w:p w:rsidR="00E708D6" w:rsidRPr="007E7494" w:rsidRDefault="00E708D6" w:rsidP="00E708D6">
            <w:pPr>
              <w:rPr>
                <w:sz w:val="24"/>
                <w:szCs w:val="24"/>
              </w:rPr>
            </w:pPr>
            <w:r w:rsidRPr="007E7494">
              <w:rPr>
                <w:sz w:val="24"/>
                <w:szCs w:val="24"/>
              </w:rPr>
              <w:t>90,0</w:t>
            </w:r>
          </w:p>
        </w:tc>
        <w:tc>
          <w:tcPr>
            <w:tcW w:w="931" w:type="dxa"/>
            <w:shd w:val="clear" w:color="auto" w:fill="auto"/>
            <w:noWrap/>
            <w:vAlign w:val="center"/>
            <w:hideMark/>
          </w:tcPr>
          <w:p w:rsidR="00E708D6" w:rsidRPr="007E7494" w:rsidRDefault="00E708D6" w:rsidP="00E708D6">
            <w:pPr>
              <w:rPr>
                <w:sz w:val="24"/>
                <w:szCs w:val="24"/>
              </w:rPr>
            </w:pPr>
            <w:r w:rsidRPr="007E7494">
              <w:rPr>
                <w:sz w:val="24"/>
                <w:szCs w:val="24"/>
              </w:rPr>
              <w:t>90,0</w:t>
            </w:r>
          </w:p>
        </w:tc>
        <w:tc>
          <w:tcPr>
            <w:tcW w:w="1055" w:type="dxa"/>
            <w:shd w:val="clear" w:color="auto" w:fill="auto"/>
            <w:noWrap/>
            <w:vAlign w:val="center"/>
            <w:hideMark/>
          </w:tcPr>
          <w:p w:rsidR="00E708D6" w:rsidRPr="007E7494" w:rsidRDefault="00E708D6" w:rsidP="00E708D6">
            <w:pPr>
              <w:rPr>
                <w:sz w:val="24"/>
                <w:szCs w:val="24"/>
              </w:rPr>
            </w:pPr>
            <w:r w:rsidRPr="007E7494">
              <w:rPr>
                <w:sz w:val="24"/>
                <w:szCs w:val="24"/>
              </w:rPr>
              <w:t>90,0</w:t>
            </w:r>
          </w:p>
        </w:tc>
        <w:tc>
          <w:tcPr>
            <w:tcW w:w="1136" w:type="dxa"/>
            <w:shd w:val="clear" w:color="auto" w:fill="auto"/>
            <w:noWrap/>
            <w:vAlign w:val="center"/>
            <w:hideMark/>
          </w:tcPr>
          <w:p w:rsidR="00E708D6" w:rsidRPr="007E7494" w:rsidRDefault="00E708D6" w:rsidP="00E708D6">
            <w:pPr>
              <w:rPr>
                <w:sz w:val="24"/>
                <w:szCs w:val="24"/>
              </w:rPr>
            </w:pPr>
            <w:r w:rsidRPr="007E7494">
              <w:rPr>
                <w:sz w:val="24"/>
                <w:szCs w:val="24"/>
              </w:rPr>
              <w:t>700,0</w:t>
            </w:r>
          </w:p>
        </w:tc>
        <w:tc>
          <w:tcPr>
            <w:tcW w:w="702" w:type="dxa"/>
            <w:shd w:val="clear" w:color="auto" w:fill="auto"/>
            <w:noWrap/>
            <w:vAlign w:val="center"/>
            <w:hideMark/>
          </w:tcPr>
          <w:p w:rsidR="00E708D6" w:rsidRPr="007E7494" w:rsidRDefault="00E708D6" w:rsidP="00E708D6">
            <w:pPr>
              <w:rPr>
                <w:sz w:val="24"/>
                <w:szCs w:val="24"/>
              </w:rPr>
            </w:pPr>
            <w:r w:rsidRPr="007E7494">
              <w:rPr>
                <w:sz w:val="24"/>
                <w:szCs w:val="24"/>
              </w:rPr>
              <w:t>700,0</w:t>
            </w:r>
          </w:p>
        </w:tc>
      </w:tr>
      <w:tr w:rsidR="00E708D6" w:rsidRPr="007E7494" w:rsidTr="0066328C">
        <w:trPr>
          <w:gridAfter w:val="2"/>
          <w:wAfter w:w="2350" w:type="dxa"/>
          <w:trHeight w:val="525"/>
        </w:trPr>
        <w:tc>
          <w:tcPr>
            <w:tcW w:w="709" w:type="dxa"/>
            <w:gridSpan w:val="2"/>
            <w:vAlign w:val="center"/>
          </w:tcPr>
          <w:p w:rsidR="00E708D6" w:rsidRPr="007E7494" w:rsidRDefault="00E708D6" w:rsidP="007E7494">
            <w:pPr>
              <w:jc w:val="center"/>
              <w:rPr>
                <w:sz w:val="24"/>
                <w:szCs w:val="24"/>
              </w:rPr>
            </w:pPr>
            <w:r w:rsidRPr="007E7494">
              <w:rPr>
                <w:sz w:val="24"/>
                <w:szCs w:val="24"/>
              </w:rPr>
              <w:t>14</w:t>
            </w:r>
            <w:r w:rsidR="007E7494">
              <w:rPr>
                <w:sz w:val="24"/>
                <w:szCs w:val="24"/>
              </w:rPr>
              <w:t>.</w:t>
            </w:r>
          </w:p>
        </w:tc>
        <w:tc>
          <w:tcPr>
            <w:tcW w:w="851" w:type="dxa"/>
            <w:gridSpan w:val="2"/>
            <w:vMerge/>
            <w:vAlign w:val="center"/>
            <w:hideMark/>
          </w:tcPr>
          <w:p w:rsidR="00E708D6" w:rsidRPr="007E7494" w:rsidRDefault="00E708D6" w:rsidP="00303E30">
            <w:pPr>
              <w:jc w:val="center"/>
              <w:rPr>
                <w:sz w:val="24"/>
                <w:szCs w:val="24"/>
              </w:rPr>
            </w:pPr>
          </w:p>
        </w:tc>
        <w:tc>
          <w:tcPr>
            <w:tcW w:w="1559" w:type="dxa"/>
            <w:vMerge/>
            <w:vAlign w:val="center"/>
            <w:hideMark/>
          </w:tcPr>
          <w:p w:rsidR="00E708D6" w:rsidRPr="007E7494" w:rsidRDefault="00E708D6" w:rsidP="007E7494">
            <w:pPr>
              <w:jc w:val="both"/>
              <w:rPr>
                <w:sz w:val="24"/>
                <w:szCs w:val="24"/>
              </w:rPr>
            </w:pPr>
          </w:p>
        </w:tc>
        <w:tc>
          <w:tcPr>
            <w:tcW w:w="1134" w:type="dxa"/>
            <w:vMerge/>
            <w:vAlign w:val="center"/>
            <w:hideMark/>
          </w:tcPr>
          <w:p w:rsidR="00E708D6" w:rsidRPr="007E7494" w:rsidRDefault="00E708D6" w:rsidP="007E7494">
            <w:pPr>
              <w:jc w:val="both"/>
              <w:rPr>
                <w:sz w:val="24"/>
                <w:szCs w:val="24"/>
              </w:rPr>
            </w:pPr>
          </w:p>
        </w:tc>
        <w:tc>
          <w:tcPr>
            <w:tcW w:w="1701" w:type="dxa"/>
            <w:shd w:val="clear" w:color="auto" w:fill="auto"/>
            <w:hideMark/>
          </w:tcPr>
          <w:p w:rsidR="00E708D6" w:rsidRPr="007E7494" w:rsidRDefault="00E708D6" w:rsidP="007E7494">
            <w:pPr>
              <w:jc w:val="both"/>
              <w:rPr>
                <w:sz w:val="24"/>
                <w:szCs w:val="24"/>
              </w:rPr>
            </w:pPr>
            <w:r w:rsidRPr="007E7494">
              <w:rPr>
                <w:sz w:val="24"/>
                <w:szCs w:val="24"/>
              </w:rPr>
              <w:t>в том числе безвозмез</w:t>
            </w:r>
            <w:r w:rsidRPr="007E7494">
              <w:rPr>
                <w:sz w:val="24"/>
                <w:szCs w:val="24"/>
              </w:rPr>
              <w:t>д</w:t>
            </w:r>
            <w:r w:rsidRPr="007E7494">
              <w:rPr>
                <w:sz w:val="24"/>
                <w:szCs w:val="24"/>
              </w:rPr>
              <w:t>ные посту</w:t>
            </w:r>
            <w:r w:rsidRPr="007E7494">
              <w:rPr>
                <w:sz w:val="24"/>
                <w:szCs w:val="24"/>
              </w:rPr>
              <w:t>п</w:t>
            </w:r>
            <w:r w:rsidRPr="007E7494">
              <w:rPr>
                <w:sz w:val="24"/>
                <w:szCs w:val="24"/>
              </w:rPr>
              <w:t>ления от ф</w:t>
            </w:r>
            <w:r w:rsidRPr="007E7494">
              <w:rPr>
                <w:sz w:val="24"/>
                <w:szCs w:val="24"/>
              </w:rPr>
              <w:t>и</w:t>
            </w:r>
            <w:r w:rsidRPr="007E7494">
              <w:rPr>
                <w:sz w:val="24"/>
                <w:szCs w:val="24"/>
              </w:rPr>
              <w:t>зических и юридических лиц</w:t>
            </w:r>
          </w:p>
        </w:tc>
        <w:tc>
          <w:tcPr>
            <w:tcW w:w="1136" w:type="dxa"/>
            <w:shd w:val="clear" w:color="auto" w:fill="auto"/>
            <w:hideMark/>
          </w:tcPr>
          <w:p w:rsidR="00E708D6" w:rsidRPr="007E7494" w:rsidRDefault="00E708D6" w:rsidP="00E708D6">
            <w:pPr>
              <w:rPr>
                <w:sz w:val="24"/>
                <w:szCs w:val="24"/>
              </w:rPr>
            </w:pPr>
            <w:r w:rsidRPr="007E7494">
              <w:rPr>
                <w:sz w:val="24"/>
                <w:szCs w:val="24"/>
              </w:rPr>
              <w:t>х</w:t>
            </w: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131" w:type="dxa"/>
            <w:shd w:val="clear" w:color="auto" w:fill="auto"/>
            <w:noWrap/>
            <w:vAlign w:val="center"/>
            <w:hideMark/>
          </w:tcPr>
          <w:p w:rsidR="00E708D6" w:rsidRPr="007E7494" w:rsidRDefault="00E708D6" w:rsidP="00E708D6">
            <w:pPr>
              <w:rPr>
                <w:sz w:val="24"/>
                <w:szCs w:val="24"/>
              </w:rPr>
            </w:pPr>
          </w:p>
        </w:tc>
        <w:tc>
          <w:tcPr>
            <w:tcW w:w="1224" w:type="dxa"/>
            <w:shd w:val="clear" w:color="auto" w:fill="auto"/>
            <w:noWrap/>
            <w:vAlign w:val="center"/>
            <w:hideMark/>
          </w:tcPr>
          <w:p w:rsidR="00E708D6" w:rsidRPr="007E7494" w:rsidRDefault="00E708D6" w:rsidP="00E708D6">
            <w:pPr>
              <w:rPr>
                <w:sz w:val="24"/>
                <w:szCs w:val="24"/>
              </w:rPr>
            </w:pPr>
          </w:p>
        </w:tc>
        <w:tc>
          <w:tcPr>
            <w:tcW w:w="1173" w:type="dxa"/>
            <w:shd w:val="clear" w:color="auto" w:fill="auto"/>
            <w:noWrap/>
            <w:vAlign w:val="center"/>
            <w:hideMark/>
          </w:tcPr>
          <w:p w:rsidR="00E708D6" w:rsidRPr="007E7494" w:rsidRDefault="00E708D6" w:rsidP="00E708D6">
            <w:pPr>
              <w:rPr>
                <w:sz w:val="24"/>
                <w:szCs w:val="24"/>
              </w:rPr>
            </w:pPr>
          </w:p>
        </w:tc>
        <w:tc>
          <w:tcPr>
            <w:tcW w:w="931" w:type="dxa"/>
            <w:shd w:val="clear" w:color="auto" w:fill="auto"/>
            <w:noWrap/>
            <w:vAlign w:val="center"/>
            <w:hideMark/>
          </w:tcPr>
          <w:p w:rsidR="00E708D6" w:rsidRPr="007E7494" w:rsidRDefault="00E708D6" w:rsidP="00E708D6">
            <w:pPr>
              <w:rPr>
                <w:sz w:val="24"/>
                <w:szCs w:val="24"/>
              </w:rPr>
            </w:pPr>
          </w:p>
        </w:tc>
        <w:tc>
          <w:tcPr>
            <w:tcW w:w="1055" w:type="dxa"/>
            <w:shd w:val="clear" w:color="auto" w:fill="auto"/>
            <w:noWrap/>
            <w:vAlign w:val="center"/>
            <w:hideMark/>
          </w:tcPr>
          <w:p w:rsidR="00E708D6" w:rsidRPr="007E7494" w:rsidRDefault="00E708D6" w:rsidP="00E708D6">
            <w:pPr>
              <w:rPr>
                <w:sz w:val="24"/>
                <w:szCs w:val="24"/>
              </w:rPr>
            </w:pPr>
          </w:p>
        </w:tc>
        <w:tc>
          <w:tcPr>
            <w:tcW w:w="1136" w:type="dxa"/>
            <w:shd w:val="clear" w:color="auto" w:fill="auto"/>
            <w:noWrap/>
            <w:vAlign w:val="center"/>
            <w:hideMark/>
          </w:tcPr>
          <w:p w:rsidR="00E708D6" w:rsidRPr="007E7494" w:rsidRDefault="00E708D6" w:rsidP="00E708D6">
            <w:pPr>
              <w:rPr>
                <w:sz w:val="24"/>
                <w:szCs w:val="24"/>
              </w:rPr>
            </w:pPr>
          </w:p>
        </w:tc>
        <w:tc>
          <w:tcPr>
            <w:tcW w:w="702" w:type="dxa"/>
            <w:shd w:val="clear" w:color="auto" w:fill="auto"/>
            <w:noWrap/>
            <w:vAlign w:val="center"/>
            <w:hideMark/>
          </w:tcPr>
          <w:p w:rsidR="00E708D6" w:rsidRPr="007E7494" w:rsidRDefault="00E708D6" w:rsidP="00E708D6">
            <w:pPr>
              <w:rPr>
                <w:sz w:val="24"/>
                <w:szCs w:val="24"/>
              </w:rPr>
            </w:pPr>
          </w:p>
        </w:tc>
      </w:tr>
      <w:tr w:rsidR="00E708D6" w:rsidRPr="007E7494" w:rsidTr="0066328C">
        <w:trPr>
          <w:gridAfter w:val="2"/>
          <w:wAfter w:w="2350" w:type="dxa"/>
          <w:trHeight w:val="525"/>
        </w:trPr>
        <w:tc>
          <w:tcPr>
            <w:tcW w:w="709" w:type="dxa"/>
            <w:gridSpan w:val="2"/>
            <w:vAlign w:val="center"/>
          </w:tcPr>
          <w:p w:rsidR="00E708D6" w:rsidRPr="007E7494" w:rsidRDefault="00E708D6" w:rsidP="007E7494">
            <w:pPr>
              <w:jc w:val="center"/>
              <w:rPr>
                <w:sz w:val="24"/>
                <w:szCs w:val="24"/>
              </w:rPr>
            </w:pPr>
            <w:r w:rsidRPr="007E7494">
              <w:rPr>
                <w:sz w:val="24"/>
                <w:szCs w:val="24"/>
              </w:rPr>
              <w:t>15</w:t>
            </w:r>
            <w:r w:rsidR="007E7494">
              <w:rPr>
                <w:sz w:val="24"/>
                <w:szCs w:val="24"/>
              </w:rPr>
              <w:t>.</w:t>
            </w:r>
          </w:p>
        </w:tc>
        <w:tc>
          <w:tcPr>
            <w:tcW w:w="851" w:type="dxa"/>
            <w:gridSpan w:val="2"/>
            <w:vMerge/>
            <w:vAlign w:val="center"/>
            <w:hideMark/>
          </w:tcPr>
          <w:p w:rsidR="00E708D6" w:rsidRPr="007E7494" w:rsidRDefault="00E708D6" w:rsidP="00303E30">
            <w:pPr>
              <w:jc w:val="center"/>
              <w:rPr>
                <w:sz w:val="24"/>
                <w:szCs w:val="24"/>
              </w:rPr>
            </w:pPr>
          </w:p>
        </w:tc>
        <w:tc>
          <w:tcPr>
            <w:tcW w:w="1559" w:type="dxa"/>
            <w:vMerge/>
            <w:vAlign w:val="center"/>
            <w:hideMark/>
          </w:tcPr>
          <w:p w:rsidR="00E708D6" w:rsidRPr="007E7494" w:rsidRDefault="00E708D6" w:rsidP="007E7494">
            <w:pPr>
              <w:jc w:val="both"/>
              <w:rPr>
                <w:sz w:val="24"/>
                <w:szCs w:val="24"/>
              </w:rPr>
            </w:pPr>
          </w:p>
        </w:tc>
        <w:tc>
          <w:tcPr>
            <w:tcW w:w="1134" w:type="dxa"/>
            <w:vMerge/>
            <w:vAlign w:val="center"/>
            <w:hideMark/>
          </w:tcPr>
          <w:p w:rsidR="00E708D6" w:rsidRPr="007E7494" w:rsidRDefault="00E708D6" w:rsidP="007E7494">
            <w:pPr>
              <w:jc w:val="both"/>
              <w:rPr>
                <w:sz w:val="24"/>
                <w:szCs w:val="24"/>
              </w:rPr>
            </w:pPr>
          </w:p>
        </w:tc>
        <w:tc>
          <w:tcPr>
            <w:tcW w:w="1701" w:type="dxa"/>
            <w:shd w:val="clear" w:color="auto" w:fill="auto"/>
            <w:hideMark/>
          </w:tcPr>
          <w:p w:rsidR="00E708D6" w:rsidRPr="007E7494" w:rsidRDefault="00E708D6" w:rsidP="007E7494">
            <w:pPr>
              <w:jc w:val="both"/>
              <w:rPr>
                <w:sz w:val="24"/>
                <w:szCs w:val="24"/>
              </w:rPr>
            </w:pPr>
            <w:r w:rsidRPr="007E7494">
              <w:rPr>
                <w:sz w:val="24"/>
                <w:szCs w:val="24"/>
              </w:rPr>
              <w:t>иные вн</w:t>
            </w:r>
            <w:r w:rsidRPr="007E7494">
              <w:rPr>
                <w:sz w:val="24"/>
                <w:szCs w:val="24"/>
              </w:rPr>
              <w:t>е</w:t>
            </w:r>
            <w:r w:rsidRPr="007E7494">
              <w:rPr>
                <w:sz w:val="24"/>
                <w:szCs w:val="24"/>
              </w:rPr>
              <w:t>бюджетные источники</w:t>
            </w:r>
          </w:p>
        </w:tc>
        <w:tc>
          <w:tcPr>
            <w:tcW w:w="1136" w:type="dxa"/>
            <w:shd w:val="clear" w:color="auto" w:fill="auto"/>
            <w:hideMark/>
          </w:tcPr>
          <w:p w:rsidR="00E708D6" w:rsidRPr="007E7494" w:rsidRDefault="00E708D6" w:rsidP="00E708D6">
            <w:pPr>
              <w:rPr>
                <w:sz w:val="24"/>
                <w:szCs w:val="24"/>
              </w:rPr>
            </w:pPr>
            <w:r w:rsidRPr="007E7494">
              <w:rPr>
                <w:sz w:val="24"/>
                <w:szCs w:val="24"/>
              </w:rPr>
              <w:t>х</w:t>
            </w: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131" w:type="dxa"/>
            <w:shd w:val="clear" w:color="auto" w:fill="auto"/>
            <w:noWrap/>
            <w:vAlign w:val="center"/>
            <w:hideMark/>
          </w:tcPr>
          <w:p w:rsidR="00E708D6" w:rsidRPr="007E7494" w:rsidRDefault="00E708D6" w:rsidP="00E708D6">
            <w:pPr>
              <w:rPr>
                <w:sz w:val="24"/>
                <w:szCs w:val="24"/>
              </w:rPr>
            </w:pPr>
          </w:p>
        </w:tc>
        <w:tc>
          <w:tcPr>
            <w:tcW w:w="1224" w:type="dxa"/>
            <w:shd w:val="clear" w:color="auto" w:fill="auto"/>
            <w:noWrap/>
            <w:vAlign w:val="center"/>
            <w:hideMark/>
          </w:tcPr>
          <w:p w:rsidR="00E708D6" w:rsidRPr="007E7494" w:rsidRDefault="00E708D6" w:rsidP="00E708D6">
            <w:pPr>
              <w:rPr>
                <w:sz w:val="24"/>
                <w:szCs w:val="24"/>
              </w:rPr>
            </w:pPr>
          </w:p>
        </w:tc>
        <w:tc>
          <w:tcPr>
            <w:tcW w:w="1173" w:type="dxa"/>
            <w:shd w:val="clear" w:color="auto" w:fill="auto"/>
            <w:noWrap/>
            <w:vAlign w:val="center"/>
            <w:hideMark/>
          </w:tcPr>
          <w:p w:rsidR="00E708D6" w:rsidRPr="007E7494" w:rsidRDefault="00E708D6" w:rsidP="00E708D6">
            <w:pPr>
              <w:rPr>
                <w:sz w:val="24"/>
                <w:szCs w:val="24"/>
              </w:rPr>
            </w:pPr>
          </w:p>
        </w:tc>
        <w:tc>
          <w:tcPr>
            <w:tcW w:w="931" w:type="dxa"/>
            <w:shd w:val="clear" w:color="auto" w:fill="auto"/>
            <w:noWrap/>
            <w:vAlign w:val="center"/>
            <w:hideMark/>
          </w:tcPr>
          <w:p w:rsidR="00E708D6" w:rsidRPr="007E7494" w:rsidRDefault="00E708D6" w:rsidP="00E708D6">
            <w:pPr>
              <w:rPr>
                <w:sz w:val="24"/>
                <w:szCs w:val="24"/>
              </w:rPr>
            </w:pPr>
          </w:p>
        </w:tc>
        <w:tc>
          <w:tcPr>
            <w:tcW w:w="1055" w:type="dxa"/>
            <w:shd w:val="clear" w:color="auto" w:fill="auto"/>
            <w:noWrap/>
            <w:vAlign w:val="center"/>
            <w:hideMark/>
          </w:tcPr>
          <w:p w:rsidR="00E708D6" w:rsidRPr="007E7494" w:rsidRDefault="00E708D6" w:rsidP="00E708D6">
            <w:pPr>
              <w:rPr>
                <w:sz w:val="24"/>
                <w:szCs w:val="24"/>
              </w:rPr>
            </w:pPr>
          </w:p>
        </w:tc>
        <w:tc>
          <w:tcPr>
            <w:tcW w:w="1136" w:type="dxa"/>
            <w:shd w:val="clear" w:color="auto" w:fill="auto"/>
            <w:noWrap/>
            <w:vAlign w:val="center"/>
            <w:hideMark/>
          </w:tcPr>
          <w:p w:rsidR="00E708D6" w:rsidRPr="007E7494" w:rsidRDefault="00E708D6" w:rsidP="00E708D6">
            <w:pPr>
              <w:rPr>
                <w:sz w:val="24"/>
                <w:szCs w:val="24"/>
              </w:rPr>
            </w:pPr>
          </w:p>
        </w:tc>
        <w:tc>
          <w:tcPr>
            <w:tcW w:w="702" w:type="dxa"/>
            <w:shd w:val="clear" w:color="auto" w:fill="auto"/>
            <w:noWrap/>
            <w:vAlign w:val="center"/>
            <w:hideMark/>
          </w:tcPr>
          <w:p w:rsidR="00E708D6" w:rsidRPr="007E7494" w:rsidRDefault="00E708D6" w:rsidP="00E708D6">
            <w:pPr>
              <w:rPr>
                <w:sz w:val="24"/>
                <w:szCs w:val="24"/>
              </w:rPr>
            </w:pPr>
          </w:p>
        </w:tc>
      </w:tr>
      <w:tr w:rsidR="00E708D6" w:rsidRPr="007E7494" w:rsidTr="0066328C">
        <w:trPr>
          <w:gridAfter w:val="2"/>
          <w:wAfter w:w="2350" w:type="dxa"/>
          <w:trHeight w:val="525"/>
        </w:trPr>
        <w:tc>
          <w:tcPr>
            <w:tcW w:w="709" w:type="dxa"/>
            <w:gridSpan w:val="2"/>
            <w:vAlign w:val="center"/>
          </w:tcPr>
          <w:p w:rsidR="00E708D6" w:rsidRPr="007E7494" w:rsidRDefault="00E708D6" w:rsidP="007E7494">
            <w:pPr>
              <w:jc w:val="center"/>
              <w:rPr>
                <w:sz w:val="24"/>
                <w:szCs w:val="24"/>
              </w:rPr>
            </w:pPr>
            <w:r w:rsidRPr="007E7494">
              <w:rPr>
                <w:sz w:val="24"/>
                <w:szCs w:val="24"/>
              </w:rPr>
              <w:t>16</w:t>
            </w:r>
            <w:r w:rsidR="007E7494">
              <w:rPr>
                <w:sz w:val="24"/>
                <w:szCs w:val="24"/>
              </w:rPr>
              <w:t>.</w:t>
            </w:r>
          </w:p>
        </w:tc>
        <w:tc>
          <w:tcPr>
            <w:tcW w:w="851" w:type="dxa"/>
            <w:gridSpan w:val="2"/>
            <w:vMerge w:val="restart"/>
            <w:shd w:val="clear" w:color="auto" w:fill="auto"/>
            <w:hideMark/>
          </w:tcPr>
          <w:p w:rsidR="00E708D6" w:rsidRPr="007E7494" w:rsidRDefault="00E708D6" w:rsidP="00303E30">
            <w:pPr>
              <w:jc w:val="center"/>
              <w:rPr>
                <w:sz w:val="24"/>
                <w:szCs w:val="24"/>
              </w:rPr>
            </w:pPr>
            <w:r w:rsidRPr="007E7494">
              <w:rPr>
                <w:sz w:val="24"/>
                <w:szCs w:val="24"/>
              </w:rPr>
              <w:t>1.1.3.</w:t>
            </w:r>
          </w:p>
        </w:tc>
        <w:tc>
          <w:tcPr>
            <w:tcW w:w="1559" w:type="dxa"/>
            <w:vMerge w:val="restart"/>
            <w:shd w:val="clear" w:color="auto" w:fill="auto"/>
            <w:hideMark/>
          </w:tcPr>
          <w:p w:rsidR="00E708D6" w:rsidRPr="007E7494" w:rsidRDefault="00E708D6" w:rsidP="007E7494">
            <w:pPr>
              <w:jc w:val="both"/>
              <w:rPr>
                <w:sz w:val="24"/>
                <w:szCs w:val="24"/>
              </w:rPr>
            </w:pPr>
            <w:r w:rsidRPr="007E7494">
              <w:rPr>
                <w:sz w:val="24"/>
                <w:szCs w:val="24"/>
              </w:rPr>
              <w:t>Обеспечение участия в летних учебно-тре-нировочных сборах спортсменов района</w:t>
            </w:r>
          </w:p>
        </w:tc>
        <w:tc>
          <w:tcPr>
            <w:tcW w:w="1134" w:type="dxa"/>
            <w:vMerge/>
            <w:vAlign w:val="center"/>
            <w:hideMark/>
          </w:tcPr>
          <w:p w:rsidR="00E708D6" w:rsidRPr="007E7494" w:rsidRDefault="00E708D6" w:rsidP="007E7494">
            <w:pPr>
              <w:jc w:val="both"/>
              <w:rPr>
                <w:sz w:val="24"/>
                <w:szCs w:val="24"/>
              </w:rPr>
            </w:pPr>
          </w:p>
        </w:tc>
        <w:tc>
          <w:tcPr>
            <w:tcW w:w="1701" w:type="dxa"/>
            <w:shd w:val="clear" w:color="auto" w:fill="auto"/>
            <w:hideMark/>
          </w:tcPr>
          <w:p w:rsidR="00E708D6" w:rsidRPr="007E7494" w:rsidRDefault="00E708D6" w:rsidP="007E7494">
            <w:pPr>
              <w:jc w:val="both"/>
              <w:rPr>
                <w:sz w:val="24"/>
                <w:szCs w:val="24"/>
              </w:rPr>
            </w:pPr>
            <w:r w:rsidRPr="007E7494">
              <w:rPr>
                <w:sz w:val="24"/>
                <w:szCs w:val="24"/>
              </w:rPr>
              <w:t>всего</w:t>
            </w:r>
          </w:p>
        </w:tc>
        <w:tc>
          <w:tcPr>
            <w:tcW w:w="1136" w:type="dxa"/>
            <w:shd w:val="clear" w:color="auto" w:fill="auto"/>
            <w:hideMark/>
          </w:tcPr>
          <w:p w:rsidR="00E708D6" w:rsidRPr="007E7494" w:rsidRDefault="00E708D6" w:rsidP="00E708D6">
            <w:pPr>
              <w:rPr>
                <w:sz w:val="24"/>
                <w:szCs w:val="24"/>
              </w:rPr>
            </w:pPr>
            <w:r w:rsidRPr="007E7494">
              <w:rPr>
                <w:sz w:val="24"/>
                <w:szCs w:val="24"/>
              </w:rPr>
              <w:t>х</w:t>
            </w: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10095,6</w:t>
            </w:r>
          </w:p>
        </w:tc>
        <w:tc>
          <w:tcPr>
            <w:tcW w:w="1131" w:type="dxa"/>
            <w:shd w:val="clear" w:color="auto" w:fill="auto"/>
            <w:noWrap/>
            <w:vAlign w:val="center"/>
            <w:hideMark/>
          </w:tcPr>
          <w:p w:rsidR="00E708D6" w:rsidRPr="007E7494" w:rsidRDefault="00E708D6" w:rsidP="00E708D6">
            <w:pPr>
              <w:rPr>
                <w:sz w:val="24"/>
                <w:szCs w:val="24"/>
              </w:rPr>
            </w:pPr>
            <w:r w:rsidRPr="007E7494">
              <w:rPr>
                <w:sz w:val="24"/>
                <w:szCs w:val="24"/>
              </w:rPr>
              <w:t>2617,0</w:t>
            </w:r>
          </w:p>
        </w:tc>
        <w:tc>
          <w:tcPr>
            <w:tcW w:w="1224" w:type="dxa"/>
            <w:shd w:val="clear" w:color="auto" w:fill="auto"/>
            <w:noWrap/>
            <w:vAlign w:val="center"/>
            <w:hideMark/>
          </w:tcPr>
          <w:p w:rsidR="00E708D6" w:rsidRPr="007E7494" w:rsidRDefault="00E708D6" w:rsidP="00E708D6">
            <w:pPr>
              <w:rPr>
                <w:sz w:val="24"/>
                <w:szCs w:val="24"/>
              </w:rPr>
            </w:pPr>
            <w:r w:rsidRPr="007E7494">
              <w:rPr>
                <w:sz w:val="24"/>
                <w:szCs w:val="24"/>
              </w:rPr>
              <w:t>1678,6</w:t>
            </w:r>
          </w:p>
        </w:tc>
        <w:tc>
          <w:tcPr>
            <w:tcW w:w="1173"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93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055"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136" w:type="dxa"/>
            <w:shd w:val="clear" w:color="auto" w:fill="auto"/>
            <w:noWrap/>
            <w:vAlign w:val="center"/>
            <w:hideMark/>
          </w:tcPr>
          <w:p w:rsidR="00E708D6" w:rsidRPr="007E7494" w:rsidRDefault="00E708D6" w:rsidP="00E708D6">
            <w:pPr>
              <w:rPr>
                <w:sz w:val="24"/>
                <w:szCs w:val="24"/>
              </w:rPr>
            </w:pPr>
            <w:r w:rsidRPr="007E7494">
              <w:rPr>
                <w:sz w:val="24"/>
                <w:szCs w:val="24"/>
              </w:rPr>
              <w:t>2800,0</w:t>
            </w:r>
          </w:p>
        </w:tc>
        <w:tc>
          <w:tcPr>
            <w:tcW w:w="702" w:type="dxa"/>
            <w:shd w:val="clear" w:color="auto" w:fill="auto"/>
            <w:noWrap/>
            <w:vAlign w:val="center"/>
            <w:hideMark/>
          </w:tcPr>
          <w:p w:rsidR="00E708D6" w:rsidRPr="007E7494" w:rsidRDefault="00E708D6" w:rsidP="00E708D6">
            <w:pPr>
              <w:rPr>
                <w:sz w:val="24"/>
                <w:szCs w:val="24"/>
              </w:rPr>
            </w:pPr>
            <w:r w:rsidRPr="007E7494">
              <w:rPr>
                <w:sz w:val="24"/>
                <w:szCs w:val="24"/>
              </w:rPr>
              <w:t>3000,0</w:t>
            </w:r>
          </w:p>
        </w:tc>
      </w:tr>
      <w:tr w:rsidR="00E708D6" w:rsidRPr="007E7494" w:rsidTr="0066328C">
        <w:trPr>
          <w:gridAfter w:val="2"/>
          <w:wAfter w:w="2350" w:type="dxa"/>
          <w:trHeight w:val="525"/>
        </w:trPr>
        <w:tc>
          <w:tcPr>
            <w:tcW w:w="709" w:type="dxa"/>
            <w:gridSpan w:val="2"/>
            <w:vAlign w:val="center"/>
          </w:tcPr>
          <w:p w:rsidR="00E708D6" w:rsidRPr="007E7494" w:rsidRDefault="00E708D6" w:rsidP="007E7494">
            <w:pPr>
              <w:jc w:val="center"/>
              <w:rPr>
                <w:sz w:val="24"/>
                <w:szCs w:val="24"/>
              </w:rPr>
            </w:pPr>
            <w:r w:rsidRPr="007E7494">
              <w:rPr>
                <w:sz w:val="24"/>
                <w:szCs w:val="24"/>
              </w:rPr>
              <w:t>17</w:t>
            </w:r>
            <w:r w:rsidR="007E7494">
              <w:rPr>
                <w:sz w:val="24"/>
                <w:szCs w:val="24"/>
              </w:rPr>
              <w:t>.</w:t>
            </w:r>
          </w:p>
        </w:tc>
        <w:tc>
          <w:tcPr>
            <w:tcW w:w="851" w:type="dxa"/>
            <w:gridSpan w:val="2"/>
            <w:vMerge/>
            <w:vAlign w:val="center"/>
            <w:hideMark/>
          </w:tcPr>
          <w:p w:rsidR="00E708D6" w:rsidRPr="007E7494" w:rsidRDefault="00E708D6" w:rsidP="00303E30">
            <w:pPr>
              <w:jc w:val="center"/>
              <w:rPr>
                <w:sz w:val="24"/>
                <w:szCs w:val="24"/>
              </w:rPr>
            </w:pPr>
          </w:p>
        </w:tc>
        <w:tc>
          <w:tcPr>
            <w:tcW w:w="1559" w:type="dxa"/>
            <w:vMerge/>
            <w:vAlign w:val="center"/>
            <w:hideMark/>
          </w:tcPr>
          <w:p w:rsidR="00E708D6" w:rsidRPr="007E7494" w:rsidRDefault="00E708D6" w:rsidP="007E7494">
            <w:pPr>
              <w:jc w:val="both"/>
              <w:rPr>
                <w:sz w:val="24"/>
                <w:szCs w:val="24"/>
              </w:rPr>
            </w:pPr>
          </w:p>
        </w:tc>
        <w:tc>
          <w:tcPr>
            <w:tcW w:w="1134" w:type="dxa"/>
            <w:vMerge/>
            <w:vAlign w:val="center"/>
            <w:hideMark/>
          </w:tcPr>
          <w:p w:rsidR="00E708D6" w:rsidRPr="007E7494" w:rsidRDefault="00E708D6" w:rsidP="007E7494">
            <w:pPr>
              <w:jc w:val="both"/>
              <w:rPr>
                <w:sz w:val="24"/>
                <w:szCs w:val="24"/>
              </w:rPr>
            </w:pPr>
          </w:p>
        </w:tc>
        <w:tc>
          <w:tcPr>
            <w:tcW w:w="1701" w:type="dxa"/>
            <w:shd w:val="clear" w:color="auto" w:fill="auto"/>
            <w:hideMark/>
          </w:tcPr>
          <w:p w:rsidR="00E708D6" w:rsidRPr="007E7494" w:rsidRDefault="00E708D6" w:rsidP="007E7494">
            <w:pPr>
              <w:jc w:val="both"/>
              <w:rPr>
                <w:sz w:val="24"/>
                <w:szCs w:val="24"/>
              </w:rPr>
            </w:pPr>
            <w:r w:rsidRPr="007E7494">
              <w:rPr>
                <w:sz w:val="24"/>
                <w:szCs w:val="24"/>
              </w:rPr>
              <w:t>бюджет авт</w:t>
            </w:r>
            <w:r w:rsidRPr="007E7494">
              <w:rPr>
                <w:sz w:val="24"/>
                <w:szCs w:val="24"/>
              </w:rPr>
              <w:t>о</w:t>
            </w:r>
            <w:r w:rsidRPr="007E7494">
              <w:rPr>
                <w:sz w:val="24"/>
                <w:szCs w:val="24"/>
              </w:rPr>
              <w:t>номного о</w:t>
            </w:r>
            <w:r w:rsidRPr="007E7494">
              <w:rPr>
                <w:sz w:val="24"/>
                <w:szCs w:val="24"/>
              </w:rPr>
              <w:t>к</w:t>
            </w:r>
            <w:r w:rsidRPr="007E7494">
              <w:rPr>
                <w:sz w:val="24"/>
                <w:szCs w:val="24"/>
              </w:rPr>
              <w:t>руга</w:t>
            </w:r>
          </w:p>
        </w:tc>
        <w:tc>
          <w:tcPr>
            <w:tcW w:w="1136" w:type="dxa"/>
            <w:shd w:val="clear" w:color="auto" w:fill="auto"/>
            <w:hideMark/>
          </w:tcPr>
          <w:p w:rsidR="00E708D6" w:rsidRPr="007E7494" w:rsidRDefault="00E708D6" w:rsidP="00E708D6">
            <w:pPr>
              <w:rPr>
                <w:sz w:val="24"/>
                <w:szCs w:val="24"/>
              </w:rPr>
            </w:pPr>
            <w:r w:rsidRPr="007E7494">
              <w:rPr>
                <w:sz w:val="24"/>
                <w:szCs w:val="24"/>
              </w:rPr>
              <w:t>х</w:t>
            </w: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131" w:type="dxa"/>
            <w:shd w:val="clear" w:color="auto" w:fill="auto"/>
            <w:noWrap/>
            <w:vAlign w:val="center"/>
            <w:hideMark/>
          </w:tcPr>
          <w:p w:rsidR="00E708D6" w:rsidRPr="007E7494" w:rsidRDefault="00E708D6" w:rsidP="00E708D6">
            <w:pPr>
              <w:rPr>
                <w:sz w:val="24"/>
                <w:szCs w:val="24"/>
              </w:rPr>
            </w:pPr>
          </w:p>
        </w:tc>
        <w:tc>
          <w:tcPr>
            <w:tcW w:w="1224" w:type="dxa"/>
            <w:shd w:val="clear" w:color="auto" w:fill="auto"/>
            <w:noWrap/>
            <w:vAlign w:val="center"/>
            <w:hideMark/>
          </w:tcPr>
          <w:p w:rsidR="00E708D6" w:rsidRPr="007E7494" w:rsidRDefault="00E708D6" w:rsidP="00E708D6">
            <w:pPr>
              <w:rPr>
                <w:sz w:val="24"/>
                <w:szCs w:val="24"/>
              </w:rPr>
            </w:pPr>
          </w:p>
        </w:tc>
        <w:tc>
          <w:tcPr>
            <w:tcW w:w="1173" w:type="dxa"/>
            <w:shd w:val="clear" w:color="auto" w:fill="auto"/>
            <w:noWrap/>
            <w:vAlign w:val="center"/>
            <w:hideMark/>
          </w:tcPr>
          <w:p w:rsidR="00E708D6" w:rsidRPr="007E7494" w:rsidRDefault="00E708D6" w:rsidP="00E708D6">
            <w:pPr>
              <w:rPr>
                <w:sz w:val="24"/>
                <w:szCs w:val="24"/>
              </w:rPr>
            </w:pPr>
          </w:p>
        </w:tc>
        <w:tc>
          <w:tcPr>
            <w:tcW w:w="931" w:type="dxa"/>
            <w:shd w:val="clear" w:color="auto" w:fill="auto"/>
            <w:noWrap/>
            <w:vAlign w:val="center"/>
            <w:hideMark/>
          </w:tcPr>
          <w:p w:rsidR="00E708D6" w:rsidRPr="007E7494" w:rsidRDefault="00E708D6" w:rsidP="00E708D6">
            <w:pPr>
              <w:rPr>
                <w:sz w:val="24"/>
                <w:szCs w:val="24"/>
              </w:rPr>
            </w:pPr>
          </w:p>
        </w:tc>
        <w:tc>
          <w:tcPr>
            <w:tcW w:w="1055" w:type="dxa"/>
            <w:shd w:val="clear" w:color="auto" w:fill="auto"/>
            <w:noWrap/>
            <w:vAlign w:val="center"/>
            <w:hideMark/>
          </w:tcPr>
          <w:p w:rsidR="00E708D6" w:rsidRPr="007E7494" w:rsidRDefault="00E708D6" w:rsidP="00E708D6">
            <w:pPr>
              <w:rPr>
                <w:sz w:val="24"/>
                <w:szCs w:val="24"/>
              </w:rPr>
            </w:pPr>
          </w:p>
        </w:tc>
        <w:tc>
          <w:tcPr>
            <w:tcW w:w="1136" w:type="dxa"/>
            <w:shd w:val="clear" w:color="auto" w:fill="auto"/>
            <w:noWrap/>
            <w:vAlign w:val="center"/>
            <w:hideMark/>
          </w:tcPr>
          <w:p w:rsidR="00E708D6" w:rsidRPr="007E7494" w:rsidRDefault="00E708D6" w:rsidP="00E708D6">
            <w:pPr>
              <w:rPr>
                <w:sz w:val="24"/>
                <w:szCs w:val="24"/>
              </w:rPr>
            </w:pPr>
          </w:p>
        </w:tc>
        <w:tc>
          <w:tcPr>
            <w:tcW w:w="702" w:type="dxa"/>
            <w:shd w:val="clear" w:color="auto" w:fill="auto"/>
            <w:noWrap/>
            <w:vAlign w:val="center"/>
            <w:hideMark/>
          </w:tcPr>
          <w:p w:rsidR="00E708D6" w:rsidRPr="007E7494" w:rsidRDefault="00E708D6" w:rsidP="00E708D6">
            <w:pPr>
              <w:rPr>
                <w:sz w:val="24"/>
                <w:szCs w:val="24"/>
              </w:rPr>
            </w:pPr>
          </w:p>
        </w:tc>
      </w:tr>
      <w:tr w:rsidR="00E708D6" w:rsidRPr="007E7494" w:rsidTr="0066328C">
        <w:trPr>
          <w:gridAfter w:val="2"/>
          <w:wAfter w:w="2350" w:type="dxa"/>
          <w:trHeight w:val="525"/>
        </w:trPr>
        <w:tc>
          <w:tcPr>
            <w:tcW w:w="709" w:type="dxa"/>
            <w:gridSpan w:val="2"/>
            <w:vAlign w:val="center"/>
          </w:tcPr>
          <w:p w:rsidR="00E708D6" w:rsidRPr="007E7494" w:rsidRDefault="00E708D6" w:rsidP="007E7494">
            <w:pPr>
              <w:jc w:val="center"/>
              <w:rPr>
                <w:sz w:val="24"/>
                <w:szCs w:val="24"/>
              </w:rPr>
            </w:pPr>
            <w:r w:rsidRPr="007E7494">
              <w:rPr>
                <w:sz w:val="24"/>
                <w:szCs w:val="24"/>
              </w:rPr>
              <w:t>18</w:t>
            </w:r>
            <w:r w:rsidR="007E7494">
              <w:rPr>
                <w:sz w:val="24"/>
                <w:szCs w:val="24"/>
              </w:rPr>
              <w:t>.</w:t>
            </w:r>
          </w:p>
        </w:tc>
        <w:tc>
          <w:tcPr>
            <w:tcW w:w="851" w:type="dxa"/>
            <w:gridSpan w:val="2"/>
            <w:vMerge/>
            <w:vAlign w:val="center"/>
            <w:hideMark/>
          </w:tcPr>
          <w:p w:rsidR="00E708D6" w:rsidRPr="007E7494" w:rsidRDefault="00E708D6" w:rsidP="00303E30">
            <w:pPr>
              <w:jc w:val="center"/>
              <w:rPr>
                <w:sz w:val="24"/>
                <w:szCs w:val="24"/>
              </w:rPr>
            </w:pPr>
          </w:p>
        </w:tc>
        <w:tc>
          <w:tcPr>
            <w:tcW w:w="1559" w:type="dxa"/>
            <w:vMerge/>
            <w:vAlign w:val="center"/>
            <w:hideMark/>
          </w:tcPr>
          <w:p w:rsidR="00E708D6" w:rsidRPr="007E7494" w:rsidRDefault="00E708D6" w:rsidP="007E7494">
            <w:pPr>
              <w:jc w:val="both"/>
              <w:rPr>
                <w:sz w:val="24"/>
                <w:szCs w:val="24"/>
              </w:rPr>
            </w:pPr>
          </w:p>
        </w:tc>
        <w:tc>
          <w:tcPr>
            <w:tcW w:w="1134" w:type="dxa"/>
            <w:vMerge/>
            <w:vAlign w:val="center"/>
            <w:hideMark/>
          </w:tcPr>
          <w:p w:rsidR="00E708D6" w:rsidRPr="007E7494" w:rsidRDefault="00E708D6" w:rsidP="007E7494">
            <w:pPr>
              <w:jc w:val="both"/>
              <w:rPr>
                <w:sz w:val="24"/>
                <w:szCs w:val="24"/>
              </w:rPr>
            </w:pPr>
          </w:p>
        </w:tc>
        <w:tc>
          <w:tcPr>
            <w:tcW w:w="1701" w:type="dxa"/>
            <w:shd w:val="clear" w:color="auto" w:fill="auto"/>
            <w:hideMark/>
          </w:tcPr>
          <w:p w:rsidR="00E708D6" w:rsidRPr="007E7494" w:rsidRDefault="00E708D6" w:rsidP="007E7494">
            <w:pPr>
              <w:jc w:val="both"/>
              <w:rPr>
                <w:sz w:val="24"/>
                <w:szCs w:val="24"/>
              </w:rPr>
            </w:pPr>
            <w:r w:rsidRPr="007E7494">
              <w:rPr>
                <w:sz w:val="24"/>
                <w:szCs w:val="24"/>
              </w:rPr>
              <w:t>бюджет ра</w:t>
            </w:r>
            <w:r w:rsidRPr="007E7494">
              <w:rPr>
                <w:sz w:val="24"/>
                <w:szCs w:val="24"/>
              </w:rPr>
              <w:t>й</w:t>
            </w:r>
            <w:r w:rsidRPr="007E7494">
              <w:rPr>
                <w:sz w:val="24"/>
                <w:szCs w:val="24"/>
              </w:rPr>
              <w:t>о</w:t>
            </w:r>
            <w:r w:rsidR="00303E30">
              <w:rPr>
                <w:sz w:val="24"/>
                <w:szCs w:val="24"/>
              </w:rPr>
              <w:t>на</w:t>
            </w:r>
          </w:p>
        </w:tc>
        <w:tc>
          <w:tcPr>
            <w:tcW w:w="1136" w:type="dxa"/>
            <w:shd w:val="clear" w:color="auto" w:fill="auto"/>
            <w:hideMark/>
          </w:tcPr>
          <w:p w:rsidR="00E708D6" w:rsidRPr="007E7494" w:rsidRDefault="00E708D6" w:rsidP="00E708D6">
            <w:pPr>
              <w:rPr>
                <w:sz w:val="24"/>
                <w:szCs w:val="24"/>
              </w:rPr>
            </w:pPr>
            <w:r w:rsidRPr="007E7494">
              <w:rPr>
                <w:sz w:val="24"/>
                <w:szCs w:val="24"/>
              </w:rPr>
              <w:t>х</w:t>
            </w: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10095,6</w:t>
            </w:r>
          </w:p>
        </w:tc>
        <w:tc>
          <w:tcPr>
            <w:tcW w:w="1131" w:type="dxa"/>
            <w:shd w:val="clear" w:color="auto" w:fill="auto"/>
            <w:noWrap/>
            <w:vAlign w:val="center"/>
            <w:hideMark/>
          </w:tcPr>
          <w:p w:rsidR="00E708D6" w:rsidRPr="007E7494" w:rsidRDefault="00E708D6" w:rsidP="00E708D6">
            <w:pPr>
              <w:rPr>
                <w:sz w:val="24"/>
                <w:szCs w:val="24"/>
              </w:rPr>
            </w:pPr>
            <w:r w:rsidRPr="007E7494">
              <w:rPr>
                <w:sz w:val="24"/>
                <w:szCs w:val="24"/>
              </w:rPr>
              <w:t>2617,0</w:t>
            </w:r>
          </w:p>
        </w:tc>
        <w:tc>
          <w:tcPr>
            <w:tcW w:w="1224" w:type="dxa"/>
            <w:shd w:val="clear" w:color="auto" w:fill="auto"/>
            <w:noWrap/>
            <w:vAlign w:val="center"/>
            <w:hideMark/>
          </w:tcPr>
          <w:p w:rsidR="00E708D6" w:rsidRPr="007E7494" w:rsidRDefault="00E708D6" w:rsidP="00E708D6">
            <w:pPr>
              <w:rPr>
                <w:sz w:val="24"/>
                <w:szCs w:val="24"/>
              </w:rPr>
            </w:pPr>
            <w:r w:rsidRPr="007E7494">
              <w:rPr>
                <w:sz w:val="24"/>
                <w:szCs w:val="24"/>
              </w:rPr>
              <w:t>1678,6</w:t>
            </w:r>
          </w:p>
        </w:tc>
        <w:tc>
          <w:tcPr>
            <w:tcW w:w="1173"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93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055"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136" w:type="dxa"/>
            <w:shd w:val="clear" w:color="auto" w:fill="auto"/>
            <w:noWrap/>
            <w:vAlign w:val="center"/>
            <w:hideMark/>
          </w:tcPr>
          <w:p w:rsidR="00E708D6" w:rsidRPr="007E7494" w:rsidRDefault="00E708D6" w:rsidP="00E708D6">
            <w:pPr>
              <w:rPr>
                <w:sz w:val="24"/>
                <w:szCs w:val="24"/>
              </w:rPr>
            </w:pPr>
            <w:r w:rsidRPr="007E7494">
              <w:rPr>
                <w:sz w:val="24"/>
                <w:szCs w:val="24"/>
              </w:rPr>
              <w:t>2800,0</w:t>
            </w:r>
          </w:p>
        </w:tc>
        <w:tc>
          <w:tcPr>
            <w:tcW w:w="702" w:type="dxa"/>
            <w:shd w:val="clear" w:color="auto" w:fill="auto"/>
            <w:noWrap/>
            <w:vAlign w:val="center"/>
            <w:hideMark/>
          </w:tcPr>
          <w:p w:rsidR="00E708D6" w:rsidRPr="007E7494" w:rsidRDefault="00E708D6" w:rsidP="00E708D6">
            <w:pPr>
              <w:rPr>
                <w:sz w:val="24"/>
                <w:szCs w:val="24"/>
              </w:rPr>
            </w:pPr>
            <w:r w:rsidRPr="007E7494">
              <w:rPr>
                <w:sz w:val="24"/>
                <w:szCs w:val="24"/>
              </w:rPr>
              <w:t>3000,0</w:t>
            </w:r>
          </w:p>
        </w:tc>
      </w:tr>
      <w:tr w:rsidR="00E708D6" w:rsidRPr="007E7494" w:rsidTr="0066328C">
        <w:trPr>
          <w:gridAfter w:val="2"/>
          <w:wAfter w:w="2350" w:type="dxa"/>
          <w:trHeight w:val="525"/>
        </w:trPr>
        <w:tc>
          <w:tcPr>
            <w:tcW w:w="709" w:type="dxa"/>
            <w:gridSpan w:val="2"/>
            <w:vAlign w:val="center"/>
          </w:tcPr>
          <w:p w:rsidR="00E708D6" w:rsidRPr="007E7494" w:rsidRDefault="00E708D6" w:rsidP="007E7494">
            <w:pPr>
              <w:jc w:val="center"/>
              <w:rPr>
                <w:sz w:val="24"/>
                <w:szCs w:val="24"/>
              </w:rPr>
            </w:pPr>
            <w:r w:rsidRPr="007E7494">
              <w:rPr>
                <w:sz w:val="24"/>
                <w:szCs w:val="24"/>
              </w:rPr>
              <w:t>19</w:t>
            </w:r>
            <w:r w:rsidR="007E7494">
              <w:rPr>
                <w:sz w:val="24"/>
                <w:szCs w:val="24"/>
              </w:rPr>
              <w:t>.</w:t>
            </w:r>
          </w:p>
        </w:tc>
        <w:tc>
          <w:tcPr>
            <w:tcW w:w="851" w:type="dxa"/>
            <w:gridSpan w:val="2"/>
            <w:vMerge/>
            <w:vAlign w:val="center"/>
            <w:hideMark/>
          </w:tcPr>
          <w:p w:rsidR="00E708D6" w:rsidRPr="007E7494" w:rsidRDefault="00E708D6" w:rsidP="00303E30">
            <w:pPr>
              <w:jc w:val="center"/>
              <w:rPr>
                <w:sz w:val="24"/>
                <w:szCs w:val="24"/>
              </w:rPr>
            </w:pPr>
          </w:p>
        </w:tc>
        <w:tc>
          <w:tcPr>
            <w:tcW w:w="1559" w:type="dxa"/>
            <w:vMerge/>
            <w:vAlign w:val="center"/>
            <w:hideMark/>
          </w:tcPr>
          <w:p w:rsidR="00E708D6" w:rsidRPr="007E7494" w:rsidRDefault="00E708D6" w:rsidP="007E7494">
            <w:pPr>
              <w:jc w:val="both"/>
              <w:rPr>
                <w:sz w:val="24"/>
                <w:szCs w:val="24"/>
              </w:rPr>
            </w:pPr>
          </w:p>
        </w:tc>
        <w:tc>
          <w:tcPr>
            <w:tcW w:w="1134" w:type="dxa"/>
            <w:vMerge/>
            <w:vAlign w:val="center"/>
            <w:hideMark/>
          </w:tcPr>
          <w:p w:rsidR="00E708D6" w:rsidRPr="007E7494" w:rsidRDefault="00E708D6" w:rsidP="007E7494">
            <w:pPr>
              <w:jc w:val="both"/>
              <w:rPr>
                <w:sz w:val="24"/>
                <w:szCs w:val="24"/>
              </w:rPr>
            </w:pPr>
          </w:p>
        </w:tc>
        <w:tc>
          <w:tcPr>
            <w:tcW w:w="1701" w:type="dxa"/>
            <w:shd w:val="clear" w:color="auto" w:fill="auto"/>
            <w:hideMark/>
          </w:tcPr>
          <w:p w:rsidR="00E708D6" w:rsidRPr="007E7494" w:rsidRDefault="00E708D6" w:rsidP="007E7494">
            <w:pPr>
              <w:jc w:val="both"/>
              <w:rPr>
                <w:sz w:val="24"/>
                <w:szCs w:val="24"/>
              </w:rPr>
            </w:pPr>
            <w:r w:rsidRPr="007E7494">
              <w:rPr>
                <w:sz w:val="24"/>
                <w:szCs w:val="24"/>
              </w:rPr>
              <w:t>в том числе безвозмез</w:t>
            </w:r>
            <w:r w:rsidRPr="007E7494">
              <w:rPr>
                <w:sz w:val="24"/>
                <w:szCs w:val="24"/>
              </w:rPr>
              <w:t>д</w:t>
            </w:r>
            <w:r w:rsidRPr="007E7494">
              <w:rPr>
                <w:sz w:val="24"/>
                <w:szCs w:val="24"/>
              </w:rPr>
              <w:t>ные посту</w:t>
            </w:r>
            <w:r w:rsidRPr="007E7494">
              <w:rPr>
                <w:sz w:val="24"/>
                <w:szCs w:val="24"/>
              </w:rPr>
              <w:t>п</w:t>
            </w:r>
            <w:r w:rsidRPr="007E7494">
              <w:rPr>
                <w:sz w:val="24"/>
                <w:szCs w:val="24"/>
              </w:rPr>
              <w:t>ления от ф</w:t>
            </w:r>
            <w:r w:rsidRPr="007E7494">
              <w:rPr>
                <w:sz w:val="24"/>
                <w:szCs w:val="24"/>
              </w:rPr>
              <w:t>и</w:t>
            </w:r>
            <w:r w:rsidRPr="007E7494">
              <w:rPr>
                <w:sz w:val="24"/>
                <w:szCs w:val="24"/>
              </w:rPr>
              <w:t>зических и юридических лиц</w:t>
            </w:r>
          </w:p>
        </w:tc>
        <w:tc>
          <w:tcPr>
            <w:tcW w:w="1136" w:type="dxa"/>
            <w:shd w:val="clear" w:color="auto" w:fill="auto"/>
            <w:hideMark/>
          </w:tcPr>
          <w:p w:rsidR="00E708D6" w:rsidRPr="007E7494" w:rsidRDefault="00E708D6" w:rsidP="00E708D6">
            <w:pPr>
              <w:rPr>
                <w:sz w:val="24"/>
                <w:szCs w:val="24"/>
              </w:rPr>
            </w:pPr>
            <w:r w:rsidRPr="007E7494">
              <w:rPr>
                <w:sz w:val="24"/>
                <w:szCs w:val="24"/>
              </w:rPr>
              <w:t>х</w:t>
            </w: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131" w:type="dxa"/>
            <w:shd w:val="clear" w:color="auto" w:fill="auto"/>
            <w:noWrap/>
            <w:vAlign w:val="center"/>
            <w:hideMark/>
          </w:tcPr>
          <w:p w:rsidR="00E708D6" w:rsidRPr="007E7494" w:rsidRDefault="00E708D6" w:rsidP="00E708D6">
            <w:pPr>
              <w:rPr>
                <w:sz w:val="24"/>
                <w:szCs w:val="24"/>
              </w:rPr>
            </w:pPr>
          </w:p>
        </w:tc>
        <w:tc>
          <w:tcPr>
            <w:tcW w:w="1224" w:type="dxa"/>
            <w:shd w:val="clear" w:color="auto" w:fill="auto"/>
            <w:noWrap/>
            <w:vAlign w:val="center"/>
            <w:hideMark/>
          </w:tcPr>
          <w:p w:rsidR="00E708D6" w:rsidRPr="007E7494" w:rsidRDefault="00E708D6" w:rsidP="00E708D6">
            <w:pPr>
              <w:rPr>
                <w:sz w:val="24"/>
                <w:szCs w:val="24"/>
              </w:rPr>
            </w:pPr>
          </w:p>
        </w:tc>
        <w:tc>
          <w:tcPr>
            <w:tcW w:w="1173" w:type="dxa"/>
            <w:shd w:val="clear" w:color="auto" w:fill="auto"/>
            <w:noWrap/>
            <w:vAlign w:val="center"/>
            <w:hideMark/>
          </w:tcPr>
          <w:p w:rsidR="00E708D6" w:rsidRPr="007E7494" w:rsidRDefault="00E708D6" w:rsidP="00E708D6">
            <w:pPr>
              <w:rPr>
                <w:sz w:val="24"/>
                <w:szCs w:val="24"/>
              </w:rPr>
            </w:pPr>
          </w:p>
        </w:tc>
        <w:tc>
          <w:tcPr>
            <w:tcW w:w="931" w:type="dxa"/>
            <w:shd w:val="clear" w:color="auto" w:fill="auto"/>
            <w:noWrap/>
            <w:vAlign w:val="center"/>
            <w:hideMark/>
          </w:tcPr>
          <w:p w:rsidR="00E708D6" w:rsidRPr="007E7494" w:rsidRDefault="00E708D6" w:rsidP="00E708D6">
            <w:pPr>
              <w:rPr>
                <w:sz w:val="24"/>
                <w:szCs w:val="24"/>
              </w:rPr>
            </w:pPr>
          </w:p>
        </w:tc>
        <w:tc>
          <w:tcPr>
            <w:tcW w:w="1055" w:type="dxa"/>
            <w:shd w:val="clear" w:color="auto" w:fill="auto"/>
            <w:noWrap/>
            <w:vAlign w:val="center"/>
            <w:hideMark/>
          </w:tcPr>
          <w:p w:rsidR="00E708D6" w:rsidRPr="007E7494" w:rsidRDefault="00E708D6" w:rsidP="00E708D6">
            <w:pPr>
              <w:rPr>
                <w:sz w:val="24"/>
                <w:szCs w:val="24"/>
              </w:rPr>
            </w:pPr>
          </w:p>
        </w:tc>
        <w:tc>
          <w:tcPr>
            <w:tcW w:w="1136" w:type="dxa"/>
            <w:shd w:val="clear" w:color="auto" w:fill="auto"/>
            <w:noWrap/>
            <w:vAlign w:val="center"/>
            <w:hideMark/>
          </w:tcPr>
          <w:p w:rsidR="00E708D6" w:rsidRPr="007E7494" w:rsidRDefault="00E708D6" w:rsidP="00E708D6">
            <w:pPr>
              <w:rPr>
                <w:sz w:val="24"/>
                <w:szCs w:val="24"/>
              </w:rPr>
            </w:pPr>
          </w:p>
        </w:tc>
        <w:tc>
          <w:tcPr>
            <w:tcW w:w="702" w:type="dxa"/>
            <w:shd w:val="clear" w:color="auto" w:fill="auto"/>
            <w:noWrap/>
            <w:vAlign w:val="center"/>
            <w:hideMark/>
          </w:tcPr>
          <w:p w:rsidR="00E708D6" w:rsidRPr="007E7494" w:rsidRDefault="00E708D6" w:rsidP="00E708D6">
            <w:pPr>
              <w:rPr>
                <w:sz w:val="24"/>
                <w:szCs w:val="24"/>
              </w:rPr>
            </w:pPr>
          </w:p>
        </w:tc>
      </w:tr>
      <w:tr w:rsidR="00E708D6" w:rsidRPr="007E7494" w:rsidTr="0066328C">
        <w:trPr>
          <w:gridAfter w:val="2"/>
          <w:wAfter w:w="2350" w:type="dxa"/>
          <w:trHeight w:val="525"/>
        </w:trPr>
        <w:tc>
          <w:tcPr>
            <w:tcW w:w="709" w:type="dxa"/>
            <w:gridSpan w:val="2"/>
            <w:vAlign w:val="center"/>
          </w:tcPr>
          <w:p w:rsidR="00E708D6" w:rsidRPr="007E7494" w:rsidRDefault="00E708D6" w:rsidP="007E7494">
            <w:pPr>
              <w:jc w:val="center"/>
              <w:rPr>
                <w:sz w:val="24"/>
                <w:szCs w:val="24"/>
              </w:rPr>
            </w:pPr>
            <w:r w:rsidRPr="007E7494">
              <w:rPr>
                <w:sz w:val="24"/>
                <w:szCs w:val="24"/>
              </w:rPr>
              <w:t>20</w:t>
            </w:r>
            <w:r w:rsidR="007E7494">
              <w:rPr>
                <w:sz w:val="24"/>
                <w:szCs w:val="24"/>
              </w:rPr>
              <w:t>.</w:t>
            </w:r>
          </w:p>
        </w:tc>
        <w:tc>
          <w:tcPr>
            <w:tcW w:w="851" w:type="dxa"/>
            <w:gridSpan w:val="2"/>
            <w:vMerge/>
            <w:vAlign w:val="center"/>
            <w:hideMark/>
          </w:tcPr>
          <w:p w:rsidR="00E708D6" w:rsidRPr="007E7494" w:rsidRDefault="00E708D6" w:rsidP="00303E30">
            <w:pPr>
              <w:jc w:val="center"/>
              <w:rPr>
                <w:sz w:val="24"/>
                <w:szCs w:val="24"/>
              </w:rPr>
            </w:pPr>
          </w:p>
        </w:tc>
        <w:tc>
          <w:tcPr>
            <w:tcW w:w="1559" w:type="dxa"/>
            <w:vMerge/>
            <w:vAlign w:val="center"/>
            <w:hideMark/>
          </w:tcPr>
          <w:p w:rsidR="00E708D6" w:rsidRPr="007E7494" w:rsidRDefault="00E708D6" w:rsidP="007E7494">
            <w:pPr>
              <w:jc w:val="both"/>
              <w:rPr>
                <w:sz w:val="24"/>
                <w:szCs w:val="24"/>
              </w:rPr>
            </w:pPr>
          </w:p>
        </w:tc>
        <w:tc>
          <w:tcPr>
            <w:tcW w:w="1134" w:type="dxa"/>
            <w:vMerge/>
            <w:vAlign w:val="center"/>
            <w:hideMark/>
          </w:tcPr>
          <w:p w:rsidR="00E708D6" w:rsidRPr="007E7494" w:rsidRDefault="00E708D6" w:rsidP="007E7494">
            <w:pPr>
              <w:jc w:val="both"/>
              <w:rPr>
                <w:sz w:val="24"/>
                <w:szCs w:val="24"/>
              </w:rPr>
            </w:pPr>
          </w:p>
        </w:tc>
        <w:tc>
          <w:tcPr>
            <w:tcW w:w="1701" w:type="dxa"/>
            <w:shd w:val="clear" w:color="auto" w:fill="auto"/>
            <w:hideMark/>
          </w:tcPr>
          <w:p w:rsidR="00E708D6" w:rsidRPr="007E7494" w:rsidRDefault="00E708D6" w:rsidP="007E7494">
            <w:pPr>
              <w:jc w:val="both"/>
              <w:rPr>
                <w:sz w:val="24"/>
                <w:szCs w:val="24"/>
              </w:rPr>
            </w:pPr>
            <w:r w:rsidRPr="007E7494">
              <w:rPr>
                <w:sz w:val="24"/>
                <w:szCs w:val="24"/>
              </w:rPr>
              <w:t>иные вн</w:t>
            </w:r>
            <w:r w:rsidRPr="007E7494">
              <w:rPr>
                <w:sz w:val="24"/>
                <w:szCs w:val="24"/>
              </w:rPr>
              <w:t>е</w:t>
            </w:r>
            <w:r w:rsidRPr="007E7494">
              <w:rPr>
                <w:sz w:val="24"/>
                <w:szCs w:val="24"/>
              </w:rPr>
              <w:t xml:space="preserve">бюджетные </w:t>
            </w:r>
            <w:r w:rsidRPr="007E7494">
              <w:rPr>
                <w:sz w:val="24"/>
                <w:szCs w:val="24"/>
              </w:rPr>
              <w:lastRenderedPageBreak/>
              <w:t>источники</w:t>
            </w:r>
          </w:p>
        </w:tc>
        <w:tc>
          <w:tcPr>
            <w:tcW w:w="1136" w:type="dxa"/>
            <w:shd w:val="clear" w:color="auto" w:fill="auto"/>
            <w:hideMark/>
          </w:tcPr>
          <w:p w:rsidR="00E708D6" w:rsidRPr="007E7494" w:rsidRDefault="00E708D6" w:rsidP="00E708D6">
            <w:pPr>
              <w:rPr>
                <w:sz w:val="24"/>
                <w:szCs w:val="24"/>
              </w:rPr>
            </w:pPr>
            <w:r w:rsidRPr="007E7494">
              <w:rPr>
                <w:sz w:val="24"/>
                <w:szCs w:val="24"/>
              </w:rPr>
              <w:lastRenderedPageBreak/>
              <w:t>х</w:t>
            </w: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131" w:type="dxa"/>
            <w:shd w:val="clear" w:color="auto" w:fill="auto"/>
            <w:noWrap/>
            <w:vAlign w:val="center"/>
            <w:hideMark/>
          </w:tcPr>
          <w:p w:rsidR="00E708D6" w:rsidRPr="007E7494" w:rsidRDefault="00E708D6" w:rsidP="00E708D6">
            <w:pPr>
              <w:rPr>
                <w:sz w:val="24"/>
                <w:szCs w:val="24"/>
              </w:rPr>
            </w:pPr>
          </w:p>
        </w:tc>
        <w:tc>
          <w:tcPr>
            <w:tcW w:w="1224" w:type="dxa"/>
            <w:shd w:val="clear" w:color="auto" w:fill="auto"/>
            <w:noWrap/>
            <w:vAlign w:val="center"/>
            <w:hideMark/>
          </w:tcPr>
          <w:p w:rsidR="00E708D6" w:rsidRPr="007E7494" w:rsidRDefault="00E708D6" w:rsidP="00E708D6">
            <w:pPr>
              <w:rPr>
                <w:sz w:val="24"/>
                <w:szCs w:val="24"/>
              </w:rPr>
            </w:pPr>
          </w:p>
        </w:tc>
        <w:tc>
          <w:tcPr>
            <w:tcW w:w="1173" w:type="dxa"/>
            <w:shd w:val="clear" w:color="auto" w:fill="auto"/>
            <w:noWrap/>
            <w:vAlign w:val="center"/>
            <w:hideMark/>
          </w:tcPr>
          <w:p w:rsidR="00E708D6" w:rsidRPr="007E7494" w:rsidRDefault="00E708D6" w:rsidP="00E708D6">
            <w:pPr>
              <w:rPr>
                <w:sz w:val="24"/>
                <w:szCs w:val="24"/>
              </w:rPr>
            </w:pPr>
          </w:p>
        </w:tc>
        <w:tc>
          <w:tcPr>
            <w:tcW w:w="931" w:type="dxa"/>
            <w:shd w:val="clear" w:color="auto" w:fill="auto"/>
            <w:noWrap/>
            <w:vAlign w:val="center"/>
            <w:hideMark/>
          </w:tcPr>
          <w:p w:rsidR="00E708D6" w:rsidRPr="007E7494" w:rsidRDefault="00E708D6" w:rsidP="00E708D6">
            <w:pPr>
              <w:rPr>
                <w:sz w:val="24"/>
                <w:szCs w:val="24"/>
              </w:rPr>
            </w:pPr>
          </w:p>
        </w:tc>
        <w:tc>
          <w:tcPr>
            <w:tcW w:w="1055" w:type="dxa"/>
            <w:shd w:val="clear" w:color="auto" w:fill="auto"/>
            <w:noWrap/>
            <w:vAlign w:val="center"/>
            <w:hideMark/>
          </w:tcPr>
          <w:p w:rsidR="00E708D6" w:rsidRPr="007E7494" w:rsidRDefault="00E708D6" w:rsidP="00E708D6">
            <w:pPr>
              <w:rPr>
                <w:sz w:val="24"/>
                <w:szCs w:val="24"/>
              </w:rPr>
            </w:pPr>
          </w:p>
        </w:tc>
        <w:tc>
          <w:tcPr>
            <w:tcW w:w="1136" w:type="dxa"/>
            <w:shd w:val="clear" w:color="auto" w:fill="auto"/>
            <w:noWrap/>
            <w:vAlign w:val="center"/>
            <w:hideMark/>
          </w:tcPr>
          <w:p w:rsidR="00E708D6" w:rsidRPr="007E7494" w:rsidRDefault="00E708D6" w:rsidP="00E708D6">
            <w:pPr>
              <w:rPr>
                <w:sz w:val="24"/>
                <w:szCs w:val="24"/>
              </w:rPr>
            </w:pPr>
          </w:p>
        </w:tc>
        <w:tc>
          <w:tcPr>
            <w:tcW w:w="702" w:type="dxa"/>
            <w:shd w:val="clear" w:color="auto" w:fill="auto"/>
            <w:noWrap/>
            <w:vAlign w:val="center"/>
            <w:hideMark/>
          </w:tcPr>
          <w:p w:rsidR="00E708D6" w:rsidRPr="007E7494" w:rsidRDefault="00E708D6" w:rsidP="00E708D6">
            <w:pPr>
              <w:rPr>
                <w:sz w:val="24"/>
                <w:szCs w:val="24"/>
              </w:rPr>
            </w:pPr>
          </w:p>
        </w:tc>
      </w:tr>
      <w:tr w:rsidR="00E708D6" w:rsidRPr="007E7494" w:rsidTr="0066328C">
        <w:trPr>
          <w:gridAfter w:val="2"/>
          <w:wAfter w:w="2350" w:type="dxa"/>
          <w:trHeight w:val="525"/>
        </w:trPr>
        <w:tc>
          <w:tcPr>
            <w:tcW w:w="709" w:type="dxa"/>
            <w:gridSpan w:val="2"/>
            <w:vAlign w:val="center"/>
          </w:tcPr>
          <w:p w:rsidR="00E708D6" w:rsidRPr="007E7494" w:rsidRDefault="00E708D6" w:rsidP="007E7494">
            <w:pPr>
              <w:jc w:val="center"/>
              <w:rPr>
                <w:sz w:val="24"/>
                <w:szCs w:val="24"/>
              </w:rPr>
            </w:pPr>
            <w:r w:rsidRPr="007E7494">
              <w:rPr>
                <w:sz w:val="24"/>
                <w:szCs w:val="24"/>
              </w:rPr>
              <w:lastRenderedPageBreak/>
              <w:t>21</w:t>
            </w:r>
            <w:r w:rsidR="007E7494">
              <w:rPr>
                <w:sz w:val="24"/>
                <w:szCs w:val="24"/>
              </w:rPr>
              <w:t>.</w:t>
            </w:r>
          </w:p>
        </w:tc>
        <w:tc>
          <w:tcPr>
            <w:tcW w:w="851" w:type="dxa"/>
            <w:gridSpan w:val="2"/>
            <w:vMerge w:val="restart"/>
            <w:shd w:val="clear" w:color="auto" w:fill="auto"/>
            <w:hideMark/>
          </w:tcPr>
          <w:p w:rsidR="00E708D6" w:rsidRPr="007E7494" w:rsidRDefault="00E708D6" w:rsidP="00303E30">
            <w:pPr>
              <w:jc w:val="center"/>
              <w:rPr>
                <w:sz w:val="24"/>
                <w:szCs w:val="24"/>
              </w:rPr>
            </w:pPr>
            <w:r w:rsidRPr="007E7494">
              <w:rPr>
                <w:sz w:val="24"/>
                <w:szCs w:val="24"/>
              </w:rPr>
              <w:t>1.1.4.</w:t>
            </w:r>
          </w:p>
        </w:tc>
        <w:tc>
          <w:tcPr>
            <w:tcW w:w="1559" w:type="dxa"/>
            <w:vMerge w:val="restart"/>
            <w:shd w:val="clear" w:color="auto" w:fill="auto"/>
            <w:hideMark/>
          </w:tcPr>
          <w:p w:rsidR="00E708D6" w:rsidRPr="007E7494" w:rsidRDefault="00E708D6" w:rsidP="007E7494">
            <w:pPr>
              <w:jc w:val="both"/>
              <w:rPr>
                <w:sz w:val="24"/>
                <w:szCs w:val="24"/>
              </w:rPr>
            </w:pPr>
            <w:r w:rsidRPr="007E7494">
              <w:rPr>
                <w:sz w:val="24"/>
                <w:szCs w:val="24"/>
              </w:rPr>
              <w:t>Приобрет</w:t>
            </w:r>
            <w:r w:rsidRPr="007E7494">
              <w:rPr>
                <w:sz w:val="24"/>
                <w:szCs w:val="24"/>
              </w:rPr>
              <w:t>е</w:t>
            </w:r>
            <w:r w:rsidRPr="007E7494">
              <w:rPr>
                <w:sz w:val="24"/>
                <w:szCs w:val="24"/>
              </w:rPr>
              <w:t>ние инве</w:t>
            </w:r>
            <w:r w:rsidRPr="007E7494">
              <w:rPr>
                <w:sz w:val="24"/>
                <w:szCs w:val="24"/>
              </w:rPr>
              <w:t>н</w:t>
            </w:r>
            <w:r w:rsidRPr="007E7494">
              <w:rPr>
                <w:sz w:val="24"/>
                <w:szCs w:val="24"/>
              </w:rPr>
              <w:t>таря и об</w:t>
            </w:r>
            <w:r w:rsidRPr="007E7494">
              <w:rPr>
                <w:sz w:val="24"/>
                <w:szCs w:val="24"/>
              </w:rPr>
              <w:t>о</w:t>
            </w:r>
            <w:r w:rsidRPr="007E7494">
              <w:rPr>
                <w:sz w:val="24"/>
                <w:szCs w:val="24"/>
              </w:rPr>
              <w:t>рудования</w:t>
            </w:r>
          </w:p>
        </w:tc>
        <w:tc>
          <w:tcPr>
            <w:tcW w:w="1134" w:type="dxa"/>
            <w:vMerge/>
            <w:vAlign w:val="center"/>
            <w:hideMark/>
          </w:tcPr>
          <w:p w:rsidR="00E708D6" w:rsidRPr="007E7494" w:rsidRDefault="00E708D6" w:rsidP="00E708D6">
            <w:pPr>
              <w:rPr>
                <w:sz w:val="24"/>
                <w:szCs w:val="24"/>
              </w:rPr>
            </w:pPr>
          </w:p>
        </w:tc>
        <w:tc>
          <w:tcPr>
            <w:tcW w:w="1701" w:type="dxa"/>
            <w:shd w:val="clear" w:color="auto" w:fill="auto"/>
            <w:hideMark/>
          </w:tcPr>
          <w:p w:rsidR="00E708D6" w:rsidRPr="007E7494" w:rsidRDefault="00E708D6" w:rsidP="00E708D6">
            <w:pPr>
              <w:rPr>
                <w:sz w:val="24"/>
                <w:szCs w:val="24"/>
              </w:rPr>
            </w:pPr>
            <w:r w:rsidRPr="007E7494">
              <w:rPr>
                <w:sz w:val="24"/>
                <w:szCs w:val="24"/>
              </w:rPr>
              <w:t>всего</w:t>
            </w:r>
          </w:p>
        </w:tc>
        <w:tc>
          <w:tcPr>
            <w:tcW w:w="1136" w:type="dxa"/>
            <w:shd w:val="clear" w:color="auto" w:fill="auto"/>
            <w:hideMark/>
          </w:tcPr>
          <w:p w:rsidR="00E708D6" w:rsidRPr="007E7494" w:rsidRDefault="00E708D6" w:rsidP="00E708D6">
            <w:pPr>
              <w:rPr>
                <w:sz w:val="24"/>
                <w:szCs w:val="24"/>
              </w:rPr>
            </w:pPr>
            <w:r w:rsidRPr="007E7494">
              <w:rPr>
                <w:sz w:val="24"/>
                <w:szCs w:val="24"/>
              </w:rPr>
              <w:t>х</w:t>
            </w: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2736,0</w:t>
            </w:r>
          </w:p>
        </w:tc>
        <w:tc>
          <w:tcPr>
            <w:tcW w:w="1131" w:type="dxa"/>
            <w:shd w:val="clear" w:color="auto" w:fill="auto"/>
            <w:noWrap/>
            <w:vAlign w:val="center"/>
            <w:hideMark/>
          </w:tcPr>
          <w:p w:rsidR="00E708D6" w:rsidRPr="007E7494" w:rsidRDefault="00E708D6" w:rsidP="00E708D6">
            <w:pPr>
              <w:rPr>
                <w:sz w:val="24"/>
                <w:szCs w:val="24"/>
              </w:rPr>
            </w:pPr>
            <w:r w:rsidRPr="007E7494">
              <w:rPr>
                <w:sz w:val="24"/>
                <w:szCs w:val="24"/>
              </w:rPr>
              <w:t>298,0</w:t>
            </w:r>
          </w:p>
        </w:tc>
        <w:tc>
          <w:tcPr>
            <w:tcW w:w="1224" w:type="dxa"/>
            <w:shd w:val="clear" w:color="auto" w:fill="auto"/>
            <w:noWrap/>
            <w:vAlign w:val="center"/>
            <w:hideMark/>
          </w:tcPr>
          <w:p w:rsidR="00E708D6" w:rsidRPr="007E7494" w:rsidRDefault="00E708D6" w:rsidP="00E708D6">
            <w:pPr>
              <w:rPr>
                <w:sz w:val="24"/>
                <w:szCs w:val="24"/>
              </w:rPr>
            </w:pPr>
            <w:r w:rsidRPr="007E7494">
              <w:rPr>
                <w:sz w:val="24"/>
                <w:szCs w:val="24"/>
              </w:rPr>
              <w:t>1038,0</w:t>
            </w:r>
          </w:p>
        </w:tc>
        <w:tc>
          <w:tcPr>
            <w:tcW w:w="1173" w:type="dxa"/>
            <w:shd w:val="clear" w:color="auto" w:fill="auto"/>
            <w:noWrap/>
            <w:vAlign w:val="center"/>
            <w:hideMark/>
          </w:tcPr>
          <w:p w:rsidR="00E708D6" w:rsidRPr="007E7494" w:rsidRDefault="00E708D6" w:rsidP="00E708D6">
            <w:pPr>
              <w:rPr>
                <w:sz w:val="24"/>
                <w:szCs w:val="24"/>
              </w:rPr>
            </w:pPr>
            <w:r w:rsidRPr="007E7494">
              <w:rPr>
                <w:sz w:val="24"/>
                <w:szCs w:val="24"/>
              </w:rPr>
              <w:t>200,0</w:t>
            </w:r>
          </w:p>
        </w:tc>
        <w:tc>
          <w:tcPr>
            <w:tcW w:w="931" w:type="dxa"/>
            <w:shd w:val="clear" w:color="auto" w:fill="auto"/>
            <w:noWrap/>
            <w:vAlign w:val="center"/>
            <w:hideMark/>
          </w:tcPr>
          <w:p w:rsidR="00E708D6" w:rsidRPr="007E7494" w:rsidRDefault="00E708D6" w:rsidP="00E708D6">
            <w:pPr>
              <w:rPr>
                <w:sz w:val="24"/>
                <w:szCs w:val="24"/>
              </w:rPr>
            </w:pPr>
            <w:r w:rsidRPr="007E7494">
              <w:rPr>
                <w:sz w:val="24"/>
                <w:szCs w:val="24"/>
              </w:rPr>
              <w:t>200,0</w:t>
            </w:r>
          </w:p>
        </w:tc>
        <w:tc>
          <w:tcPr>
            <w:tcW w:w="1055" w:type="dxa"/>
            <w:shd w:val="clear" w:color="auto" w:fill="auto"/>
            <w:noWrap/>
            <w:vAlign w:val="center"/>
            <w:hideMark/>
          </w:tcPr>
          <w:p w:rsidR="00E708D6" w:rsidRPr="007E7494" w:rsidRDefault="00E708D6" w:rsidP="00E708D6">
            <w:pPr>
              <w:rPr>
                <w:sz w:val="24"/>
                <w:szCs w:val="24"/>
              </w:rPr>
            </w:pPr>
            <w:r w:rsidRPr="007E7494">
              <w:rPr>
                <w:sz w:val="24"/>
                <w:szCs w:val="24"/>
              </w:rPr>
              <w:t>200,0</w:t>
            </w:r>
          </w:p>
        </w:tc>
        <w:tc>
          <w:tcPr>
            <w:tcW w:w="1136" w:type="dxa"/>
            <w:shd w:val="clear" w:color="auto" w:fill="auto"/>
            <w:noWrap/>
            <w:vAlign w:val="center"/>
            <w:hideMark/>
          </w:tcPr>
          <w:p w:rsidR="00E708D6" w:rsidRPr="007E7494" w:rsidRDefault="00E708D6" w:rsidP="00E708D6">
            <w:pPr>
              <w:rPr>
                <w:sz w:val="24"/>
                <w:szCs w:val="24"/>
              </w:rPr>
            </w:pPr>
            <w:r w:rsidRPr="007E7494">
              <w:rPr>
                <w:sz w:val="24"/>
                <w:szCs w:val="24"/>
              </w:rPr>
              <w:t>400,0</w:t>
            </w:r>
          </w:p>
        </w:tc>
        <w:tc>
          <w:tcPr>
            <w:tcW w:w="702" w:type="dxa"/>
            <w:shd w:val="clear" w:color="auto" w:fill="auto"/>
            <w:noWrap/>
            <w:vAlign w:val="center"/>
            <w:hideMark/>
          </w:tcPr>
          <w:p w:rsidR="00E708D6" w:rsidRPr="007E7494" w:rsidRDefault="00E708D6" w:rsidP="00E708D6">
            <w:pPr>
              <w:rPr>
                <w:sz w:val="24"/>
                <w:szCs w:val="24"/>
              </w:rPr>
            </w:pPr>
            <w:r w:rsidRPr="007E7494">
              <w:rPr>
                <w:sz w:val="24"/>
                <w:szCs w:val="24"/>
              </w:rPr>
              <w:t>400,0</w:t>
            </w:r>
          </w:p>
        </w:tc>
      </w:tr>
      <w:tr w:rsidR="00E708D6" w:rsidRPr="007E7494" w:rsidTr="0066328C">
        <w:trPr>
          <w:gridAfter w:val="2"/>
          <w:wAfter w:w="2350" w:type="dxa"/>
          <w:trHeight w:val="525"/>
        </w:trPr>
        <w:tc>
          <w:tcPr>
            <w:tcW w:w="709" w:type="dxa"/>
            <w:gridSpan w:val="2"/>
            <w:vAlign w:val="center"/>
          </w:tcPr>
          <w:p w:rsidR="00E708D6" w:rsidRPr="007E7494" w:rsidRDefault="00E708D6" w:rsidP="00E708D6">
            <w:pPr>
              <w:rPr>
                <w:sz w:val="24"/>
                <w:szCs w:val="24"/>
              </w:rPr>
            </w:pPr>
            <w:r w:rsidRPr="007E7494">
              <w:rPr>
                <w:sz w:val="24"/>
                <w:szCs w:val="24"/>
              </w:rPr>
              <w:t>22</w:t>
            </w:r>
            <w:r w:rsidR="007E7494">
              <w:rPr>
                <w:sz w:val="24"/>
                <w:szCs w:val="24"/>
              </w:rPr>
              <w:t>.</w:t>
            </w:r>
          </w:p>
        </w:tc>
        <w:tc>
          <w:tcPr>
            <w:tcW w:w="851" w:type="dxa"/>
            <w:gridSpan w:val="2"/>
            <w:vMerge/>
            <w:vAlign w:val="center"/>
            <w:hideMark/>
          </w:tcPr>
          <w:p w:rsidR="00E708D6" w:rsidRPr="007E7494" w:rsidRDefault="00E708D6" w:rsidP="00E708D6">
            <w:pPr>
              <w:rPr>
                <w:sz w:val="24"/>
                <w:szCs w:val="24"/>
              </w:rPr>
            </w:pPr>
          </w:p>
        </w:tc>
        <w:tc>
          <w:tcPr>
            <w:tcW w:w="1559" w:type="dxa"/>
            <w:vMerge/>
            <w:vAlign w:val="center"/>
            <w:hideMark/>
          </w:tcPr>
          <w:p w:rsidR="00E708D6" w:rsidRPr="007E7494" w:rsidRDefault="00E708D6" w:rsidP="00E708D6">
            <w:pPr>
              <w:rPr>
                <w:sz w:val="24"/>
                <w:szCs w:val="24"/>
              </w:rPr>
            </w:pPr>
          </w:p>
        </w:tc>
        <w:tc>
          <w:tcPr>
            <w:tcW w:w="1134" w:type="dxa"/>
            <w:vMerge/>
            <w:vAlign w:val="center"/>
            <w:hideMark/>
          </w:tcPr>
          <w:p w:rsidR="00E708D6" w:rsidRPr="007E7494" w:rsidRDefault="00E708D6" w:rsidP="00E708D6">
            <w:pPr>
              <w:rPr>
                <w:sz w:val="24"/>
                <w:szCs w:val="24"/>
              </w:rPr>
            </w:pPr>
          </w:p>
        </w:tc>
        <w:tc>
          <w:tcPr>
            <w:tcW w:w="1701" w:type="dxa"/>
            <w:shd w:val="clear" w:color="auto" w:fill="auto"/>
            <w:hideMark/>
          </w:tcPr>
          <w:p w:rsidR="00E708D6" w:rsidRPr="007E7494" w:rsidRDefault="00E708D6" w:rsidP="00E708D6">
            <w:pPr>
              <w:rPr>
                <w:sz w:val="24"/>
                <w:szCs w:val="24"/>
              </w:rPr>
            </w:pPr>
            <w:r w:rsidRPr="007E7494">
              <w:rPr>
                <w:sz w:val="24"/>
                <w:szCs w:val="24"/>
              </w:rPr>
              <w:t>бюджет авт</w:t>
            </w:r>
            <w:r w:rsidRPr="007E7494">
              <w:rPr>
                <w:sz w:val="24"/>
                <w:szCs w:val="24"/>
              </w:rPr>
              <w:t>о</w:t>
            </w:r>
            <w:r w:rsidRPr="007E7494">
              <w:rPr>
                <w:sz w:val="24"/>
                <w:szCs w:val="24"/>
              </w:rPr>
              <w:t>номного о</w:t>
            </w:r>
            <w:r w:rsidRPr="007E7494">
              <w:rPr>
                <w:sz w:val="24"/>
                <w:szCs w:val="24"/>
              </w:rPr>
              <w:t>к</w:t>
            </w:r>
            <w:r w:rsidRPr="007E7494">
              <w:rPr>
                <w:sz w:val="24"/>
                <w:szCs w:val="24"/>
              </w:rPr>
              <w:t>руга</w:t>
            </w:r>
          </w:p>
        </w:tc>
        <w:tc>
          <w:tcPr>
            <w:tcW w:w="1136" w:type="dxa"/>
            <w:shd w:val="clear" w:color="auto" w:fill="auto"/>
            <w:hideMark/>
          </w:tcPr>
          <w:p w:rsidR="00E708D6" w:rsidRPr="007E7494" w:rsidRDefault="00E708D6" w:rsidP="00E708D6">
            <w:pPr>
              <w:rPr>
                <w:sz w:val="24"/>
                <w:szCs w:val="24"/>
              </w:rPr>
            </w:pPr>
            <w:r w:rsidRPr="007E7494">
              <w:rPr>
                <w:sz w:val="24"/>
                <w:szCs w:val="24"/>
              </w:rPr>
              <w:t>х</w:t>
            </w: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936,0</w:t>
            </w:r>
          </w:p>
        </w:tc>
        <w:tc>
          <w:tcPr>
            <w:tcW w:w="1131" w:type="dxa"/>
            <w:shd w:val="clear" w:color="auto" w:fill="auto"/>
            <w:noWrap/>
            <w:vAlign w:val="center"/>
            <w:hideMark/>
          </w:tcPr>
          <w:p w:rsidR="00E708D6" w:rsidRPr="007E7494" w:rsidRDefault="00E708D6" w:rsidP="00E708D6">
            <w:pPr>
              <w:rPr>
                <w:sz w:val="24"/>
                <w:szCs w:val="24"/>
              </w:rPr>
            </w:pPr>
            <w:r w:rsidRPr="007E7494">
              <w:rPr>
                <w:sz w:val="24"/>
                <w:szCs w:val="24"/>
              </w:rPr>
              <w:t>98,0</w:t>
            </w:r>
          </w:p>
        </w:tc>
        <w:tc>
          <w:tcPr>
            <w:tcW w:w="1224" w:type="dxa"/>
            <w:shd w:val="clear" w:color="auto" w:fill="auto"/>
            <w:noWrap/>
            <w:vAlign w:val="center"/>
            <w:hideMark/>
          </w:tcPr>
          <w:p w:rsidR="00E708D6" w:rsidRPr="007E7494" w:rsidRDefault="00E708D6" w:rsidP="00E708D6">
            <w:pPr>
              <w:rPr>
                <w:sz w:val="24"/>
                <w:szCs w:val="24"/>
              </w:rPr>
            </w:pPr>
            <w:r w:rsidRPr="007E7494">
              <w:rPr>
                <w:sz w:val="24"/>
                <w:szCs w:val="24"/>
              </w:rPr>
              <w:t>838,0</w:t>
            </w:r>
          </w:p>
        </w:tc>
        <w:tc>
          <w:tcPr>
            <w:tcW w:w="1173" w:type="dxa"/>
            <w:shd w:val="clear" w:color="auto" w:fill="auto"/>
            <w:noWrap/>
            <w:vAlign w:val="center"/>
            <w:hideMark/>
          </w:tcPr>
          <w:p w:rsidR="00E708D6" w:rsidRPr="007E7494" w:rsidRDefault="00E708D6" w:rsidP="00E708D6">
            <w:pPr>
              <w:rPr>
                <w:sz w:val="24"/>
                <w:szCs w:val="24"/>
              </w:rPr>
            </w:pPr>
          </w:p>
        </w:tc>
        <w:tc>
          <w:tcPr>
            <w:tcW w:w="931" w:type="dxa"/>
            <w:shd w:val="clear" w:color="auto" w:fill="auto"/>
            <w:noWrap/>
            <w:vAlign w:val="center"/>
            <w:hideMark/>
          </w:tcPr>
          <w:p w:rsidR="00E708D6" w:rsidRPr="007E7494" w:rsidRDefault="00E708D6" w:rsidP="00E708D6">
            <w:pPr>
              <w:rPr>
                <w:sz w:val="24"/>
                <w:szCs w:val="24"/>
              </w:rPr>
            </w:pPr>
          </w:p>
        </w:tc>
        <w:tc>
          <w:tcPr>
            <w:tcW w:w="1055" w:type="dxa"/>
            <w:shd w:val="clear" w:color="auto" w:fill="auto"/>
            <w:noWrap/>
            <w:vAlign w:val="center"/>
            <w:hideMark/>
          </w:tcPr>
          <w:p w:rsidR="00E708D6" w:rsidRPr="007E7494" w:rsidRDefault="00E708D6" w:rsidP="00E708D6">
            <w:pPr>
              <w:rPr>
                <w:sz w:val="24"/>
                <w:szCs w:val="24"/>
              </w:rPr>
            </w:pPr>
          </w:p>
        </w:tc>
        <w:tc>
          <w:tcPr>
            <w:tcW w:w="1136" w:type="dxa"/>
            <w:shd w:val="clear" w:color="auto" w:fill="auto"/>
            <w:noWrap/>
            <w:vAlign w:val="center"/>
            <w:hideMark/>
          </w:tcPr>
          <w:p w:rsidR="00E708D6" w:rsidRPr="007E7494" w:rsidRDefault="00E708D6" w:rsidP="00E708D6">
            <w:pPr>
              <w:rPr>
                <w:sz w:val="24"/>
                <w:szCs w:val="24"/>
              </w:rPr>
            </w:pPr>
          </w:p>
        </w:tc>
        <w:tc>
          <w:tcPr>
            <w:tcW w:w="702" w:type="dxa"/>
            <w:shd w:val="clear" w:color="auto" w:fill="auto"/>
            <w:noWrap/>
            <w:vAlign w:val="center"/>
            <w:hideMark/>
          </w:tcPr>
          <w:p w:rsidR="00E708D6" w:rsidRPr="007E7494" w:rsidRDefault="00E708D6" w:rsidP="00E708D6">
            <w:pPr>
              <w:rPr>
                <w:sz w:val="24"/>
                <w:szCs w:val="24"/>
              </w:rPr>
            </w:pPr>
          </w:p>
        </w:tc>
      </w:tr>
      <w:tr w:rsidR="00E708D6" w:rsidRPr="007E7494" w:rsidTr="0066328C">
        <w:trPr>
          <w:gridAfter w:val="2"/>
          <w:wAfter w:w="2350" w:type="dxa"/>
          <w:trHeight w:val="525"/>
        </w:trPr>
        <w:tc>
          <w:tcPr>
            <w:tcW w:w="709" w:type="dxa"/>
            <w:gridSpan w:val="2"/>
            <w:vAlign w:val="center"/>
          </w:tcPr>
          <w:p w:rsidR="00E708D6" w:rsidRPr="007E7494" w:rsidRDefault="00E708D6" w:rsidP="00E708D6">
            <w:pPr>
              <w:rPr>
                <w:sz w:val="24"/>
                <w:szCs w:val="24"/>
              </w:rPr>
            </w:pPr>
            <w:r w:rsidRPr="007E7494">
              <w:rPr>
                <w:sz w:val="24"/>
                <w:szCs w:val="24"/>
              </w:rPr>
              <w:t>23</w:t>
            </w:r>
            <w:r w:rsidR="007E7494">
              <w:rPr>
                <w:sz w:val="24"/>
                <w:szCs w:val="24"/>
              </w:rPr>
              <w:t>.</w:t>
            </w:r>
          </w:p>
        </w:tc>
        <w:tc>
          <w:tcPr>
            <w:tcW w:w="851" w:type="dxa"/>
            <w:gridSpan w:val="2"/>
            <w:vMerge/>
            <w:vAlign w:val="center"/>
            <w:hideMark/>
          </w:tcPr>
          <w:p w:rsidR="00E708D6" w:rsidRPr="007E7494" w:rsidRDefault="00E708D6" w:rsidP="00E708D6">
            <w:pPr>
              <w:rPr>
                <w:sz w:val="24"/>
                <w:szCs w:val="24"/>
              </w:rPr>
            </w:pPr>
          </w:p>
        </w:tc>
        <w:tc>
          <w:tcPr>
            <w:tcW w:w="1559" w:type="dxa"/>
            <w:vMerge/>
            <w:vAlign w:val="center"/>
            <w:hideMark/>
          </w:tcPr>
          <w:p w:rsidR="00E708D6" w:rsidRPr="007E7494" w:rsidRDefault="00E708D6" w:rsidP="00E708D6">
            <w:pPr>
              <w:rPr>
                <w:sz w:val="24"/>
                <w:szCs w:val="24"/>
              </w:rPr>
            </w:pPr>
          </w:p>
        </w:tc>
        <w:tc>
          <w:tcPr>
            <w:tcW w:w="1134" w:type="dxa"/>
            <w:vMerge/>
            <w:vAlign w:val="center"/>
            <w:hideMark/>
          </w:tcPr>
          <w:p w:rsidR="00E708D6" w:rsidRPr="007E7494" w:rsidRDefault="00E708D6" w:rsidP="00E708D6">
            <w:pPr>
              <w:rPr>
                <w:sz w:val="24"/>
                <w:szCs w:val="24"/>
              </w:rPr>
            </w:pPr>
          </w:p>
        </w:tc>
        <w:tc>
          <w:tcPr>
            <w:tcW w:w="1701" w:type="dxa"/>
            <w:shd w:val="clear" w:color="auto" w:fill="auto"/>
            <w:hideMark/>
          </w:tcPr>
          <w:p w:rsidR="00E708D6" w:rsidRPr="007E7494" w:rsidRDefault="00E708D6" w:rsidP="00E708D6">
            <w:pPr>
              <w:rPr>
                <w:sz w:val="24"/>
                <w:szCs w:val="24"/>
              </w:rPr>
            </w:pPr>
            <w:r w:rsidRPr="007E7494">
              <w:rPr>
                <w:sz w:val="24"/>
                <w:szCs w:val="24"/>
              </w:rPr>
              <w:t>бюджет ра</w:t>
            </w:r>
            <w:r w:rsidRPr="007E7494">
              <w:rPr>
                <w:sz w:val="24"/>
                <w:szCs w:val="24"/>
              </w:rPr>
              <w:t>й</w:t>
            </w:r>
            <w:r w:rsidRPr="007E7494">
              <w:rPr>
                <w:sz w:val="24"/>
                <w:szCs w:val="24"/>
              </w:rPr>
              <w:t>о</w:t>
            </w:r>
            <w:r w:rsidR="00303E30">
              <w:rPr>
                <w:sz w:val="24"/>
                <w:szCs w:val="24"/>
              </w:rPr>
              <w:t>на</w:t>
            </w:r>
          </w:p>
        </w:tc>
        <w:tc>
          <w:tcPr>
            <w:tcW w:w="1136" w:type="dxa"/>
            <w:shd w:val="clear" w:color="auto" w:fill="auto"/>
            <w:hideMark/>
          </w:tcPr>
          <w:p w:rsidR="00E708D6" w:rsidRPr="007E7494" w:rsidRDefault="00E708D6" w:rsidP="00E708D6">
            <w:pPr>
              <w:rPr>
                <w:sz w:val="24"/>
                <w:szCs w:val="24"/>
              </w:rPr>
            </w:pPr>
            <w:r w:rsidRPr="007E7494">
              <w:rPr>
                <w:sz w:val="24"/>
                <w:szCs w:val="24"/>
              </w:rPr>
              <w:t>х</w:t>
            </w: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1800,0</w:t>
            </w:r>
          </w:p>
        </w:tc>
        <w:tc>
          <w:tcPr>
            <w:tcW w:w="1131" w:type="dxa"/>
            <w:shd w:val="clear" w:color="auto" w:fill="auto"/>
            <w:noWrap/>
            <w:vAlign w:val="center"/>
            <w:hideMark/>
          </w:tcPr>
          <w:p w:rsidR="00E708D6" w:rsidRPr="007E7494" w:rsidRDefault="00E708D6" w:rsidP="00E708D6">
            <w:pPr>
              <w:rPr>
                <w:sz w:val="24"/>
                <w:szCs w:val="24"/>
              </w:rPr>
            </w:pPr>
            <w:r w:rsidRPr="007E7494">
              <w:rPr>
                <w:sz w:val="24"/>
                <w:szCs w:val="24"/>
              </w:rPr>
              <w:t>200,0</w:t>
            </w:r>
          </w:p>
        </w:tc>
        <w:tc>
          <w:tcPr>
            <w:tcW w:w="1224" w:type="dxa"/>
            <w:shd w:val="clear" w:color="auto" w:fill="auto"/>
            <w:noWrap/>
            <w:vAlign w:val="center"/>
            <w:hideMark/>
          </w:tcPr>
          <w:p w:rsidR="00E708D6" w:rsidRPr="007E7494" w:rsidRDefault="00E708D6" w:rsidP="00E708D6">
            <w:pPr>
              <w:rPr>
                <w:sz w:val="24"/>
                <w:szCs w:val="24"/>
              </w:rPr>
            </w:pPr>
            <w:r w:rsidRPr="007E7494">
              <w:rPr>
                <w:sz w:val="24"/>
                <w:szCs w:val="24"/>
              </w:rPr>
              <w:t>200,0</w:t>
            </w:r>
          </w:p>
        </w:tc>
        <w:tc>
          <w:tcPr>
            <w:tcW w:w="1173" w:type="dxa"/>
            <w:shd w:val="clear" w:color="auto" w:fill="auto"/>
            <w:noWrap/>
            <w:vAlign w:val="center"/>
            <w:hideMark/>
          </w:tcPr>
          <w:p w:rsidR="00E708D6" w:rsidRPr="007E7494" w:rsidRDefault="00E708D6" w:rsidP="00E708D6">
            <w:pPr>
              <w:rPr>
                <w:sz w:val="24"/>
                <w:szCs w:val="24"/>
              </w:rPr>
            </w:pPr>
            <w:r w:rsidRPr="007E7494">
              <w:rPr>
                <w:sz w:val="24"/>
                <w:szCs w:val="24"/>
              </w:rPr>
              <w:t>200,0</w:t>
            </w:r>
          </w:p>
        </w:tc>
        <w:tc>
          <w:tcPr>
            <w:tcW w:w="931" w:type="dxa"/>
            <w:shd w:val="clear" w:color="auto" w:fill="auto"/>
            <w:noWrap/>
            <w:vAlign w:val="center"/>
            <w:hideMark/>
          </w:tcPr>
          <w:p w:rsidR="00E708D6" w:rsidRPr="007E7494" w:rsidRDefault="00E708D6" w:rsidP="00E708D6">
            <w:pPr>
              <w:rPr>
                <w:sz w:val="24"/>
                <w:szCs w:val="24"/>
              </w:rPr>
            </w:pPr>
            <w:r w:rsidRPr="007E7494">
              <w:rPr>
                <w:sz w:val="24"/>
                <w:szCs w:val="24"/>
              </w:rPr>
              <w:t>200,0</w:t>
            </w:r>
          </w:p>
        </w:tc>
        <w:tc>
          <w:tcPr>
            <w:tcW w:w="1055" w:type="dxa"/>
            <w:shd w:val="clear" w:color="auto" w:fill="auto"/>
            <w:noWrap/>
            <w:vAlign w:val="center"/>
            <w:hideMark/>
          </w:tcPr>
          <w:p w:rsidR="00E708D6" w:rsidRPr="007E7494" w:rsidRDefault="00E708D6" w:rsidP="00E708D6">
            <w:pPr>
              <w:rPr>
                <w:sz w:val="24"/>
                <w:szCs w:val="24"/>
              </w:rPr>
            </w:pPr>
            <w:r w:rsidRPr="007E7494">
              <w:rPr>
                <w:sz w:val="24"/>
                <w:szCs w:val="24"/>
              </w:rPr>
              <w:t>200,0</w:t>
            </w:r>
          </w:p>
        </w:tc>
        <w:tc>
          <w:tcPr>
            <w:tcW w:w="1136" w:type="dxa"/>
            <w:shd w:val="clear" w:color="auto" w:fill="auto"/>
            <w:noWrap/>
            <w:vAlign w:val="center"/>
            <w:hideMark/>
          </w:tcPr>
          <w:p w:rsidR="00E708D6" w:rsidRPr="007E7494" w:rsidRDefault="00E708D6" w:rsidP="00E708D6">
            <w:pPr>
              <w:rPr>
                <w:sz w:val="24"/>
                <w:szCs w:val="24"/>
              </w:rPr>
            </w:pPr>
            <w:r w:rsidRPr="007E7494">
              <w:rPr>
                <w:sz w:val="24"/>
                <w:szCs w:val="24"/>
              </w:rPr>
              <w:t>400,0</w:t>
            </w:r>
          </w:p>
        </w:tc>
        <w:tc>
          <w:tcPr>
            <w:tcW w:w="702" w:type="dxa"/>
            <w:shd w:val="clear" w:color="auto" w:fill="auto"/>
            <w:noWrap/>
            <w:vAlign w:val="center"/>
            <w:hideMark/>
          </w:tcPr>
          <w:p w:rsidR="00E708D6" w:rsidRPr="007E7494" w:rsidRDefault="00E708D6" w:rsidP="00E708D6">
            <w:pPr>
              <w:rPr>
                <w:sz w:val="24"/>
                <w:szCs w:val="24"/>
              </w:rPr>
            </w:pPr>
            <w:r w:rsidRPr="007E7494">
              <w:rPr>
                <w:sz w:val="24"/>
                <w:szCs w:val="24"/>
              </w:rPr>
              <w:t>400,0</w:t>
            </w:r>
          </w:p>
        </w:tc>
      </w:tr>
      <w:tr w:rsidR="00E708D6" w:rsidRPr="007E7494" w:rsidTr="0066328C">
        <w:trPr>
          <w:gridAfter w:val="2"/>
          <w:wAfter w:w="2350" w:type="dxa"/>
          <w:trHeight w:val="525"/>
        </w:trPr>
        <w:tc>
          <w:tcPr>
            <w:tcW w:w="709" w:type="dxa"/>
            <w:gridSpan w:val="2"/>
            <w:vAlign w:val="center"/>
          </w:tcPr>
          <w:p w:rsidR="00E708D6" w:rsidRPr="007E7494" w:rsidRDefault="00E708D6" w:rsidP="00E708D6">
            <w:pPr>
              <w:rPr>
                <w:sz w:val="24"/>
                <w:szCs w:val="24"/>
              </w:rPr>
            </w:pPr>
            <w:r w:rsidRPr="007E7494">
              <w:rPr>
                <w:sz w:val="24"/>
                <w:szCs w:val="24"/>
              </w:rPr>
              <w:t>24</w:t>
            </w:r>
            <w:r w:rsidR="007E7494">
              <w:rPr>
                <w:sz w:val="24"/>
                <w:szCs w:val="24"/>
              </w:rPr>
              <w:t>.</w:t>
            </w:r>
          </w:p>
        </w:tc>
        <w:tc>
          <w:tcPr>
            <w:tcW w:w="851" w:type="dxa"/>
            <w:gridSpan w:val="2"/>
            <w:vMerge/>
            <w:vAlign w:val="center"/>
            <w:hideMark/>
          </w:tcPr>
          <w:p w:rsidR="00E708D6" w:rsidRPr="007E7494" w:rsidRDefault="00E708D6" w:rsidP="00E708D6">
            <w:pPr>
              <w:rPr>
                <w:sz w:val="24"/>
                <w:szCs w:val="24"/>
              </w:rPr>
            </w:pPr>
          </w:p>
        </w:tc>
        <w:tc>
          <w:tcPr>
            <w:tcW w:w="1559" w:type="dxa"/>
            <w:vMerge/>
            <w:vAlign w:val="center"/>
            <w:hideMark/>
          </w:tcPr>
          <w:p w:rsidR="00E708D6" w:rsidRPr="007E7494" w:rsidRDefault="00E708D6" w:rsidP="00E708D6">
            <w:pPr>
              <w:rPr>
                <w:sz w:val="24"/>
                <w:szCs w:val="24"/>
              </w:rPr>
            </w:pPr>
          </w:p>
        </w:tc>
        <w:tc>
          <w:tcPr>
            <w:tcW w:w="1134" w:type="dxa"/>
            <w:vMerge/>
            <w:vAlign w:val="center"/>
            <w:hideMark/>
          </w:tcPr>
          <w:p w:rsidR="00E708D6" w:rsidRPr="007E7494" w:rsidRDefault="00E708D6" w:rsidP="00E708D6">
            <w:pPr>
              <w:rPr>
                <w:sz w:val="24"/>
                <w:szCs w:val="24"/>
              </w:rPr>
            </w:pPr>
          </w:p>
        </w:tc>
        <w:tc>
          <w:tcPr>
            <w:tcW w:w="1701" w:type="dxa"/>
            <w:shd w:val="clear" w:color="auto" w:fill="auto"/>
            <w:hideMark/>
          </w:tcPr>
          <w:p w:rsidR="00E708D6" w:rsidRPr="007E7494" w:rsidRDefault="00E708D6" w:rsidP="00E708D6">
            <w:pPr>
              <w:rPr>
                <w:sz w:val="24"/>
                <w:szCs w:val="24"/>
              </w:rPr>
            </w:pPr>
            <w:r w:rsidRPr="007E7494">
              <w:rPr>
                <w:sz w:val="24"/>
                <w:szCs w:val="24"/>
              </w:rPr>
              <w:t>в том числе безвозмез</w:t>
            </w:r>
            <w:r w:rsidRPr="007E7494">
              <w:rPr>
                <w:sz w:val="24"/>
                <w:szCs w:val="24"/>
              </w:rPr>
              <w:t>д</w:t>
            </w:r>
            <w:r w:rsidRPr="007E7494">
              <w:rPr>
                <w:sz w:val="24"/>
                <w:szCs w:val="24"/>
              </w:rPr>
              <w:t>ные посту</w:t>
            </w:r>
            <w:r w:rsidRPr="007E7494">
              <w:rPr>
                <w:sz w:val="24"/>
                <w:szCs w:val="24"/>
              </w:rPr>
              <w:t>п</w:t>
            </w:r>
            <w:r w:rsidRPr="007E7494">
              <w:rPr>
                <w:sz w:val="24"/>
                <w:szCs w:val="24"/>
              </w:rPr>
              <w:t>ления от ф</w:t>
            </w:r>
            <w:r w:rsidRPr="007E7494">
              <w:rPr>
                <w:sz w:val="24"/>
                <w:szCs w:val="24"/>
              </w:rPr>
              <w:t>и</w:t>
            </w:r>
            <w:r w:rsidRPr="007E7494">
              <w:rPr>
                <w:sz w:val="24"/>
                <w:szCs w:val="24"/>
              </w:rPr>
              <w:t>зических и юридических лиц</w:t>
            </w:r>
          </w:p>
        </w:tc>
        <w:tc>
          <w:tcPr>
            <w:tcW w:w="1136" w:type="dxa"/>
            <w:shd w:val="clear" w:color="auto" w:fill="auto"/>
            <w:hideMark/>
          </w:tcPr>
          <w:p w:rsidR="00E708D6" w:rsidRPr="007E7494" w:rsidRDefault="00E708D6" w:rsidP="00E708D6">
            <w:pPr>
              <w:rPr>
                <w:sz w:val="24"/>
                <w:szCs w:val="24"/>
              </w:rPr>
            </w:pPr>
            <w:r w:rsidRPr="007E7494">
              <w:rPr>
                <w:sz w:val="24"/>
                <w:szCs w:val="24"/>
              </w:rPr>
              <w:t>х</w:t>
            </w: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131" w:type="dxa"/>
            <w:shd w:val="clear" w:color="auto" w:fill="auto"/>
            <w:noWrap/>
            <w:vAlign w:val="center"/>
            <w:hideMark/>
          </w:tcPr>
          <w:p w:rsidR="00E708D6" w:rsidRPr="007E7494" w:rsidRDefault="00E708D6" w:rsidP="00E708D6">
            <w:pPr>
              <w:rPr>
                <w:sz w:val="24"/>
                <w:szCs w:val="24"/>
              </w:rPr>
            </w:pPr>
          </w:p>
        </w:tc>
        <w:tc>
          <w:tcPr>
            <w:tcW w:w="1224" w:type="dxa"/>
            <w:shd w:val="clear" w:color="auto" w:fill="auto"/>
            <w:noWrap/>
            <w:vAlign w:val="center"/>
            <w:hideMark/>
          </w:tcPr>
          <w:p w:rsidR="00E708D6" w:rsidRPr="007E7494" w:rsidRDefault="00E708D6" w:rsidP="00E708D6">
            <w:pPr>
              <w:rPr>
                <w:sz w:val="24"/>
                <w:szCs w:val="24"/>
              </w:rPr>
            </w:pPr>
          </w:p>
        </w:tc>
        <w:tc>
          <w:tcPr>
            <w:tcW w:w="1173" w:type="dxa"/>
            <w:shd w:val="clear" w:color="auto" w:fill="auto"/>
            <w:noWrap/>
            <w:vAlign w:val="center"/>
            <w:hideMark/>
          </w:tcPr>
          <w:p w:rsidR="00E708D6" w:rsidRPr="007E7494" w:rsidRDefault="00E708D6" w:rsidP="00E708D6">
            <w:pPr>
              <w:rPr>
                <w:sz w:val="24"/>
                <w:szCs w:val="24"/>
              </w:rPr>
            </w:pPr>
          </w:p>
        </w:tc>
        <w:tc>
          <w:tcPr>
            <w:tcW w:w="931" w:type="dxa"/>
            <w:shd w:val="clear" w:color="auto" w:fill="auto"/>
            <w:noWrap/>
            <w:vAlign w:val="center"/>
            <w:hideMark/>
          </w:tcPr>
          <w:p w:rsidR="00E708D6" w:rsidRPr="007E7494" w:rsidRDefault="00E708D6" w:rsidP="00E708D6">
            <w:pPr>
              <w:rPr>
                <w:sz w:val="24"/>
                <w:szCs w:val="24"/>
              </w:rPr>
            </w:pPr>
          </w:p>
        </w:tc>
        <w:tc>
          <w:tcPr>
            <w:tcW w:w="1055" w:type="dxa"/>
            <w:shd w:val="clear" w:color="auto" w:fill="auto"/>
            <w:noWrap/>
            <w:vAlign w:val="center"/>
            <w:hideMark/>
          </w:tcPr>
          <w:p w:rsidR="00E708D6" w:rsidRPr="007E7494" w:rsidRDefault="00E708D6" w:rsidP="00E708D6">
            <w:pPr>
              <w:rPr>
                <w:sz w:val="24"/>
                <w:szCs w:val="24"/>
              </w:rPr>
            </w:pPr>
          </w:p>
        </w:tc>
        <w:tc>
          <w:tcPr>
            <w:tcW w:w="1136" w:type="dxa"/>
            <w:shd w:val="clear" w:color="auto" w:fill="auto"/>
            <w:noWrap/>
            <w:vAlign w:val="center"/>
            <w:hideMark/>
          </w:tcPr>
          <w:p w:rsidR="00E708D6" w:rsidRPr="007E7494" w:rsidRDefault="00E708D6" w:rsidP="00E708D6">
            <w:pPr>
              <w:rPr>
                <w:sz w:val="24"/>
                <w:szCs w:val="24"/>
              </w:rPr>
            </w:pPr>
          </w:p>
        </w:tc>
        <w:tc>
          <w:tcPr>
            <w:tcW w:w="702" w:type="dxa"/>
            <w:shd w:val="clear" w:color="auto" w:fill="auto"/>
            <w:noWrap/>
            <w:vAlign w:val="center"/>
            <w:hideMark/>
          </w:tcPr>
          <w:p w:rsidR="00E708D6" w:rsidRPr="007E7494" w:rsidRDefault="00E708D6" w:rsidP="00E708D6">
            <w:pPr>
              <w:rPr>
                <w:sz w:val="24"/>
                <w:szCs w:val="24"/>
              </w:rPr>
            </w:pPr>
          </w:p>
        </w:tc>
      </w:tr>
      <w:tr w:rsidR="00E708D6" w:rsidRPr="007E7494" w:rsidTr="0066328C">
        <w:trPr>
          <w:gridAfter w:val="2"/>
          <w:wAfter w:w="2350" w:type="dxa"/>
          <w:trHeight w:val="525"/>
        </w:trPr>
        <w:tc>
          <w:tcPr>
            <w:tcW w:w="709" w:type="dxa"/>
            <w:gridSpan w:val="2"/>
            <w:vAlign w:val="center"/>
          </w:tcPr>
          <w:p w:rsidR="00E708D6" w:rsidRPr="007E7494" w:rsidRDefault="00E708D6" w:rsidP="00E708D6">
            <w:pPr>
              <w:rPr>
                <w:sz w:val="24"/>
                <w:szCs w:val="24"/>
              </w:rPr>
            </w:pPr>
            <w:r w:rsidRPr="007E7494">
              <w:rPr>
                <w:sz w:val="24"/>
                <w:szCs w:val="24"/>
              </w:rPr>
              <w:t>25</w:t>
            </w:r>
            <w:r w:rsidR="007E7494">
              <w:rPr>
                <w:sz w:val="24"/>
                <w:szCs w:val="24"/>
              </w:rPr>
              <w:t>.</w:t>
            </w:r>
          </w:p>
        </w:tc>
        <w:tc>
          <w:tcPr>
            <w:tcW w:w="851" w:type="dxa"/>
            <w:gridSpan w:val="2"/>
            <w:vMerge/>
            <w:vAlign w:val="center"/>
            <w:hideMark/>
          </w:tcPr>
          <w:p w:rsidR="00E708D6" w:rsidRPr="007E7494" w:rsidRDefault="00E708D6" w:rsidP="00E708D6">
            <w:pPr>
              <w:rPr>
                <w:sz w:val="24"/>
                <w:szCs w:val="24"/>
              </w:rPr>
            </w:pPr>
          </w:p>
        </w:tc>
        <w:tc>
          <w:tcPr>
            <w:tcW w:w="1559" w:type="dxa"/>
            <w:vMerge/>
            <w:vAlign w:val="center"/>
            <w:hideMark/>
          </w:tcPr>
          <w:p w:rsidR="00E708D6" w:rsidRPr="007E7494" w:rsidRDefault="00E708D6" w:rsidP="00E708D6">
            <w:pPr>
              <w:rPr>
                <w:sz w:val="24"/>
                <w:szCs w:val="24"/>
              </w:rPr>
            </w:pPr>
          </w:p>
        </w:tc>
        <w:tc>
          <w:tcPr>
            <w:tcW w:w="1134" w:type="dxa"/>
            <w:vMerge/>
            <w:vAlign w:val="center"/>
            <w:hideMark/>
          </w:tcPr>
          <w:p w:rsidR="00E708D6" w:rsidRPr="007E7494" w:rsidRDefault="00E708D6" w:rsidP="00E708D6">
            <w:pPr>
              <w:rPr>
                <w:sz w:val="24"/>
                <w:szCs w:val="24"/>
              </w:rPr>
            </w:pPr>
          </w:p>
        </w:tc>
        <w:tc>
          <w:tcPr>
            <w:tcW w:w="1701" w:type="dxa"/>
            <w:shd w:val="clear" w:color="auto" w:fill="auto"/>
            <w:hideMark/>
          </w:tcPr>
          <w:p w:rsidR="00E708D6" w:rsidRPr="007E7494" w:rsidRDefault="00E708D6" w:rsidP="00E708D6">
            <w:pPr>
              <w:rPr>
                <w:sz w:val="24"/>
                <w:szCs w:val="24"/>
              </w:rPr>
            </w:pPr>
            <w:r w:rsidRPr="007E7494">
              <w:rPr>
                <w:sz w:val="24"/>
                <w:szCs w:val="24"/>
              </w:rPr>
              <w:t>иные вн</w:t>
            </w:r>
            <w:r w:rsidRPr="007E7494">
              <w:rPr>
                <w:sz w:val="24"/>
                <w:szCs w:val="24"/>
              </w:rPr>
              <w:t>е</w:t>
            </w:r>
            <w:r w:rsidRPr="007E7494">
              <w:rPr>
                <w:sz w:val="24"/>
                <w:szCs w:val="24"/>
              </w:rPr>
              <w:t>бюджетные источники</w:t>
            </w:r>
          </w:p>
        </w:tc>
        <w:tc>
          <w:tcPr>
            <w:tcW w:w="1136" w:type="dxa"/>
            <w:shd w:val="clear" w:color="auto" w:fill="auto"/>
            <w:hideMark/>
          </w:tcPr>
          <w:p w:rsidR="00E708D6" w:rsidRPr="007E7494" w:rsidRDefault="00E708D6" w:rsidP="00E708D6">
            <w:pPr>
              <w:rPr>
                <w:sz w:val="24"/>
                <w:szCs w:val="24"/>
              </w:rPr>
            </w:pPr>
            <w:r w:rsidRPr="007E7494">
              <w:rPr>
                <w:sz w:val="24"/>
                <w:szCs w:val="24"/>
              </w:rPr>
              <w:t>х</w:t>
            </w: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131" w:type="dxa"/>
            <w:shd w:val="clear" w:color="auto" w:fill="auto"/>
            <w:noWrap/>
            <w:vAlign w:val="center"/>
            <w:hideMark/>
          </w:tcPr>
          <w:p w:rsidR="00E708D6" w:rsidRPr="007E7494" w:rsidRDefault="00E708D6" w:rsidP="00E708D6">
            <w:pPr>
              <w:rPr>
                <w:sz w:val="24"/>
                <w:szCs w:val="24"/>
              </w:rPr>
            </w:pPr>
          </w:p>
        </w:tc>
        <w:tc>
          <w:tcPr>
            <w:tcW w:w="1224" w:type="dxa"/>
            <w:shd w:val="clear" w:color="auto" w:fill="auto"/>
            <w:noWrap/>
            <w:vAlign w:val="center"/>
            <w:hideMark/>
          </w:tcPr>
          <w:p w:rsidR="00E708D6" w:rsidRPr="007E7494" w:rsidRDefault="00E708D6" w:rsidP="00E708D6">
            <w:pPr>
              <w:rPr>
                <w:sz w:val="24"/>
                <w:szCs w:val="24"/>
              </w:rPr>
            </w:pPr>
          </w:p>
        </w:tc>
        <w:tc>
          <w:tcPr>
            <w:tcW w:w="1173" w:type="dxa"/>
            <w:shd w:val="clear" w:color="auto" w:fill="auto"/>
            <w:noWrap/>
            <w:vAlign w:val="center"/>
            <w:hideMark/>
          </w:tcPr>
          <w:p w:rsidR="00E708D6" w:rsidRPr="007E7494" w:rsidRDefault="00E708D6" w:rsidP="00E708D6">
            <w:pPr>
              <w:rPr>
                <w:sz w:val="24"/>
                <w:szCs w:val="24"/>
              </w:rPr>
            </w:pPr>
          </w:p>
        </w:tc>
        <w:tc>
          <w:tcPr>
            <w:tcW w:w="931" w:type="dxa"/>
            <w:shd w:val="clear" w:color="auto" w:fill="auto"/>
            <w:noWrap/>
            <w:vAlign w:val="center"/>
            <w:hideMark/>
          </w:tcPr>
          <w:p w:rsidR="00E708D6" w:rsidRPr="007E7494" w:rsidRDefault="00E708D6" w:rsidP="00E708D6">
            <w:pPr>
              <w:rPr>
                <w:sz w:val="24"/>
                <w:szCs w:val="24"/>
              </w:rPr>
            </w:pPr>
          </w:p>
        </w:tc>
        <w:tc>
          <w:tcPr>
            <w:tcW w:w="1055" w:type="dxa"/>
            <w:shd w:val="clear" w:color="auto" w:fill="auto"/>
            <w:noWrap/>
            <w:vAlign w:val="center"/>
            <w:hideMark/>
          </w:tcPr>
          <w:p w:rsidR="00E708D6" w:rsidRPr="007E7494" w:rsidRDefault="00E708D6" w:rsidP="00E708D6">
            <w:pPr>
              <w:rPr>
                <w:sz w:val="24"/>
                <w:szCs w:val="24"/>
              </w:rPr>
            </w:pPr>
          </w:p>
        </w:tc>
        <w:tc>
          <w:tcPr>
            <w:tcW w:w="1136" w:type="dxa"/>
            <w:shd w:val="clear" w:color="auto" w:fill="auto"/>
            <w:noWrap/>
            <w:vAlign w:val="center"/>
            <w:hideMark/>
          </w:tcPr>
          <w:p w:rsidR="00E708D6" w:rsidRPr="007E7494" w:rsidRDefault="00E708D6" w:rsidP="00E708D6">
            <w:pPr>
              <w:rPr>
                <w:sz w:val="24"/>
                <w:szCs w:val="24"/>
              </w:rPr>
            </w:pPr>
          </w:p>
        </w:tc>
        <w:tc>
          <w:tcPr>
            <w:tcW w:w="702" w:type="dxa"/>
            <w:shd w:val="clear" w:color="auto" w:fill="auto"/>
            <w:noWrap/>
            <w:vAlign w:val="center"/>
            <w:hideMark/>
          </w:tcPr>
          <w:p w:rsidR="00E708D6" w:rsidRPr="007E7494" w:rsidRDefault="00E708D6" w:rsidP="00E708D6">
            <w:pPr>
              <w:rPr>
                <w:sz w:val="24"/>
                <w:szCs w:val="24"/>
              </w:rPr>
            </w:pPr>
          </w:p>
        </w:tc>
      </w:tr>
      <w:tr w:rsidR="00E708D6" w:rsidRPr="007E7494" w:rsidTr="0066328C">
        <w:trPr>
          <w:gridAfter w:val="2"/>
          <w:wAfter w:w="2350" w:type="dxa"/>
          <w:trHeight w:val="525"/>
        </w:trPr>
        <w:tc>
          <w:tcPr>
            <w:tcW w:w="709" w:type="dxa"/>
            <w:gridSpan w:val="2"/>
            <w:vAlign w:val="center"/>
          </w:tcPr>
          <w:p w:rsidR="00E708D6" w:rsidRPr="007E7494" w:rsidRDefault="00E708D6" w:rsidP="00E708D6">
            <w:pPr>
              <w:rPr>
                <w:sz w:val="24"/>
                <w:szCs w:val="24"/>
              </w:rPr>
            </w:pPr>
            <w:r w:rsidRPr="007E7494">
              <w:rPr>
                <w:sz w:val="24"/>
                <w:szCs w:val="24"/>
              </w:rPr>
              <w:t>26</w:t>
            </w:r>
            <w:r w:rsidR="007E7494">
              <w:rPr>
                <w:sz w:val="24"/>
                <w:szCs w:val="24"/>
              </w:rPr>
              <w:t>.</w:t>
            </w:r>
          </w:p>
        </w:tc>
        <w:tc>
          <w:tcPr>
            <w:tcW w:w="851" w:type="dxa"/>
            <w:gridSpan w:val="2"/>
            <w:vMerge w:val="restart"/>
            <w:shd w:val="clear" w:color="auto" w:fill="auto"/>
            <w:hideMark/>
          </w:tcPr>
          <w:p w:rsidR="00E708D6" w:rsidRPr="007E7494" w:rsidRDefault="00E708D6" w:rsidP="00303E30">
            <w:pPr>
              <w:jc w:val="center"/>
              <w:rPr>
                <w:sz w:val="24"/>
                <w:szCs w:val="24"/>
              </w:rPr>
            </w:pPr>
            <w:r w:rsidRPr="007E7494">
              <w:rPr>
                <w:sz w:val="24"/>
                <w:szCs w:val="24"/>
              </w:rPr>
              <w:t>1.1.5.</w:t>
            </w:r>
          </w:p>
        </w:tc>
        <w:tc>
          <w:tcPr>
            <w:tcW w:w="1559" w:type="dxa"/>
            <w:vMerge w:val="restart"/>
            <w:shd w:val="clear" w:color="auto" w:fill="auto"/>
            <w:hideMark/>
          </w:tcPr>
          <w:p w:rsidR="00E708D6" w:rsidRPr="007E7494" w:rsidRDefault="00E708D6" w:rsidP="007E7494">
            <w:pPr>
              <w:jc w:val="both"/>
              <w:rPr>
                <w:sz w:val="24"/>
                <w:szCs w:val="24"/>
              </w:rPr>
            </w:pPr>
            <w:r w:rsidRPr="007E7494">
              <w:rPr>
                <w:sz w:val="24"/>
                <w:szCs w:val="24"/>
              </w:rPr>
              <w:t>Организация и провед</w:t>
            </w:r>
            <w:r w:rsidRPr="007E7494">
              <w:rPr>
                <w:sz w:val="24"/>
                <w:szCs w:val="24"/>
              </w:rPr>
              <w:t>е</w:t>
            </w:r>
            <w:r w:rsidRPr="007E7494">
              <w:rPr>
                <w:sz w:val="24"/>
                <w:szCs w:val="24"/>
              </w:rPr>
              <w:t>ние райо</w:t>
            </w:r>
            <w:r w:rsidRPr="007E7494">
              <w:rPr>
                <w:sz w:val="24"/>
                <w:szCs w:val="24"/>
              </w:rPr>
              <w:t>н</w:t>
            </w:r>
            <w:r w:rsidRPr="007E7494">
              <w:rPr>
                <w:sz w:val="24"/>
                <w:szCs w:val="24"/>
              </w:rPr>
              <w:t>ного праз</w:t>
            </w:r>
            <w:r w:rsidRPr="007E7494">
              <w:rPr>
                <w:sz w:val="24"/>
                <w:szCs w:val="24"/>
              </w:rPr>
              <w:t>д</w:t>
            </w:r>
            <w:r w:rsidRPr="007E7494">
              <w:rPr>
                <w:sz w:val="24"/>
                <w:szCs w:val="24"/>
              </w:rPr>
              <w:t>ника «Спо</w:t>
            </w:r>
            <w:r w:rsidRPr="007E7494">
              <w:rPr>
                <w:sz w:val="24"/>
                <w:szCs w:val="24"/>
              </w:rPr>
              <w:t>р</w:t>
            </w:r>
            <w:r w:rsidRPr="007E7494">
              <w:rPr>
                <w:sz w:val="24"/>
                <w:szCs w:val="24"/>
              </w:rPr>
              <w:t>тивная эл</w:t>
            </w:r>
            <w:r w:rsidRPr="007E7494">
              <w:rPr>
                <w:sz w:val="24"/>
                <w:szCs w:val="24"/>
              </w:rPr>
              <w:t>и</w:t>
            </w:r>
            <w:r w:rsidRPr="007E7494">
              <w:rPr>
                <w:sz w:val="24"/>
                <w:szCs w:val="24"/>
              </w:rPr>
              <w:t>та»</w:t>
            </w:r>
          </w:p>
        </w:tc>
        <w:tc>
          <w:tcPr>
            <w:tcW w:w="1134" w:type="dxa"/>
            <w:vMerge/>
            <w:vAlign w:val="center"/>
            <w:hideMark/>
          </w:tcPr>
          <w:p w:rsidR="00E708D6" w:rsidRPr="007E7494" w:rsidRDefault="00E708D6" w:rsidP="00E708D6">
            <w:pPr>
              <w:rPr>
                <w:sz w:val="24"/>
                <w:szCs w:val="24"/>
              </w:rPr>
            </w:pPr>
          </w:p>
        </w:tc>
        <w:tc>
          <w:tcPr>
            <w:tcW w:w="1701" w:type="dxa"/>
            <w:shd w:val="clear" w:color="auto" w:fill="auto"/>
            <w:hideMark/>
          </w:tcPr>
          <w:p w:rsidR="00E708D6" w:rsidRPr="007E7494" w:rsidRDefault="00E708D6" w:rsidP="00E708D6">
            <w:pPr>
              <w:rPr>
                <w:sz w:val="24"/>
                <w:szCs w:val="24"/>
              </w:rPr>
            </w:pPr>
            <w:r w:rsidRPr="007E7494">
              <w:rPr>
                <w:sz w:val="24"/>
                <w:szCs w:val="24"/>
              </w:rPr>
              <w:t>всего</w:t>
            </w:r>
          </w:p>
        </w:tc>
        <w:tc>
          <w:tcPr>
            <w:tcW w:w="1136" w:type="dxa"/>
            <w:shd w:val="clear" w:color="auto" w:fill="auto"/>
            <w:hideMark/>
          </w:tcPr>
          <w:p w:rsidR="00E708D6" w:rsidRPr="007E7494" w:rsidRDefault="00E708D6" w:rsidP="00E708D6">
            <w:pPr>
              <w:rPr>
                <w:sz w:val="24"/>
                <w:szCs w:val="24"/>
              </w:rPr>
            </w:pPr>
            <w:r w:rsidRPr="007E7494">
              <w:rPr>
                <w:sz w:val="24"/>
                <w:szCs w:val="24"/>
              </w:rPr>
              <w:t>х</w:t>
            </w: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1900,0</w:t>
            </w:r>
          </w:p>
        </w:tc>
        <w:tc>
          <w:tcPr>
            <w:tcW w:w="1131" w:type="dxa"/>
            <w:shd w:val="clear" w:color="auto" w:fill="auto"/>
            <w:noWrap/>
            <w:vAlign w:val="center"/>
            <w:hideMark/>
          </w:tcPr>
          <w:p w:rsidR="00E708D6" w:rsidRPr="007E7494" w:rsidRDefault="00E708D6" w:rsidP="00E708D6">
            <w:pPr>
              <w:rPr>
                <w:sz w:val="24"/>
                <w:szCs w:val="24"/>
              </w:rPr>
            </w:pPr>
            <w:r w:rsidRPr="007E7494">
              <w:rPr>
                <w:sz w:val="24"/>
                <w:szCs w:val="24"/>
              </w:rPr>
              <w:t>400,0</w:t>
            </w:r>
          </w:p>
        </w:tc>
        <w:tc>
          <w:tcPr>
            <w:tcW w:w="1224" w:type="dxa"/>
            <w:shd w:val="clear" w:color="auto" w:fill="auto"/>
            <w:noWrap/>
            <w:vAlign w:val="center"/>
            <w:hideMark/>
          </w:tcPr>
          <w:p w:rsidR="00E708D6" w:rsidRPr="007E7494" w:rsidRDefault="00E708D6" w:rsidP="00E708D6">
            <w:pPr>
              <w:rPr>
                <w:sz w:val="24"/>
                <w:szCs w:val="24"/>
              </w:rPr>
            </w:pPr>
            <w:r w:rsidRPr="007E7494">
              <w:rPr>
                <w:sz w:val="24"/>
                <w:szCs w:val="24"/>
              </w:rPr>
              <w:t>300,0</w:t>
            </w:r>
          </w:p>
        </w:tc>
        <w:tc>
          <w:tcPr>
            <w:tcW w:w="1173"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93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055"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136" w:type="dxa"/>
            <w:shd w:val="clear" w:color="auto" w:fill="auto"/>
            <w:noWrap/>
            <w:vAlign w:val="center"/>
            <w:hideMark/>
          </w:tcPr>
          <w:p w:rsidR="00E708D6" w:rsidRPr="007E7494" w:rsidRDefault="00E708D6" w:rsidP="00E708D6">
            <w:pPr>
              <w:rPr>
                <w:sz w:val="24"/>
                <w:szCs w:val="24"/>
              </w:rPr>
            </w:pPr>
            <w:r w:rsidRPr="007E7494">
              <w:rPr>
                <w:sz w:val="24"/>
                <w:szCs w:val="24"/>
              </w:rPr>
              <w:t>600,0</w:t>
            </w:r>
          </w:p>
        </w:tc>
        <w:tc>
          <w:tcPr>
            <w:tcW w:w="702" w:type="dxa"/>
            <w:shd w:val="clear" w:color="auto" w:fill="auto"/>
            <w:noWrap/>
            <w:vAlign w:val="center"/>
            <w:hideMark/>
          </w:tcPr>
          <w:p w:rsidR="00E708D6" w:rsidRPr="007E7494" w:rsidRDefault="00E708D6" w:rsidP="00E708D6">
            <w:pPr>
              <w:rPr>
                <w:sz w:val="24"/>
                <w:szCs w:val="24"/>
              </w:rPr>
            </w:pPr>
            <w:r w:rsidRPr="007E7494">
              <w:rPr>
                <w:sz w:val="24"/>
                <w:szCs w:val="24"/>
              </w:rPr>
              <w:t>600,0</w:t>
            </w:r>
          </w:p>
        </w:tc>
      </w:tr>
      <w:tr w:rsidR="00E708D6" w:rsidRPr="007E7494" w:rsidTr="0066328C">
        <w:trPr>
          <w:gridAfter w:val="2"/>
          <w:wAfter w:w="2350" w:type="dxa"/>
          <w:trHeight w:val="525"/>
        </w:trPr>
        <w:tc>
          <w:tcPr>
            <w:tcW w:w="709" w:type="dxa"/>
            <w:gridSpan w:val="2"/>
            <w:vAlign w:val="center"/>
          </w:tcPr>
          <w:p w:rsidR="00E708D6" w:rsidRPr="007E7494" w:rsidRDefault="00E708D6" w:rsidP="00E708D6">
            <w:pPr>
              <w:rPr>
                <w:sz w:val="24"/>
                <w:szCs w:val="24"/>
              </w:rPr>
            </w:pPr>
            <w:r w:rsidRPr="007E7494">
              <w:rPr>
                <w:sz w:val="24"/>
                <w:szCs w:val="24"/>
              </w:rPr>
              <w:t>27</w:t>
            </w:r>
            <w:r w:rsidR="007E7494">
              <w:rPr>
                <w:sz w:val="24"/>
                <w:szCs w:val="24"/>
              </w:rPr>
              <w:t>.</w:t>
            </w:r>
          </w:p>
        </w:tc>
        <w:tc>
          <w:tcPr>
            <w:tcW w:w="851" w:type="dxa"/>
            <w:gridSpan w:val="2"/>
            <w:vMerge/>
            <w:vAlign w:val="center"/>
            <w:hideMark/>
          </w:tcPr>
          <w:p w:rsidR="00E708D6" w:rsidRPr="007E7494" w:rsidRDefault="00E708D6" w:rsidP="00303E30">
            <w:pPr>
              <w:jc w:val="center"/>
              <w:rPr>
                <w:sz w:val="24"/>
                <w:szCs w:val="24"/>
              </w:rPr>
            </w:pPr>
          </w:p>
        </w:tc>
        <w:tc>
          <w:tcPr>
            <w:tcW w:w="1559" w:type="dxa"/>
            <w:vMerge/>
            <w:vAlign w:val="center"/>
            <w:hideMark/>
          </w:tcPr>
          <w:p w:rsidR="00E708D6" w:rsidRPr="007E7494" w:rsidRDefault="00E708D6" w:rsidP="007E7494">
            <w:pPr>
              <w:jc w:val="both"/>
              <w:rPr>
                <w:sz w:val="24"/>
                <w:szCs w:val="24"/>
              </w:rPr>
            </w:pPr>
          </w:p>
        </w:tc>
        <w:tc>
          <w:tcPr>
            <w:tcW w:w="1134" w:type="dxa"/>
            <w:vMerge/>
            <w:vAlign w:val="center"/>
            <w:hideMark/>
          </w:tcPr>
          <w:p w:rsidR="00E708D6" w:rsidRPr="007E7494" w:rsidRDefault="00E708D6" w:rsidP="00E708D6">
            <w:pPr>
              <w:rPr>
                <w:sz w:val="24"/>
                <w:szCs w:val="24"/>
              </w:rPr>
            </w:pPr>
          </w:p>
        </w:tc>
        <w:tc>
          <w:tcPr>
            <w:tcW w:w="1701" w:type="dxa"/>
            <w:shd w:val="clear" w:color="auto" w:fill="auto"/>
            <w:hideMark/>
          </w:tcPr>
          <w:p w:rsidR="00E708D6" w:rsidRPr="007E7494" w:rsidRDefault="00E708D6" w:rsidP="00E708D6">
            <w:pPr>
              <w:rPr>
                <w:sz w:val="24"/>
                <w:szCs w:val="24"/>
              </w:rPr>
            </w:pPr>
            <w:r w:rsidRPr="007E7494">
              <w:rPr>
                <w:sz w:val="24"/>
                <w:szCs w:val="24"/>
              </w:rPr>
              <w:t>бюджет авт</w:t>
            </w:r>
            <w:r w:rsidRPr="007E7494">
              <w:rPr>
                <w:sz w:val="24"/>
                <w:szCs w:val="24"/>
              </w:rPr>
              <w:t>о</w:t>
            </w:r>
            <w:r w:rsidRPr="007E7494">
              <w:rPr>
                <w:sz w:val="24"/>
                <w:szCs w:val="24"/>
              </w:rPr>
              <w:t>номного о</w:t>
            </w:r>
            <w:r w:rsidRPr="007E7494">
              <w:rPr>
                <w:sz w:val="24"/>
                <w:szCs w:val="24"/>
              </w:rPr>
              <w:t>к</w:t>
            </w:r>
            <w:r w:rsidRPr="007E7494">
              <w:rPr>
                <w:sz w:val="24"/>
                <w:szCs w:val="24"/>
              </w:rPr>
              <w:t>руга</w:t>
            </w:r>
          </w:p>
        </w:tc>
        <w:tc>
          <w:tcPr>
            <w:tcW w:w="1136" w:type="dxa"/>
            <w:shd w:val="clear" w:color="auto" w:fill="auto"/>
            <w:hideMark/>
          </w:tcPr>
          <w:p w:rsidR="00E708D6" w:rsidRPr="007E7494" w:rsidRDefault="00E708D6" w:rsidP="00E708D6">
            <w:pPr>
              <w:rPr>
                <w:sz w:val="24"/>
                <w:szCs w:val="24"/>
              </w:rPr>
            </w:pPr>
            <w:r w:rsidRPr="007E7494">
              <w:rPr>
                <w:sz w:val="24"/>
                <w:szCs w:val="24"/>
              </w:rPr>
              <w:t>х</w:t>
            </w: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131" w:type="dxa"/>
            <w:shd w:val="clear" w:color="auto" w:fill="auto"/>
            <w:noWrap/>
            <w:vAlign w:val="center"/>
            <w:hideMark/>
          </w:tcPr>
          <w:p w:rsidR="00E708D6" w:rsidRPr="007E7494" w:rsidRDefault="00E708D6" w:rsidP="00E708D6">
            <w:pPr>
              <w:rPr>
                <w:sz w:val="24"/>
                <w:szCs w:val="24"/>
              </w:rPr>
            </w:pPr>
          </w:p>
        </w:tc>
        <w:tc>
          <w:tcPr>
            <w:tcW w:w="1224" w:type="dxa"/>
            <w:shd w:val="clear" w:color="auto" w:fill="auto"/>
            <w:noWrap/>
            <w:vAlign w:val="center"/>
            <w:hideMark/>
          </w:tcPr>
          <w:p w:rsidR="00E708D6" w:rsidRPr="007E7494" w:rsidRDefault="00E708D6" w:rsidP="00E708D6">
            <w:pPr>
              <w:rPr>
                <w:sz w:val="24"/>
                <w:szCs w:val="24"/>
              </w:rPr>
            </w:pPr>
          </w:p>
        </w:tc>
        <w:tc>
          <w:tcPr>
            <w:tcW w:w="1173" w:type="dxa"/>
            <w:shd w:val="clear" w:color="auto" w:fill="auto"/>
            <w:noWrap/>
            <w:vAlign w:val="center"/>
            <w:hideMark/>
          </w:tcPr>
          <w:p w:rsidR="00E708D6" w:rsidRPr="007E7494" w:rsidRDefault="00E708D6" w:rsidP="00E708D6">
            <w:pPr>
              <w:rPr>
                <w:sz w:val="24"/>
                <w:szCs w:val="24"/>
              </w:rPr>
            </w:pPr>
          </w:p>
        </w:tc>
        <w:tc>
          <w:tcPr>
            <w:tcW w:w="931" w:type="dxa"/>
            <w:shd w:val="clear" w:color="auto" w:fill="auto"/>
            <w:noWrap/>
            <w:vAlign w:val="center"/>
            <w:hideMark/>
          </w:tcPr>
          <w:p w:rsidR="00E708D6" w:rsidRPr="007E7494" w:rsidRDefault="00E708D6" w:rsidP="00E708D6">
            <w:pPr>
              <w:rPr>
                <w:sz w:val="24"/>
                <w:szCs w:val="24"/>
              </w:rPr>
            </w:pPr>
          </w:p>
        </w:tc>
        <w:tc>
          <w:tcPr>
            <w:tcW w:w="1055" w:type="dxa"/>
            <w:shd w:val="clear" w:color="auto" w:fill="auto"/>
            <w:noWrap/>
            <w:vAlign w:val="center"/>
            <w:hideMark/>
          </w:tcPr>
          <w:p w:rsidR="00E708D6" w:rsidRPr="007E7494" w:rsidRDefault="00E708D6" w:rsidP="00E708D6">
            <w:pPr>
              <w:rPr>
                <w:sz w:val="24"/>
                <w:szCs w:val="24"/>
              </w:rPr>
            </w:pPr>
          </w:p>
        </w:tc>
        <w:tc>
          <w:tcPr>
            <w:tcW w:w="1136" w:type="dxa"/>
            <w:shd w:val="clear" w:color="auto" w:fill="auto"/>
            <w:noWrap/>
            <w:vAlign w:val="center"/>
            <w:hideMark/>
          </w:tcPr>
          <w:p w:rsidR="00E708D6" w:rsidRPr="007E7494" w:rsidRDefault="00E708D6" w:rsidP="00E708D6">
            <w:pPr>
              <w:rPr>
                <w:sz w:val="24"/>
                <w:szCs w:val="24"/>
              </w:rPr>
            </w:pPr>
          </w:p>
        </w:tc>
        <w:tc>
          <w:tcPr>
            <w:tcW w:w="702" w:type="dxa"/>
            <w:shd w:val="clear" w:color="auto" w:fill="auto"/>
            <w:noWrap/>
            <w:vAlign w:val="center"/>
            <w:hideMark/>
          </w:tcPr>
          <w:p w:rsidR="00E708D6" w:rsidRPr="007E7494" w:rsidRDefault="00E708D6" w:rsidP="00E708D6">
            <w:pPr>
              <w:rPr>
                <w:sz w:val="24"/>
                <w:szCs w:val="24"/>
              </w:rPr>
            </w:pPr>
          </w:p>
        </w:tc>
      </w:tr>
      <w:tr w:rsidR="00E708D6" w:rsidRPr="007E7494" w:rsidTr="0066328C">
        <w:trPr>
          <w:gridAfter w:val="2"/>
          <w:wAfter w:w="2350" w:type="dxa"/>
          <w:trHeight w:val="525"/>
        </w:trPr>
        <w:tc>
          <w:tcPr>
            <w:tcW w:w="709" w:type="dxa"/>
            <w:gridSpan w:val="2"/>
            <w:vAlign w:val="center"/>
          </w:tcPr>
          <w:p w:rsidR="00E708D6" w:rsidRPr="007E7494" w:rsidRDefault="00E708D6" w:rsidP="00E708D6">
            <w:pPr>
              <w:rPr>
                <w:sz w:val="24"/>
                <w:szCs w:val="24"/>
              </w:rPr>
            </w:pPr>
            <w:r w:rsidRPr="007E7494">
              <w:rPr>
                <w:sz w:val="24"/>
                <w:szCs w:val="24"/>
              </w:rPr>
              <w:t>28</w:t>
            </w:r>
            <w:r w:rsidR="007E7494">
              <w:rPr>
                <w:sz w:val="24"/>
                <w:szCs w:val="24"/>
              </w:rPr>
              <w:t>.</w:t>
            </w:r>
          </w:p>
        </w:tc>
        <w:tc>
          <w:tcPr>
            <w:tcW w:w="851" w:type="dxa"/>
            <w:gridSpan w:val="2"/>
            <w:vMerge/>
            <w:vAlign w:val="center"/>
            <w:hideMark/>
          </w:tcPr>
          <w:p w:rsidR="00E708D6" w:rsidRPr="007E7494" w:rsidRDefault="00E708D6" w:rsidP="00303E30">
            <w:pPr>
              <w:jc w:val="center"/>
              <w:rPr>
                <w:sz w:val="24"/>
                <w:szCs w:val="24"/>
              </w:rPr>
            </w:pPr>
          </w:p>
        </w:tc>
        <w:tc>
          <w:tcPr>
            <w:tcW w:w="1559" w:type="dxa"/>
            <w:vMerge/>
            <w:vAlign w:val="center"/>
            <w:hideMark/>
          </w:tcPr>
          <w:p w:rsidR="00E708D6" w:rsidRPr="007E7494" w:rsidRDefault="00E708D6" w:rsidP="007E7494">
            <w:pPr>
              <w:jc w:val="both"/>
              <w:rPr>
                <w:sz w:val="24"/>
                <w:szCs w:val="24"/>
              </w:rPr>
            </w:pPr>
          </w:p>
        </w:tc>
        <w:tc>
          <w:tcPr>
            <w:tcW w:w="1134" w:type="dxa"/>
            <w:vMerge/>
            <w:vAlign w:val="center"/>
            <w:hideMark/>
          </w:tcPr>
          <w:p w:rsidR="00E708D6" w:rsidRPr="007E7494" w:rsidRDefault="00E708D6" w:rsidP="00E708D6">
            <w:pPr>
              <w:rPr>
                <w:sz w:val="24"/>
                <w:szCs w:val="24"/>
              </w:rPr>
            </w:pPr>
          </w:p>
        </w:tc>
        <w:tc>
          <w:tcPr>
            <w:tcW w:w="1701" w:type="dxa"/>
            <w:shd w:val="clear" w:color="auto" w:fill="auto"/>
            <w:hideMark/>
          </w:tcPr>
          <w:p w:rsidR="00E708D6" w:rsidRPr="007E7494" w:rsidRDefault="00E708D6" w:rsidP="00E708D6">
            <w:pPr>
              <w:rPr>
                <w:sz w:val="24"/>
                <w:szCs w:val="24"/>
              </w:rPr>
            </w:pPr>
            <w:r w:rsidRPr="007E7494">
              <w:rPr>
                <w:sz w:val="24"/>
                <w:szCs w:val="24"/>
              </w:rPr>
              <w:t>бюджет ра</w:t>
            </w:r>
            <w:r w:rsidRPr="007E7494">
              <w:rPr>
                <w:sz w:val="24"/>
                <w:szCs w:val="24"/>
              </w:rPr>
              <w:t>й</w:t>
            </w:r>
            <w:r w:rsidRPr="007E7494">
              <w:rPr>
                <w:sz w:val="24"/>
                <w:szCs w:val="24"/>
              </w:rPr>
              <w:t>о</w:t>
            </w:r>
            <w:r w:rsidR="00303E30">
              <w:rPr>
                <w:sz w:val="24"/>
                <w:szCs w:val="24"/>
              </w:rPr>
              <w:t>на,</w:t>
            </w:r>
          </w:p>
        </w:tc>
        <w:tc>
          <w:tcPr>
            <w:tcW w:w="1136" w:type="dxa"/>
            <w:shd w:val="clear" w:color="auto" w:fill="auto"/>
            <w:hideMark/>
          </w:tcPr>
          <w:p w:rsidR="00E708D6" w:rsidRPr="007E7494" w:rsidRDefault="00E708D6" w:rsidP="00E708D6">
            <w:pPr>
              <w:rPr>
                <w:sz w:val="24"/>
                <w:szCs w:val="24"/>
              </w:rPr>
            </w:pPr>
            <w:r w:rsidRPr="007E7494">
              <w:rPr>
                <w:sz w:val="24"/>
                <w:szCs w:val="24"/>
              </w:rPr>
              <w:t>х</w:t>
            </w: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1900,0</w:t>
            </w:r>
          </w:p>
        </w:tc>
        <w:tc>
          <w:tcPr>
            <w:tcW w:w="1131" w:type="dxa"/>
            <w:shd w:val="clear" w:color="auto" w:fill="auto"/>
            <w:noWrap/>
            <w:vAlign w:val="center"/>
            <w:hideMark/>
          </w:tcPr>
          <w:p w:rsidR="00E708D6" w:rsidRPr="007E7494" w:rsidRDefault="00E708D6" w:rsidP="00E708D6">
            <w:pPr>
              <w:rPr>
                <w:sz w:val="24"/>
                <w:szCs w:val="24"/>
              </w:rPr>
            </w:pPr>
            <w:r w:rsidRPr="007E7494">
              <w:rPr>
                <w:sz w:val="24"/>
                <w:szCs w:val="24"/>
              </w:rPr>
              <w:t>400,0</w:t>
            </w:r>
          </w:p>
        </w:tc>
        <w:tc>
          <w:tcPr>
            <w:tcW w:w="1224" w:type="dxa"/>
            <w:shd w:val="clear" w:color="auto" w:fill="auto"/>
            <w:noWrap/>
            <w:vAlign w:val="center"/>
            <w:hideMark/>
          </w:tcPr>
          <w:p w:rsidR="00E708D6" w:rsidRPr="007E7494" w:rsidRDefault="00E708D6" w:rsidP="00E708D6">
            <w:pPr>
              <w:rPr>
                <w:sz w:val="24"/>
                <w:szCs w:val="24"/>
              </w:rPr>
            </w:pPr>
            <w:r w:rsidRPr="007E7494">
              <w:rPr>
                <w:sz w:val="24"/>
                <w:szCs w:val="24"/>
              </w:rPr>
              <w:t>300,0</w:t>
            </w:r>
          </w:p>
        </w:tc>
        <w:tc>
          <w:tcPr>
            <w:tcW w:w="1173"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93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055"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136" w:type="dxa"/>
            <w:shd w:val="clear" w:color="auto" w:fill="auto"/>
            <w:noWrap/>
            <w:vAlign w:val="center"/>
            <w:hideMark/>
          </w:tcPr>
          <w:p w:rsidR="00E708D6" w:rsidRPr="007E7494" w:rsidRDefault="00E708D6" w:rsidP="00E708D6">
            <w:pPr>
              <w:rPr>
                <w:sz w:val="24"/>
                <w:szCs w:val="24"/>
              </w:rPr>
            </w:pPr>
            <w:r w:rsidRPr="007E7494">
              <w:rPr>
                <w:sz w:val="24"/>
                <w:szCs w:val="24"/>
              </w:rPr>
              <w:t>600,0</w:t>
            </w:r>
          </w:p>
        </w:tc>
        <w:tc>
          <w:tcPr>
            <w:tcW w:w="702" w:type="dxa"/>
            <w:shd w:val="clear" w:color="auto" w:fill="auto"/>
            <w:noWrap/>
            <w:vAlign w:val="center"/>
            <w:hideMark/>
          </w:tcPr>
          <w:p w:rsidR="00E708D6" w:rsidRPr="007E7494" w:rsidRDefault="00E708D6" w:rsidP="00E708D6">
            <w:pPr>
              <w:rPr>
                <w:sz w:val="24"/>
                <w:szCs w:val="24"/>
              </w:rPr>
            </w:pPr>
            <w:r w:rsidRPr="007E7494">
              <w:rPr>
                <w:sz w:val="24"/>
                <w:szCs w:val="24"/>
              </w:rPr>
              <w:t>600,0</w:t>
            </w:r>
          </w:p>
        </w:tc>
      </w:tr>
      <w:tr w:rsidR="00E708D6" w:rsidRPr="007E7494" w:rsidTr="0066328C">
        <w:trPr>
          <w:gridAfter w:val="2"/>
          <w:wAfter w:w="2350" w:type="dxa"/>
          <w:trHeight w:val="525"/>
        </w:trPr>
        <w:tc>
          <w:tcPr>
            <w:tcW w:w="709" w:type="dxa"/>
            <w:gridSpan w:val="2"/>
            <w:vAlign w:val="center"/>
          </w:tcPr>
          <w:p w:rsidR="00E708D6" w:rsidRPr="007E7494" w:rsidRDefault="00E708D6" w:rsidP="00E708D6">
            <w:pPr>
              <w:rPr>
                <w:sz w:val="24"/>
                <w:szCs w:val="24"/>
              </w:rPr>
            </w:pPr>
            <w:r w:rsidRPr="007E7494">
              <w:rPr>
                <w:sz w:val="24"/>
                <w:szCs w:val="24"/>
              </w:rPr>
              <w:t>29</w:t>
            </w:r>
            <w:r w:rsidR="007E7494">
              <w:rPr>
                <w:sz w:val="24"/>
                <w:szCs w:val="24"/>
              </w:rPr>
              <w:t>.</w:t>
            </w:r>
          </w:p>
        </w:tc>
        <w:tc>
          <w:tcPr>
            <w:tcW w:w="851" w:type="dxa"/>
            <w:gridSpan w:val="2"/>
            <w:vMerge/>
            <w:vAlign w:val="center"/>
            <w:hideMark/>
          </w:tcPr>
          <w:p w:rsidR="00E708D6" w:rsidRPr="007E7494" w:rsidRDefault="00E708D6" w:rsidP="00303E30">
            <w:pPr>
              <w:jc w:val="center"/>
              <w:rPr>
                <w:sz w:val="24"/>
                <w:szCs w:val="24"/>
              </w:rPr>
            </w:pPr>
          </w:p>
        </w:tc>
        <w:tc>
          <w:tcPr>
            <w:tcW w:w="1559" w:type="dxa"/>
            <w:vMerge/>
            <w:vAlign w:val="center"/>
            <w:hideMark/>
          </w:tcPr>
          <w:p w:rsidR="00E708D6" w:rsidRPr="007E7494" w:rsidRDefault="00E708D6" w:rsidP="007E7494">
            <w:pPr>
              <w:jc w:val="both"/>
              <w:rPr>
                <w:sz w:val="24"/>
                <w:szCs w:val="24"/>
              </w:rPr>
            </w:pPr>
          </w:p>
        </w:tc>
        <w:tc>
          <w:tcPr>
            <w:tcW w:w="1134" w:type="dxa"/>
            <w:vMerge/>
            <w:vAlign w:val="center"/>
            <w:hideMark/>
          </w:tcPr>
          <w:p w:rsidR="00E708D6" w:rsidRPr="007E7494" w:rsidRDefault="00E708D6" w:rsidP="00E708D6">
            <w:pPr>
              <w:rPr>
                <w:sz w:val="24"/>
                <w:szCs w:val="24"/>
              </w:rPr>
            </w:pPr>
          </w:p>
        </w:tc>
        <w:tc>
          <w:tcPr>
            <w:tcW w:w="1701" w:type="dxa"/>
            <w:shd w:val="clear" w:color="auto" w:fill="auto"/>
            <w:hideMark/>
          </w:tcPr>
          <w:p w:rsidR="00E708D6" w:rsidRPr="007E7494" w:rsidRDefault="00E708D6" w:rsidP="00E708D6">
            <w:pPr>
              <w:rPr>
                <w:sz w:val="24"/>
                <w:szCs w:val="24"/>
              </w:rPr>
            </w:pPr>
            <w:r w:rsidRPr="007E7494">
              <w:rPr>
                <w:sz w:val="24"/>
                <w:szCs w:val="24"/>
              </w:rPr>
              <w:t>в том числе безвозмез</w:t>
            </w:r>
            <w:r w:rsidRPr="007E7494">
              <w:rPr>
                <w:sz w:val="24"/>
                <w:szCs w:val="24"/>
              </w:rPr>
              <w:t>д</w:t>
            </w:r>
            <w:r w:rsidRPr="007E7494">
              <w:rPr>
                <w:sz w:val="24"/>
                <w:szCs w:val="24"/>
              </w:rPr>
              <w:t>ные посту</w:t>
            </w:r>
            <w:r w:rsidRPr="007E7494">
              <w:rPr>
                <w:sz w:val="24"/>
                <w:szCs w:val="24"/>
              </w:rPr>
              <w:t>п</w:t>
            </w:r>
            <w:r w:rsidRPr="007E7494">
              <w:rPr>
                <w:sz w:val="24"/>
                <w:szCs w:val="24"/>
              </w:rPr>
              <w:t>ления от ф</w:t>
            </w:r>
            <w:r w:rsidRPr="007E7494">
              <w:rPr>
                <w:sz w:val="24"/>
                <w:szCs w:val="24"/>
              </w:rPr>
              <w:t>и</w:t>
            </w:r>
            <w:r w:rsidRPr="007E7494">
              <w:rPr>
                <w:sz w:val="24"/>
                <w:szCs w:val="24"/>
              </w:rPr>
              <w:t>зических и юридических лиц</w:t>
            </w:r>
          </w:p>
        </w:tc>
        <w:tc>
          <w:tcPr>
            <w:tcW w:w="1136" w:type="dxa"/>
            <w:shd w:val="clear" w:color="auto" w:fill="auto"/>
            <w:hideMark/>
          </w:tcPr>
          <w:p w:rsidR="00E708D6" w:rsidRPr="007E7494" w:rsidRDefault="00E708D6" w:rsidP="00E708D6">
            <w:pPr>
              <w:rPr>
                <w:sz w:val="24"/>
                <w:szCs w:val="24"/>
              </w:rPr>
            </w:pPr>
            <w:r w:rsidRPr="007E7494">
              <w:rPr>
                <w:sz w:val="24"/>
                <w:szCs w:val="24"/>
              </w:rPr>
              <w:t>х</w:t>
            </w: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13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224"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173" w:type="dxa"/>
            <w:shd w:val="clear" w:color="auto" w:fill="auto"/>
            <w:noWrap/>
            <w:vAlign w:val="center"/>
            <w:hideMark/>
          </w:tcPr>
          <w:p w:rsidR="00E708D6" w:rsidRPr="007E7494" w:rsidRDefault="00E708D6" w:rsidP="00E708D6">
            <w:pPr>
              <w:rPr>
                <w:sz w:val="24"/>
                <w:szCs w:val="24"/>
              </w:rPr>
            </w:pPr>
          </w:p>
        </w:tc>
        <w:tc>
          <w:tcPr>
            <w:tcW w:w="931" w:type="dxa"/>
            <w:shd w:val="clear" w:color="auto" w:fill="auto"/>
            <w:noWrap/>
            <w:vAlign w:val="center"/>
            <w:hideMark/>
          </w:tcPr>
          <w:p w:rsidR="00E708D6" w:rsidRPr="007E7494" w:rsidRDefault="00E708D6" w:rsidP="00E708D6">
            <w:pPr>
              <w:rPr>
                <w:sz w:val="24"/>
                <w:szCs w:val="24"/>
              </w:rPr>
            </w:pPr>
          </w:p>
        </w:tc>
        <w:tc>
          <w:tcPr>
            <w:tcW w:w="1055"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136"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702" w:type="dxa"/>
            <w:shd w:val="clear" w:color="auto" w:fill="auto"/>
            <w:noWrap/>
            <w:vAlign w:val="center"/>
            <w:hideMark/>
          </w:tcPr>
          <w:p w:rsidR="00E708D6" w:rsidRPr="007E7494" w:rsidRDefault="00E708D6" w:rsidP="00E708D6">
            <w:pPr>
              <w:rPr>
                <w:sz w:val="24"/>
                <w:szCs w:val="24"/>
              </w:rPr>
            </w:pPr>
            <w:r w:rsidRPr="007E7494">
              <w:rPr>
                <w:sz w:val="24"/>
                <w:szCs w:val="24"/>
              </w:rPr>
              <w:t>0,0</w:t>
            </w:r>
          </w:p>
        </w:tc>
      </w:tr>
      <w:tr w:rsidR="00E708D6" w:rsidRPr="007E7494" w:rsidTr="0066328C">
        <w:trPr>
          <w:gridAfter w:val="2"/>
          <w:wAfter w:w="2350" w:type="dxa"/>
          <w:trHeight w:val="525"/>
        </w:trPr>
        <w:tc>
          <w:tcPr>
            <w:tcW w:w="709" w:type="dxa"/>
            <w:gridSpan w:val="2"/>
            <w:vAlign w:val="center"/>
          </w:tcPr>
          <w:p w:rsidR="00E708D6" w:rsidRPr="007E7494" w:rsidRDefault="00E708D6" w:rsidP="00E708D6">
            <w:pPr>
              <w:rPr>
                <w:sz w:val="24"/>
                <w:szCs w:val="24"/>
              </w:rPr>
            </w:pPr>
            <w:r w:rsidRPr="007E7494">
              <w:rPr>
                <w:sz w:val="24"/>
                <w:szCs w:val="24"/>
              </w:rPr>
              <w:t>30</w:t>
            </w:r>
            <w:r w:rsidR="007E7494">
              <w:rPr>
                <w:sz w:val="24"/>
                <w:szCs w:val="24"/>
              </w:rPr>
              <w:t>.</w:t>
            </w:r>
          </w:p>
        </w:tc>
        <w:tc>
          <w:tcPr>
            <w:tcW w:w="851" w:type="dxa"/>
            <w:gridSpan w:val="2"/>
            <w:vMerge/>
            <w:vAlign w:val="center"/>
            <w:hideMark/>
          </w:tcPr>
          <w:p w:rsidR="00E708D6" w:rsidRPr="007E7494" w:rsidRDefault="00E708D6" w:rsidP="00303E30">
            <w:pPr>
              <w:jc w:val="center"/>
              <w:rPr>
                <w:sz w:val="24"/>
                <w:szCs w:val="24"/>
              </w:rPr>
            </w:pPr>
          </w:p>
        </w:tc>
        <w:tc>
          <w:tcPr>
            <w:tcW w:w="1559" w:type="dxa"/>
            <w:vMerge/>
            <w:vAlign w:val="center"/>
            <w:hideMark/>
          </w:tcPr>
          <w:p w:rsidR="00E708D6" w:rsidRPr="007E7494" w:rsidRDefault="00E708D6" w:rsidP="007E7494">
            <w:pPr>
              <w:jc w:val="both"/>
              <w:rPr>
                <w:sz w:val="24"/>
                <w:szCs w:val="24"/>
              </w:rPr>
            </w:pPr>
          </w:p>
        </w:tc>
        <w:tc>
          <w:tcPr>
            <w:tcW w:w="1134" w:type="dxa"/>
            <w:vMerge/>
            <w:vAlign w:val="center"/>
            <w:hideMark/>
          </w:tcPr>
          <w:p w:rsidR="00E708D6" w:rsidRPr="007E7494" w:rsidRDefault="00E708D6" w:rsidP="00E708D6">
            <w:pPr>
              <w:rPr>
                <w:sz w:val="24"/>
                <w:szCs w:val="24"/>
              </w:rPr>
            </w:pPr>
          </w:p>
        </w:tc>
        <w:tc>
          <w:tcPr>
            <w:tcW w:w="1701" w:type="dxa"/>
            <w:shd w:val="clear" w:color="auto" w:fill="auto"/>
            <w:hideMark/>
          </w:tcPr>
          <w:p w:rsidR="00E708D6" w:rsidRPr="007E7494" w:rsidRDefault="00E708D6" w:rsidP="00E708D6">
            <w:pPr>
              <w:rPr>
                <w:sz w:val="24"/>
                <w:szCs w:val="24"/>
              </w:rPr>
            </w:pPr>
            <w:r w:rsidRPr="007E7494">
              <w:rPr>
                <w:sz w:val="24"/>
                <w:szCs w:val="24"/>
              </w:rPr>
              <w:t>иные вн</w:t>
            </w:r>
            <w:r w:rsidRPr="007E7494">
              <w:rPr>
                <w:sz w:val="24"/>
                <w:szCs w:val="24"/>
              </w:rPr>
              <w:t>е</w:t>
            </w:r>
            <w:r w:rsidRPr="007E7494">
              <w:rPr>
                <w:sz w:val="24"/>
                <w:szCs w:val="24"/>
              </w:rPr>
              <w:t xml:space="preserve">бюджетные </w:t>
            </w:r>
            <w:r w:rsidRPr="007E7494">
              <w:rPr>
                <w:sz w:val="24"/>
                <w:szCs w:val="24"/>
              </w:rPr>
              <w:lastRenderedPageBreak/>
              <w:t>источники</w:t>
            </w:r>
          </w:p>
        </w:tc>
        <w:tc>
          <w:tcPr>
            <w:tcW w:w="1136" w:type="dxa"/>
            <w:shd w:val="clear" w:color="auto" w:fill="auto"/>
            <w:hideMark/>
          </w:tcPr>
          <w:p w:rsidR="00E708D6" w:rsidRPr="007E7494" w:rsidRDefault="00E708D6" w:rsidP="00E708D6">
            <w:pPr>
              <w:rPr>
                <w:sz w:val="24"/>
                <w:szCs w:val="24"/>
              </w:rPr>
            </w:pPr>
            <w:r w:rsidRPr="007E7494">
              <w:rPr>
                <w:sz w:val="24"/>
                <w:szCs w:val="24"/>
              </w:rPr>
              <w:lastRenderedPageBreak/>
              <w:t>х</w:t>
            </w: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131" w:type="dxa"/>
            <w:shd w:val="clear" w:color="auto" w:fill="auto"/>
            <w:noWrap/>
            <w:vAlign w:val="center"/>
            <w:hideMark/>
          </w:tcPr>
          <w:p w:rsidR="00E708D6" w:rsidRPr="007E7494" w:rsidRDefault="00E708D6" w:rsidP="00E708D6">
            <w:pPr>
              <w:rPr>
                <w:sz w:val="24"/>
                <w:szCs w:val="24"/>
              </w:rPr>
            </w:pPr>
          </w:p>
        </w:tc>
        <w:tc>
          <w:tcPr>
            <w:tcW w:w="1224" w:type="dxa"/>
            <w:shd w:val="clear" w:color="auto" w:fill="auto"/>
            <w:noWrap/>
            <w:vAlign w:val="center"/>
            <w:hideMark/>
          </w:tcPr>
          <w:p w:rsidR="00E708D6" w:rsidRPr="007E7494" w:rsidRDefault="00E708D6" w:rsidP="00E708D6">
            <w:pPr>
              <w:rPr>
                <w:sz w:val="24"/>
                <w:szCs w:val="24"/>
              </w:rPr>
            </w:pPr>
          </w:p>
        </w:tc>
        <w:tc>
          <w:tcPr>
            <w:tcW w:w="1173" w:type="dxa"/>
            <w:shd w:val="clear" w:color="auto" w:fill="auto"/>
            <w:noWrap/>
            <w:vAlign w:val="center"/>
            <w:hideMark/>
          </w:tcPr>
          <w:p w:rsidR="00E708D6" w:rsidRPr="007E7494" w:rsidRDefault="00E708D6" w:rsidP="00E708D6">
            <w:pPr>
              <w:rPr>
                <w:sz w:val="24"/>
                <w:szCs w:val="24"/>
              </w:rPr>
            </w:pPr>
          </w:p>
        </w:tc>
        <w:tc>
          <w:tcPr>
            <w:tcW w:w="931" w:type="dxa"/>
            <w:shd w:val="clear" w:color="auto" w:fill="auto"/>
            <w:noWrap/>
            <w:vAlign w:val="center"/>
            <w:hideMark/>
          </w:tcPr>
          <w:p w:rsidR="00E708D6" w:rsidRPr="007E7494" w:rsidRDefault="00E708D6" w:rsidP="00E708D6">
            <w:pPr>
              <w:rPr>
                <w:sz w:val="24"/>
                <w:szCs w:val="24"/>
              </w:rPr>
            </w:pPr>
          </w:p>
        </w:tc>
        <w:tc>
          <w:tcPr>
            <w:tcW w:w="1055" w:type="dxa"/>
            <w:shd w:val="clear" w:color="auto" w:fill="auto"/>
            <w:noWrap/>
            <w:vAlign w:val="center"/>
            <w:hideMark/>
          </w:tcPr>
          <w:p w:rsidR="00E708D6" w:rsidRPr="007E7494" w:rsidRDefault="00E708D6" w:rsidP="00E708D6">
            <w:pPr>
              <w:rPr>
                <w:sz w:val="24"/>
                <w:szCs w:val="24"/>
              </w:rPr>
            </w:pPr>
          </w:p>
        </w:tc>
        <w:tc>
          <w:tcPr>
            <w:tcW w:w="1136" w:type="dxa"/>
            <w:shd w:val="clear" w:color="auto" w:fill="auto"/>
            <w:noWrap/>
            <w:vAlign w:val="center"/>
            <w:hideMark/>
          </w:tcPr>
          <w:p w:rsidR="00E708D6" w:rsidRPr="007E7494" w:rsidRDefault="00E708D6" w:rsidP="00E708D6">
            <w:pPr>
              <w:rPr>
                <w:sz w:val="24"/>
                <w:szCs w:val="24"/>
              </w:rPr>
            </w:pPr>
          </w:p>
        </w:tc>
        <w:tc>
          <w:tcPr>
            <w:tcW w:w="702" w:type="dxa"/>
            <w:shd w:val="clear" w:color="auto" w:fill="auto"/>
            <w:noWrap/>
            <w:vAlign w:val="center"/>
            <w:hideMark/>
          </w:tcPr>
          <w:p w:rsidR="00E708D6" w:rsidRPr="007E7494" w:rsidRDefault="00E708D6" w:rsidP="00E708D6">
            <w:pPr>
              <w:rPr>
                <w:sz w:val="24"/>
                <w:szCs w:val="24"/>
              </w:rPr>
            </w:pPr>
          </w:p>
        </w:tc>
      </w:tr>
      <w:tr w:rsidR="00E708D6" w:rsidRPr="007E7494" w:rsidTr="0066328C">
        <w:trPr>
          <w:gridAfter w:val="2"/>
          <w:wAfter w:w="2350" w:type="dxa"/>
          <w:trHeight w:val="525"/>
        </w:trPr>
        <w:tc>
          <w:tcPr>
            <w:tcW w:w="709" w:type="dxa"/>
            <w:gridSpan w:val="2"/>
            <w:vAlign w:val="center"/>
          </w:tcPr>
          <w:p w:rsidR="00E708D6" w:rsidRPr="007E7494" w:rsidRDefault="00E708D6" w:rsidP="00E708D6">
            <w:pPr>
              <w:rPr>
                <w:sz w:val="24"/>
                <w:szCs w:val="24"/>
              </w:rPr>
            </w:pPr>
            <w:r w:rsidRPr="007E7494">
              <w:rPr>
                <w:sz w:val="24"/>
                <w:szCs w:val="24"/>
              </w:rPr>
              <w:lastRenderedPageBreak/>
              <w:t>31</w:t>
            </w:r>
            <w:r w:rsidR="007E7494">
              <w:rPr>
                <w:sz w:val="24"/>
                <w:szCs w:val="24"/>
              </w:rPr>
              <w:t>.</w:t>
            </w:r>
          </w:p>
        </w:tc>
        <w:tc>
          <w:tcPr>
            <w:tcW w:w="851" w:type="dxa"/>
            <w:gridSpan w:val="2"/>
            <w:vMerge w:val="restart"/>
            <w:shd w:val="clear" w:color="auto" w:fill="auto"/>
            <w:hideMark/>
          </w:tcPr>
          <w:p w:rsidR="00E708D6" w:rsidRPr="007E7494" w:rsidRDefault="00E708D6" w:rsidP="00303E30">
            <w:pPr>
              <w:jc w:val="center"/>
              <w:rPr>
                <w:sz w:val="24"/>
                <w:szCs w:val="24"/>
              </w:rPr>
            </w:pPr>
            <w:r w:rsidRPr="007E7494">
              <w:rPr>
                <w:sz w:val="24"/>
                <w:szCs w:val="24"/>
              </w:rPr>
              <w:t>1.1.6.</w:t>
            </w:r>
          </w:p>
        </w:tc>
        <w:tc>
          <w:tcPr>
            <w:tcW w:w="1559" w:type="dxa"/>
            <w:vMerge w:val="restart"/>
            <w:shd w:val="clear" w:color="auto" w:fill="auto"/>
            <w:hideMark/>
          </w:tcPr>
          <w:p w:rsidR="00E708D6" w:rsidRPr="007E7494" w:rsidRDefault="00E708D6" w:rsidP="007E7494">
            <w:pPr>
              <w:jc w:val="both"/>
              <w:rPr>
                <w:sz w:val="24"/>
                <w:szCs w:val="24"/>
              </w:rPr>
            </w:pPr>
            <w:r w:rsidRPr="007E7494">
              <w:rPr>
                <w:sz w:val="24"/>
                <w:szCs w:val="24"/>
              </w:rPr>
              <w:t>Присвоение спортивных разрядов</w:t>
            </w:r>
          </w:p>
        </w:tc>
        <w:tc>
          <w:tcPr>
            <w:tcW w:w="1134" w:type="dxa"/>
            <w:vMerge w:val="restart"/>
            <w:shd w:val="clear" w:color="auto" w:fill="auto"/>
            <w:hideMark/>
          </w:tcPr>
          <w:p w:rsidR="00E708D6" w:rsidRPr="007E7494" w:rsidRDefault="00E708D6" w:rsidP="00E708D6">
            <w:pPr>
              <w:rPr>
                <w:sz w:val="24"/>
                <w:szCs w:val="24"/>
              </w:rPr>
            </w:pPr>
            <w:r w:rsidRPr="007E7494">
              <w:rPr>
                <w:sz w:val="24"/>
                <w:szCs w:val="24"/>
              </w:rPr>
              <w:t>отдел по физич</w:t>
            </w:r>
            <w:r w:rsidRPr="007E7494">
              <w:rPr>
                <w:sz w:val="24"/>
                <w:szCs w:val="24"/>
              </w:rPr>
              <w:t>е</w:t>
            </w:r>
            <w:r w:rsidRPr="007E7494">
              <w:rPr>
                <w:sz w:val="24"/>
                <w:szCs w:val="24"/>
              </w:rPr>
              <w:t>ской культуре и спорту админ</w:t>
            </w:r>
            <w:r w:rsidRPr="007E7494">
              <w:rPr>
                <w:sz w:val="24"/>
                <w:szCs w:val="24"/>
              </w:rPr>
              <w:t>и</w:t>
            </w:r>
            <w:r w:rsidRPr="007E7494">
              <w:rPr>
                <w:sz w:val="24"/>
                <w:szCs w:val="24"/>
              </w:rPr>
              <w:t>страции района</w:t>
            </w:r>
          </w:p>
        </w:tc>
        <w:tc>
          <w:tcPr>
            <w:tcW w:w="1701" w:type="dxa"/>
            <w:shd w:val="clear" w:color="auto" w:fill="auto"/>
            <w:hideMark/>
          </w:tcPr>
          <w:p w:rsidR="00E708D6" w:rsidRPr="007E7494" w:rsidRDefault="00E708D6" w:rsidP="00E708D6">
            <w:pPr>
              <w:rPr>
                <w:sz w:val="24"/>
                <w:szCs w:val="24"/>
              </w:rPr>
            </w:pPr>
            <w:r w:rsidRPr="007E7494">
              <w:rPr>
                <w:sz w:val="24"/>
                <w:szCs w:val="24"/>
              </w:rPr>
              <w:t>всего</w:t>
            </w:r>
          </w:p>
        </w:tc>
        <w:tc>
          <w:tcPr>
            <w:tcW w:w="1136" w:type="dxa"/>
            <w:shd w:val="clear" w:color="auto" w:fill="auto"/>
            <w:hideMark/>
          </w:tcPr>
          <w:p w:rsidR="00E708D6" w:rsidRPr="007E7494" w:rsidRDefault="00E708D6" w:rsidP="00E708D6">
            <w:pPr>
              <w:rPr>
                <w:sz w:val="24"/>
                <w:szCs w:val="24"/>
              </w:rPr>
            </w:pPr>
            <w:r w:rsidRPr="007E7494">
              <w:rPr>
                <w:sz w:val="24"/>
                <w:szCs w:val="24"/>
              </w:rPr>
              <w:t>х</w:t>
            </w: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40,3</w:t>
            </w:r>
          </w:p>
        </w:tc>
        <w:tc>
          <w:tcPr>
            <w:tcW w:w="113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224" w:type="dxa"/>
            <w:shd w:val="clear" w:color="auto" w:fill="auto"/>
            <w:noWrap/>
            <w:vAlign w:val="center"/>
            <w:hideMark/>
          </w:tcPr>
          <w:p w:rsidR="00E708D6" w:rsidRPr="007E7494" w:rsidRDefault="00E708D6" w:rsidP="00E708D6">
            <w:pPr>
              <w:rPr>
                <w:sz w:val="24"/>
                <w:szCs w:val="24"/>
              </w:rPr>
            </w:pPr>
            <w:r w:rsidRPr="007E7494">
              <w:rPr>
                <w:sz w:val="24"/>
                <w:szCs w:val="24"/>
              </w:rPr>
              <w:t>40,3</w:t>
            </w:r>
          </w:p>
        </w:tc>
        <w:tc>
          <w:tcPr>
            <w:tcW w:w="1173"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93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055"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136"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702" w:type="dxa"/>
            <w:shd w:val="clear" w:color="auto" w:fill="auto"/>
            <w:noWrap/>
            <w:vAlign w:val="center"/>
            <w:hideMark/>
          </w:tcPr>
          <w:p w:rsidR="00E708D6" w:rsidRPr="007E7494" w:rsidRDefault="00E708D6" w:rsidP="00E708D6">
            <w:pPr>
              <w:rPr>
                <w:sz w:val="24"/>
                <w:szCs w:val="24"/>
              </w:rPr>
            </w:pPr>
            <w:r w:rsidRPr="007E7494">
              <w:rPr>
                <w:sz w:val="24"/>
                <w:szCs w:val="24"/>
              </w:rPr>
              <w:t>0,0</w:t>
            </w:r>
          </w:p>
        </w:tc>
      </w:tr>
      <w:tr w:rsidR="00E708D6" w:rsidRPr="007E7494" w:rsidTr="0066328C">
        <w:trPr>
          <w:gridAfter w:val="2"/>
          <w:wAfter w:w="2350" w:type="dxa"/>
          <w:trHeight w:val="525"/>
        </w:trPr>
        <w:tc>
          <w:tcPr>
            <w:tcW w:w="709" w:type="dxa"/>
            <w:gridSpan w:val="2"/>
            <w:vAlign w:val="center"/>
          </w:tcPr>
          <w:p w:rsidR="00E708D6" w:rsidRPr="007E7494" w:rsidRDefault="00E708D6" w:rsidP="00E708D6">
            <w:pPr>
              <w:rPr>
                <w:sz w:val="24"/>
                <w:szCs w:val="24"/>
              </w:rPr>
            </w:pPr>
            <w:r w:rsidRPr="007E7494">
              <w:rPr>
                <w:sz w:val="24"/>
                <w:szCs w:val="24"/>
              </w:rPr>
              <w:t>32</w:t>
            </w:r>
            <w:r w:rsidR="007E7494">
              <w:rPr>
                <w:sz w:val="24"/>
                <w:szCs w:val="24"/>
              </w:rPr>
              <w:t>.</w:t>
            </w:r>
          </w:p>
        </w:tc>
        <w:tc>
          <w:tcPr>
            <w:tcW w:w="851" w:type="dxa"/>
            <w:gridSpan w:val="2"/>
            <w:vMerge/>
            <w:vAlign w:val="center"/>
            <w:hideMark/>
          </w:tcPr>
          <w:p w:rsidR="00E708D6" w:rsidRPr="007E7494" w:rsidRDefault="00E708D6" w:rsidP="00E708D6">
            <w:pPr>
              <w:rPr>
                <w:sz w:val="24"/>
                <w:szCs w:val="24"/>
              </w:rPr>
            </w:pPr>
          </w:p>
        </w:tc>
        <w:tc>
          <w:tcPr>
            <w:tcW w:w="1559" w:type="dxa"/>
            <w:vMerge/>
            <w:vAlign w:val="center"/>
            <w:hideMark/>
          </w:tcPr>
          <w:p w:rsidR="00E708D6" w:rsidRPr="007E7494" w:rsidRDefault="00E708D6" w:rsidP="00E708D6">
            <w:pPr>
              <w:rPr>
                <w:sz w:val="24"/>
                <w:szCs w:val="24"/>
              </w:rPr>
            </w:pPr>
          </w:p>
        </w:tc>
        <w:tc>
          <w:tcPr>
            <w:tcW w:w="1134" w:type="dxa"/>
            <w:vMerge/>
            <w:vAlign w:val="center"/>
            <w:hideMark/>
          </w:tcPr>
          <w:p w:rsidR="00E708D6" w:rsidRPr="007E7494" w:rsidRDefault="00E708D6" w:rsidP="00E708D6">
            <w:pPr>
              <w:rPr>
                <w:sz w:val="24"/>
                <w:szCs w:val="24"/>
              </w:rPr>
            </w:pPr>
          </w:p>
        </w:tc>
        <w:tc>
          <w:tcPr>
            <w:tcW w:w="1701" w:type="dxa"/>
            <w:shd w:val="clear" w:color="auto" w:fill="auto"/>
            <w:hideMark/>
          </w:tcPr>
          <w:p w:rsidR="00E708D6" w:rsidRPr="007E7494" w:rsidRDefault="00E708D6" w:rsidP="00E708D6">
            <w:pPr>
              <w:rPr>
                <w:sz w:val="24"/>
                <w:szCs w:val="24"/>
              </w:rPr>
            </w:pPr>
            <w:r w:rsidRPr="007E7494">
              <w:rPr>
                <w:sz w:val="24"/>
                <w:szCs w:val="24"/>
              </w:rPr>
              <w:t>бюджет авт</w:t>
            </w:r>
            <w:r w:rsidRPr="007E7494">
              <w:rPr>
                <w:sz w:val="24"/>
                <w:szCs w:val="24"/>
              </w:rPr>
              <w:t>о</w:t>
            </w:r>
            <w:r w:rsidRPr="007E7494">
              <w:rPr>
                <w:sz w:val="24"/>
                <w:szCs w:val="24"/>
              </w:rPr>
              <w:t>номного о</w:t>
            </w:r>
            <w:r w:rsidRPr="007E7494">
              <w:rPr>
                <w:sz w:val="24"/>
                <w:szCs w:val="24"/>
              </w:rPr>
              <w:t>к</w:t>
            </w:r>
            <w:r w:rsidRPr="007E7494">
              <w:rPr>
                <w:sz w:val="24"/>
                <w:szCs w:val="24"/>
              </w:rPr>
              <w:t>руга</w:t>
            </w:r>
          </w:p>
        </w:tc>
        <w:tc>
          <w:tcPr>
            <w:tcW w:w="1136" w:type="dxa"/>
            <w:shd w:val="clear" w:color="auto" w:fill="auto"/>
            <w:hideMark/>
          </w:tcPr>
          <w:p w:rsidR="00E708D6" w:rsidRPr="007E7494" w:rsidRDefault="00E708D6" w:rsidP="00E708D6">
            <w:pPr>
              <w:rPr>
                <w:sz w:val="24"/>
                <w:szCs w:val="24"/>
              </w:rPr>
            </w:pPr>
            <w:r w:rsidRPr="007E7494">
              <w:rPr>
                <w:sz w:val="24"/>
                <w:szCs w:val="24"/>
              </w:rPr>
              <w:t>х</w:t>
            </w: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40,3</w:t>
            </w:r>
          </w:p>
        </w:tc>
        <w:tc>
          <w:tcPr>
            <w:tcW w:w="113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224" w:type="dxa"/>
            <w:shd w:val="clear" w:color="auto" w:fill="auto"/>
            <w:noWrap/>
            <w:vAlign w:val="center"/>
            <w:hideMark/>
          </w:tcPr>
          <w:p w:rsidR="00E708D6" w:rsidRPr="007E7494" w:rsidRDefault="00E708D6" w:rsidP="00E708D6">
            <w:pPr>
              <w:rPr>
                <w:sz w:val="24"/>
                <w:szCs w:val="24"/>
              </w:rPr>
            </w:pPr>
            <w:r w:rsidRPr="007E7494">
              <w:rPr>
                <w:sz w:val="24"/>
                <w:szCs w:val="24"/>
              </w:rPr>
              <w:t>40,3</w:t>
            </w:r>
          </w:p>
        </w:tc>
        <w:tc>
          <w:tcPr>
            <w:tcW w:w="1173"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93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055"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136"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702" w:type="dxa"/>
            <w:shd w:val="clear" w:color="auto" w:fill="auto"/>
            <w:noWrap/>
            <w:vAlign w:val="center"/>
            <w:hideMark/>
          </w:tcPr>
          <w:p w:rsidR="00E708D6" w:rsidRPr="007E7494" w:rsidRDefault="00E708D6" w:rsidP="00E708D6">
            <w:pPr>
              <w:rPr>
                <w:sz w:val="24"/>
                <w:szCs w:val="24"/>
              </w:rPr>
            </w:pPr>
            <w:r w:rsidRPr="007E7494">
              <w:rPr>
                <w:sz w:val="24"/>
                <w:szCs w:val="24"/>
              </w:rPr>
              <w:t>0,0</w:t>
            </w:r>
          </w:p>
        </w:tc>
      </w:tr>
      <w:tr w:rsidR="00E708D6" w:rsidRPr="007E7494" w:rsidTr="0066328C">
        <w:trPr>
          <w:gridAfter w:val="2"/>
          <w:wAfter w:w="2350" w:type="dxa"/>
          <w:trHeight w:val="525"/>
        </w:trPr>
        <w:tc>
          <w:tcPr>
            <w:tcW w:w="709" w:type="dxa"/>
            <w:gridSpan w:val="2"/>
            <w:vAlign w:val="center"/>
          </w:tcPr>
          <w:p w:rsidR="00E708D6" w:rsidRPr="007E7494" w:rsidRDefault="00E708D6" w:rsidP="007E7494">
            <w:pPr>
              <w:jc w:val="center"/>
              <w:rPr>
                <w:sz w:val="24"/>
                <w:szCs w:val="24"/>
              </w:rPr>
            </w:pPr>
            <w:r w:rsidRPr="007E7494">
              <w:rPr>
                <w:sz w:val="24"/>
                <w:szCs w:val="24"/>
              </w:rPr>
              <w:t>33</w:t>
            </w:r>
            <w:r w:rsidR="007E7494">
              <w:rPr>
                <w:sz w:val="24"/>
                <w:szCs w:val="24"/>
              </w:rPr>
              <w:t>.</w:t>
            </w:r>
          </w:p>
        </w:tc>
        <w:tc>
          <w:tcPr>
            <w:tcW w:w="851" w:type="dxa"/>
            <w:gridSpan w:val="2"/>
            <w:vMerge/>
            <w:vAlign w:val="center"/>
            <w:hideMark/>
          </w:tcPr>
          <w:p w:rsidR="00E708D6" w:rsidRPr="007E7494" w:rsidRDefault="00E708D6" w:rsidP="00E708D6">
            <w:pPr>
              <w:rPr>
                <w:sz w:val="24"/>
                <w:szCs w:val="24"/>
              </w:rPr>
            </w:pPr>
          </w:p>
        </w:tc>
        <w:tc>
          <w:tcPr>
            <w:tcW w:w="1559" w:type="dxa"/>
            <w:vMerge/>
            <w:vAlign w:val="center"/>
            <w:hideMark/>
          </w:tcPr>
          <w:p w:rsidR="00E708D6" w:rsidRPr="007E7494" w:rsidRDefault="00E708D6" w:rsidP="00E708D6">
            <w:pPr>
              <w:rPr>
                <w:sz w:val="24"/>
                <w:szCs w:val="24"/>
              </w:rPr>
            </w:pPr>
          </w:p>
        </w:tc>
        <w:tc>
          <w:tcPr>
            <w:tcW w:w="1134" w:type="dxa"/>
            <w:vMerge/>
            <w:vAlign w:val="center"/>
            <w:hideMark/>
          </w:tcPr>
          <w:p w:rsidR="00E708D6" w:rsidRPr="007E7494" w:rsidRDefault="00E708D6" w:rsidP="00E708D6">
            <w:pPr>
              <w:rPr>
                <w:sz w:val="24"/>
                <w:szCs w:val="24"/>
              </w:rPr>
            </w:pPr>
          </w:p>
        </w:tc>
        <w:tc>
          <w:tcPr>
            <w:tcW w:w="1701" w:type="dxa"/>
            <w:shd w:val="clear" w:color="auto" w:fill="auto"/>
            <w:hideMark/>
          </w:tcPr>
          <w:p w:rsidR="00E708D6" w:rsidRPr="007E7494" w:rsidRDefault="00E708D6" w:rsidP="00E708D6">
            <w:pPr>
              <w:rPr>
                <w:sz w:val="24"/>
                <w:szCs w:val="24"/>
              </w:rPr>
            </w:pPr>
            <w:r w:rsidRPr="007E7494">
              <w:rPr>
                <w:sz w:val="24"/>
                <w:szCs w:val="24"/>
              </w:rPr>
              <w:t>бюджет ра</w:t>
            </w:r>
            <w:r w:rsidRPr="007E7494">
              <w:rPr>
                <w:sz w:val="24"/>
                <w:szCs w:val="24"/>
              </w:rPr>
              <w:t>й</w:t>
            </w:r>
            <w:r w:rsidRPr="007E7494">
              <w:rPr>
                <w:sz w:val="24"/>
                <w:szCs w:val="24"/>
              </w:rPr>
              <w:t>о</w:t>
            </w:r>
            <w:r w:rsidR="00303E30">
              <w:rPr>
                <w:sz w:val="24"/>
                <w:szCs w:val="24"/>
              </w:rPr>
              <w:t>на</w:t>
            </w:r>
          </w:p>
        </w:tc>
        <w:tc>
          <w:tcPr>
            <w:tcW w:w="1136" w:type="dxa"/>
            <w:shd w:val="clear" w:color="auto" w:fill="auto"/>
            <w:hideMark/>
          </w:tcPr>
          <w:p w:rsidR="00E708D6" w:rsidRPr="007E7494" w:rsidRDefault="00E708D6" w:rsidP="00E708D6">
            <w:pPr>
              <w:rPr>
                <w:sz w:val="24"/>
                <w:szCs w:val="24"/>
              </w:rPr>
            </w:pPr>
            <w:r w:rsidRPr="007E7494">
              <w:rPr>
                <w:sz w:val="24"/>
                <w:szCs w:val="24"/>
              </w:rPr>
              <w:t>х</w:t>
            </w: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13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224"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173"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93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055"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136"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702" w:type="dxa"/>
            <w:shd w:val="clear" w:color="auto" w:fill="auto"/>
            <w:noWrap/>
            <w:vAlign w:val="center"/>
            <w:hideMark/>
          </w:tcPr>
          <w:p w:rsidR="00E708D6" w:rsidRPr="007E7494" w:rsidRDefault="00E708D6" w:rsidP="00E708D6">
            <w:pPr>
              <w:rPr>
                <w:sz w:val="24"/>
                <w:szCs w:val="24"/>
              </w:rPr>
            </w:pPr>
            <w:r w:rsidRPr="007E7494">
              <w:rPr>
                <w:sz w:val="24"/>
                <w:szCs w:val="24"/>
              </w:rPr>
              <w:t>0,0</w:t>
            </w:r>
          </w:p>
        </w:tc>
      </w:tr>
      <w:tr w:rsidR="00E708D6" w:rsidRPr="007E7494" w:rsidTr="0066328C">
        <w:trPr>
          <w:gridAfter w:val="2"/>
          <w:wAfter w:w="2350" w:type="dxa"/>
          <w:trHeight w:val="525"/>
        </w:trPr>
        <w:tc>
          <w:tcPr>
            <w:tcW w:w="709" w:type="dxa"/>
            <w:gridSpan w:val="2"/>
            <w:vAlign w:val="center"/>
          </w:tcPr>
          <w:p w:rsidR="00E708D6" w:rsidRPr="007E7494" w:rsidRDefault="00E708D6" w:rsidP="007E7494">
            <w:pPr>
              <w:jc w:val="center"/>
              <w:rPr>
                <w:sz w:val="24"/>
                <w:szCs w:val="24"/>
              </w:rPr>
            </w:pPr>
            <w:r w:rsidRPr="007E7494">
              <w:rPr>
                <w:sz w:val="24"/>
                <w:szCs w:val="24"/>
              </w:rPr>
              <w:t>34</w:t>
            </w:r>
            <w:r w:rsidR="007E7494">
              <w:rPr>
                <w:sz w:val="24"/>
                <w:szCs w:val="24"/>
              </w:rPr>
              <w:t>.</w:t>
            </w:r>
          </w:p>
        </w:tc>
        <w:tc>
          <w:tcPr>
            <w:tcW w:w="851" w:type="dxa"/>
            <w:gridSpan w:val="2"/>
            <w:vMerge/>
            <w:vAlign w:val="center"/>
            <w:hideMark/>
          </w:tcPr>
          <w:p w:rsidR="00E708D6" w:rsidRPr="007E7494" w:rsidRDefault="00E708D6" w:rsidP="00E708D6">
            <w:pPr>
              <w:rPr>
                <w:sz w:val="24"/>
                <w:szCs w:val="24"/>
              </w:rPr>
            </w:pPr>
          </w:p>
        </w:tc>
        <w:tc>
          <w:tcPr>
            <w:tcW w:w="1559" w:type="dxa"/>
            <w:vMerge/>
            <w:vAlign w:val="center"/>
            <w:hideMark/>
          </w:tcPr>
          <w:p w:rsidR="00E708D6" w:rsidRPr="007E7494" w:rsidRDefault="00E708D6" w:rsidP="00E708D6">
            <w:pPr>
              <w:rPr>
                <w:sz w:val="24"/>
                <w:szCs w:val="24"/>
              </w:rPr>
            </w:pPr>
          </w:p>
        </w:tc>
        <w:tc>
          <w:tcPr>
            <w:tcW w:w="1134" w:type="dxa"/>
            <w:vMerge/>
            <w:vAlign w:val="center"/>
            <w:hideMark/>
          </w:tcPr>
          <w:p w:rsidR="00E708D6" w:rsidRPr="007E7494" w:rsidRDefault="00E708D6" w:rsidP="00E708D6">
            <w:pPr>
              <w:rPr>
                <w:sz w:val="24"/>
                <w:szCs w:val="24"/>
              </w:rPr>
            </w:pPr>
          </w:p>
        </w:tc>
        <w:tc>
          <w:tcPr>
            <w:tcW w:w="1701" w:type="dxa"/>
            <w:shd w:val="clear" w:color="auto" w:fill="auto"/>
            <w:hideMark/>
          </w:tcPr>
          <w:p w:rsidR="00E708D6" w:rsidRPr="007E7494" w:rsidRDefault="00E708D6" w:rsidP="00E708D6">
            <w:pPr>
              <w:rPr>
                <w:sz w:val="24"/>
                <w:szCs w:val="24"/>
              </w:rPr>
            </w:pPr>
            <w:r w:rsidRPr="007E7494">
              <w:rPr>
                <w:sz w:val="24"/>
                <w:szCs w:val="24"/>
              </w:rPr>
              <w:t>в том числе безвозмез</w:t>
            </w:r>
            <w:r w:rsidRPr="007E7494">
              <w:rPr>
                <w:sz w:val="24"/>
                <w:szCs w:val="24"/>
              </w:rPr>
              <w:t>д</w:t>
            </w:r>
            <w:r w:rsidRPr="007E7494">
              <w:rPr>
                <w:sz w:val="24"/>
                <w:szCs w:val="24"/>
              </w:rPr>
              <w:t>ные посту</w:t>
            </w:r>
            <w:r w:rsidRPr="007E7494">
              <w:rPr>
                <w:sz w:val="24"/>
                <w:szCs w:val="24"/>
              </w:rPr>
              <w:t>п</w:t>
            </w:r>
            <w:r w:rsidRPr="007E7494">
              <w:rPr>
                <w:sz w:val="24"/>
                <w:szCs w:val="24"/>
              </w:rPr>
              <w:t>ления от ф</w:t>
            </w:r>
            <w:r w:rsidRPr="007E7494">
              <w:rPr>
                <w:sz w:val="24"/>
                <w:szCs w:val="24"/>
              </w:rPr>
              <w:t>и</w:t>
            </w:r>
            <w:r w:rsidRPr="007E7494">
              <w:rPr>
                <w:sz w:val="24"/>
                <w:szCs w:val="24"/>
              </w:rPr>
              <w:t>зических и юридических лиц</w:t>
            </w:r>
          </w:p>
        </w:tc>
        <w:tc>
          <w:tcPr>
            <w:tcW w:w="1136" w:type="dxa"/>
            <w:shd w:val="clear" w:color="auto" w:fill="auto"/>
            <w:hideMark/>
          </w:tcPr>
          <w:p w:rsidR="00E708D6" w:rsidRPr="007E7494" w:rsidRDefault="00E708D6" w:rsidP="00E708D6">
            <w:pPr>
              <w:rPr>
                <w:sz w:val="24"/>
                <w:szCs w:val="24"/>
              </w:rPr>
            </w:pPr>
            <w:r w:rsidRPr="007E7494">
              <w:rPr>
                <w:sz w:val="24"/>
                <w:szCs w:val="24"/>
              </w:rPr>
              <w:t>х</w:t>
            </w: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131" w:type="dxa"/>
            <w:shd w:val="clear" w:color="auto" w:fill="auto"/>
            <w:noWrap/>
            <w:vAlign w:val="center"/>
            <w:hideMark/>
          </w:tcPr>
          <w:p w:rsidR="00E708D6" w:rsidRPr="007E7494" w:rsidRDefault="00E708D6" w:rsidP="00E708D6">
            <w:pPr>
              <w:rPr>
                <w:sz w:val="24"/>
                <w:szCs w:val="24"/>
              </w:rPr>
            </w:pPr>
          </w:p>
        </w:tc>
        <w:tc>
          <w:tcPr>
            <w:tcW w:w="1224" w:type="dxa"/>
            <w:shd w:val="clear" w:color="auto" w:fill="auto"/>
            <w:noWrap/>
            <w:vAlign w:val="center"/>
            <w:hideMark/>
          </w:tcPr>
          <w:p w:rsidR="00E708D6" w:rsidRPr="007E7494" w:rsidRDefault="00E708D6" w:rsidP="00E708D6">
            <w:pPr>
              <w:rPr>
                <w:sz w:val="24"/>
                <w:szCs w:val="24"/>
              </w:rPr>
            </w:pPr>
          </w:p>
        </w:tc>
        <w:tc>
          <w:tcPr>
            <w:tcW w:w="1173" w:type="dxa"/>
            <w:shd w:val="clear" w:color="auto" w:fill="auto"/>
            <w:noWrap/>
            <w:vAlign w:val="center"/>
            <w:hideMark/>
          </w:tcPr>
          <w:p w:rsidR="00E708D6" w:rsidRPr="007E7494" w:rsidRDefault="00E708D6" w:rsidP="00E708D6">
            <w:pPr>
              <w:rPr>
                <w:sz w:val="24"/>
                <w:szCs w:val="24"/>
              </w:rPr>
            </w:pPr>
          </w:p>
        </w:tc>
        <w:tc>
          <w:tcPr>
            <w:tcW w:w="931" w:type="dxa"/>
            <w:shd w:val="clear" w:color="auto" w:fill="auto"/>
            <w:noWrap/>
            <w:vAlign w:val="center"/>
            <w:hideMark/>
          </w:tcPr>
          <w:p w:rsidR="00E708D6" w:rsidRPr="007E7494" w:rsidRDefault="00E708D6" w:rsidP="00E708D6">
            <w:pPr>
              <w:rPr>
                <w:sz w:val="24"/>
                <w:szCs w:val="24"/>
              </w:rPr>
            </w:pPr>
          </w:p>
        </w:tc>
        <w:tc>
          <w:tcPr>
            <w:tcW w:w="1055" w:type="dxa"/>
            <w:shd w:val="clear" w:color="auto" w:fill="auto"/>
            <w:noWrap/>
            <w:vAlign w:val="center"/>
            <w:hideMark/>
          </w:tcPr>
          <w:p w:rsidR="00E708D6" w:rsidRPr="007E7494" w:rsidRDefault="00E708D6" w:rsidP="00E708D6">
            <w:pPr>
              <w:rPr>
                <w:sz w:val="24"/>
                <w:szCs w:val="24"/>
              </w:rPr>
            </w:pPr>
          </w:p>
        </w:tc>
        <w:tc>
          <w:tcPr>
            <w:tcW w:w="1136" w:type="dxa"/>
            <w:shd w:val="clear" w:color="auto" w:fill="auto"/>
            <w:noWrap/>
            <w:vAlign w:val="center"/>
            <w:hideMark/>
          </w:tcPr>
          <w:p w:rsidR="00E708D6" w:rsidRPr="007E7494" w:rsidRDefault="00E708D6" w:rsidP="00E708D6">
            <w:pPr>
              <w:rPr>
                <w:sz w:val="24"/>
                <w:szCs w:val="24"/>
              </w:rPr>
            </w:pPr>
          </w:p>
        </w:tc>
        <w:tc>
          <w:tcPr>
            <w:tcW w:w="702" w:type="dxa"/>
            <w:shd w:val="clear" w:color="auto" w:fill="auto"/>
            <w:noWrap/>
            <w:vAlign w:val="center"/>
            <w:hideMark/>
          </w:tcPr>
          <w:p w:rsidR="00E708D6" w:rsidRPr="007E7494" w:rsidRDefault="00E708D6" w:rsidP="00E708D6">
            <w:pPr>
              <w:rPr>
                <w:sz w:val="24"/>
                <w:szCs w:val="24"/>
              </w:rPr>
            </w:pPr>
          </w:p>
        </w:tc>
      </w:tr>
      <w:tr w:rsidR="00E708D6" w:rsidRPr="007E7494" w:rsidTr="0066328C">
        <w:trPr>
          <w:gridAfter w:val="2"/>
          <w:wAfter w:w="2350" w:type="dxa"/>
          <w:trHeight w:val="525"/>
        </w:trPr>
        <w:tc>
          <w:tcPr>
            <w:tcW w:w="709" w:type="dxa"/>
            <w:gridSpan w:val="2"/>
            <w:vAlign w:val="center"/>
          </w:tcPr>
          <w:p w:rsidR="00E708D6" w:rsidRPr="007E7494" w:rsidRDefault="00E708D6" w:rsidP="007E7494">
            <w:pPr>
              <w:jc w:val="center"/>
              <w:rPr>
                <w:sz w:val="24"/>
                <w:szCs w:val="24"/>
              </w:rPr>
            </w:pPr>
            <w:r w:rsidRPr="007E7494">
              <w:rPr>
                <w:sz w:val="24"/>
                <w:szCs w:val="24"/>
              </w:rPr>
              <w:t>35</w:t>
            </w:r>
            <w:r w:rsidR="007E7494">
              <w:rPr>
                <w:sz w:val="24"/>
                <w:szCs w:val="24"/>
              </w:rPr>
              <w:t>.</w:t>
            </w:r>
          </w:p>
        </w:tc>
        <w:tc>
          <w:tcPr>
            <w:tcW w:w="851" w:type="dxa"/>
            <w:gridSpan w:val="2"/>
            <w:vMerge/>
            <w:vAlign w:val="center"/>
            <w:hideMark/>
          </w:tcPr>
          <w:p w:rsidR="00E708D6" w:rsidRPr="007E7494" w:rsidRDefault="00E708D6" w:rsidP="00E708D6">
            <w:pPr>
              <w:rPr>
                <w:sz w:val="24"/>
                <w:szCs w:val="24"/>
              </w:rPr>
            </w:pPr>
          </w:p>
        </w:tc>
        <w:tc>
          <w:tcPr>
            <w:tcW w:w="1559" w:type="dxa"/>
            <w:vMerge/>
            <w:vAlign w:val="center"/>
            <w:hideMark/>
          </w:tcPr>
          <w:p w:rsidR="00E708D6" w:rsidRPr="007E7494" w:rsidRDefault="00E708D6" w:rsidP="00E708D6">
            <w:pPr>
              <w:rPr>
                <w:sz w:val="24"/>
                <w:szCs w:val="24"/>
              </w:rPr>
            </w:pPr>
          </w:p>
        </w:tc>
        <w:tc>
          <w:tcPr>
            <w:tcW w:w="1134" w:type="dxa"/>
            <w:vMerge/>
            <w:vAlign w:val="center"/>
            <w:hideMark/>
          </w:tcPr>
          <w:p w:rsidR="00E708D6" w:rsidRPr="007E7494" w:rsidRDefault="00E708D6" w:rsidP="00E708D6">
            <w:pPr>
              <w:rPr>
                <w:sz w:val="24"/>
                <w:szCs w:val="24"/>
              </w:rPr>
            </w:pPr>
          </w:p>
        </w:tc>
        <w:tc>
          <w:tcPr>
            <w:tcW w:w="1701" w:type="dxa"/>
            <w:shd w:val="clear" w:color="auto" w:fill="auto"/>
            <w:hideMark/>
          </w:tcPr>
          <w:p w:rsidR="00E708D6" w:rsidRPr="007E7494" w:rsidRDefault="00E708D6" w:rsidP="00E708D6">
            <w:pPr>
              <w:rPr>
                <w:sz w:val="24"/>
                <w:szCs w:val="24"/>
              </w:rPr>
            </w:pPr>
            <w:r w:rsidRPr="007E7494">
              <w:rPr>
                <w:sz w:val="24"/>
                <w:szCs w:val="24"/>
              </w:rPr>
              <w:t>иные вн</w:t>
            </w:r>
            <w:r w:rsidRPr="007E7494">
              <w:rPr>
                <w:sz w:val="24"/>
                <w:szCs w:val="24"/>
              </w:rPr>
              <w:t>е</w:t>
            </w:r>
            <w:r w:rsidRPr="007E7494">
              <w:rPr>
                <w:sz w:val="24"/>
                <w:szCs w:val="24"/>
              </w:rPr>
              <w:t>бюджетные источники</w:t>
            </w:r>
          </w:p>
        </w:tc>
        <w:tc>
          <w:tcPr>
            <w:tcW w:w="1136" w:type="dxa"/>
            <w:shd w:val="clear" w:color="auto" w:fill="auto"/>
            <w:hideMark/>
          </w:tcPr>
          <w:p w:rsidR="00E708D6" w:rsidRPr="007E7494" w:rsidRDefault="00E708D6" w:rsidP="00E708D6">
            <w:pPr>
              <w:rPr>
                <w:sz w:val="24"/>
                <w:szCs w:val="24"/>
              </w:rPr>
            </w:pPr>
            <w:r w:rsidRPr="007E7494">
              <w:rPr>
                <w:sz w:val="24"/>
                <w:szCs w:val="24"/>
              </w:rPr>
              <w:t>х</w:t>
            </w: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131" w:type="dxa"/>
            <w:shd w:val="clear" w:color="auto" w:fill="auto"/>
            <w:noWrap/>
            <w:vAlign w:val="center"/>
            <w:hideMark/>
          </w:tcPr>
          <w:p w:rsidR="00E708D6" w:rsidRPr="007E7494" w:rsidRDefault="00E708D6" w:rsidP="00E708D6">
            <w:pPr>
              <w:rPr>
                <w:sz w:val="24"/>
                <w:szCs w:val="24"/>
              </w:rPr>
            </w:pPr>
          </w:p>
        </w:tc>
        <w:tc>
          <w:tcPr>
            <w:tcW w:w="1224" w:type="dxa"/>
            <w:shd w:val="clear" w:color="auto" w:fill="auto"/>
            <w:noWrap/>
            <w:vAlign w:val="center"/>
            <w:hideMark/>
          </w:tcPr>
          <w:p w:rsidR="00E708D6" w:rsidRPr="007E7494" w:rsidRDefault="00E708D6" w:rsidP="00E708D6">
            <w:pPr>
              <w:rPr>
                <w:sz w:val="24"/>
                <w:szCs w:val="24"/>
              </w:rPr>
            </w:pPr>
          </w:p>
        </w:tc>
        <w:tc>
          <w:tcPr>
            <w:tcW w:w="1173" w:type="dxa"/>
            <w:shd w:val="clear" w:color="auto" w:fill="auto"/>
            <w:noWrap/>
            <w:vAlign w:val="center"/>
            <w:hideMark/>
          </w:tcPr>
          <w:p w:rsidR="00E708D6" w:rsidRPr="007E7494" w:rsidRDefault="00E708D6" w:rsidP="00E708D6">
            <w:pPr>
              <w:rPr>
                <w:sz w:val="24"/>
                <w:szCs w:val="24"/>
              </w:rPr>
            </w:pPr>
          </w:p>
        </w:tc>
        <w:tc>
          <w:tcPr>
            <w:tcW w:w="931" w:type="dxa"/>
            <w:shd w:val="clear" w:color="auto" w:fill="auto"/>
            <w:noWrap/>
            <w:vAlign w:val="center"/>
            <w:hideMark/>
          </w:tcPr>
          <w:p w:rsidR="00E708D6" w:rsidRPr="007E7494" w:rsidRDefault="00E708D6" w:rsidP="00E708D6">
            <w:pPr>
              <w:rPr>
                <w:sz w:val="24"/>
                <w:szCs w:val="24"/>
              </w:rPr>
            </w:pPr>
          </w:p>
        </w:tc>
        <w:tc>
          <w:tcPr>
            <w:tcW w:w="1055" w:type="dxa"/>
            <w:shd w:val="clear" w:color="auto" w:fill="auto"/>
            <w:noWrap/>
            <w:vAlign w:val="center"/>
            <w:hideMark/>
          </w:tcPr>
          <w:p w:rsidR="00E708D6" w:rsidRPr="007E7494" w:rsidRDefault="00E708D6" w:rsidP="00E708D6">
            <w:pPr>
              <w:rPr>
                <w:sz w:val="24"/>
                <w:szCs w:val="24"/>
              </w:rPr>
            </w:pPr>
          </w:p>
        </w:tc>
        <w:tc>
          <w:tcPr>
            <w:tcW w:w="1136" w:type="dxa"/>
            <w:shd w:val="clear" w:color="auto" w:fill="auto"/>
            <w:noWrap/>
            <w:vAlign w:val="center"/>
            <w:hideMark/>
          </w:tcPr>
          <w:p w:rsidR="00E708D6" w:rsidRPr="007E7494" w:rsidRDefault="00E708D6" w:rsidP="00E708D6">
            <w:pPr>
              <w:rPr>
                <w:sz w:val="24"/>
                <w:szCs w:val="24"/>
              </w:rPr>
            </w:pPr>
          </w:p>
        </w:tc>
        <w:tc>
          <w:tcPr>
            <w:tcW w:w="702" w:type="dxa"/>
            <w:shd w:val="clear" w:color="auto" w:fill="auto"/>
            <w:noWrap/>
            <w:vAlign w:val="center"/>
            <w:hideMark/>
          </w:tcPr>
          <w:p w:rsidR="00E708D6" w:rsidRPr="007E7494" w:rsidRDefault="00E708D6" w:rsidP="00E708D6">
            <w:pPr>
              <w:rPr>
                <w:sz w:val="24"/>
                <w:szCs w:val="24"/>
              </w:rPr>
            </w:pPr>
          </w:p>
        </w:tc>
      </w:tr>
      <w:tr w:rsidR="00E708D6" w:rsidRPr="007E7494" w:rsidTr="0066328C">
        <w:trPr>
          <w:gridAfter w:val="2"/>
          <w:wAfter w:w="2350" w:type="dxa"/>
          <w:trHeight w:val="525"/>
        </w:trPr>
        <w:tc>
          <w:tcPr>
            <w:tcW w:w="709" w:type="dxa"/>
            <w:gridSpan w:val="2"/>
            <w:vAlign w:val="center"/>
          </w:tcPr>
          <w:p w:rsidR="00E708D6" w:rsidRPr="007E7494" w:rsidRDefault="00E708D6" w:rsidP="007E7494">
            <w:pPr>
              <w:jc w:val="center"/>
              <w:rPr>
                <w:sz w:val="24"/>
                <w:szCs w:val="24"/>
              </w:rPr>
            </w:pPr>
            <w:r w:rsidRPr="007E7494">
              <w:rPr>
                <w:sz w:val="24"/>
                <w:szCs w:val="24"/>
              </w:rPr>
              <w:t>36</w:t>
            </w:r>
            <w:r w:rsidR="007E7494">
              <w:rPr>
                <w:sz w:val="24"/>
                <w:szCs w:val="24"/>
              </w:rPr>
              <w:t>.</w:t>
            </w:r>
          </w:p>
        </w:tc>
        <w:tc>
          <w:tcPr>
            <w:tcW w:w="851" w:type="dxa"/>
            <w:gridSpan w:val="2"/>
            <w:vMerge w:val="restart"/>
            <w:shd w:val="clear" w:color="auto" w:fill="auto"/>
            <w:hideMark/>
          </w:tcPr>
          <w:p w:rsidR="00E708D6" w:rsidRPr="007E7494" w:rsidRDefault="00E708D6" w:rsidP="00E708D6">
            <w:pPr>
              <w:rPr>
                <w:sz w:val="24"/>
                <w:szCs w:val="24"/>
              </w:rPr>
            </w:pPr>
            <w:r w:rsidRPr="007E7494">
              <w:rPr>
                <w:sz w:val="24"/>
                <w:szCs w:val="24"/>
              </w:rPr>
              <w:t>1.1.6.1.</w:t>
            </w:r>
          </w:p>
        </w:tc>
        <w:tc>
          <w:tcPr>
            <w:tcW w:w="1559" w:type="dxa"/>
            <w:vMerge w:val="restart"/>
            <w:shd w:val="clear" w:color="auto" w:fill="auto"/>
            <w:hideMark/>
          </w:tcPr>
          <w:p w:rsidR="00E708D6" w:rsidRPr="007E7494" w:rsidRDefault="00E708D6" w:rsidP="007E7494">
            <w:pPr>
              <w:jc w:val="both"/>
              <w:rPr>
                <w:sz w:val="24"/>
                <w:szCs w:val="24"/>
              </w:rPr>
            </w:pPr>
            <w:r w:rsidRPr="007E7494">
              <w:rPr>
                <w:sz w:val="24"/>
                <w:szCs w:val="24"/>
              </w:rPr>
              <w:t>Приобрет</w:t>
            </w:r>
            <w:r w:rsidRPr="007E7494">
              <w:rPr>
                <w:sz w:val="24"/>
                <w:szCs w:val="24"/>
              </w:rPr>
              <w:t>е</w:t>
            </w:r>
            <w:r w:rsidRPr="007E7494">
              <w:rPr>
                <w:sz w:val="24"/>
                <w:szCs w:val="24"/>
              </w:rPr>
              <w:t>ние обор</w:t>
            </w:r>
            <w:r w:rsidRPr="007E7494">
              <w:rPr>
                <w:sz w:val="24"/>
                <w:szCs w:val="24"/>
              </w:rPr>
              <w:t>у</w:t>
            </w:r>
            <w:r w:rsidRPr="007E7494">
              <w:rPr>
                <w:sz w:val="24"/>
                <w:szCs w:val="24"/>
              </w:rPr>
              <w:t>дования</w:t>
            </w:r>
          </w:p>
        </w:tc>
        <w:tc>
          <w:tcPr>
            <w:tcW w:w="1134" w:type="dxa"/>
            <w:vMerge w:val="restart"/>
            <w:shd w:val="clear" w:color="auto" w:fill="auto"/>
            <w:hideMark/>
          </w:tcPr>
          <w:p w:rsidR="00E708D6" w:rsidRPr="007E7494" w:rsidRDefault="00E708D6" w:rsidP="00E708D6">
            <w:pPr>
              <w:rPr>
                <w:sz w:val="24"/>
                <w:szCs w:val="24"/>
              </w:rPr>
            </w:pPr>
            <w:r w:rsidRPr="007E7494">
              <w:rPr>
                <w:sz w:val="24"/>
                <w:szCs w:val="24"/>
              </w:rPr>
              <w:t>муниц</w:t>
            </w:r>
            <w:r w:rsidRPr="007E7494">
              <w:rPr>
                <w:sz w:val="24"/>
                <w:szCs w:val="24"/>
              </w:rPr>
              <w:t>и</w:t>
            </w:r>
            <w:r w:rsidRPr="007E7494">
              <w:rPr>
                <w:sz w:val="24"/>
                <w:szCs w:val="24"/>
              </w:rPr>
              <w:t>пальное авт</w:t>
            </w:r>
            <w:r w:rsidRPr="007E7494">
              <w:rPr>
                <w:sz w:val="24"/>
                <w:szCs w:val="24"/>
              </w:rPr>
              <w:t>о</w:t>
            </w:r>
            <w:r w:rsidRPr="007E7494">
              <w:rPr>
                <w:sz w:val="24"/>
                <w:szCs w:val="24"/>
              </w:rPr>
              <w:t>номное образ</w:t>
            </w:r>
            <w:r w:rsidRPr="007E7494">
              <w:rPr>
                <w:sz w:val="24"/>
                <w:szCs w:val="24"/>
              </w:rPr>
              <w:t>о</w:t>
            </w:r>
            <w:r w:rsidRPr="007E7494">
              <w:rPr>
                <w:sz w:val="24"/>
                <w:szCs w:val="24"/>
              </w:rPr>
              <w:t>вател</w:t>
            </w:r>
            <w:r w:rsidRPr="007E7494">
              <w:rPr>
                <w:sz w:val="24"/>
                <w:szCs w:val="24"/>
              </w:rPr>
              <w:t>ь</w:t>
            </w:r>
            <w:r w:rsidRPr="007E7494">
              <w:rPr>
                <w:sz w:val="24"/>
                <w:szCs w:val="24"/>
              </w:rPr>
              <w:t>ное у</w:t>
            </w:r>
            <w:r w:rsidRPr="007E7494">
              <w:rPr>
                <w:sz w:val="24"/>
                <w:szCs w:val="24"/>
              </w:rPr>
              <w:t>ч</w:t>
            </w:r>
            <w:r w:rsidRPr="007E7494">
              <w:rPr>
                <w:sz w:val="24"/>
                <w:szCs w:val="24"/>
              </w:rPr>
              <w:t>режд</w:t>
            </w:r>
            <w:r w:rsidRPr="007E7494">
              <w:rPr>
                <w:sz w:val="24"/>
                <w:szCs w:val="24"/>
              </w:rPr>
              <w:t>е</w:t>
            </w:r>
            <w:r w:rsidRPr="007E7494">
              <w:rPr>
                <w:sz w:val="24"/>
                <w:szCs w:val="24"/>
              </w:rPr>
              <w:t>ние д</w:t>
            </w:r>
            <w:r w:rsidRPr="007E7494">
              <w:rPr>
                <w:sz w:val="24"/>
                <w:szCs w:val="24"/>
              </w:rPr>
              <w:t>о</w:t>
            </w:r>
            <w:r w:rsidRPr="007E7494">
              <w:rPr>
                <w:sz w:val="24"/>
                <w:szCs w:val="24"/>
              </w:rPr>
              <w:t>полн</w:t>
            </w:r>
            <w:r w:rsidRPr="007E7494">
              <w:rPr>
                <w:sz w:val="24"/>
                <w:szCs w:val="24"/>
              </w:rPr>
              <w:t>и</w:t>
            </w:r>
            <w:r w:rsidRPr="007E7494">
              <w:rPr>
                <w:sz w:val="24"/>
                <w:szCs w:val="24"/>
              </w:rPr>
              <w:t>тельного образ</w:t>
            </w:r>
            <w:r w:rsidRPr="007E7494">
              <w:rPr>
                <w:sz w:val="24"/>
                <w:szCs w:val="24"/>
              </w:rPr>
              <w:t>о</w:t>
            </w:r>
            <w:r w:rsidRPr="007E7494">
              <w:rPr>
                <w:sz w:val="24"/>
                <w:szCs w:val="24"/>
              </w:rPr>
              <w:t>вания детей «Нов</w:t>
            </w:r>
            <w:r w:rsidRPr="007E7494">
              <w:rPr>
                <w:sz w:val="24"/>
                <w:szCs w:val="24"/>
              </w:rPr>
              <w:t>о</w:t>
            </w:r>
            <w:r w:rsidRPr="007E7494">
              <w:rPr>
                <w:sz w:val="24"/>
                <w:szCs w:val="24"/>
              </w:rPr>
              <w:t>аганская детско-</w:t>
            </w:r>
            <w:r w:rsidRPr="007E7494">
              <w:rPr>
                <w:sz w:val="24"/>
                <w:szCs w:val="24"/>
              </w:rPr>
              <w:lastRenderedPageBreak/>
              <w:t>юнош</w:t>
            </w:r>
            <w:r w:rsidRPr="007E7494">
              <w:rPr>
                <w:sz w:val="24"/>
                <w:szCs w:val="24"/>
              </w:rPr>
              <w:t>е</w:t>
            </w:r>
            <w:r w:rsidRPr="007E7494">
              <w:rPr>
                <w:sz w:val="24"/>
                <w:szCs w:val="24"/>
              </w:rPr>
              <w:t>ская спо</w:t>
            </w:r>
            <w:r w:rsidRPr="007E7494">
              <w:rPr>
                <w:sz w:val="24"/>
                <w:szCs w:val="24"/>
              </w:rPr>
              <w:t>р</w:t>
            </w:r>
            <w:r w:rsidRPr="007E7494">
              <w:rPr>
                <w:sz w:val="24"/>
                <w:szCs w:val="24"/>
              </w:rPr>
              <w:t>тивная школа «Олимп»</w:t>
            </w:r>
          </w:p>
        </w:tc>
        <w:tc>
          <w:tcPr>
            <w:tcW w:w="1701" w:type="dxa"/>
            <w:shd w:val="clear" w:color="auto" w:fill="auto"/>
            <w:hideMark/>
          </w:tcPr>
          <w:p w:rsidR="00E708D6" w:rsidRPr="007E7494" w:rsidRDefault="00E708D6" w:rsidP="00E708D6">
            <w:pPr>
              <w:rPr>
                <w:sz w:val="24"/>
                <w:szCs w:val="24"/>
              </w:rPr>
            </w:pPr>
            <w:r w:rsidRPr="007E7494">
              <w:rPr>
                <w:sz w:val="24"/>
                <w:szCs w:val="24"/>
              </w:rPr>
              <w:lastRenderedPageBreak/>
              <w:t>всего</w:t>
            </w:r>
          </w:p>
        </w:tc>
        <w:tc>
          <w:tcPr>
            <w:tcW w:w="1136" w:type="dxa"/>
            <w:shd w:val="clear" w:color="auto" w:fill="auto"/>
            <w:hideMark/>
          </w:tcPr>
          <w:p w:rsidR="00E708D6" w:rsidRPr="007E7494" w:rsidRDefault="00E708D6" w:rsidP="00E708D6">
            <w:pPr>
              <w:rPr>
                <w:sz w:val="24"/>
                <w:szCs w:val="24"/>
              </w:rPr>
            </w:pPr>
            <w:r w:rsidRPr="007E7494">
              <w:rPr>
                <w:sz w:val="24"/>
                <w:szCs w:val="24"/>
              </w:rPr>
              <w:t>х</w:t>
            </w: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26,9</w:t>
            </w:r>
          </w:p>
        </w:tc>
        <w:tc>
          <w:tcPr>
            <w:tcW w:w="113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224" w:type="dxa"/>
            <w:shd w:val="clear" w:color="auto" w:fill="auto"/>
            <w:noWrap/>
            <w:vAlign w:val="center"/>
            <w:hideMark/>
          </w:tcPr>
          <w:p w:rsidR="00E708D6" w:rsidRPr="007E7494" w:rsidRDefault="00E708D6" w:rsidP="00E708D6">
            <w:pPr>
              <w:rPr>
                <w:sz w:val="24"/>
                <w:szCs w:val="24"/>
              </w:rPr>
            </w:pPr>
            <w:r w:rsidRPr="007E7494">
              <w:rPr>
                <w:sz w:val="24"/>
                <w:szCs w:val="24"/>
              </w:rPr>
              <w:t>26,9</w:t>
            </w:r>
          </w:p>
        </w:tc>
        <w:tc>
          <w:tcPr>
            <w:tcW w:w="1173"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93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055"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136"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702" w:type="dxa"/>
            <w:shd w:val="clear" w:color="auto" w:fill="auto"/>
            <w:noWrap/>
            <w:vAlign w:val="center"/>
            <w:hideMark/>
          </w:tcPr>
          <w:p w:rsidR="00E708D6" w:rsidRPr="007E7494" w:rsidRDefault="00E708D6" w:rsidP="00E708D6">
            <w:pPr>
              <w:rPr>
                <w:sz w:val="24"/>
                <w:szCs w:val="24"/>
              </w:rPr>
            </w:pPr>
            <w:r w:rsidRPr="007E7494">
              <w:rPr>
                <w:sz w:val="24"/>
                <w:szCs w:val="24"/>
              </w:rPr>
              <w:t>0,0</w:t>
            </w:r>
          </w:p>
        </w:tc>
      </w:tr>
      <w:tr w:rsidR="00E708D6" w:rsidRPr="007E7494" w:rsidTr="0066328C">
        <w:trPr>
          <w:gridAfter w:val="2"/>
          <w:wAfter w:w="2350" w:type="dxa"/>
          <w:trHeight w:val="525"/>
        </w:trPr>
        <w:tc>
          <w:tcPr>
            <w:tcW w:w="709" w:type="dxa"/>
            <w:gridSpan w:val="2"/>
            <w:vAlign w:val="center"/>
          </w:tcPr>
          <w:p w:rsidR="00E708D6" w:rsidRPr="007E7494" w:rsidRDefault="00E708D6" w:rsidP="007E7494">
            <w:pPr>
              <w:jc w:val="center"/>
              <w:rPr>
                <w:sz w:val="24"/>
                <w:szCs w:val="24"/>
              </w:rPr>
            </w:pPr>
            <w:r w:rsidRPr="007E7494">
              <w:rPr>
                <w:sz w:val="24"/>
                <w:szCs w:val="24"/>
              </w:rPr>
              <w:t>37</w:t>
            </w:r>
            <w:r w:rsidR="007E7494">
              <w:rPr>
                <w:sz w:val="24"/>
                <w:szCs w:val="24"/>
              </w:rPr>
              <w:t>.</w:t>
            </w:r>
          </w:p>
        </w:tc>
        <w:tc>
          <w:tcPr>
            <w:tcW w:w="851" w:type="dxa"/>
            <w:gridSpan w:val="2"/>
            <w:vMerge/>
            <w:vAlign w:val="center"/>
            <w:hideMark/>
          </w:tcPr>
          <w:p w:rsidR="00E708D6" w:rsidRPr="007E7494" w:rsidRDefault="00E708D6" w:rsidP="00E708D6">
            <w:pPr>
              <w:rPr>
                <w:sz w:val="24"/>
                <w:szCs w:val="24"/>
              </w:rPr>
            </w:pPr>
          </w:p>
        </w:tc>
        <w:tc>
          <w:tcPr>
            <w:tcW w:w="1559" w:type="dxa"/>
            <w:vMerge/>
            <w:vAlign w:val="center"/>
            <w:hideMark/>
          </w:tcPr>
          <w:p w:rsidR="00E708D6" w:rsidRPr="007E7494" w:rsidRDefault="00E708D6" w:rsidP="00E708D6">
            <w:pPr>
              <w:rPr>
                <w:sz w:val="24"/>
                <w:szCs w:val="24"/>
              </w:rPr>
            </w:pPr>
          </w:p>
        </w:tc>
        <w:tc>
          <w:tcPr>
            <w:tcW w:w="1134" w:type="dxa"/>
            <w:vMerge/>
            <w:vAlign w:val="center"/>
            <w:hideMark/>
          </w:tcPr>
          <w:p w:rsidR="00E708D6" w:rsidRPr="007E7494" w:rsidRDefault="00E708D6" w:rsidP="00E708D6">
            <w:pPr>
              <w:rPr>
                <w:sz w:val="24"/>
                <w:szCs w:val="24"/>
              </w:rPr>
            </w:pPr>
          </w:p>
        </w:tc>
        <w:tc>
          <w:tcPr>
            <w:tcW w:w="1701" w:type="dxa"/>
            <w:shd w:val="clear" w:color="auto" w:fill="auto"/>
            <w:hideMark/>
          </w:tcPr>
          <w:p w:rsidR="00E708D6" w:rsidRPr="007E7494" w:rsidRDefault="00E708D6" w:rsidP="00E708D6">
            <w:pPr>
              <w:rPr>
                <w:sz w:val="24"/>
                <w:szCs w:val="24"/>
              </w:rPr>
            </w:pPr>
            <w:r w:rsidRPr="007E7494">
              <w:rPr>
                <w:sz w:val="24"/>
                <w:szCs w:val="24"/>
              </w:rPr>
              <w:t>бюджет авт</w:t>
            </w:r>
            <w:r w:rsidRPr="007E7494">
              <w:rPr>
                <w:sz w:val="24"/>
                <w:szCs w:val="24"/>
              </w:rPr>
              <w:t>о</w:t>
            </w:r>
            <w:r w:rsidRPr="007E7494">
              <w:rPr>
                <w:sz w:val="24"/>
                <w:szCs w:val="24"/>
              </w:rPr>
              <w:t>номного о</w:t>
            </w:r>
            <w:r w:rsidRPr="007E7494">
              <w:rPr>
                <w:sz w:val="24"/>
                <w:szCs w:val="24"/>
              </w:rPr>
              <w:t>к</w:t>
            </w:r>
            <w:r w:rsidRPr="007E7494">
              <w:rPr>
                <w:sz w:val="24"/>
                <w:szCs w:val="24"/>
              </w:rPr>
              <w:t>руга</w:t>
            </w:r>
          </w:p>
        </w:tc>
        <w:tc>
          <w:tcPr>
            <w:tcW w:w="1136" w:type="dxa"/>
            <w:shd w:val="clear" w:color="auto" w:fill="auto"/>
            <w:hideMark/>
          </w:tcPr>
          <w:p w:rsidR="00E708D6" w:rsidRPr="007E7494" w:rsidRDefault="00E708D6" w:rsidP="00E708D6">
            <w:pPr>
              <w:rPr>
                <w:sz w:val="24"/>
                <w:szCs w:val="24"/>
              </w:rPr>
            </w:pPr>
            <w:r w:rsidRPr="007E7494">
              <w:rPr>
                <w:sz w:val="24"/>
                <w:szCs w:val="24"/>
              </w:rPr>
              <w:t>х</w:t>
            </w: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131" w:type="dxa"/>
            <w:shd w:val="clear" w:color="auto" w:fill="auto"/>
            <w:noWrap/>
            <w:vAlign w:val="center"/>
            <w:hideMark/>
          </w:tcPr>
          <w:p w:rsidR="00E708D6" w:rsidRPr="007E7494" w:rsidRDefault="00E708D6" w:rsidP="00E708D6">
            <w:pPr>
              <w:rPr>
                <w:sz w:val="24"/>
                <w:szCs w:val="24"/>
              </w:rPr>
            </w:pPr>
          </w:p>
        </w:tc>
        <w:tc>
          <w:tcPr>
            <w:tcW w:w="1224" w:type="dxa"/>
            <w:shd w:val="clear" w:color="auto" w:fill="auto"/>
            <w:noWrap/>
            <w:vAlign w:val="center"/>
            <w:hideMark/>
          </w:tcPr>
          <w:p w:rsidR="00E708D6" w:rsidRPr="007E7494" w:rsidRDefault="00E708D6" w:rsidP="00E708D6">
            <w:pPr>
              <w:rPr>
                <w:sz w:val="24"/>
                <w:szCs w:val="24"/>
              </w:rPr>
            </w:pPr>
          </w:p>
        </w:tc>
        <w:tc>
          <w:tcPr>
            <w:tcW w:w="1173" w:type="dxa"/>
            <w:shd w:val="clear" w:color="auto" w:fill="auto"/>
            <w:noWrap/>
            <w:vAlign w:val="center"/>
            <w:hideMark/>
          </w:tcPr>
          <w:p w:rsidR="00E708D6" w:rsidRPr="007E7494" w:rsidRDefault="00E708D6" w:rsidP="00E708D6">
            <w:pPr>
              <w:rPr>
                <w:sz w:val="24"/>
                <w:szCs w:val="24"/>
              </w:rPr>
            </w:pPr>
          </w:p>
        </w:tc>
        <w:tc>
          <w:tcPr>
            <w:tcW w:w="931" w:type="dxa"/>
            <w:shd w:val="clear" w:color="auto" w:fill="auto"/>
            <w:noWrap/>
            <w:vAlign w:val="center"/>
            <w:hideMark/>
          </w:tcPr>
          <w:p w:rsidR="00E708D6" w:rsidRPr="007E7494" w:rsidRDefault="00E708D6" w:rsidP="00E708D6">
            <w:pPr>
              <w:rPr>
                <w:sz w:val="24"/>
                <w:szCs w:val="24"/>
              </w:rPr>
            </w:pPr>
          </w:p>
        </w:tc>
        <w:tc>
          <w:tcPr>
            <w:tcW w:w="1055" w:type="dxa"/>
            <w:shd w:val="clear" w:color="auto" w:fill="auto"/>
            <w:noWrap/>
            <w:vAlign w:val="center"/>
            <w:hideMark/>
          </w:tcPr>
          <w:p w:rsidR="00E708D6" w:rsidRPr="007E7494" w:rsidRDefault="00E708D6" w:rsidP="00E708D6">
            <w:pPr>
              <w:rPr>
                <w:sz w:val="24"/>
                <w:szCs w:val="24"/>
              </w:rPr>
            </w:pPr>
          </w:p>
        </w:tc>
        <w:tc>
          <w:tcPr>
            <w:tcW w:w="1136" w:type="dxa"/>
            <w:shd w:val="clear" w:color="auto" w:fill="auto"/>
            <w:noWrap/>
            <w:vAlign w:val="center"/>
            <w:hideMark/>
          </w:tcPr>
          <w:p w:rsidR="00E708D6" w:rsidRPr="007E7494" w:rsidRDefault="00E708D6" w:rsidP="00E708D6">
            <w:pPr>
              <w:rPr>
                <w:sz w:val="24"/>
                <w:szCs w:val="24"/>
              </w:rPr>
            </w:pPr>
          </w:p>
        </w:tc>
        <w:tc>
          <w:tcPr>
            <w:tcW w:w="702" w:type="dxa"/>
            <w:shd w:val="clear" w:color="auto" w:fill="auto"/>
            <w:noWrap/>
            <w:vAlign w:val="center"/>
            <w:hideMark/>
          </w:tcPr>
          <w:p w:rsidR="00E708D6" w:rsidRPr="007E7494" w:rsidRDefault="00E708D6" w:rsidP="00E708D6">
            <w:pPr>
              <w:rPr>
                <w:sz w:val="24"/>
                <w:szCs w:val="24"/>
              </w:rPr>
            </w:pPr>
          </w:p>
        </w:tc>
      </w:tr>
      <w:tr w:rsidR="00E708D6" w:rsidRPr="007E7494" w:rsidTr="0066328C">
        <w:trPr>
          <w:gridAfter w:val="2"/>
          <w:wAfter w:w="2350" w:type="dxa"/>
          <w:trHeight w:val="525"/>
        </w:trPr>
        <w:tc>
          <w:tcPr>
            <w:tcW w:w="709" w:type="dxa"/>
            <w:gridSpan w:val="2"/>
            <w:vAlign w:val="center"/>
          </w:tcPr>
          <w:p w:rsidR="00E708D6" w:rsidRPr="007E7494" w:rsidRDefault="00E708D6" w:rsidP="007E7494">
            <w:pPr>
              <w:jc w:val="center"/>
              <w:rPr>
                <w:sz w:val="24"/>
                <w:szCs w:val="24"/>
              </w:rPr>
            </w:pPr>
            <w:r w:rsidRPr="007E7494">
              <w:rPr>
                <w:sz w:val="24"/>
                <w:szCs w:val="24"/>
              </w:rPr>
              <w:t>38</w:t>
            </w:r>
            <w:r w:rsidR="007E7494">
              <w:rPr>
                <w:sz w:val="24"/>
                <w:szCs w:val="24"/>
              </w:rPr>
              <w:t>.</w:t>
            </w:r>
          </w:p>
        </w:tc>
        <w:tc>
          <w:tcPr>
            <w:tcW w:w="851" w:type="dxa"/>
            <w:gridSpan w:val="2"/>
            <w:vMerge/>
            <w:vAlign w:val="center"/>
            <w:hideMark/>
          </w:tcPr>
          <w:p w:rsidR="00E708D6" w:rsidRPr="007E7494" w:rsidRDefault="00E708D6" w:rsidP="00E708D6">
            <w:pPr>
              <w:rPr>
                <w:sz w:val="24"/>
                <w:szCs w:val="24"/>
              </w:rPr>
            </w:pPr>
          </w:p>
        </w:tc>
        <w:tc>
          <w:tcPr>
            <w:tcW w:w="1559" w:type="dxa"/>
            <w:vMerge/>
            <w:vAlign w:val="center"/>
            <w:hideMark/>
          </w:tcPr>
          <w:p w:rsidR="00E708D6" w:rsidRPr="007E7494" w:rsidRDefault="00E708D6" w:rsidP="00E708D6">
            <w:pPr>
              <w:rPr>
                <w:sz w:val="24"/>
                <w:szCs w:val="24"/>
              </w:rPr>
            </w:pPr>
          </w:p>
        </w:tc>
        <w:tc>
          <w:tcPr>
            <w:tcW w:w="1134" w:type="dxa"/>
            <w:vMerge/>
            <w:vAlign w:val="center"/>
            <w:hideMark/>
          </w:tcPr>
          <w:p w:rsidR="00E708D6" w:rsidRPr="007E7494" w:rsidRDefault="00E708D6" w:rsidP="00E708D6">
            <w:pPr>
              <w:rPr>
                <w:sz w:val="24"/>
                <w:szCs w:val="24"/>
              </w:rPr>
            </w:pPr>
          </w:p>
        </w:tc>
        <w:tc>
          <w:tcPr>
            <w:tcW w:w="1701" w:type="dxa"/>
            <w:shd w:val="clear" w:color="auto" w:fill="auto"/>
            <w:hideMark/>
          </w:tcPr>
          <w:p w:rsidR="00E708D6" w:rsidRPr="007E7494" w:rsidRDefault="00E708D6" w:rsidP="00E708D6">
            <w:pPr>
              <w:rPr>
                <w:sz w:val="24"/>
                <w:szCs w:val="24"/>
              </w:rPr>
            </w:pPr>
            <w:r w:rsidRPr="007E7494">
              <w:rPr>
                <w:sz w:val="24"/>
                <w:szCs w:val="24"/>
              </w:rPr>
              <w:t>бюджет ра</w:t>
            </w:r>
            <w:r w:rsidRPr="007E7494">
              <w:rPr>
                <w:sz w:val="24"/>
                <w:szCs w:val="24"/>
              </w:rPr>
              <w:t>й</w:t>
            </w:r>
            <w:r w:rsidRPr="007E7494">
              <w:rPr>
                <w:sz w:val="24"/>
                <w:szCs w:val="24"/>
              </w:rPr>
              <w:t xml:space="preserve">она </w:t>
            </w:r>
          </w:p>
        </w:tc>
        <w:tc>
          <w:tcPr>
            <w:tcW w:w="1136" w:type="dxa"/>
            <w:shd w:val="clear" w:color="auto" w:fill="auto"/>
            <w:hideMark/>
          </w:tcPr>
          <w:p w:rsidR="00E708D6" w:rsidRPr="007E7494" w:rsidRDefault="00E708D6" w:rsidP="00E708D6">
            <w:pPr>
              <w:rPr>
                <w:sz w:val="24"/>
                <w:szCs w:val="24"/>
              </w:rPr>
            </w:pPr>
            <w:r w:rsidRPr="007E7494">
              <w:rPr>
                <w:sz w:val="24"/>
                <w:szCs w:val="24"/>
              </w:rPr>
              <w:t>х</w:t>
            </w: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131" w:type="dxa"/>
            <w:shd w:val="clear" w:color="auto" w:fill="auto"/>
            <w:noWrap/>
            <w:vAlign w:val="center"/>
            <w:hideMark/>
          </w:tcPr>
          <w:p w:rsidR="00E708D6" w:rsidRPr="007E7494" w:rsidRDefault="00E708D6" w:rsidP="00E708D6">
            <w:pPr>
              <w:rPr>
                <w:sz w:val="24"/>
                <w:szCs w:val="24"/>
              </w:rPr>
            </w:pPr>
          </w:p>
        </w:tc>
        <w:tc>
          <w:tcPr>
            <w:tcW w:w="1224"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173" w:type="dxa"/>
            <w:shd w:val="clear" w:color="auto" w:fill="auto"/>
            <w:noWrap/>
            <w:vAlign w:val="center"/>
            <w:hideMark/>
          </w:tcPr>
          <w:p w:rsidR="00E708D6" w:rsidRPr="007E7494" w:rsidRDefault="00E708D6" w:rsidP="00E708D6">
            <w:pPr>
              <w:rPr>
                <w:sz w:val="24"/>
                <w:szCs w:val="24"/>
              </w:rPr>
            </w:pPr>
          </w:p>
        </w:tc>
        <w:tc>
          <w:tcPr>
            <w:tcW w:w="931" w:type="dxa"/>
            <w:shd w:val="clear" w:color="auto" w:fill="auto"/>
            <w:noWrap/>
            <w:vAlign w:val="center"/>
            <w:hideMark/>
          </w:tcPr>
          <w:p w:rsidR="00E708D6" w:rsidRPr="007E7494" w:rsidRDefault="00E708D6" w:rsidP="00E708D6">
            <w:pPr>
              <w:rPr>
                <w:sz w:val="24"/>
                <w:szCs w:val="24"/>
              </w:rPr>
            </w:pPr>
          </w:p>
        </w:tc>
        <w:tc>
          <w:tcPr>
            <w:tcW w:w="1055" w:type="dxa"/>
            <w:shd w:val="clear" w:color="auto" w:fill="auto"/>
            <w:noWrap/>
            <w:vAlign w:val="center"/>
            <w:hideMark/>
          </w:tcPr>
          <w:p w:rsidR="00E708D6" w:rsidRPr="007E7494" w:rsidRDefault="00E708D6" w:rsidP="00E708D6">
            <w:pPr>
              <w:rPr>
                <w:sz w:val="24"/>
                <w:szCs w:val="24"/>
              </w:rPr>
            </w:pPr>
          </w:p>
        </w:tc>
        <w:tc>
          <w:tcPr>
            <w:tcW w:w="1136" w:type="dxa"/>
            <w:shd w:val="clear" w:color="auto" w:fill="auto"/>
            <w:noWrap/>
            <w:vAlign w:val="center"/>
            <w:hideMark/>
          </w:tcPr>
          <w:p w:rsidR="00E708D6" w:rsidRPr="007E7494" w:rsidRDefault="00E708D6" w:rsidP="00E708D6">
            <w:pPr>
              <w:rPr>
                <w:sz w:val="24"/>
                <w:szCs w:val="24"/>
              </w:rPr>
            </w:pPr>
          </w:p>
        </w:tc>
        <w:tc>
          <w:tcPr>
            <w:tcW w:w="702" w:type="dxa"/>
            <w:shd w:val="clear" w:color="auto" w:fill="auto"/>
            <w:noWrap/>
            <w:vAlign w:val="center"/>
            <w:hideMark/>
          </w:tcPr>
          <w:p w:rsidR="00E708D6" w:rsidRPr="007E7494" w:rsidRDefault="00E708D6" w:rsidP="00E708D6">
            <w:pPr>
              <w:rPr>
                <w:sz w:val="24"/>
                <w:szCs w:val="24"/>
              </w:rPr>
            </w:pPr>
          </w:p>
        </w:tc>
      </w:tr>
      <w:tr w:rsidR="00E708D6" w:rsidRPr="007E7494" w:rsidTr="0066328C">
        <w:trPr>
          <w:gridAfter w:val="2"/>
          <w:wAfter w:w="2350" w:type="dxa"/>
          <w:trHeight w:val="525"/>
        </w:trPr>
        <w:tc>
          <w:tcPr>
            <w:tcW w:w="709" w:type="dxa"/>
            <w:gridSpan w:val="2"/>
            <w:vAlign w:val="center"/>
          </w:tcPr>
          <w:p w:rsidR="00E708D6" w:rsidRPr="007E7494" w:rsidRDefault="00E708D6" w:rsidP="007E7494">
            <w:pPr>
              <w:jc w:val="center"/>
              <w:rPr>
                <w:sz w:val="24"/>
                <w:szCs w:val="24"/>
              </w:rPr>
            </w:pPr>
            <w:r w:rsidRPr="007E7494">
              <w:rPr>
                <w:sz w:val="24"/>
                <w:szCs w:val="24"/>
              </w:rPr>
              <w:t>39</w:t>
            </w:r>
            <w:r w:rsidR="007E7494">
              <w:rPr>
                <w:sz w:val="24"/>
                <w:szCs w:val="24"/>
              </w:rPr>
              <w:t>.</w:t>
            </w:r>
          </w:p>
        </w:tc>
        <w:tc>
          <w:tcPr>
            <w:tcW w:w="851" w:type="dxa"/>
            <w:gridSpan w:val="2"/>
            <w:vMerge/>
            <w:vAlign w:val="center"/>
            <w:hideMark/>
          </w:tcPr>
          <w:p w:rsidR="00E708D6" w:rsidRPr="007E7494" w:rsidRDefault="00E708D6" w:rsidP="00E708D6">
            <w:pPr>
              <w:rPr>
                <w:sz w:val="24"/>
                <w:szCs w:val="24"/>
              </w:rPr>
            </w:pPr>
          </w:p>
        </w:tc>
        <w:tc>
          <w:tcPr>
            <w:tcW w:w="1559" w:type="dxa"/>
            <w:vMerge/>
            <w:vAlign w:val="center"/>
            <w:hideMark/>
          </w:tcPr>
          <w:p w:rsidR="00E708D6" w:rsidRPr="007E7494" w:rsidRDefault="00E708D6" w:rsidP="00E708D6">
            <w:pPr>
              <w:rPr>
                <w:sz w:val="24"/>
                <w:szCs w:val="24"/>
              </w:rPr>
            </w:pPr>
          </w:p>
        </w:tc>
        <w:tc>
          <w:tcPr>
            <w:tcW w:w="1134" w:type="dxa"/>
            <w:vMerge/>
            <w:vAlign w:val="center"/>
            <w:hideMark/>
          </w:tcPr>
          <w:p w:rsidR="00E708D6" w:rsidRPr="007E7494" w:rsidRDefault="00E708D6" w:rsidP="00E708D6">
            <w:pPr>
              <w:rPr>
                <w:sz w:val="24"/>
                <w:szCs w:val="24"/>
              </w:rPr>
            </w:pPr>
          </w:p>
        </w:tc>
        <w:tc>
          <w:tcPr>
            <w:tcW w:w="1701" w:type="dxa"/>
            <w:shd w:val="clear" w:color="auto" w:fill="auto"/>
            <w:hideMark/>
          </w:tcPr>
          <w:p w:rsidR="00E708D6" w:rsidRPr="007E7494" w:rsidRDefault="00E708D6" w:rsidP="00E708D6">
            <w:pPr>
              <w:rPr>
                <w:sz w:val="24"/>
                <w:szCs w:val="24"/>
              </w:rPr>
            </w:pPr>
            <w:r w:rsidRPr="007E7494">
              <w:rPr>
                <w:sz w:val="24"/>
                <w:szCs w:val="24"/>
              </w:rPr>
              <w:t>средства по рпспоряж</w:t>
            </w:r>
            <w:r w:rsidRPr="007E7494">
              <w:rPr>
                <w:sz w:val="24"/>
                <w:szCs w:val="24"/>
              </w:rPr>
              <w:t>е</w:t>
            </w:r>
            <w:r w:rsidRPr="007E7494">
              <w:rPr>
                <w:sz w:val="24"/>
                <w:szCs w:val="24"/>
              </w:rPr>
              <w:t>нию Прав</w:t>
            </w:r>
            <w:r w:rsidRPr="007E7494">
              <w:rPr>
                <w:sz w:val="24"/>
                <w:szCs w:val="24"/>
              </w:rPr>
              <w:t>и</w:t>
            </w:r>
            <w:r w:rsidRPr="007E7494">
              <w:rPr>
                <w:sz w:val="24"/>
                <w:szCs w:val="24"/>
              </w:rPr>
              <w:t>тельства Т</w:t>
            </w:r>
            <w:r w:rsidRPr="007E7494">
              <w:rPr>
                <w:sz w:val="24"/>
                <w:szCs w:val="24"/>
              </w:rPr>
              <w:t>ю</w:t>
            </w:r>
            <w:r w:rsidRPr="007E7494">
              <w:rPr>
                <w:sz w:val="24"/>
                <w:szCs w:val="24"/>
              </w:rPr>
              <w:t>менской о</w:t>
            </w:r>
            <w:r w:rsidRPr="007E7494">
              <w:rPr>
                <w:sz w:val="24"/>
                <w:szCs w:val="24"/>
              </w:rPr>
              <w:t>б</w:t>
            </w:r>
            <w:r w:rsidRPr="007E7494">
              <w:rPr>
                <w:sz w:val="24"/>
                <w:szCs w:val="24"/>
              </w:rPr>
              <w:t>ласти</w:t>
            </w:r>
          </w:p>
        </w:tc>
        <w:tc>
          <w:tcPr>
            <w:tcW w:w="1136" w:type="dxa"/>
            <w:shd w:val="clear" w:color="auto" w:fill="auto"/>
            <w:hideMark/>
          </w:tcPr>
          <w:p w:rsidR="00E708D6" w:rsidRPr="007E7494" w:rsidRDefault="00E708D6" w:rsidP="00E708D6">
            <w:pPr>
              <w:rPr>
                <w:sz w:val="24"/>
                <w:szCs w:val="24"/>
              </w:rPr>
            </w:pPr>
            <w:r w:rsidRPr="007E7494">
              <w:rPr>
                <w:sz w:val="24"/>
                <w:szCs w:val="24"/>
              </w:rPr>
              <w:t>х</w:t>
            </w: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26,9</w:t>
            </w:r>
          </w:p>
        </w:tc>
        <w:tc>
          <w:tcPr>
            <w:tcW w:w="1131" w:type="dxa"/>
            <w:shd w:val="clear" w:color="auto" w:fill="auto"/>
            <w:noWrap/>
            <w:vAlign w:val="center"/>
            <w:hideMark/>
          </w:tcPr>
          <w:p w:rsidR="00E708D6" w:rsidRPr="007E7494" w:rsidRDefault="00E708D6" w:rsidP="00E708D6">
            <w:pPr>
              <w:rPr>
                <w:sz w:val="24"/>
                <w:szCs w:val="24"/>
              </w:rPr>
            </w:pPr>
          </w:p>
        </w:tc>
        <w:tc>
          <w:tcPr>
            <w:tcW w:w="1224" w:type="dxa"/>
            <w:shd w:val="clear" w:color="auto" w:fill="auto"/>
            <w:noWrap/>
            <w:vAlign w:val="center"/>
            <w:hideMark/>
          </w:tcPr>
          <w:p w:rsidR="00E708D6" w:rsidRPr="007E7494" w:rsidRDefault="00E708D6" w:rsidP="00E708D6">
            <w:pPr>
              <w:rPr>
                <w:sz w:val="24"/>
                <w:szCs w:val="24"/>
              </w:rPr>
            </w:pPr>
            <w:r w:rsidRPr="007E7494">
              <w:rPr>
                <w:sz w:val="24"/>
                <w:szCs w:val="24"/>
              </w:rPr>
              <w:t>26,9</w:t>
            </w:r>
          </w:p>
        </w:tc>
        <w:tc>
          <w:tcPr>
            <w:tcW w:w="1173"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93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055"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136"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702" w:type="dxa"/>
            <w:shd w:val="clear" w:color="auto" w:fill="auto"/>
            <w:noWrap/>
            <w:vAlign w:val="center"/>
            <w:hideMark/>
          </w:tcPr>
          <w:p w:rsidR="00E708D6" w:rsidRPr="007E7494" w:rsidRDefault="00E708D6" w:rsidP="00E708D6">
            <w:pPr>
              <w:rPr>
                <w:sz w:val="24"/>
                <w:szCs w:val="24"/>
              </w:rPr>
            </w:pPr>
            <w:r w:rsidRPr="007E7494">
              <w:rPr>
                <w:sz w:val="24"/>
                <w:szCs w:val="24"/>
              </w:rPr>
              <w:t>0,0</w:t>
            </w:r>
          </w:p>
        </w:tc>
      </w:tr>
      <w:tr w:rsidR="00E708D6" w:rsidRPr="007E7494" w:rsidTr="0066328C">
        <w:trPr>
          <w:gridAfter w:val="2"/>
          <w:wAfter w:w="2350" w:type="dxa"/>
          <w:trHeight w:val="525"/>
        </w:trPr>
        <w:tc>
          <w:tcPr>
            <w:tcW w:w="709" w:type="dxa"/>
            <w:gridSpan w:val="2"/>
            <w:vAlign w:val="center"/>
          </w:tcPr>
          <w:p w:rsidR="00E708D6" w:rsidRPr="007E7494" w:rsidRDefault="00E708D6" w:rsidP="007E7494">
            <w:pPr>
              <w:jc w:val="center"/>
              <w:rPr>
                <w:sz w:val="24"/>
                <w:szCs w:val="24"/>
              </w:rPr>
            </w:pPr>
            <w:r w:rsidRPr="007E7494">
              <w:rPr>
                <w:sz w:val="24"/>
                <w:szCs w:val="24"/>
              </w:rPr>
              <w:t>40</w:t>
            </w:r>
            <w:r w:rsidR="007E7494">
              <w:rPr>
                <w:sz w:val="24"/>
                <w:szCs w:val="24"/>
              </w:rPr>
              <w:t>.</w:t>
            </w:r>
          </w:p>
        </w:tc>
        <w:tc>
          <w:tcPr>
            <w:tcW w:w="851" w:type="dxa"/>
            <w:gridSpan w:val="2"/>
            <w:vMerge/>
            <w:vAlign w:val="center"/>
            <w:hideMark/>
          </w:tcPr>
          <w:p w:rsidR="00E708D6" w:rsidRPr="007E7494" w:rsidRDefault="00E708D6" w:rsidP="00E708D6">
            <w:pPr>
              <w:rPr>
                <w:sz w:val="24"/>
                <w:szCs w:val="24"/>
              </w:rPr>
            </w:pPr>
          </w:p>
        </w:tc>
        <w:tc>
          <w:tcPr>
            <w:tcW w:w="1559" w:type="dxa"/>
            <w:vMerge/>
            <w:vAlign w:val="center"/>
            <w:hideMark/>
          </w:tcPr>
          <w:p w:rsidR="00E708D6" w:rsidRPr="007E7494" w:rsidRDefault="00E708D6" w:rsidP="00E708D6">
            <w:pPr>
              <w:rPr>
                <w:sz w:val="24"/>
                <w:szCs w:val="24"/>
              </w:rPr>
            </w:pPr>
          </w:p>
        </w:tc>
        <w:tc>
          <w:tcPr>
            <w:tcW w:w="1134" w:type="dxa"/>
            <w:vMerge/>
            <w:vAlign w:val="center"/>
            <w:hideMark/>
          </w:tcPr>
          <w:p w:rsidR="00E708D6" w:rsidRPr="007E7494" w:rsidRDefault="00E708D6" w:rsidP="00E708D6">
            <w:pPr>
              <w:rPr>
                <w:sz w:val="24"/>
                <w:szCs w:val="24"/>
              </w:rPr>
            </w:pPr>
          </w:p>
        </w:tc>
        <w:tc>
          <w:tcPr>
            <w:tcW w:w="1701" w:type="dxa"/>
            <w:shd w:val="clear" w:color="auto" w:fill="auto"/>
            <w:hideMark/>
          </w:tcPr>
          <w:p w:rsidR="00E708D6" w:rsidRPr="007E7494" w:rsidRDefault="00E708D6" w:rsidP="00E708D6">
            <w:pPr>
              <w:rPr>
                <w:sz w:val="24"/>
                <w:szCs w:val="24"/>
              </w:rPr>
            </w:pPr>
            <w:r w:rsidRPr="007E7494">
              <w:rPr>
                <w:sz w:val="24"/>
                <w:szCs w:val="24"/>
              </w:rPr>
              <w:t>иные вн</w:t>
            </w:r>
            <w:r w:rsidRPr="007E7494">
              <w:rPr>
                <w:sz w:val="24"/>
                <w:szCs w:val="24"/>
              </w:rPr>
              <w:t>е</w:t>
            </w:r>
            <w:r w:rsidRPr="007E7494">
              <w:rPr>
                <w:sz w:val="24"/>
                <w:szCs w:val="24"/>
              </w:rPr>
              <w:t>бюджетные источники</w:t>
            </w:r>
          </w:p>
        </w:tc>
        <w:tc>
          <w:tcPr>
            <w:tcW w:w="1136" w:type="dxa"/>
            <w:shd w:val="clear" w:color="auto" w:fill="auto"/>
            <w:hideMark/>
          </w:tcPr>
          <w:p w:rsidR="00E708D6" w:rsidRPr="007E7494" w:rsidRDefault="00E708D6" w:rsidP="00E708D6">
            <w:pPr>
              <w:rPr>
                <w:sz w:val="24"/>
                <w:szCs w:val="24"/>
              </w:rPr>
            </w:pPr>
            <w:r w:rsidRPr="007E7494">
              <w:rPr>
                <w:sz w:val="24"/>
                <w:szCs w:val="24"/>
              </w:rPr>
              <w:t>х</w:t>
            </w: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131" w:type="dxa"/>
            <w:shd w:val="clear" w:color="auto" w:fill="auto"/>
            <w:noWrap/>
            <w:vAlign w:val="center"/>
            <w:hideMark/>
          </w:tcPr>
          <w:p w:rsidR="00E708D6" w:rsidRPr="007E7494" w:rsidRDefault="00E708D6" w:rsidP="00E708D6">
            <w:pPr>
              <w:rPr>
                <w:sz w:val="24"/>
                <w:szCs w:val="24"/>
              </w:rPr>
            </w:pPr>
          </w:p>
        </w:tc>
        <w:tc>
          <w:tcPr>
            <w:tcW w:w="1224" w:type="dxa"/>
            <w:shd w:val="clear" w:color="auto" w:fill="auto"/>
            <w:noWrap/>
            <w:vAlign w:val="center"/>
            <w:hideMark/>
          </w:tcPr>
          <w:p w:rsidR="00E708D6" w:rsidRPr="007E7494" w:rsidRDefault="00E708D6" w:rsidP="00E708D6">
            <w:pPr>
              <w:rPr>
                <w:sz w:val="24"/>
                <w:szCs w:val="24"/>
              </w:rPr>
            </w:pPr>
          </w:p>
        </w:tc>
        <w:tc>
          <w:tcPr>
            <w:tcW w:w="1173" w:type="dxa"/>
            <w:shd w:val="clear" w:color="auto" w:fill="auto"/>
            <w:noWrap/>
            <w:vAlign w:val="center"/>
            <w:hideMark/>
          </w:tcPr>
          <w:p w:rsidR="00E708D6" w:rsidRPr="007E7494" w:rsidRDefault="00E708D6" w:rsidP="00E708D6">
            <w:pPr>
              <w:rPr>
                <w:sz w:val="24"/>
                <w:szCs w:val="24"/>
              </w:rPr>
            </w:pPr>
          </w:p>
        </w:tc>
        <w:tc>
          <w:tcPr>
            <w:tcW w:w="931" w:type="dxa"/>
            <w:shd w:val="clear" w:color="auto" w:fill="auto"/>
            <w:noWrap/>
            <w:vAlign w:val="center"/>
            <w:hideMark/>
          </w:tcPr>
          <w:p w:rsidR="00E708D6" w:rsidRPr="007E7494" w:rsidRDefault="00E708D6" w:rsidP="00E708D6">
            <w:pPr>
              <w:rPr>
                <w:sz w:val="24"/>
                <w:szCs w:val="24"/>
              </w:rPr>
            </w:pPr>
          </w:p>
        </w:tc>
        <w:tc>
          <w:tcPr>
            <w:tcW w:w="1055" w:type="dxa"/>
            <w:shd w:val="clear" w:color="auto" w:fill="auto"/>
            <w:noWrap/>
            <w:vAlign w:val="center"/>
            <w:hideMark/>
          </w:tcPr>
          <w:p w:rsidR="00E708D6" w:rsidRPr="007E7494" w:rsidRDefault="00E708D6" w:rsidP="00E708D6">
            <w:pPr>
              <w:rPr>
                <w:sz w:val="24"/>
                <w:szCs w:val="24"/>
              </w:rPr>
            </w:pPr>
          </w:p>
        </w:tc>
        <w:tc>
          <w:tcPr>
            <w:tcW w:w="1136" w:type="dxa"/>
            <w:shd w:val="clear" w:color="auto" w:fill="auto"/>
            <w:noWrap/>
            <w:vAlign w:val="center"/>
            <w:hideMark/>
          </w:tcPr>
          <w:p w:rsidR="00E708D6" w:rsidRPr="007E7494" w:rsidRDefault="00E708D6" w:rsidP="00E708D6">
            <w:pPr>
              <w:rPr>
                <w:sz w:val="24"/>
                <w:szCs w:val="24"/>
              </w:rPr>
            </w:pPr>
          </w:p>
        </w:tc>
        <w:tc>
          <w:tcPr>
            <w:tcW w:w="702" w:type="dxa"/>
            <w:shd w:val="clear" w:color="auto" w:fill="auto"/>
            <w:noWrap/>
            <w:vAlign w:val="center"/>
            <w:hideMark/>
          </w:tcPr>
          <w:p w:rsidR="00E708D6" w:rsidRPr="007E7494" w:rsidRDefault="00E708D6" w:rsidP="00E708D6">
            <w:pPr>
              <w:rPr>
                <w:sz w:val="24"/>
                <w:szCs w:val="24"/>
              </w:rPr>
            </w:pPr>
          </w:p>
        </w:tc>
      </w:tr>
      <w:tr w:rsidR="00E708D6" w:rsidRPr="007E7494" w:rsidTr="0066328C">
        <w:trPr>
          <w:gridAfter w:val="2"/>
          <w:wAfter w:w="2350" w:type="dxa"/>
          <w:trHeight w:val="525"/>
        </w:trPr>
        <w:tc>
          <w:tcPr>
            <w:tcW w:w="709" w:type="dxa"/>
            <w:gridSpan w:val="2"/>
            <w:vAlign w:val="center"/>
          </w:tcPr>
          <w:p w:rsidR="00E708D6" w:rsidRPr="007E7494" w:rsidRDefault="00E708D6" w:rsidP="007E7494">
            <w:pPr>
              <w:jc w:val="center"/>
              <w:rPr>
                <w:sz w:val="24"/>
                <w:szCs w:val="24"/>
              </w:rPr>
            </w:pPr>
            <w:r w:rsidRPr="007E7494">
              <w:rPr>
                <w:sz w:val="24"/>
                <w:szCs w:val="24"/>
              </w:rPr>
              <w:lastRenderedPageBreak/>
              <w:t>41</w:t>
            </w:r>
            <w:r w:rsidR="007E7494">
              <w:rPr>
                <w:sz w:val="24"/>
                <w:szCs w:val="24"/>
              </w:rPr>
              <w:t>.</w:t>
            </w:r>
          </w:p>
        </w:tc>
        <w:tc>
          <w:tcPr>
            <w:tcW w:w="3544" w:type="dxa"/>
            <w:gridSpan w:val="4"/>
            <w:vMerge w:val="restart"/>
            <w:shd w:val="clear" w:color="auto" w:fill="auto"/>
            <w:hideMark/>
          </w:tcPr>
          <w:p w:rsidR="00E708D6" w:rsidRPr="007E7494" w:rsidRDefault="00E708D6" w:rsidP="00E708D6">
            <w:pPr>
              <w:rPr>
                <w:sz w:val="24"/>
                <w:szCs w:val="24"/>
              </w:rPr>
            </w:pPr>
            <w:r w:rsidRPr="007E7494">
              <w:rPr>
                <w:sz w:val="24"/>
                <w:szCs w:val="24"/>
              </w:rPr>
              <w:t>Итого по мероприятию 1.1.</w:t>
            </w:r>
          </w:p>
        </w:tc>
        <w:tc>
          <w:tcPr>
            <w:tcW w:w="1701" w:type="dxa"/>
            <w:shd w:val="clear" w:color="auto" w:fill="auto"/>
            <w:hideMark/>
          </w:tcPr>
          <w:p w:rsidR="00E708D6" w:rsidRPr="007E7494" w:rsidRDefault="00E708D6" w:rsidP="00E708D6">
            <w:pPr>
              <w:rPr>
                <w:sz w:val="24"/>
                <w:szCs w:val="24"/>
              </w:rPr>
            </w:pPr>
            <w:r w:rsidRPr="007E7494">
              <w:rPr>
                <w:sz w:val="24"/>
                <w:szCs w:val="24"/>
              </w:rPr>
              <w:t>всего</w:t>
            </w:r>
          </w:p>
        </w:tc>
        <w:tc>
          <w:tcPr>
            <w:tcW w:w="1136" w:type="dxa"/>
            <w:vMerge w:val="restart"/>
            <w:shd w:val="clear" w:color="auto" w:fill="auto"/>
            <w:hideMark/>
          </w:tcPr>
          <w:p w:rsidR="00E708D6" w:rsidRPr="007E7494" w:rsidRDefault="00E708D6" w:rsidP="00E708D6">
            <w:pPr>
              <w:rPr>
                <w:sz w:val="24"/>
                <w:szCs w:val="24"/>
              </w:rPr>
            </w:pPr>
            <w:r w:rsidRPr="007E7494">
              <w:rPr>
                <w:sz w:val="24"/>
                <w:szCs w:val="24"/>
              </w:rPr>
              <w:t>Х</w:t>
            </w: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57748,0</w:t>
            </w:r>
          </w:p>
        </w:tc>
        <w:tc>
          <w:tcPr>
            <w:tcW w:w="1131" w:type="dxa"/>
            <w:shd w:val="clear" w:color="auto" w:fill="auto"/>
            <w:noWrap/>
            <w:vAlign w:val="center"/>
            <w:hideMark/>
          </w:tcPr>
          <w:p w:rsidR="00E708D6" w:rsidRPr="007E7494" w:rsidRDefault="00E708D6" w:rsidP="00E708D6">
            <w:pPr>
              <w:rPr>
                <w:sz w:val="24"/>
                <w:szCs w:val="24"/>
              </w:rPr>
            </w:pPr>
            <w:r w:rsidRPr="007E7494">
              <w:rPr>
                <w:sz w:val="24"/>
                <w:szCs w:val="24"/>
              </w:rPr>
              <w:t>12223,0</w:t>
            </w:r>
          </w:p>
        </w:tc>
        <w:tc>
          <w:tcPr>
            <w:tcW w:w="1224" w:type="dxa"/>
            <w:shd w:val="clear" w:color="auto" w:fill="auto"/>
            <w:noWrap/>
            <w:vAlign w:val="center"/>
            <w:hideMark/>
          </w:tcPr>
          <w:p w:rsidR="00E708D6" w:rsidRPr="007E7494" w:rsidRDefault="00E708D6" w:rsidP="00E708D6">
            <w:pPr>
              <w:rPr>
                <w:sz w:val="24"/>
                <w:szCs w:val="24"/>
              </w:rPr>
            </w:pPr>
            <w:r w:rsidRPr="007E7494">
              <w:rPr>
                <w:sz w:val="24"/>
                <w:szCs w:val="24"/>
              </w:rPr>
              <w:t>9148,1</w:t>
            </w:r>
          </w:p>
        </w:tc>
        <w:tc>
          <w:tcPr>
            <w:tcW w:w="1173" w:type="dxa"/>
            <w:shd w:val="clear" w:color="auto" w:fill="auto"/>
            <w:noWrap/>
            <w:vAlign w:val="center"/>
            <w:hideMark/>
          </w:tcPr>
          <w:p w:rsidR="00E708D6" w:rsidRPr="007E7494" w:rsidRDefault="00E708D6" w:rsidP="00E708D6">
            <w:pPr>
              <w:rPr>
                <w:sz w:val="24"/>
                <w:szCs w:val="24"/>
              </w:rPr>
            </w:pPr>
            <w:r w:rsidRPr="007E7494">
              <w:rPr>
                <w:sz w:val="24"/>
                <w:szCs w:val="24"/>
              </w:rPr>
              <w:t>3092,3</w:t>
            </w:r>
          </w:p>
        </w:tc>
        <w:tc>
          <w:tcPr>
            <w:tcW w:w="931" w:type="dxa"/>
            <w:shd w:val="clear" w:color="auto" w:fill="auto"/>
            <w:noWrap/>
            <w:vAlign w:val="center"/>
            <w:hideMark/>
          </w:tcPr>
          <w:p w:rsidR="00E708D6" w:rsidRPr="007E7494" w:rsidRDefault="00E708D6" w:rsidP="00E708D6">
            <w:pPr>
              <w:rPr>
                <w:sz w:val="24"/>
                <w:szCs w:val="24"/>
              </w:rPr>
            </w:pPr>
            <w:r w:rsidRPr="007E7494">
              <w:rPr>
                <w:sz w:val="24"/>
                <w:szCs w:val="24"/>
              </w:rPr>
              <w:t>3092,3</w:t>
            </w:r>
          </w:p>
        </w:tc>
        <w:tc>
          <w:tcPr>
            <w:tcW w:w="1055" w:type="dxa"/>
            <w:shd w:val="clear" w:color="auto" w:fill="auto"/>
            <w:noWrap/>
            <w:vAlign w:val="center"/>
            <w:hideMark/>
          </w:tcPr>
          <w:p w:rsidR="00E708D6" w:rsidRPr="007E7494" w:rsidRDefault="00E708D6" w:rsidP="00E708D6">
            <w:pPr>
              <w:rPr>
                <w:sz w:val="24"/>
                <w:szCs w:val="24"/>
              </w:rPr>
            </w:pPr>
            <w:r w:rsidRPr="007E7494">
              <w:rPr>
                <w:sz w:val="24"/>
                <w:szCs w:val="24"/>
              </w:rPr>
              <w:t>3092,3</w:t>
            </w:r>
          </w:p>
        </w:tc>
        <w:tc>
          <w:tcPr>
            <w:tcW w:w="1136" w:type="dxa"/>
            <w:shd w:val="clear" w:color="auto" w:fill="auto"/>
            <w:noWrap/>
            <w:vAlign w:val="center"/>
            <w:hideMark/>
          </w:tcPr>
          <w:p w:rsidR="00E708D6" w:rsidRPr="007E7494" w:rsidRDefault="00E708D6" w:rsidP="00E708D6">
            <w:pPr>
              <w:rPr>
                <w:sz w:val="24"/>
                <w:szCs w:val="24"/>
              </w:rPr>
            </w:pPr>
            <w:r w:rsidRPr="007E7494">
              <w:rPr>
                <w:sz w:val="24"/>
                <w:szCs w:val="24"/>
              </w:rPr>
              <w:t>13400,0</w:t>
            </w:r>
          </w:p>
        </w:tc>
        <w:tc>
          <w:tcPr>
            <w:tcW w:w="702" w:type="dxa"/>
            <w:shd w:val="clear" w:color="auto" w:fill="auto"/>
            <w:noWrap/>
            <w:vAlign w:val="center"/>
            <w:hideMark/>
          </w:tcPr>
          <w:p w:rsidR="00E708D6" w:rsidRPr="007E7494" w:rsidRDefault="00E708D6" w:rsidP="00E708D6">
            <w:pPr>
              <w:rPr>
                <w:sz w:val="24"/>
                <w:szCs w:val="24"/>
              </w:rPr>
            </w:pPr>
            <w:r w:rsidRPr="007E7494">
              <w:rPr>
                <w:sz w:val="24"/>
                <w:szCs w:val="24"/>
              </w:rPr>
              <w:t>13700,0</w:t>
            </w:r>
          </w:p>
        </w:tc>
      </w:tr>
      <w:tr w:rsidR="00E708D6" w:rsidRPr="007E7494" w:rsidTr="0066328C">
        <w:trPr>
          <w:gridAfter w:val="2"/>
          <w:wAfter w:w="2350" w:type="dxa"/>
          <w:trHeight w:val="525"/>
        </w:trPr>
        <w:tc>
          <w:tcPr>
            <w:tcW w:w="709" w:type="dxa"/>
            <w:gridSpan w:val="2"/>
            <w:vAlign w:val="center"/>
          </w:tcPr>
          <w:p w:rsidR="00E708D6" w:rsidRPr="007E7494" w:rsidRDefault="00E708D6" w:rsidP="007E7494">
            <w:pPr>
              <w:jc w:val="center"/>
              <w:rPr>
                <w:sz w:val="24"/>
                <w:szCs w:val="24"/>
              </w:rPr>
            </w:pPr>
            <w:r w:rsidRPr="007E7494">
              <w:rPr>
                <w:sz w:val="24"/>
                <w:szCs w:val="24"/>
              </w:rPr>
              <w:t>42</w:t>
            </w:r>
            <w:r w:rsidR="007E7494">
              <w:rPr>
                <w:sz w:val="24"/>
                <w:szCs w:val="24"/>
              </w:rPr>
              <w:t>.</w:t>
            </w:r>
          </w:p>
        </w:tc>
        <w:tc>
          <w:tcPr>
            <w:tcW w:w="3544" w:type="dxa"/>
            <w:gridSpan w:val="4"/>
            <w:vMerge/>
            <w:vAlign w:val="center"/>
            <w:hideMark/>
          </w:tcPr>
          <w:p w:rsidR="00E708D6" w:rsidRPr="007E7494" w:rsidRDefault="00E708D6" w:rsidP="00E708D6">
            <w:pPr>
              <w:rPr>
                <w:sz w:val="24"/>
                <w:szCs w:val="24"/>
              </w:rPr>
            </w:pPr>
          </w:p>
        </w:tc>
        <w:tc>
          <w:tcPr>
            <w:tcW w:w="1701" w:type="dxa"/>
            <w:shd w:val="clear" w:color="auto" w:fill="auto"/>
            <w:hideMark/>
          </w:tcPr>
          <w:p w:rsidR="00E708D6" w:rsidRPr="007E7494" w:rsidRDefault="00E708D6" w:rsidP="00E708D6">
            <w:pPr>
              <w:rPr>
                <w:sz w:val="24"/>
                <w:szCs w:val="24"/>
              </w:rPr>
            </w:pPr>
            <w:r w:rsidRPr="007E7494">
              <w:rPr>
                <w:sz w:val="24"/>
                <w:szCs w:val="24"/>
              </w:rPr>
              <w:t>бюджет авт</w:t>
            </w:r>
            <w:r w:rsidRPr="007E7494">
              <w:rPr>
                <w:sz w:val="24"/>
                <w:szCs w:val="24"/>
              </w:rPr>
              <w:t>о</w:t>
            </w:r>
            <w:r w:rsidRPr="007E7494">
              <w:rPr>
                <w:sz w:val="24"/>
                <w:szCs w:val="24"/>
              </w:rPr>
              <w:t>номного о</w:t>
            </w:r>
            <w:r w:rsidRPr="007E7494">
              <w:rPr>
                <w:sz w:val="24"/>
                <w:szCs w:val="24"/>
              </w:rPr>
              <w:t>к</w:t>
            </w:r>
            <w:r w:rsidRPr="007E7494">
              <w:rPr>
                <w:sz w:val="24"/>
                <w:szCs w:val="24"/>
              </w:rPr>
              <w:t>руга</w:t>
            </w:r>
          </w:p>
        </w:tc>
        <w:tc>
          <w:tcPr>
            <w:tcW w:w="1136" w:type="dxa"/>
            <w:vMerge/>
            <w:vAlign w:val="center"/>
            <w:hideMark/>
          </w:tcPr>
          <w:p w:rsidR="00E708D6" w:rsidRPr="007E7494" w:rsidRDefault="00E708D6" w:rsidP="00E708D6">
            <w:pPr>
              <w:rPr>
                <w:sz w:val="24"/>
                <w:szCs w:val="24"/>
              </w:rPr>
            </w:pP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976,3</w:t>
            </w:r>
          </w:p>
        </w:tc>
        <w:tc>
          <w:tcPr>
            <w:tcW w:w="1131" w:type="dxa"/>
            <w:shd w:val="clear" w:color="auto" w:fill="auto"/>
            <w:noWrap/>
            <w:vAlign w:val="center"/>
            <w:hideMark/>
          </w:tcPr>
          <w:p w:rsidR="00E708D6" w:rsidRPr="007E7494" w:rsidRDefault="00E708D6" w:rsidP="00E708D6">
            <w:pPr>
              <w:rPr>
                <w:sz w:val="24"/>
                <w:szCs w:val="24"/>
              </w:rPr>
            </w:pPr>
            <w:r w:rsidRPr="007E7494">
              <w:rPr>
                <w:sz w:val="24"/>
                <w:szCs w:val="24"/>
              </w:rPr>
              <w:t>98,0</w:t>
            </w:r>
          </w:p>
        </w:tc>
        <w:tc>
          <w:tcPr>
            <w:tcW w:w="1224" w:type="dxa"/>
            <w:shd w:val="clear" w:color="auto" w:fill="auto"/>
            <w:noWrap/>
            <w:vAlign w:val="center"/>
            <w:hideMark/>
          </w:tcPr>
          <w:p w:rsidR="00E708D6" w:rsidRPr="007E7494" w:rsidRDefault="00E708D6" w:rsidP="00E708D6">
            <w:pPr>
              <w:rPr>
                <w:sz w:val="24"/>
                <w:szCs w:val="24"/>
              </w:rPr>
            </w:pPr>
            <w:r w:rsidRPr="007E7494">
              <w:rPr>
                <w:sz w:val="24"/>
                <w:szCs w:val="24"/>
              </w:rPr>
              <w:t>878,3</w:t>
            </w:r>
          </w:p>
        </w:tc>
        <w:tc>
          <w:tcPr>
            <w:tcW w:w="1173"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93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055"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136"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702" w:type="dxa"/>
            <w:shd w:val="clear" w:color="auto" w:fill="auto"/>
            <w:noWrap/>
            <w:vAlign w:val="center"/>
            <w:hideMark/>
          </w:tcPr>
          <w:p w:rsidR="00E708D6" w:rsidRPr="007E7494" w:rsidRDefault="00E708D6" w:rsidP="00E708D6">
            <w:pPr>
              <w:rPr>
                <w:sz w:val="24"/>
                <w:szCs w:val="24"/>
              </w:rPr>
            </w:pPr>
            <w:r w:rsidRPr="007E7494">
              <w:rPr>
                <w:sz w:val="24"/>
                <w:szCs w:val="24"/>
              </w:rPr>
              <w:t>0,0</w:t>
            </w:r>
          </w:p>
        </w:tc>
      </w:tr>
      <w:tr w:rsidR="00E708D6" w:rsidRPr="007E7494" w:rsidTr="0066328C">
        <w:trPr>
          <w:gridAfter w:val="2"/>
          <w:wAfter w:w="2350" w:type="dxa"/>
          <w:trHeight w:val="525"/>
        </w:trPr>
        <w:tc>
          <w:tcPr>
            <w:tcW w:w="709" w:type="dxa"/>
            <w:gridSpan w:val="2"/>
            <w:vAlign w:val="center"/>
          </w:tcPr>
          <w:p w:rsidR="00E708D6" w:rsidRPr="007E7494" w:rsidRDefault="00E708D6" w:rsidP="007E7494">
            <w:pPr>
              <w:jc w:val="center"/>
              <w:rPr>
                <w:sz w:val="24"/>
                <w:szCs w:val="24"/>
              </w:rPr>
            </w:pPr>
            <w:r w:rsidRPr="007E7494">
              <w:rPr>
                <w:sz w:val="24"/>
                <w:szCs w:val="24"/>
              </w:rPr>
              <w:t>43</w:t>
            </w:r>
            <w:r w:rsidR="007E7494">
              <w:rPr>
                <w:sz w:val="24"/>
                <w:szCs w:val="24"/>
              </w:rPr>
              <w:t>.</w:t>
            </w:r>
          </w:p>
        </w:tc>
        <w:tc>
          <w:tcPr>
            <w:tcW w:w="3544" w:type="dxa"/>
            <w:gridSpan w:val="4"/>
            <w:vMerge/>
            <w:vAlign w:val="center"/>
            <w:hideMark/>
          </w:tcPr>
          <w:p w:rsidR="00E708D6" w:rsidRPr="007E7494" w:rsidRDefault="00E708D6" w:rsidP="00E708D6">
            <w:pPr>
              <w:rPr>
                <w:sz w:val="24"/>
                <w:szCs w:val="24"/>
              </w:rPr>
            </w:pPr>
          </w:p>
        </w:tc>
        <w:tc>
          <w:tcPr>
            <w:tcW w:w="1701" w:type="dxa"/>
            <w:shd w:val="clear" w:color="auto" w:fill="auto"/>
            <w:hideMark/>
          </w:tcPr>
          <w:p w:rsidR="00E708D6" w:rsidRPr="007E7494" w:rsidRDefault="00E708D6" w:rsidP="00303E30">
            <w:pPr>
              <w:rPr>
                <w:sz w:val="24"/>
                <w:szCs w:val="24"/>
              </w:rPr>
            </w:pPr>
            <w:r w:rsidRPr="007E7494">
              <w:rPr>
                <w:sz w:val="24"/>
                <w:szCs w:val="24"/>
              </w:rPr>
              <w:t>бюджет ра</w:t>
            </w:r>
            <w:r w:rsidRPr="007E7494">
              <w:rPr>
                <w:sz w:val="24"/>
                <w:szCs w:val="24"/>
              </w:rPr>
              <w:t>й</w:t>
            </w:r>
            <w:r w:rsidRPr="007E7494">
              <w:rPr>
                <w:sz w:val="24"/>
                <w:szCs w:val="24"/>
              </w:rPr>
              <w:t xml:space="preserve">она </w:t>
            </w:r>
          </w:p>
        </w:tc>
        <w:tc>
          <w:tcPr>
            <w:tcW w:w="1136" w:type="dxa"/>
            <w:vMerge/>
            <w:vAlign w:val="center"/>
            <w:hideMark/>
          </w:tcPr>
          <w:p w:rsidR="00E708D6" w:rsidRPr="007E7494" w:rsidRDefault="00E708D6" w:rsidP="00E708D6">
            <w:pPr>
              <w:rPr>
                <w:sz w:val="24"/>
                <w:szCs w:val="24"/>
              </w:rPr>
            </w:pP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56771,7</w:t>
            </w:r>
          </w:p>
        </w:tc>
        <w:tc>
          <w:tcPr>
            <w:tcW w:w="1131" w:type="dxa"/>
            <w:shd w:val="clear" w:color="auto" w:fill="auto"/>
            <w:noWrap/>
            <w:vAlign w:val="center"/>
            <w:hideMark/>
          </w:tcPr>
          <w:p w:rsidR="00E708D6" w:rsidRPr="007E7494" w:rsidRDefault="00E708D6" w:rsidP="00E708D6">
            <w:pPr>
              <w:rPr>
                <w:sz w:val="24"/>
                <w:szCs w:val="24"/>
              </w:rPr>
            </w:pPr>
            <w:r w:rsidRPr="007E7494">
              <w:rPr>
                <w:sz w:val="24"/>
                <w:szCs w:val="24"/>
              </w:rPr>
              <w:t>12125,0</w:t>
            </w:r>
          </w:p>
        </w:tc>
        <w:tc>
          <w:tcPr>
            <w:tcW w:w="1224" w:type="dxa"/>
            <w:shd w:val="clear" w:color="auto" w:fill="auto"/>
            <w:noWrap/>
            <w:vAlign w:val="center"/>
            <w:hideMark/>
          </w:tcPr>
          <w:p w:rsidR="00E708D6" w:rsidRPr="007E7494" w:rsidRDefault="00E708D6" w:rsidP="00E708D6">
            <w:pPr>
              <w:rPr>
                <w:sz w:val="24"/>
                <w:szCs w:val="24"/>
              </w:rPr>
            </w:pPr>
            <w:r w:rsidRPr="007E7494">
              <w:rPr>
                <w:sz w:val="24"/>
                <w:szCs w:val="24"/>
              </w:rPr>
              <w:t>8269,8</w:t>
            </w:r>
          </w:p>
        </w:tc>
        <w:tc>
          <w:tcPr>
            <w:tcW w:w="1173" w:type="dxa"/>
            <w:shd w:val="clear" w:color="auto" w:fill="auto"/>
            <w:noWrap/>
            <w:vAlign w:val="center"/>
            <w:hideMark/>
          </w:tcPr>
          <w:p w:rsidR="00E708D6" w:rsidRPr="007E7494" w:rsidRDefault="00E708D6" w:rsidP="00E708D6">
            <w:pPr>
              <w:rPr>
                <w:sz w:val="24"/>
                <w:szCs w:val="24"/>
              </w:rPr>
            </w:pPr>
            <w:r w:rsidRPr="007E7494">
              <w:rPr>
                <w:sz w:val="24"/>
                <w:szCs w:val="24"/>
              </w:rPr>
              <w:t>3092,3</w:t>
            </w:r>
          </w:p>
        </w:tc>
        <w:tc>
          <w:tcPr>
            <w:tcW w:w="931" w:type="dxa"/>
            <w:shd w:val="clear" w:color="auto" w:fill="auto"/>
            <w:noWrap/>
            <w:vAlign w:val="center"/>
            <w:hideMark/>
          </w:tcPr>
          <w:p w:rsidR="00E708D6" w:rsidRPr="007E7494" w:rsidRDefault="00E708D6" w:rsidP="00E708D6">
            <w:pPr>
              <w:rPr>
                <w:sz w:val="24"/>
                <w:szCs w:val="24"/>
              </w:rPr>
            </w:pPr>
            <w:r w:rsidRPr="007E7494">
              <w:rPr>
                <w:sz w:val="24"/>
                <w:szCs w:val="24"/>
              </w:rPr>
              <w:t>3092,3</w:t>
            </w:r>
          </w:p>
        </w:tc>
        <w:tc>
          <w:tcPr>
            <w:tcW w:w="1055" w:type="dxa"/>
            <w:shd w:val="clear" w:color="auto" w:fill="auto"/>
            <w:noWrap/>
            <w:vAlign w:val="center"/>
            <w:hideMark/>
          </w:tcPr>
          <w:p w:rsidR="00E708D6" w:rsidRPr="007E7494" w:rsidRDefault="00E708D6" w:rsidP="00E708D6">
            <w:pPr>
              <w:rPr>
                <w:sz w:val="24"/>
                <w:szCs w:val="24"/>
              </w:rPr>
            </w:pPr>
            <w:r w:rsidRPr="007E7494">
              <w:rPr>
                <w:sz w:val="24"/>
                <w:szCs w:val="24"/>
              </w:rPr>
              <w:t>3092,3</w:t>
            </w:r>
          </w:p>
        </w:tc>
        <w:tc>
          <w:tcPr>
            <w:tcW w:w="1136" w:type="dxa"/>
            <w:shd w:val="clear" w:color="auto" w:fill="auto"/>
            <w:noWrap/>
            <w:vAlign w:val="center"/>
            <w:hideMark/>
          </w:tcPr>
          <w:p w:rsidR="00E708D6" w:rsidRPr="007E7494" w:rsidRDefault="00E708D6" w:rsidP="00E708D6">
            <w:pPr>
              <w:rPr>
                <w:sz w:val="24"/>
                <w:szCs w:val="24"/>
              </w:rPr>
            </w:pPr>
            <w:r w:rsidRPr="007E7494">
              <w:rPr>
                <w:sz w:val="24"/>
                <w:szCs w:val="24"/>
              </w:rPr>
              <w:t>13400,0</w:t>
            </w:r>
          </w:p>
        </w:tc>
        <w:tc>
          <w:tcPr>
            <w:tcW w:w="702" w:type="dxa"/>
            <w:shd w:val="clear" w:color="auto" w:fill="auto"/>
            <w:noWrap/>
            <w:vAlign w:val="center"/>
            <w:hideMark/>
          </w:tcPr>
          <w:p w:rsidR="00E708D6" w:rsidRPr="007E7494" w:rsidRDefault="00E708D6" w:rsidP="00E708D6">
            <w:pPr>
              <w:rPr>
                <w:sz w:val="24"/>
                <w:szCs w:val="24"/>
              </w:rPr>
            </w:pPr>
            <w:r w:rsidRPr="007E7494">
              <w:rPr>
                <w:sz w:val="24"/>
                <w:szCs w:val="24"/>
              </w:rPr>
              <w:t>13700,0</w:t>
            </w:r>
          </w:p>
        </w:tc>
      </w:tr>
      <w:tr w:rsidR="00E708D6" w:rsidRPr="007E7494" w:rsidTr="0066328C">
        <w:trPr>
          <w:gridAfter w:val="2"/>
          <w:wAfter w:w="2350" w:type="dxa"/>
          <w:trHeight w:val="525"/>
        </w:trPr>
        <w:tc>
          <w:tcPr>
            <w:tcW w:w="709" w:type="dxa"/>
            <w:gridSpan w:val="2"/>
            <w:vAlign w:val="center"/>
          </w:tcPr>
          <w:p w:rsidR="00E708D6" w:rsidRPr="007E7494" w:rsidRDefault="00E708D6" w:rsidP="007E7494">
            <w:pPr>
              <w:jc w:val="center"/>
              <w:rPr>
                <w:sz w:val="24"/>
                <w:szCs w:val="24"/>
              </w:rPr>
            </w:pPr>
            <w:r w:rsidRPr="007E7494">
              <w:rPr>
                <w:sz w:val="24"/>
                <w:szCs w:val="24"/>
              </w:rPr>
              <w:t>44</w:t>
            </w:r>
            <w:r w:rsidR="007E7494">
              <w:rPr>
                <w:sz w:val="24"/>
                <w:szCs w:val="24"/>
              </w:rPr>
              <w:t>.</w:t>
            </w:r>
          </w:p>
        </w:tc>
        <w:tc>
          <w:tcPr>
            <w:tcW w:w="3544" w:type="dxa"/>
            <w:gridSpan w:val="4"/>
            <w:vMerge/>
            <w:vAlign w:val="center"/>
            <w:hideMark/>
          </w:tcPr>
          <w:p w:rsidR="00E708D6" w:rsidRPr="007E7494" w:rsidRDefault="00E708D6" w:rsidP="00E708D6">
            <w:pPr>
              <w:rPr>
                <w:sz w:val="24"/>
                <w:szCs w:val="24"/>
              </w:rPr>
            </w:pPr>
          </w:p>
        </w:tc>
        <w:tc>
          <w:tcPr>
            <w:tcW w:w="1701" w:type="dxa"/>
            <w:shd w:val="clear" w:color="auto" w:fill="auto"/>
            <w:hideMark/>
          </w:tcPr>
          <w:p w:rsidR="00E708D6" w:rsidRPr="007E7494" w:rsidRDefault="00E708D6" w:rsidP="00E708D6">
            <w:pPr>
              <w:rPr>
                <w:sz w:val="24"/>
                <w:szCs w:val="24"/>
              </w:rPr>
            </w:pPr>
            <w:r w:rsidRPr="007E7494">
              <w:rPr>
                <w:sz w:val="24"/>
                <w:szCs w:val="24"/>
              </w:rPr>
              <w:t>в том числе безвозмез</w:t>
            </w:r>
            <w:r w:rsidRPr="007E7494">
              <w:rPr>
                <w:sz w:val="24"/>
                <w:szCs w:val="24"/>
              </w:rPr>
              <w:t>д</w:t>
            </w:r>
            <w:r w:rsidRPr="007E7494">
              <w:rPr>
                <w:sz w:val="24"/>
                <w:szCs w:val="24"/>
              </w:rPr>
              <w:t>ные посту</w:t>
            </w:r>
            <w:r w:rsidRPr="007E7494">
              <w:rPr>
                <w:sz w:val="24"/>
                <w:szCs w:val="24"/>
              </w:rPr>
              <w:t>п</w:t>
            </w:r>
            <w:r w:rsidRPr="007E7494">
              <w:rPr>
                <w:sz w:val="24"/>
                <w:szCs w:val="24"/>
              </w:rPr>
              <w:t>ления от ф</w:t>
            </w:r>
            <w:r w:rsidRPr="007E7494">
              <w:rPr>
                <w:sz w:val="24"/>
                <w:szCs w:val="24"/>
              </w:rPr>
              <w:t>и</w:t>
            </w:r>
            <w:r w:rsidRPr="007E7494">
              <w:rPr>
                <w:sz w:val="24"/>
                <w:szCs w:val="24"/>
              </w:rPr>
              <w:t>зических и юридических лиц</w:t>
            </w:r>
          </w:p>
        </w:tc>
        <w:tc>
          <w:tcPr>
            <w:tcW w:w="1136" w:type="dxa"/>
            <w:vMerge/>
            <w:vAlign w:val="center"/>
            <w:hideMark/>
          </w:tcPr>
          <w:p w:rsidR="00E708D6" w:rsidRPr="007E7494" w:rsidRDefault="00E708D6" w:rsidP="00E708D6">
            <w:pPr>
              <w:rPr>
                <w:sz w:val="24"/>
                <w:szCs w:val="24"/>
              </w:rPr>
            </w:pP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1325,7</w:t>
            </w:r>
          </w:p>
        </w:tc>
        <w:tc>
          <w:tcPr>
            <w:tcW w:w="113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224" w:type="dxa"/>
            <w:shd w:val="clear" w:color="auto" w:fill="auto"/>
            <w:noWrap/>
            <w:vAlign w:val="center"/>
            <w:hideMark/>
          </w:tcPr>
          <w:p w:rsidR="00E708D6" w:rsidRPr="007E7494" w:rsidRDefault="00E708D6" w:rsidP="00E708D6">
            <w:pPr>
              <w:rPr>
                <w:sz w:val="24"/>
                <w:szCs w:val="24"/>
              </w:rPr>
            </w:pPr>
            <w:r w:rsidRPr="007E7494">
              <w:rPr>
                <w:sz w:val="24"/>
                <w:szCs w:val="24"/>
              </w:rPr>
              <w:t>1325,7</w:t>
            </w:r>
          </w:p>
        </w:tc>
        <w:tc>
          <w:tcPr>
            <w:tcW w:w="1173"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93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055"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136"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702" w:type="dxa"/>
            <w:shd w:val="clear" w:color="auto" w:fill="auto"/>
            <w:noWrap/>
            <w:vAlign w:val="center"/>
            <w:hideMark/>
          </w:tcPr>
          <w:p w:rsidR="00E708D6" w:rsidRPr="007E7494" w:rsidRDefault="00E708D6" w:rsidP="00E708D6">
            <w:pPr>
              <w:rPr>
                <w:sz w:val="24"/>
                <w:szCs w:val="24"/>
              </w:rPr>
            </w:pPr>
            <w:r w:rsidRPr="007E7494">
              <w:rPr>
                <w:sz w:val="24"/>
                <w:szCs w:val="24"/>
              </w:rPr>
              <w:t>0,0</w:t>
            </w:r>
          </w:p>
        </w:tc>
      </w:tr>
      <w:tr w:rsidR="00E708D6" w:rsidRPr="007E7494" w:rsidTr="0066328C">
        <w:trPr>
          <w:gridAfter w:val="2"/>
          <w:wAfter w:w="2350" w:type="dxa"/>
          <w:trHeight w:val="525"/>
        </w:trPr>
        <w:tc>
          <w:tcPr>
            <w:tcW w:w="709" w:type="dxa"/>
            <w:gridSpan w:val="2"/>
            <w:vAlign w:val="center"/>
          </w:tcPr>
          <w:p w:rsidR="00E708D6" w:rsidRPr="007E7494" w:rsidRDefault="00E708D6" w:rsidP="007E7494">
            <w:pPr>
              <w:jc w:val="center"/>
              <w:rPr>
                <w:sz w:val="24"/>
                <w:szCs w:val="24"/>
              </w:rPr>
            </w:pPr>
            <w:r w:rsidRPr="007E7494">
              <w:rPr>
                <w:sz w:val="24"/>
                <w:szCs w:val="24"/>
              </w:rPr>
              <w:t>45</w:t>
            </w:r>
            <w:r w:rsidR="007E7494">
              <w:rPr>
                <w:sz w:val="24"/>
                <w:szCs w:val="24"/>
              </w:rPr>
              <w:t>.</w:t>
            </w:r>
          </w:p>
        </w:tc>
        <w:tc>
          <w:tcPr>
            <w:tcW w:w="3544" w:type="dxa"/>
            <w:gridSpan w:val="4"/>
            <w:vMerge/>
            <w:vAlign w:val="center"/>
            <w:hideMark/>
          </w:tcPr>
          <w:p w:rsidR="00E708D6" w:rsidRPr="007E7494" w:rsidRDefault="00E708D6" w:rsidP="00E708D6">
            <w:pPr>
              <w:rPr>
                <w:sz w:val="24"/>
                <w:szCs w:val="24"/>
              </w:rPr>
            </w:pPr>
          </w:p>
        </w:tc>
        <w:tc>
          <w:tcPr>
            <w:tcW w:w="1701" w:type="dxa"/>
            <w:shd w:val="clear" w:color="auto" w:fill="auto"/>
            <w:hideMark/>
          </w:tcPr>
          <w:p w:rsidR="00E708D6" w:rsidRPr="007E7494" w:rsidRDefault="00E708D6" w:rsidP="00E708D6">
            <w:pPr>
              <w:rPr>
                <w:sz w:val="24"/>
                <w:szCs w:val="24"/>
              </w:rPr>
            </w:pPr>
            <w:r w:rsidRPr="007E7494">
              <w:rPr>
                <w:sz w:val="24"/>
                <w:szCs w:val="24"/>
              </w:rPr>
              <w:t>иные вн</w:t>
            </w:r>
            <w:r w:rsidRPr="007E7494">
              <w:rPr>
                <w:sz w:val="24"/>
                <w:szCs w:val="24"/>
              </w:rPr>
              <w:t>е</w:t>
            </w:r>
            <w:r w:rsidRPr="007E7494">
              <w:rPr>
                <w:sz w:val="24"/>
                <w:szCs w:val="24"/>
              </w:rPr>
              <w:t>бюджетные источники</w:t>
            </w:r>
          </w:p>
        </w:tc>
        <w:tc>
          <w:tcPr>
            <w:tcW w:w="1136" w:type="dxa"/>
            <w:vMerge/>
            <w:vAlign w:val="center"/>
            <w:hideMark/>
          </w:tcPr>
          <w:p w:rsidR="00E708D6" w:rsidRPr="007E7494" w:rsidRDefault="00E708D6" w:rsidP="00E708D6">
            <w:pPr>
              <w:rPr>
                <w:sz w:val="24"/>
                <w:szCs w:val="24"/>
              </w:rPr>
            </w:pP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13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224"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173"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93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055"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136"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702" w:type="dxa"/>
            <w:shd w:val="clear" w:color="auto" w:fill="auto"/>
            <w:noWrap/>
            <w:vAlign w:val="center"/>
            <w:hideMark/>
          </w:tcPr>
          <w:p w:rsidR="00E708D6" w:rsidRPr="007E7494" w:rsidRDefault="00E708D6" w:rsidP="00E708D6">
            <w:pPr>
              <w:rPr>
                <w:sz w:val="24"/>
                <w:szCs w:val="24"/>
              </w:rPr>
            </w:pPr>
            <w:r w:rsidRPr="007E7494">
              <w:rPr>
                <w:sz w:val="24"/>
                <w:szCs w:val="24"/>
              </w:rPr>
              <w:t>0,0</w:t>
            </w:r>
          </w:p>
        </w:tc>
      </w:tr>
      <w:tr w:rsidR="00E708D6" w:rsidRPr="007E7494" w:rsidTr="0066328C">
        <w:trPr>
          <w:gridAfter w:val="2"/>
          <w:wAfter w:w="2350" w:type="dxa"/>
          <w:trHeight w:val="525"/>
        </w:trPr>
        <w:tc>
          <w:tcPr>
            <w:tcW w:w="709" w:type="dxa"/>
            <w:gridSpan w:val="2"/>
            <w:vAlign w:val="center"/>
          </w:tcPr>
          <w:p w:rsidR="00E708D6" w:rsidRPr="007E7494" w:rsidRDefault="00E708D6" w:rsidP="007E7494">
            <w:pPr>
              <w:jc w:val="center"/>
              <w:rPr>
                <w:sz w:val="24"/>
                <w:szCs w:val="24"/>
              </w:rPr>
            </w:pPr>
            <w:r w:rsidRPr="007E7494">
              <w:rPr>
                <w:sz w:val="24"/>
                <w:szCs w:val="24"/>
              </w:rPr>
              <w:t>46</w:t>
            </w:r>
            <w:r w:rsidR="007E7494">
              <w:rPr>
                <w:sz w:val="24"/>
                <w:szCs w:val="24"/>
              </w:rPr>
              <w:t>.</w:t>
            </w:r>
          </w:p>
        </w:tc>
        <w:tc>
          <w:tcPr>
            <w:tcW w:w="851" w:type="dxa"/>
            <w:gridSpan w:val="2"/>
            <w:vMerge w:val="restart"/>
            <w:shd w:val="clear" w:color="auto" w:fill="auto"/>
            <w:hideMark/>
          </w:tcPr>
          <w:p w:rsidR="00E708D6" w:rsidRPr="007E7494" w:rsidRDefault="00E708D6" w:rsidP="00303E30">
            <w:pPr>
              <w:jc w:val="center"/>
              <w:rPr>
                <w:sz w:val="24"/>
                <w:szCs w:val="24"/>
              </w:rPr>
            </w:pPr>
            <w:r w:rsidRPr="007E7494">
              <w:rPr>
                <w:sz w:val="24"/>
                <w:szCs w:val="24"/>
              </w:rPr>
              <w:t>2.1.</w:t>
            </w:r>
          </w:p>
        </w:tc>
        <w:tc>
          <w:tcPr>
            <w:tcW w:w="1559" w:type="dxa"/>
            <w:vMerge w:val="restart"/>
            <w:shd w:val="clear" w:color="auto" w:fill="auto"/>
            <w:hideMark/>
          </w:tcPr>
          <w:p w:rsidR="00E708D6" w:rsidRPr="007E7494" w:rsidRDefault="00E708D6" w:rsidP="007E7494">
            <w:pPr>
              <w:jc w:val="both"/>
              <w:rPr>
                <w:sz w:val="24"/>
                <w:szCs w:val="24"/>
              </w:rPr>
            </w:pPr>
            <w:r w:rsidRPr="007E7494">
              <w:rPr>
                <w:sz w:val="24"/>
                <w:szCs w:val="24"/>
              </w:rPr>
              <w:t>Укрепление материал</w:t>
            </w:r>
            <w:r w:rsidRPr="007E7494">
              <w:rPr>
                <w:sz w:val="24"/>
                <w:szCs w:val="24"/>
              </w:rPr>
              <w:t>ь</w:t>
            </w:r>
            <w:r w:rsidRPr="007E7494">
              <w:rPr>
                <w:sz w:val="24"/>
                <w:szCs w:val="24"/>
              </w:rPr>
              <w:t>но-технической базы учре</w:t>
            </w:r>
            <w:r w:rsidRPr="007E7494">
              <w:rPr>
                <w:sz w:val="24"/>
                <w:szCs w:val="24"/>
              </w:rPr>
              <w:t>ж</w:t>
            </w:r>
            <w:r w:rsidRPr="007E7494">
              <w:rPr>
                <w:sz w:val="24"/>
                <w:szCs w:val="24"/>
              </w:rPr>
              <w:t>дений физ</w:t>
            </w:r>
            <w:r w:rsidRPr="007E7494">
              <w:rPr>
                <w:sz w:val="24"/>
                <w:szCs w:val="24"/>
              </w:rPr>
              <w:t>и</w:t>
            </w:r>
            <w:r w:rsidRPr="007E7494">
              <w:rPr>
                <w:sz w:val="24"/>
                <w:szCs w:val="24"/>
              </w:rPr>
              <w:t>ческой кул</w:t>
            </w:r>
            <w:r w:rsidRPr="007E7494">
              <w:rPr>
                <w:sz w:val="24"/>
                <w:szCs w:val="24"/>
              </w:rPr>
              <w:t>ь</w:t>
            </w:r>
            <w:r w:rsidRPr="007E7494">
              <w:rPr>
                <w:sz w:val="24"/>
                <w:szCs w:val="24"/>
              </w:rPr>
              <w:t>туры и спо</w:t>
            </w:r>
            <w:r w:rsidRPr="007E7494">
              <w:rPr>
                <w:sz w:val="24"/>
                <w:szCs w:val="24"/>
              </w:rPr>
              <w:t>р</w:t>
            </w:r>
            <w:r w:rsidRPr="007E7494">
              <w:rPr>
                <w:sz w:val="24"/>
                <w:szCs w:val="24"/>
              </w:rPr>
              <w:t>та</w:t>
            </w:r>
          </w:p>
        </w:tc>
        <w:tc>
          <w:tcPr>
            <w:tcW w:w="1134" w:type="dxa"/>
            <w:vMerge w:val="restart"/>
            <w:shd w:val="clear" w:color="auto" w:fill="auto"/>
            <w:hideMark/>
          </w:tcPr>
          <w:p w:rsidR="00E708D6" w:rsidRPr="007E7494" w:rsidRDefault="00E708D6" w:rsidP="00E708D6">
            <w:pPr>
              <w:rPr>
                <w:sz w:val="24"/>
                <w:szCs w:val="24"/>
              </w:rPr>
            </w:pPr>
            <w:r w:rsidRPr="007E7494">
              <w:rPr>
                <w:sz w:val="24"/>
                <w:szCs w:val="24"/>
              </w:rPr>
              <w:t>отдел по физич</w:t>
            </w:r>
            <w:r w:rsidRPr="007E7494">
              <w:rPr>
                <w:sz w:val="24"/>
                <w:szCs w:val="24"/>
              </w:rPr>
              <w:t>е</w:t>
            </w:r>
            <w:r w:rsidRPr="007E7494">
              <w:rPr>
                <w:sz w:val="24"/>
                <w:szCs w:val="24"/>
              </w:rPr>
              <w:t>ской культуре и спорту админ</w:t>
            </w:r>
            <w:r w:rsidRPr="007E7494">
              <w:rPr>
                <w:sz w:val="24"/>
                <w:szCs w:val="24"/>
              </w:rPr>
              <w:t>и</w:t>
            </w:r>
            <w:r w:rsidRPr="007E7494">
              <w:rPr>
                <w:sz w:val="24"/>
                <w:szCs w:val="24"/>
              </w:rPr>
              <w:t>страции ра</w:t>
            </w:r>
            <w:r w:rsidRPr="007E7494">
              <w:rPr>
                <w:sz w:val="24"/>
                <w:szCs w:val="24"/>
              </w:rPr>
              <w:t>й</w:t>
            </w:r>
            <w:r w:rsidRPr="007E7494">
              <w:rPr>
                <w:sz w:val="24"/>
                <w:szCs w:val="24"/>
              </w:rPr>
              <w:t>она/отдел ж</w:t>
            </w:r>
            <w:r w:rsidRPr="007E7494">
              <w:rPr>
                <w:sz w:val="24"/>
                <w:szCs w:val="24"/>
              </w:rPr>
              <w:t>и</w:t>
            </w:r>
            <w:r w:rsidRPr="007E7494">
              <w:rPr>
                <w:sz w:val="24"/>
                <w:szCs w:val="24"/>
              </w:rPr>
              <w:lastRenderedPageBreak/>
              <w:t>лищно-комм</w:t>
            </w:r>
            <w:r w:rsidRPr="007E7494">
              <w:rPr>
                <w:sz w:val="24"/>
                <w:szCs w:val="24"/>
              </w:rPr>
              <w:t>у</w:t>
            </w:r>
            <w:r w:rsidRPr="007E7494">
              <w:rPr>
                <w:sz w:val="24"/>
                <w:szCs w:val="24"/>
              </w:rPr>
              <w:t>нальн</w:t>
            </w:r>
            <w:r w:rsidRPr="007E7494">
              <w:rPr>
                <w:sz w:val="24"/>
                <w:szCs w:val="24"/>
              </w:rPr>
              <w:t>о</w:t>
            </w:r>
            <w:r w:rsidRPr="007E7494">
              <w:rPr>
                <w:sz w:val="24"/>
                <w:szCs w:val="24"/>
              </w:rPr>
              <w:t>го х</w:t>
            </w:r>
            <w:r w:rsidRPr="007E7494">
              <w:rPr>
                <w:sz w:val="24"/>
                <w:szCs w:val="24"/>
              </w:rPr>
              <w:t>о</w:t>
            </w:r>
            <w:r w:rsidRPr="007E7494">
              <w:rPr>
                <w:sz w:val="24"/>
                <w:szCs w:val="24"/>
              </w:rPr>
              <w:t>зяйства, энерг</w:t>
            </w:r>
            <w:r w:rsidRPr="007E7494">
              <w:rPr>
                <w:sz w:val="24"/>
                <w:szCs w:val="24"/>
              </w:rPr>
              <w:t>е</w:t>
            </w:r>
            <w:r w:rsidRPr="007E7494">
              <w:rPr>
                <w:sz w:val="24"/>
                <w:szCs w:val="24"/>
              </w:rPr>
              <w:t>тики и стро</w:t>
            </w:r>
            <w:r w:rsidRPr="007E7494">
              <w:rPr>
                <w:sz w:val="24"/>
                <w:szCs w:val="24"/>
              </w:rPr>
              <w:t>и</w:t>
            </w:r>
            <w:r w:rsidRPr="007E7494">
              <w:rPr>
                <w:sz w:val="24"/>
                <w:szCs w:val="24"/>
              </w:rPr>
              <w:t>тельства админ</w:t>
            </w:r>
            <w:r w:rsidRPr="007E7494">
              <w:rPr>
                <w:sz w:val="24"/>
                <w:szCs w:val="24"/>
              </w:rPr>
              <w:t>и</w:t>
            </w:r>
            <w:r w:rsidRPr="007E7494">
              <w:rPr>
                <w:sz w:val="24"/>
                <w:szCs w:val="24"/>
              </w:rPr>
              <w:t>страции района; муниц</w:t>
            </w:r>
            <w:r w:rsidRPr="007E7494">
              <w:rPr>
                <w:sz w:val="24"/>
                <w:szCs w:val="24"/>
              </w:rPr>
              <w:t>и</w:t>
            </w:r>
            <w:r w:rsidRPr="007E7494">
              <w:rPr>
                <w:sz w:val="24"/>
                <w:szCs w:val="24"/>
              </w:rPr>
              <w:t>пальное казенное учре</w:t>
            </w:r>
            <w:r w:rsidRPr="007E7494">
              <w:rPr>
                <w:sz w:val="24"/>
                <w:szCs w:val="24"/>
              </w:rPr>
              <w:t>ж</w:t>
            </w:r>
            <w:r w:rsidRPr="007E7494">
              <w:rPr>
                <w:sz w:val="24"/>
                <w:szCs w:val="24"/>
              </w:rPr>
              <w:t>дение «Упра</w:t>
            </w:r>
            <w:r w:rsidRPr="007E7494">
              <w:rPr>
                <w:sz w:val="24"/>
                <w:szCs w:val="24"/>
              </w:rPr>
              <w:t>в</w:t>
            </w:r>
            <w:r w:rsidRPr="007E7494">
              <w:rPr>
                <w:sz w:val="24"/>
                <w:szCs w:val="24"/>
              </w:rPr>
              <w:t>ление кап</w:t>
            </w:r>
            <w:r w:rsidRPr="007E7494">
              <w:rPr>
                <w:sz w:val="24"/>
                <w:szCs w:val="24"/>
              </w:rPr>
              <w:t>и</w:t>
            </w:r>
            <w:r w:rsidRPr="007E7494">
              <w:rPr>
                <w:sz w:val="24"/>
                <w:szCs w:val="24"/>
              </w:rPr>
              <w:t>тального стро</w:t>
            </w:r>
            <w:r w:rsidRPr="007E7494">
              <w:rPr>
                <w:sz w:val="24"/>
                <w:szCs w:val="24"/>
              </w:rPr>
              <w:t>и</w:t>
            </w:r>
            <w:r w:rsidRPr="007E7494">
              <w:rPr>
                <w:sz w:val="24"/>
                <w:szCs w:val="24"/>
              </w:rPr>
              <w:t>тельства по з</w:t>
            </w:r>
            <w:r w:rsidRPr="007E7494">
              <w:rPr>
                <w:sz w:val="24"/>
                <w:szCs w:val="24"/>
              </w:rPr>
              <w:t>а</w:t>
            </w:r>
            <w:r w:rsidRPr="007E7494">
              <w:rPr>
                <w:sz w:val="24"/>
                <w:szCs w:val="24"/>
              </w:rPr>
              <w:t>стройке Нижн</w:t>
            </w:r>
            <w:r w:rsidRPr="007E7494">
              <w:rPr>
                <w:sz w:val="24"/>
                <w:szCs w:val="24"/>
              </w:rPr>
              <w:t>е</w:t>
            </w:r>
            <w:r w:rsidRPr="007E7494">
              <w:rPr>
                <w:sz w:val="24"/>
                <w:szCs w:val="24"/>
              </w:rPr>
              <w:t>варто</w:t>
            </w:r>
            <w:r w:rsidRPr="007E7494">
              <w:rPr>
                <w:sz w:val="24"/>
                <w:szCs w:val="24"/>
              </w:rPr>
              <w:t>в</w:t>
            </w:r>
            <w:r w:rsidRPr="007E7494">
              <w:rPr>
                <w:sz w:val="24"/>
                <w:szCs w:val="24"/>
              </w:rPr>
              <w:t>ского района»</w:t>
            </w:r>
          </w:p>
        </w:tc>
        <w:tc>
          <w:tcPr>
            <w:tcW w:w="1701" w:type="dxa"/>
            <w:shd w:val="clear" w:color="auto" w:fill="auto"/>
            <w:hideMark/>
          </w:tcPr>
          <w:p w:rsidR="00E708D6" w:rsidRPr="007E7494" w:rsidRDefault="00E708D6" w:rsidP="00E708D6">
            <w:pPr>
              <w:rPr>
                <w:sz w:val="24"/>
                <w:szCs w:val="24"/>
              </w:rPr>
            </w:pPr>
            <w:r w:rsidRPr="007E7494">
              <w:rPr>
                <w:sz w:val="24"/>
                <w:szCs w:val="24"/>
              </w:rPr>
              <w:lastRenderedPageBreak/>
              <w:t>всего</w:t>
            </w:r>
          </w:p>
        </w:tc>
        <w:tc>
          <w:tcPr>
            <w:tcW w:w="1136" w:type="dxa"/>
            <w:vMerge w:val="restart"/>
            <w:shd w:val="clear" w:color="auto" w:fill="auto"/>
            <w:hideMark/>
          </w:tcPr>
          <w:p w:rsidR="00E708D6" w:rsidRPr="007E7494" w:rsidRDefault="00E708D6" w:rsidP="00E708D6">
            <w:pPr>
              <w:rPr>
                <w:sz w:val="24"/>
                <w:szCs w:val="24"/>
              </w:rPr>
            </w:pPr>
            <w:r w:rsidRPr="007E7494">
              <w:rPr>
                <w:sz w:val="24"/>
                <w:szCs w:val="24"/>
              </w:rPr>
              <w:t>(неп</w:t>
            </w:r>
            <w:r w:rsidRPr="007E7494">
              <w:rPr>
                <w:sz w:val="24"/>
                <w:szCs w:val="24"/>
              </w:rPr>
              <w:t>о</w:t>
            </w:r>
            <w:r w:rsidRPr="007E7494">
              <w:rPr>
                <w:sz w:val="24"/>
                <w:szCs w:val="24"/>
              </w:rPr>
              <w:t>средс</w:t>
            </w:r>
            <w:r w:rsidRPr="007E7494">
              <w:rPr>
                <w:sz w:val="24"/>
                <w:szCs w:val="24"/>
              </w:rPr>
              <w:t>т</w:t>
            </w:r>
            <w:r w:rsidRPr="007E7494">
              <w:rPr>
                <w:sz w:val="24"/>
                <w:szCs w:val="24"/>
              </w:rPr>
              <w:t>венный резул</w:t>
            </w:r>
            <w:r w:rsidRPr="007E7494">
              <w:rPr>
                <w:sz w:val="24"/>
                <w:szCs w:val="24"/>
              </w:rPr>
              <w:t>ь</w:t>
            </w:r>
            <w:r w:rsidRPr="007E7494">
              <w:rPr>
                <w:sz w:val="24"/>
                <w:szCs w:val="24"/>
              </w:rPr>
              <w:t>тат 0, коне</w:t>
            </w:r>
            <w:r w:rsidRPr="007E7494">
              <w:rPr>
                <w:sz w:val="24"/>
                <w:szCs w:val="24"/>
              </w:rPr>
              <w:t>ч</w:t>
            </w:r>
            <w:r w:rsidRPr="007E7494">
              <w:rPr>
                <w:sz w:val="24"/>
                <w:szCs w:val="24"/>
              </w:rPr>
              <w:t>ный р</w:t>
            </w:r>
            <w:r w:rsidRPr="007E7494">
              <w:rPr>
                <w:sz w:val="24"/>
                <w:szCs w:val="24"/>
              </w:rPr>
              <w:t>е</w:t>
            </w:r>
            <w:r w:rsidRPr="007E7494">
              <w:rPr>
                <w:sz w:val="24"/>
                <w:szCs w:val="24"/>
              </w:rPr>
              <w:t>зультат 1</w:t>
            </w: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639944,8</w:t>
            </w:r>
          </w:p>
        </w:tc>
        <w:tc>
          <w:tcPr>
            <w:tcW w:w="1131" w:type="dxa"/>
            <w:shd w:val="clear" w:color="auto" w:fill="auto"/>
            <w:noWrap/>
            <w:vAlign w:val="center"/>
            <w:hideMark/>
          </w:tcPr>
          <w:p w:rsidR="00E708D6" w:rsidRPr="007E7494" w:rsidRDefault="00E708D6" w:rsidP="00E708D6">
            <w:pPr>
              <w:rPr>
                <w:sz w:val="24"/>
                <w:szCs w:val="24"/>
              </w:rPr>
            </w:pPr>
            <w:r w:rsidRPr="007E7494">
              <w:rPr>
                <w:sz w:val="24"/>
                <w:szCs w:val="24"/>
              </w:rPr>
              <w:t>192162,0</w:t>
            </w:r>
          </w:p>
        </w:tc>
        <w:tc>
          <w:tcPr>
            <w:tcW w:w="1224" w:type="dxa"/>
            <w:shd w:val="clear" w:color="auto" w:fill="auto"/>
            <w:noWrap/>
            <w:vAlign w:val="center"/>
            <w:hideMark/>
          </w:tcPr>
          <w:p w:rsidR="00E708D6" w:rsidRPr="007E7494" w:rsidRDefault="00E708D6" w:rsidP="00E708D6">
            <w:pPr>
              <w:rPr>
                <w:sz w:val="24"/>
                <w:szCs w:val="24"/>
              </w:rPr>
            </w:pPr>
            <w:r w:rsidRPr="007E7494">
              <w:rPr>
                <w:sz w:val="24"/>
                <w:szCs w:val="24"/>
              </w:rPr>
              <w:t>421285,5</w:t>
            </w:r>
          </w:p>
        </w:tc>
        <w:tc>
          <w:tcPr>
            <w:tcW w:w="1173" w:type="dxa"/>
            <w:shd w:val="clear" w:color="auto" w:fill="auto"/>
            <w:noWrap/>
            <w:vAlign w:val="center"/>
            <w:hideMark/>
          </w:tcPr>
          <w:p w:rsidR="00E708D6" w:rsidRPr="007E7494" w:rsidRDefault="00E708D6" w:rsidP="00E708D6">
            <w:pPr>
              <w:rPr>
                <w:sz w:val="24"/>
                <w:szCs w:val="24"/>
              </w:rPr>
            </w:pPr>
            <w:r w:rsidRPr="007E7494">
              <w:rPr>
                <w:sz w:val="24"/>
                <w:szCs w:val="24"/>
              </w:rPr>
              <w:t>26497,3</w:t>
            </w:r>
          </w:p>
        </w:tc>
        <w:tc>
          <w:tcPr>
            <w:tcW w:w="93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055"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136"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702" w:type="dxa"/>
            <w:shd w:val="clear" w:color="auto" w:fill="auto"/>
            <w:noWrap/>
            <w:vAlign w:val="center"/>
            <w:hideMark/>
          </w:tcPr>
          <w:p w:rsidR="00E708D6" w:rsidRPr="007E7494" w:rsidRDefault="00E708D6" w:rsidP="00E708D6">
            <w:pPr>
              <w:rPr>
                <w:sz w:val="24"/>
                <w:szCs w:val="24"/>
              </w:rPr>
            </w:pPr>
            <w:r w:rsidRPr="007E7494">
              <w:rPr>
                <w:sz w:val="24"/>
                <w:szCs w:val="24"/>
              </w:rPr>
              <w:t>0,0</w:t>
            </w:r>
          </w:p>
        </w:tc>
      </w:tr>
      <w:tr w:rsidR="00E708D6" w:rsidRPr="007E7494" w:rsidTr="0066328C">
        <w:trPr>
          <w:gridAfter w:val="2"/>
          <w:wAfter w:w="2350" w:type="dxa"/>
          <w:trHeight w:val="525"/>
        </w:trPr>
        <w:tc>
          <w:tcPr>
            <w:tcW w:w="709" w:type="dxa"/>
            <w:gridSpan w:val="2"/>
            <w:vAlign w:val="center"/>
          </w:tcPr>
          <w:p w:rsidR="00E708D6" w:rsidRPr="007E7494" w:rsidRDefault="00E708D6" w:rsidP="007E7494">
            <w:pPr>
              <w:jc w:val="center"/>
              <w:rPr>
                <w:sz w:val="24"/>
                <w:szCs w:val="24"/>
              </w:rPr>
            </w:pPr>
            <w:r w:rsidRPr="007E7494">
              <w:rPr>
                <w:sz w:val="24"/>
                <w:szCs w:val="24"/>
              </w:rPr>
              <w:t>47</w:t>
            </w:r>
            <w:r w:rsidR="007E7494">
              <w:rPr>
                <w:sz w:val="24"/>
                <w:szCs w:val="24"/>
              </w:rPr>
              <w:t>.</w:t>
            </w:r>
          </w:p>
        </w:tc>
        <w:tc>
          <w:tcPr>
            <w:tcW w:w="851" w:type="dxa"/>
            <w:gridSpan w:val="2"/>
            <w:vMerge/>
            <w:vAlign w:val="center"/>
            <w:hideMark/>
          </w:tcPr>
          <w:p w:rsidR="00E708D6" w:rsidRPr="007E7494" w:rsidRDefault="00E708D6" w:rsidP="00E708D6">
            <w:pPr>
              <w:rPr>
                <w:sz w:val="24"/>
                <w:szCs w:val="24"/>
              </w:rPr>
            </w:pPr>
          </w:p>
        </w:tc>
        <w:tc>
          <w:tcPr>
            <w:tcW w:w="1559" w:type="dxa"/>
            <w:vMerge/>
            <w:vAlign w:val="center"/>
            <w:hideMark/>
          </w:tcPr>
          <w:p w:rsidR="00E708D6" w:rsidRPr="007E7494" w:rsidRDefault="00E708D6" w:rsidP="00E708D6">
            <w:pPr>
              <w:rPr>
                <w:sz w:val="24"/>
                <w:szCs w:val="24"/>
              </w:rPr>
            </w:pPr>
          </w:p>
        </w:tc>
        <w:tc>
          <w:tcPr>
            <w:tcW w:w="1134" w:type="dxa"/>
            <w:vMerge/>
            <w:vAlign w:val="center"/>
            <w:hideMark/>
          </w:tcPr>
          <w:p w:rsidR="00E708D6" w:rsidRPr="007E7494" w:rsidRDefault="00E708D6" w:rsidP="00E708D6">
            <w:pPr>
              <w:rPr>
                <w:sz w:val="24"/>
                <w:szCs w:val="24"/>
              </w:rPr>
            </w:pPr>
          </w:p>
        </w:tc>
        <w:tc>
          <w:tcPr>
            <w:tcW w:w="1701" w:type="dxa"/>
            <w:shd w:val="clear" w:color="auto" w:fill="auto"/>
            <w:hideMark/>
          </w:tcPr>
          <w:p w:rsidR="00E708D6" w:rsidRPr="007E7494" w:rsidRDefault="00E708D6" w:rsidP="00E708D6">
            <w:pPr>
              <w:rPr>
                <w:sz w:val="24"/>
                <w:szCs w:val="24"/>
              </w:rPr>
            </w:pPr>
            <w:r w:rsidRPr="007E7494">
              <w:rPr>
                <w:sz w:val="24"/>
                <w:szCs w:val="24"/>
              </w:rPr>
              <w:t>бюджет авт</w:t>
            </w:r>
            <w:r w:rsidRPr="007E7494">
              <w:rPr>
                <w:sz w:val="24"/>
                <w:szCs w:val="24"/>
              </w:rPr>
              <w:t>о</w:t>
            </w:r>
            <w:r w:rsidRPr="007E7494">
              <w:rPr>
                <w:sz w:val="24"/>
                <w:szCs w:val="24"/>
              </w:rPr>
              <w:t>номного о</w:t>
            </w:r>
            <w:r w:rsidRPr="007E7494">
              <w:rPr>
                <w:sz w:val="24"/>
                <w:szCs w:val="24"/>
              </w:rPr>
              <w:t>к</w:t>
            </w:r>
            <w:r w:rsidRPr="007E7494">
              <w:rPr>
                <w:sz w:val="24"/>
                <w:szCs w:val="24"/>
              </w:rPr>
              <w:t>руга: подпр</w:t>
            </w:r>
            <w:r w:rsidRPr="007E7494">
              <w:rPr>
                <w:sz w:val="24"/>
                <w:szCs w:val="24"/>
              </w:rPr>
              <w:t>о</w:t>
            </w:r>
            <w:r w:rsidRPr="007E7494">
              <w:rPr>
                <w:sz w:val="24"/>
                <w:szCs w:val="24"/>
              </w:rPr>
              <w:t>грамма «Дети Югры» пр</w:t>
            </w:r>
            <w:r w:rsidRPr="007E7494">
              <w:rPr>
                <w:sz w:val="24"/>
                <w:szCs w:val="24"/>
              </w:rPr>
              <w:t>о</w:t>
            </w:r>
            <w:r w:rsidRPr="007E7494">
              <w:rPr>
                <w:sz w:val="24"/>
                <w:szCs w:val="24"/>
              </w:rPr>
              <w:t>граммы «С</w:t>
            </w:r>
            <w:r w:rsidRPr="007E7494">
              <w:rPr>
                <w:sz w:val="24"/>
                <w:szCs w:val="24"/>
              </w:rPr>
              <w:t>о</w:t>
            </w:r>
            <w:r w:rsidRPr="007E7494">
              <w:rPr>
                <w:sz w:val="24"/>
                <w:szCs w:val="24"/>
              </w:rPr>
              <w:t>циальная поддержка жителей Ю</w:t>
            </w:r>
            <w:r w:rsidRPr="007E7494">
              <w:rPr>
                <w:sz w:val="24"/>
                <w:szCs w:val="24"/>
              </w:rPr>
              <w:t>г</w:t>
            </w:r>
            <w:r w:rsidRPr="007E7494">
              <w:rPr>
                <w:sz w:val="24"/>
                <w:szCs w:val="24"/>
              </w:rPr>
              <w:lastRenderedPageBreak/>
              <w:t>ры на 2014−2020 годы»</w:t>
            </w:r>
          </w:p>
        </w:tc>
        <w:tc>
          <w:tcPr>
            <w:tcW w:w="1136" w:type="dxa"/>
            <w:vMerge/>
            <w:vAlign w:val="center"/>
            <w:hideMark/>
          </w:tcPr>
          <w:p w:rsidR="00E708D6" w:rsidRPr="007E7494" w:rsidRDefault="00E708D6" w:rsidP="00E708D6">
            <w:pPr>
              <w:rPr>
                <w:sz w:val="24"/>
                <w:szCs w:val="24"/>
              </w:rPr>
            </w:pP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174428,0</w:t>
            </w:r>
          </w:p>
        </w:tc>
        <w:tc>
          <w:tcPr>
            <w:tcW w:w="1131" w:type="dxa"/>
            <w:shd w:val="clear" w:color="auto" w:fill="auto"/>
            <w:noWrap/>
            <w:vAlign w:val="center"/>
            <w:hideMark/>
          </w:tcPr>
          <w:p w:rsidR="00E708D6" w:rsidRPr="007E7494" w:rsidRDefault="00E708D6" w:rsidP="00E708D6">
            <w:pPr>
              <w:rPr>
                <w:sz w:val="24"/>
                <w:szCs w:val="24"/>
              </w:rPr>
            </w:pPr>
            <w:r w:rsidRPr="007E7494">
              <w:rPr>
                <w:sz w:val="24"/>
                <w:szCs w:val="24"/>
              </w:rPr>
              <w:t>4416,0</w:t>
            </w:r>
          </w:p>
        </w:tc>
        <w:tc>
          <w:tcPr>
            <w:tcW w:w="1224" w:type="dxa"/>
            <w:shd w:val="clear" w:color="auto" w:fill="auto"/>
            <w:noWrap/>
            <w:vAlign w:val="center"/>
            <w:hideMark/>
          </w:tcPr>
          <w:p w:rsidR="00E708D6" w:rsidRPr="007E7494" w:rsidRDefault="00E708D6" w:rsidP="00E708D6">
            <w:pPr>
              <w:rPr>
                <w:sz w:val="24"/>
                <w:szCs w:val="24"/>
              </w:rPr>
            </w:pPr>
            <w:r w:rsidRPr="007E7494">
              <w:rPr>
                <w:sz w:val="24"/>
                <w:szCs w:val="24"/>
              </w:rPr>
              <w:t>170012,0</w:t>
            </w:r>
          </w:p>
        </w:tc>
        <w:tc>
          <w:tcPr>
            <w:tcW w:w="1173"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93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055"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136"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702" w:type="dxa"/>
            <w:shd w:val="clear" w:color="auto" w:fill="auto"/>
            <w:noWrap/>
            <w:vAlign w:val="center"/>
            <w:hideMark/>
          </w:tcPr>
          <w:p w:rsidR="00E708D6" w:rsidRPr="007E7494" w:rsidRDefault="00E708D6" w:rsidP="00E708D6">
            <w:pPr>
              <w:rPr>
                <w:sz w:val="24"/>
                <w:szCs w:val="24"/>
              </w:rPr>
            </w:pPr>
            <w:r w:rsidRPr="007E7494">
              <w:rPr>
                <w:sz w:val="24"/>
                <w:szCs w:val="24"/>
              </w:rPr>
              <w:t>0,0</w:t>
            </w:r>
          </w:p>
        </w:tc>
      </w:tr>
      <w:tr w:rsidR="00E708D6" w:rsidRPr="007E7494" w:rsidTr="0066328C">
        <w:trPr>
          <w:gridAfter w:val="2"/>
          <w:wAfter w:w="2350" w:type="dxa"/>
          <w:trHeight w:val="525"/>
        </w:trPr>
        <w:tc>
          <w:tcPr>
            <w:tcW w:w="709" w:type="dxa"/>
            <w:gridSpan w:val="2"/>
            <w:vAlign w:val="center"/>
          </w:tcPr>
          <w:p w:rsidR="00E708D6" w:rsidRPr="007E7494" w:rsidRDefault="00E708D6" w:rsidP="007E7494">
            <w:pPr>
              <w:jc w:val="center"/>
              <w:rPr>
                <w:sz w:val="24"/>
                <w:szCs w:val="24"/>
              </w:rPr>
            </w:pPr>
            <w:r w:rsidRPr="007E7494">
              <w:rPr>
                <w:sz w:val="24"/>
                <w:szCs w:val="24"/>
              </w:rPr>
              <w:lastRenderedPageBreak/>
              <w:t>48</w:t>
            </w:r>
            <w:r w:rsidR="007E7494">
              <w:rPr>
                <w:sz w:val="24"/>
                <w:szCs w:val="24"/>
              </w:rPr>
              <w:t>.</w:t>
            </w:r>
          </w:p>
        </w:tc>
        <w:tc>
          <w:tcPr>
            <w:tcW w:w="851" w:type="dxa"/>
            <w:gridSpan w:val="2"/>
            <w:vMerge/>
            <w:vAlign w:val="center"/>
            <w:hideMark/>
          </w:tcPr>
          <w:p w:rsidR="00E708D6" w:rsidRPr="007E7494" w:rsidRDefault="00E708D6" w:rsidP="00E708D6">
            <w:pPr>
              <w:rPr>
                <w:sz w:val="24"/>
                <w:szCs w:val="24"/>
              </w:rPr>
            </w:pPr>
          </w:p>
        </w:tc>
        <w:tc>
          <w:tcPr>
            <w:tcW w:w="1559" w:type="dxa"/>
            <w:vMerge/>
            <w:vAlign w:val="center"/>
            <w:hideMark/>
          </w:tcPr>
          <w:p w:rsidR="00E708D6" w:rsidRPr="007E7494" w:rsidRDefault="00E708D6" w:rsidP="00E708D6">
            <w:pPr>
              <w:rPr>
                <w:sz w:val="24"/>
                <w:szCs w:val="24"/>
              </w:rPr>
            </w:pPr>
          </w:p>
        </w:tc>
        <w:tc>
          <w:tcPr>
            <w:tcW w:w="1134" w:type="dxa"/>
            <w:vMerge/>
            <w:vAlign w:val="center"/>
            <w:hideMark/>
          </w:tcPr>
          <w:p w:rsidR="00E708D6" w:rsidRPr="007E7494" w:rsidRDefault="00E708D6" w:rsidP="00E708D6">
            <w:pPr>
              <w:rPr>
                <w:sz w:val="24"/>
                <w:szCs w:val="24"/>
              </w:rPr>
            </w:pPr>
          </w:p>
        </w:tc>
        <w:tc>
          <w:tcPr>
            <w:tcW w:w="1701" w:type="dxa"/>
            <w:shd w:val="clear" w:color="auto" w:fill="auto"/>
            <w:hideMark/>
          </w:tcPr>
          <w:p w:rsidR="00E708D6" w:rsidRPr="007E7494" w:rsidRDefault="00E708D6" w:rsidP="00E708D6">
            <w:pPr>
              <w:rPr>
                <w:sz w:val="24"/>
                <w:szCs w:val="24"/>
              </w:rPr>
            </w:pPr>
            <w:r w:rsidRPr="007E7494">
              <w:rPr>
                <w:sz w:val="24"/>
                <w:szCs w:val="24"/>
              </w:rPr>
              <w:t>бюджет ра</w:t>
            </w:r>
            <w:r w:rsidRPr="007E7494">
              <w:rPr>
                <w:sz w:val="24"/>
                <w:szCs w:val="24"/>
              </w:rPr>
              <w:t>й</w:t>
            </w:r>
            <w:r w:rsidRPr="007E7494">
              <w:rPr>
                <w:sz w:val="24"/>
                <w:szCs w:val="24"/>
              </w:rPr>
              <w:t>о</w:t>
            </w:r>
            <w:r w:rsidR="00303E30">
              <w:rPr>
                <w:sz w:val="24"/>
                <w:szCs w:val="24"/>
              </w:rPr>
              <w:t>на</w:t>
            </w:r>
          </w:p>
        </w:tc>
        <w:tc>
          <w:tcPr>
            <w:tcW w:w="1136" w:type="dxa"/>
            <w:vMerge/>
            <w:vAlign w:val="center"/>
            <w:hideMark/>
          </w:tcPr>
          <w:p w:rsidR="00E708D6" w:rsidRPr="007E7494" w:rsidRDefault="00E708D6" w:rsidP="00E708D6">
            <w:pPr>
              <w:rPr>
                <w:sz w:val="24"/>
                <w:szCs w:val="24"/>
              </w:rPr>
            </w:pP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465516,8</w:t>
            </w:r>
          </w:p>
        </w:tc>
        <w:tc>
          <w:tcPr>
            <w:tcW w:w="1131" w:type="dxa"/>
            <w:shd w:val="clear" w:color="auto" w:fill="auto"/>
            <w:noWrap/>
            <w:vAlign w:val="center"/>
            <w:hideMark/>
          </w:tcPr>
          <w:p w:rsidR="00E708D6" w:rsidRPr="007E7494" w:rsidRDefault="00E708D6" w:rsidP="00E708D6">
            <w:pPr>
              <w:rPr>
                <w:sz w:val="24"/>
                <w:szCs w:val="24"/>
              </w:rPr>
            </w:pPr>
            <w:r w:rsidRPr="007E7494">
              <w:rPr>
                <w:sz w:val="24"/>
                <w:szCs w:val="24"/>
              </w:rPr>
              <w:t>187746,0</w:t>
            </w:r>
          </w:p>
        </w:tc>
        <w:tc>
          <w:tcPr>
            <w:tcW w:w="1224" w:type="dxa"/>
            <w:shd w:val="clear" w:color="auto" w:fill="auto"/>
            <w:noWrap/>
            <w:vAlign w:val="center"/>
            <w:hideMark/>
          </w:tcPr>
          <w:p w:rsidR="00E708D6" w:rsidRPr="007E7494" w:rsidRDefault="00E708D6" w:rsidP="00E708D6">
            <w:pPr>
              <w:rPr>
                <w:sz w:val="24"/>
                <w:szCs w:val="24"/>
              </w:rPr>
            </w:pPr>
            <w:r w:rsidRPr="007E7494">
              <w:rPr>
                <w:sz w:val="24"/>
                <w:szCs w:val="24"/>
              </w:rPr>
              <w:t>251273,5</w:t>
            </w:r>
          </w:p>
        </w:tc>
        <w:tc>
          <w:tcPr>
            <w:tcW w:w="1173" w:type="dxa"/>
            <w:shd w:val="clear" w:color="auto" w:fill="auto"/>
            <w:noWrap/>
            <w:vAlign w:val="center"/>
            <w:hideMark/>
          </w:tcPr>
          <w:p w:rsidR="00E708D6" w:rsidRPr="007E7494" w:rsidRDefault="00E708D6" w:rsidP="00E708D6">
            <w:pPr>
              <w:rPr>
                <w:sz w:val="24"/>
                <w:szCs w:val="24"/>
              </w:rPr>
            </w:pPr>
            <w:r w:rsidRPr="007E7494">
              <w:rPr>
                <w:sz w:val="24"/>
                <w:szCs w:val="24"/>
              </w:rPr>
              <w:t>26497,3</w:t>
            </w:r>
          </w:p>
        </w:tc>
        <w:tc>
          <w:tcPr>
            <w:tcW w:w="93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055"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136"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702" w:type="dxa"/>
            <w:shd w:val="clear" w:color="auto" w:fill="auto"/>
            <w:noWrap/>
            <w:vAlign w:val="center"/>
            <w:hideMark/>
          </w:tcPr>
          <w:p w:rsidR="00E708D6" w:rsidRPr="007E7494" w:rsidRDefault="00E708D6" w:rsidP="00E708D6">
            <w:pPr>
              <w:rPr>
                <w:sz w:val="24"/>
                <w:szCs w:val="24"/>
              </w:rPr>
            </w:pPr>
            <w:r w:rsidRPr="007E7494">
              <w:rPr>
                <w:sz w:val="24"/>
                <w:szCs w:val="24"/>
              </w:rPr>
              <w:t>0,0</w:t>
            </w:r>
          </w:p>
        </w:tc>
      </w:tr>
      <w:tr w:rsidR="00E708D6" w:rsidRPr="007E7494" w:rsidTr="0066328C">
        <w:trPr>
          <w:gridAfter w:val="2"/>
          <w:wAfter w:w="2350" w:type="dxa"/>
          <w:trHeight w:val="525"/>
        </w:trPr>
        <w:tc>
          <w:tcPr>
            <w:tcW w:w="709" w:type="dxa"/>
            <w:gridSpan w:val="2"/>
            <w:vAlign w:val="center"/>
          </w:tcPr>
          <w:p w:rsidR="00E708D6" w:rsidRPr="007E7494" w:rsidRDefault="00E708D6" w:rsidP="007E7494">
            <w:pPr>
              <w:jc w:val="center"/>
              <w:rPr>
                <w:sz w:val="24"/>
                <w:szCs w:val="24"/>
              </w:rPr>
            </w:pPr>
            <w:r w:rsidRPr="007E7494">
              <w:rPr>
                <w:sz w:val="24"/>
                <w:szCs w:val="24"/>
              </w:rPr>
              <w:t>49</w:t>
            </w:r>
            <w:r w:rsidR="007E7494">
              <w:rPr>
                <w:sz w:val="24"/>
                <w:szCs w:val="24"/>
              </w:rPr>
              <w:t>.</w:t>
            </w:r>
          </w:p>
        </w:tc>
        <w:tc>
          <w:tcPr>
            <w:tcW w:w="851" w:type="dxa"/>
            <w:gridSpan w:val="2"/>
            <w:vMerge/>
            <w:vAlign w:val="center"/>
            <w:hideMark/>
          </w:tcPr>
          <w:p w:rsidR="00E708D6" w:rsidRPr="007E7494" w:rsidRDefault="00E708D6" w:rsidP="00E708D6">
            <w:pPr>
              <w:rPr>
                <w:sz w:val="24"/>
                <w:szCs w:val="24"/>
              </w:rPr>
            </w:pPr>
          </w:p>
        </w:tc>
        <w:tc>
          <w:tcPr>
            <w:tcW w:w="1559" w:type="dxa"/>
            <w:vMerge/>
            <w:vAlign w:val="center"/>
            <w:hideMark/>
          </w:tcPr>
          <w:p w:rsidR="00E708D6" w:rsidRPr="007E7494" w:rsidRDefault="00E708D6" w:rsidP="00E708D6">
            <w:pPr>
              <w:rPr>
                <w:sz w:val="24"/>
                <w:szCs w:val="24"/>
              </w:rPr>
            </w:pPr>
          </w:p>
        </w:tc>
        <w:tc>
          <w:tcPr>
            <w:tcW w:w="1134" w:type="dxa"/>
            <w:vMerge/>
            <w:vAlign w:val="center"/>
            <w:hideMark/>
          </w:tcPr>
          <w:p w:rsidR="00E708D6" w:rsidRPr="007E7494" w:rsidRDefault="00E708D6" w:rsidP="00E708D6">
            <w:pPr>
              <w:rPr>
                <w:sz w:val="24"/>
                <w:szCs w:val="24"/>
              </w:rPr>
            </w:pPr>
          </w:p>
        </w:tc>
        <w:tc>
          <w:tcPr>
            <w:tcW w:w="1701" w:type="dxa"/>
            <w:shd w:val="clear" w:color="auto" w:fill="auto"/>
            <w:hideMark/>
          </w:tcPr>
          <w:p w:rsidR="00E708D6" w:rsidRPr="007E7494" w:rsidRDefault="00E708D6" w:rsidP="00E708D6">
            <w:pPr>
              <w:rPr>
                <w:sz w:val="24"/>
                <w:szCs w:val="24"/>
              </w:rPr>
            </w:pPr>
            <w:r w:rsidRPr="007E7494">
              <w:rPr>
                <w:sz w:val="24"/>
                <w:szCs w:val="24"/>
              </w:rPr>
              <w:t>в том числе безвозмез</w:t>
            </w:r>
            <w:r w:rsidRPr="007E7494">
              <w:rPr>
                <w:sz w:val="24"/>
                <w:szCs w:val="24"/>
              </w:rPr>
              <w:t>д</w:t>
            </w:r>
            <w:r w:rsidRPr="007E7494">
              <w:rPr>
                <w:sz w:val="24"/>
                <w:szCs w:val="24"/>
              </w:rPr>
              <w:t>ные посту</w:t>
            </w:r>
            <w:r w:rsidRPr="007E7494">
              <w:rPr>
                <w:sz w:val="24"/>
                <w:szCs w:val="24"/>
              </w:rPr>
              <w:t>п</w:t>
            </w:r>
            <w:r w:rsidRPr="007E7494">
              <w:rPr>
                <w:sz w:val="24"/>
                <w:szCs w:val="24"/>
              </w:rPr>
              <w:t>ления от ф</w:t>
            </w:r>
            <w:r w:rsidRPr="007E7494">
              <w:rPr>
                <w:sz w:val="24"/>
                <w:szCs w:val="24"/>
              </w:rPr>
              <w:t>и</w:t>
            </w:r>
            <w:r w:rsidRPr="007E7494">
              <w:rPr>
                <w:sz w:val="24"/>
                <w:szCs w:val="24"/>
              </w:rPr>
              <w:t>зических и юридических лиц</w:t>
            </w:r>
          </w:p>
        </w:tc>
        <w:tc>
          <w:tcPr>
            <w:tcW w:w="1136" w:type="dxa"/>
            <w:vMerge/>
            <w:vAlign w:val="center"/>
            <w:hideMark/>
          </w:tcPr>
          <w:p w:rsidR="00E708D6" w:rsidRPr="007E7494" w:rsidRDefault="00E708D6" w:rsidP="00E708D6">
            <w:pPr>
              <w:rPr>
                <w:sz w:val="24"/>
                <w:szCs w:val="24"/>
              </w:rPr>
            </w:pP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95424,5</w:t>
            </w:r>
          </w:p>
        </w:tc>
        <w:tc>
          <w:tcPr>
            <w:tcW w:w="113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224" w:type="dxa"/>
            <w:shd w:val="clear" w:color="auto" w:fill="auto"/>
            <w:noWrap/>
            <w:vAlign w:val="center"/>
            <w:hideMark/>
          </w:tcPr>
          <w:p w:rsidR="00E708D6" w:rsidRPr="007E7494" w:rsidRDefault="00E708D6" w:rsidP="00E708D6">
            <w:pPr>
              <w:rPr>
                <w:sz w:val="24"/>
                <w:szCs w:val="24"/>
              </w:rPr>
            </w:pPr>
            <w:r w:rsidRPr="007E7494">
              <w:rPr>
                <w:sz w:val="24"/>
                <w:szCs w:val="24"/>
              </w:rPr>
              <w:t>95424,5</w:t>
            </w:r>
          </w:p>
        </w:tc>
        <w:tc>
          <w:tcPr>
            <w:tcW w:w="1173"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93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055"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136"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702" w:type="dxa"/>
            <w:shd w:val="clear" w:color="auto" w:fill="auto"/>
            <w:noWrap/>
            <w:vAlign w:val="center"/>
            <w:hideMark/>
          </w:tcPr>
          <w:p w:rsidR="00E708D6" w:rsidRPr="007E7494" w:rsidRDefault="00E708D6" w:rsidP="00E708D6">
            <w:pPr>
              <w:rPr>
                <w:sz w:val="24"/>
                <w:szCs w:val="24"/>
              </w:rPr>
            </w:pPr>
            <w:r w:rsidRPr="007E7494">
              <w:rPr>
                <w:sz w:val="24"/>
                <w:szCs w:val="24"/>
              </w:rPr>
              <w:t>0,0</w:t>
            </w:r>
          </w:p>
        </w:tc>
      </w:tr>
      <w:tr w:rsidR="00E708D6" w:rsidRPr="007E7494" w:rsidTr="0066328C">
        <w:trPr>
          <w:gridAfter w:val="2"/>
          <w:wAfter w:w="2350" w:type="dxa"/>
          <w:trHeight w:val="525"/>
        </w:trPr>
        <w:tc>
          <w:tcPr>
            <w:tcW w:w="709" w:type="dxa"/>
            <w:gridSpan w:val="2"/>
            <w:vAlign w:val="center"/>
          </w:tcPr>
          <w:p w:rsidR="00E708D6" w:rsidRPr="007E7494" w:rsidRDefault="00E708D6" w:rsidP="007E7494">
            <w:pPr>
              <w:jc w:val="center"/>
              <w:rPr>
                <w:sz w:val="24"/>
                <w:szCs w:val="24"/>
              </w:rPr>
            </w:pPr>
            <w:r w:rsidRPr="007E7494">
              <w:rPr>
                <w:sz w:val="24"/>
                <w:szCs w:val="24"/>
              </w:rPr>
              <w:t>50</w:t>
            </w:r>
            <w:r w:rsidR="007E7494">
              <w:rPr>
                <w:sz w:val="24"/>
                <w:szCs w:val="24"/>
              </w:rPr>
              <w:t>.</w:t>
            </w:r>
          </w:p>
        </w:tc>
        <w:tc>
          <w:tcPr>
            <w:tcW w:w="851" w:type="dxa"/>
            <w:gridSpan w:val="2"/>
            <w:vMerge/>
            <w:vAlign w:val="center"/>
            <w:hideMark/>
          </w:tcPr>
          <w:p w:rsidR="00E708D6" w:rsidRPr="007E7494" w:rsidRDefault="00E708D6" w:rsidP="00E708D6">
            <w:pPr>
              <w:rPr>
                <w:sz w:val="24"/>
                <w:szCs w:val="24"/>
              </w:rPr>
            </w:pPr>
          </w:p>
        </w:tc>
        <w:tc>
          <w:tcPr>
            <w:tcW w:w="1559" w:type="dxa"/>
            <w:vMerge/>
            <w:vAlign w:val="center"/>
            <w:hideMark/>
          </w:tcPr>
          <w:p w:rsidR="00E708D6" w:rsidRPr="007E7494" w:rsidRDefault="00E708D6" w:rsidP="00E708D6">
            <w:pPr>
              <w:rPr>
                <w:sz w:val="24"/>
                <w:szCs w:val="24"/>
              </w:rPr>
            </w:pPr>
          </w:p>
        </w:tc>
        <w:tc>
          <w:tcPr>
            <w:tcW w:w="1134" w:type="dxa"/>
            <w:vMerge/>
            <w:vAlign w:val="center"/>
            <w:hideMark/>
          </w:tcPr>
          <w:p w:rsidR="00E708D6" w:rsidRPr="007E7494" w:rsidRDefault="00E708D6" w:rsidP="00E708D6">
            <w:pPr>
              <w:rPr>
                <w:sz w:val="24"/>
                <w:szCs w:val="24"/>
              </w:rPr>
            </w:pPr>
          </w:p>
        </w:tc>
        <w:tc>
          <w:tcPr>
            <w:tcW w:w="1701" w:type="dxa"/>
            <w:shd w:val="clear" w:color="auto" w:fill="auto"/>
            <w:hideMark/>
          </w:tcPr>
          <w:p w:rsidR="00E708D6" w:rsidRPr="007E7494" w:rsidRDefault="00E708D6" w:rsidP="00E708D6">
            <w:pPr>
              <w:rPr>
                <w:sz w:val="24"/>
                <w:szCs w:val="24"/>
              </w:rPr>
            </w:pPr>
            <w:r w:rsidRPr="007E7494">
              <w:rPr>
                <w:sz w:val="24"/>
                <w:szCs w:val="24"/>
              </w:rPr>
              <w:t>иные вн</w:t>
            </w:r>
            <w:r w:rsidRPr="007E7494">
              <w:rPr>
                <w:sz w:val="24"/>
                <w:szCs w:val="24"/>
              </w:rPr>
              <w:t>е</w:t>
            </w:r>
            <w:r w:rsidRPr="007E7494">
              <w:rPr>
                <w:sz w:val="24"/>
                <w:szCs w:val="24"/>
              </w:rPr>
              <w:t>бюджетные источники</w:t>
            </w:r>
          </w:p>
        </w:tc>
        <w:tc>
          <w:tcPr>
            <w:tcW w:w="1136" w:type="dxa"/>
            <w:vMerge/>
            <w:vAlign w:val="center"/>
            <w:hideMark/>
          </w:tcPr>
          <w:p w:rsidR="00E708D6" w:rsidRPr="007E7494" w:rsidRDefault="00E708D6" w:rsidP="00E708D6">
            <w:pPr>
              <w:rPr>
                <w:sz w:val="24"/>
                <w:szCs w:val="24"/>
              </w:rPr>
            </w:pP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13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224"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173"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93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055"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136"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702" w:type="dxa"/>
            <w:shd w:val="clear" w:color="auto" w:fill="auto"/>
            <w:noWrap/>
            <w:vAlign w:val="center"/>
            <w:hideMark/>
          </w:tcPr>
          <w:p w:rsidR="00E708D6" w:rsidRPr="007E7494" w:rsidRDefault="00E708D6" w:rsidP="00E708D6">
            <w:pPr>
              <w:rPr>
                <w:sz w:val="24"/>
                <w:szCs w:val="24"/>
              </w:rPr>
            </w:pPr>
            <w:r w:rsidRPr="007E7494">
              <w:rPr>
                <w:sz w:val="24"/>
                <w:szCs w:val="24"/>
              </w:rPr>
              <w:t>0,0</w:t>
            </w:r>
          </w:p>
        </w:tc>
      </w:tr>
      <w:tr w:rsidR="00E708D6" w:rsidRPr="007E7494" w:rsidTr="0066328C">
        <w:trPr>
          <w:gridAfter w:val="2"/>
          <w:wAfter w:w="2350" w:type="dxa"/>
          <w:trHeight w:val="525"/>
        </w:trPr>
        <w:tc>
          <w:tcPr>
            <w:tcW w:w="709" w:type="dxa"/>
            <w:gridSpan w:val="2"/>
            <w:vAlign w:val="center"/>
          </w:tcPr>
          <w:p w:rsidR="00E708D6" w:rsidRPr="007E7494" w:rsidRDefault="00E708D6" w:rsidP="007E7494">
            <w:pPr>
              <w:jc w:val="center"/>
              <w:rPr>
                <w:sz w:val="24"/>
                <w:szCs w:val="24"/>
              </w:rPr>
            </w:pPr>
            <w:r w:rsidRPr="007E7494">
              <w:rPr>
                <w:sz w:val="24"/>
                <w:szCs w:val="24"/>
              </w:rPr>
              <w:t>51</w:t>
            </w:r>
            <w:r w:rsidR="007E7494">
              <w:rPr>
                <w:sz w:val="24"/>
                <w:szCs w:val="24"/>
              </w:rPr>
              <w:t>.</w:t>
            </w:r>
          </w:p>
        </w:tc>
        <w:tc>
          <w:tcPr>
            <w:tcW w:w="851" w:type="dxa"/>
            <w:gridSpan w:val="2"/>
            <w:vMerge w:val="restart"/>
            <w:shd w:val="clear" w:color="auto" w:fill="auto"/>
            <w:hideMark/>
          </w:tcPr>
          <w:p w:rsidR="00E708D6" w:rsidRPr="007E7494" w:rsidRDefault="00E708D6" w:rsidP="00E708D6">
            <w:pPr>
              <w:rPr>
                <w:sz w:val="24"/>
                <w:szCs w:val="24"/>
              </w:rPr>
            </w:pPr>
            <w:r w:rsidRPr="007E7494">
              <w:rPr>
                <w:sz w:val="24"/>
                <w:szCs w:val="24"/>
              </w:rPr>
              <w:t>2.1.1.</w:t>
            </w:r>
          </w:p>
        </w:tc>
        <w:tc>
          <w:tcPr>
            <w:tcW w:w="1559" w:type="dxa"/>
            <w:vMerge w:val="restart"/>
            <w:shd w:val="clear" w:color="auto" w:fill="auto"/>
            <w:hideMark/>
          </w:tcPr>
          <w:p w:rsidR="00E708D6" w:rsidRPr="007E7494" w:rsidRDefault="00E708D6" w:rsidP="007E7494">
            <w:pPr>
              <w:jc w:val="both"/>
              <w:rPr>
                <w:sz w:val="24"/>
                <w:szCs w:val="24"/>
              </w:rPr>
            </w:pPr>
            <w:r w:rsidRPr="007E7494">
              <w:rPr>
                <w:sz w:val="24"/>
                <w:szCs w:val="24"/>
              </w:rPr>
              <w:t>Загородный стациона</w:t>
            </w:r>
            <w:r w:rsidRPr="007E7494">
              <w:rPr>
                <w:sz w:val="24"/>
                <w:szCs w:val="24"/>
              </w:rPr>
              <w:t>р</w:t>
            </w:r>
            <w:r w:rsidRPr="007E7494">
              <w:rPr>
                <w:sz w:val="24"/>
                <w:szCs w:val="24"/>
              </w:rPr>
              <w:t>ный лагерь круглос</w:t>
            </w:r>
            <w:r w:rsidRPr="007E7494">
              <w:rPr>
                <w:sz w:val="24"/>
                <w:szCs w:val="24"/>
              </w:rPr>
              <w:t>у</w:t>
            </w:r>
            <w:r w:rsidRPr="007E7494">
              <w:rPr>
                <w:sz w:val="24"/>
                <w:szCs w:val="24"/>
              </w:rPr>
              <w:t>точного пребывания детей «Ле</w:t>
            </w:r>
            <w:r w:rsidRPr="007E7494">
              <w:rPr>
                <w:sz w:val="24"/>
                <w:szCs w:val="24"/>
              </w:rPr>
              <w:t>с</w:t>
            </w:r>
            <w:r w:rsidRPr="007E7494">
              <w:rPr>
                <w:sz w:val="24"/>
                <w:szCs w:val="24"/>
              </w:rPr>
              <w:t>ная сказка», вторая оч</w:t>
            </w:r>
            <w:r w:rsidRPr="007E7494">
              <w:rPr>
                <w:sz w:val="24"/>
                <w:szCs w:val="24"/>
              </w:rPr>
              <w:t>е</w:t>
            </w:r>
            <w:r w:rsidRPr="007E7494">
              <w:rPr>
                <w:sz w:val="24"/>
                <w:szCs w:val="24"/>
              </w:rPr>
              <w:t>редь, пгт. Излучинск Нижнева</w:t>
            </w:r>
            <w:r w:rsidRPr="007E7494">
              <w:rPr>
                <w:sz w:val="24"/>
                <w:szCs w:val="24"/>
              </w:rPr>
              <w:t>р</w:t>
            </w:r>
            <w:r w:rsidRPr="007E7494">
              <w:rPr>
                <w:sz w:val="24"/>
                <w:szCs w:val="24"/>
              </w:rPr>
              <w:t>товского района</w:t>
            </w:r>
          </w:p>
        </w:tc>
        <w:tc>
          <w:tcPr>
            <w:tcW w:w="1134" w:type="dxa"/>
            <w:vMerge/>
            <w:vAlign w:val="center"/>
            <w:hideMark/>
          </w:tcPr>
          <w:p w:rsidR="00E708D6" w:rsidRPr="007E7494" w:rsidRDefault="00E708D6" w:rsidP="00E708D6">
            <w:pPr>
              <w:rPr>
                <w:sz w:val="24"/>
                <w:szCs w:val="24"/>
              </w:rPr>
            </w:pPr>
          </w:p>
        </w:tc>
        <w:tc>
          <w:tcPr>
            <w:tcW w:w="1701" w:type="dxa"/>
            <w:shd w:val="clear" w:color="auto" w:fill="auto"/>
            <w:hideMark/>
          </w:tcPr>
          <w:p w:rsidR="00E708D6" w:rsidRPr="007E7494" w:rsidRDefault="00E708D6" w:rsidP="00E708D6">
            <w:pPr>
              <w:rPr>
                <w:sz w:val="24"/>
                <w:szCs w:val="24"/>
              </w:rPr>
            </w:pPr>
            <w:r w:rsidRPr="007E7494">
              <w:rPr>
                <w:sz w:val="24"/>
                <w:szCs w:val="24"/>
              </w:rPr>
              <w:t>всего</w:t>
            </w:r>
          </w:p>
        </w:tc>
        <w:tc>
          <w:tcPr>
            <w:tcW w:w="1136" w:type="dxa"/>
            <w:shd w:val="clear" w:color="auto" w:fill="auto"/>
            <w:hideMark/>
          </w:tcPr>
          <w:p w:rsidR="00E708D6" w:rsidRPr="007E7494" w:rsidRDefault="00E708D6" w:rsidP="00E708D6">
            <w:pPr>
              <w:rPr>
                <w:sz w:val="24"/>
                <w:szCs w:val="24"/>
              </w:rPr>
            </w:pPr>
            <w:r w:rsidRPr="007E7494">
              <w:rPr>
                <w:sz w:val="24"/>
                <w:szCs w:val="24"/>
              </w:rPr>
              <w:t>х</w:t>
            </w: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5605,8</w:t>
            </w:r>
          </w:p>
        </w:tc>
        <w:tc>
          <w:tcPr>
            <w:tcW w:w="1131" w:type="dxa"/>
            <w:shd w:val="clear" w:color="auto" w:fill="auto"/>
            <w:noWrap/>
            <w:vAlign w:val="center"/>
            <w:hideMark/>
          </w:tcPr>
          <w:p w:rsidR="00E708D6" w:rsidRPr="007E7494" w:rsidRDefault="00E708D6" w:rsidP="00E708D6">
            <w:pPr>
              <w:rPr>
                <w:sz w:val="24"/>
                <w:szCs w:val="24"/>
              </w:rPr>
            </w:pPr>
            <w:r w:rsidRPr="007E7494">
              <w:rPr>
                <w:sz w:val="24"/>
                <w:szCs w:val="24"/>
              </w:rPr>
              <w:t>5605,8</w:t>
            </w:r>
          </w:p>
        </w:tc>
        <w:tc>
          <w:tcPr>
            <w:tcW w:w="1224"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173"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93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055"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136"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702" w:type="dxa"/>
            <w:shd w:val="clear" w:color="auto" w:fill="auto"/>
            <w:noWrap/>
            <w:vAlign w:val="center"/>
            <w:hideMark/>
          </w:tcPr>
          <w:p w:rsidR="00E708D6" w:rsidRPr="007E7494" w:rsidRDefault="00E708D6" w:rsidP="00E708D6">
            <w:pPr>
              <w:rPr>
                <w:sz w:val="24"/>
                <w:szCs w:val="24"/>
              </w:rPr>
            </w:pPr>
            <w:r w:rsidRPr="007E7494">
              <w:rPr>
                <w:sz w:val="24"/>
                <w:szCs w:val="24"/>
              </w:rPr>
              <w:t>0,0</w:t>
            </w:r>
          </w:p>
        </w:tc>
      </w:tr>
      <w:tr w:rsidR="00E708D6" w:rsidRPr="007E7494" w:rsidTr="0066328C">
        <w:trPr>
          <w:gridAfter w:val="2"/>
          <w:wAfter w:w="2350" w:type="dxa"/>
          <w:trHeight w:val="525"/>
        </w:trPr>
        <w:tc>
          <w:tcPr>
            <w:tcW w:w="709" w:type="dxa"/>
            <w:gridSpan w:val="2"/>
            <w:vAlign w:val="center"/>
          </w:tcPr>
          <w:p w:rsidR="00E708D6" w:rsidRPr="007E7494" w:rsidRDefault="00E708D6" w:rsidP="007E7494">
            <w:pPr>
              <w:jc w:val="center"/>
              <w:rPr>
                <w:sz w:val="24"/>
                <w:szCs w:val="24"/>
              </w:rPr>
            </w:pPr>
            <w:r w:rsidRPr="007E7494">
              <w:rPr>
                <w:sz w:val="24"/>
                <w:szCs w:val="24"/>
              </w:rPr>
              <w:t>52</w:t>
            </w:r>
            <w:r w:rsidR="007E7494">
              <w:rPr>
                <w:sz w:val="24"/>
                <w:szCs w:val="24"/>
              </w:rPr>
              <w:t>.</w:t>
            </w:r>
          </w:p>
        </w:tc>
        <w:tc>
          <w:tcPr>
            <w:tcW w:w="851" w:type="dxa"/>
            <w:gridSpan w:val="2"/>
            <w:vMerge/>
            <w:vAlign w:val="center"/>
            <w:hideMark/>
          </w:tcPr>
          <w:p w:rsidR="00E708D6" w:rsidRPr="007E7494" w:rsidRDefault="00E708D6" w:rsidP="00E708D6">
            <w:pPr>
              <w:rPr>
                <w:sz w:val="24"/>
                <w:szCs w:val="24"/>
              </w:rPr>
            </w:pPr>
          </w:p>
        </w:tc>
        <w:tc>
          <w:tcPr>
            <w:tcW w:w="1559" w:type="dxa"/>
            <w:vMerge/>
            <w:vAlign w:val="center"/>
            <w:hideMark/>
          </w:tcPr>
          <w:p w:rsidR="00E708D6" w:rsidRPr="007E7494" w:rsidRDefault="00E708D6" w:rsidP="007E7494">
            <w:pPr>
              <w:jc w:val="both"/>
              <w:rPr>
                <w:sz w:val="24"/>
                <w:szCs w:val="24"/>
              </w:rPr>
            </w:pPr>
          </w:p>
        </w:tc>
        <w:tc>
          <w:tcPr>
            <w:tcW w:w="1134" w:type="dxa"/>
            <w:vMerge/>
            <w:vAlign w:val="center"/>
            <w:hideMark/>
          </w:tcPr>
          <w:p w:rsidR="00E708D6" w:rsidRPr="007E7494" w:rsidRDefault="00E708D6" w:rsidP="00E708D6">
            <w:pPr>
              <w:rPr>
                <w:sz w:val="24"/>
                <w:szCs w:val="24"/>
              </w:rPr>
            </w:pPr>
          </w:p>
        </w:tc>
        <w:tc>
          <w:tcPr>
            <w:tcW w:w="1701" w:type="dxa"/>
            <w:shd w:val="clear" w:color="auto" w:fill="auto"/>
            <w:hideMark/>
          </w:tcPr>
          <w:p w:rsidR="00E708D6" w:rsidRPr="007E7494" w:rsidRDefault="00E708D6" w:rsidP="00E708D6">
            <w:pPr>
              <w:rPr>
                <w:sz w:val="24"/>
                <w:szCs w:val="24"/>
              </w:rPr>
            </w:pPr>
            <w:r w:rsidRPr="007E7494">
              <w:rPr>
                <w:sz w:val="24"/>
                <w:szCs w:val="24"/>
              </w:rPr>
              <w:t>бюджет авт</w:t>
            </w:r>
            <w:r w:rsidRPr="007E7494">
              <w:rPr>
                <w:sz w:val="24"/>
                <w:szCs w:val="24"/>
              </w:rPr>
              <w:t>о</w:t>
            </w:r>
            <w:r w:rsidRPr="007E7494">
              <w:rPr>
                <w:sz w:val="24"/>
                <w:szCs w:val="24"/>
              </w:rPr>
              <w:t>номного о</w:t>
            </w:r>
            <w:r w:rsidRPr="007E7494">
              <w:rPr>
                <w:sz w:val="24"/>
                <w:szCs w:val="24"/>
              </w:rPr>
              <w:t>к</w:t>
            </w:r>
            <w:r w:rsidRPr="007E7494">
              <w:rPr>
                <w:sz w:val="24"/>
                <w:szCs w:val="24"/>
              </w:rPr>
              <w:t>руга: подпр</w:t>
            </w:r>
            <w:r w:rsidRPr="007E7494">
              <w:rPr>
                <w:sz w:val="24"/>
                <w:szCs w:val="24"/>
              </w:rPr>
              <w:t>о</w:t>
            </w:r>
            <w:r w:rsidRPr="007E7494">
              <w:rPr>
                <w:sz w:val="24"/>
                <w:szCs w:val="24"/>
              </w:rPr>
              <w:t>грамма «Дети Югры» пр</w:t>
            </w:r>
            <w:r w:rsidRPr="007E7494">
              <w:rPr>
                <w:sz w:val="24"/>
                <w:szCs w:val="24"/>
              </w:rPr>
              <w:t>о</w:t>
            </w:r>
            <w:r w:rsidRPr="007E7494">
              <w:rPr>
                <w:sz w:val="24"/>
                <w:szCs w:val="24"/>
              </w:rPr>
              <w:t>граммы «С</w:t>
            </w:r>
            <w:r w:rsidRPr="007E7494">
              <w:rPr>
                <w:sz w:val="24"/>
                <w:szCs w:val="24"/>
              </w:rPr>
              <w:t>о</w:t>
            </w:r>
            <w:r w:rsidRPr="007E7494">
              <w:rPr>
                <w:sz w:val="24"/>
                <w:szCs w:val="24"/>
              </w:rPr>
              <w:t>циальная поддержка жителей Ю</w:t>
            </w:r>
            <w:r w:rsidRPr="007E7494">
              <w:rPr>
                <w:sz w:val="24"/>
                <w:szCs w:val="24"/>
              </w:rPr>
              <w:t>г</w:t>
            </w:r>
            <w:r w:rsidRPr="007E7494">
              <w:rPr>
                <w:sz w:val="24"/>
                <w:szCs w:val="24"/>
              </w:rPr>
              <w:t>ры на 2014−2020 годы»</w:t>
            </w:r>
          </w:p>
        </w:tc>
        <w:tc>
          <w:tcPr>
            <w:tcW w:w="1136" w:type="dxa"/>
            <w:shd w:val="clear" w:color="auto" w:fill="auto"/>
            <w:hideMark/>
          </w:tcPr>
          <w:p w:rsidR="00E708D6" w:rsidRPr="007E7494" w:rsidRDefault="00E708D6" w:rsidP="00E708D6">
            <w:pPr>
              <w:rPr>
                <w:sz w:val="24"/>
                <w:szCs w:val="24"/>
              </w:rPr>
            </w:pPr>
            <w:r w:rsidRPr="007E7494">
              <w:rPr>
                <w:sz w:val="24"/>
                <w:szCs w:val="24"/>
              </w:rPr>
              <w:t>х</w:t>
            </w: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4416,0</w:t>
            </w:r>
          </w:p>
        </w:tc>
        <w:tc>
          <w:tcPr>
            <w:tcW w:w="1131" w:type="dxa"/>
            <w:shd w:val="clear" w:color="auto" w:fill="auto"/>
            <w:noWrap/>
            <w:vAlign w:val="center"/>
            <w:hideMark/>
          </w:tcPr>
          <w:p w:rsidR="00E708D6" w:rsidRPr="007E7494" w:rsidRDefault="00E708D6" w:rsidP="00E708D6">
            <w:pPr>
              <w:rPr>
                <w:sz w:val="24"/>
                <w:szCs w:val="24"/>
              </w:rPr>
            </w:pPr>
            <w:r w:rsidRPr="007E7494">
              <w:rPr>
                <w:sz w:val="24"/>
                <w:szCs w:val="24"/>
              </w:rPr>
              <w:t>4416,0</w:t>
            </w:r>
          </w:p>
        </w:tc>
        <w:tc>
          <w:tcPr>
            <w:tcW w:w="1224" w:type="dxa"/>
            <w:shd w:val="clear" w:color="auto" w:fill="auto"/>
            <w:noWrap/>
            <w:vAlign w:val="center"/>
            <w:hideMark/>
          </w:tcPr>
          <w:p w:rsidR="00E708D6" w:rsidRPr="007E7494" w:rsidRDefault="00E708D6" w:rsidP="00E708D6">
            <w:pPr>
              <w:rPr>
                <w:sz w:val="24"/>
                <w:szCs w:val="24"/>
              </w:rPr>
            </w:pPr>
          </w:p>
        </w:tc>
        <w:tc>
          <w:tcPr>
            <w:tcW w:w="1173" w:type="dxa"/>
            <w:shd w:val="clear" w:color="auto" w:fill="auto"/>
            <w:noWrap/>
            <w:vAlign w:val="center"/>
            <w:hideMark/>
          </w:tcPr>
          <w:p w:rsidR="00E708D6" w:rsidRPr="007E7494" w:rsidRDefault="00E708D6" w:rsidP="00E708D6">
            <w:pPr>
              <w:rPr>
                <w:sz w:val="24"/>
                <w:szCs w:val="24"/>
              </w:rPr>
            </w:pPr>
          </w:p>
        </w:tc>
        <w:tc>
          <w:tcPr>
            <w:tcW w:w="931" w:type="dxa"/>
            <w:shd w:val="clear" w:color="auto" w:fill="auto"/>
            <w:noWrap/>
            <w:vAlign w:val="center"/>
            <w:hideMark/>
          </w:tcPr>
          <w:p w:rsidR="00E708D6" w:rsidRPr="007E7494" w:rsidRDefault="00E708D6" w:rsidP="00E708D6">
            <w:pPr>
              <w:rPr>
                <w:sz w:val="24"/>
                <w:szCs w:val="24"/>
              </w:rPr>
            </w:pPr>
          </w:p>
        </w:tc>
        <w:tc>
          <w:tcPr>
            <w:tcW w:w="1055" w:type="dxa"/>
            <w:shd w:val="clear" w:color="auto" w:fill="auto"/>
            <w:noWrap/>
            <w:vAlign w:val="center"/>
            <w:hideMark/>
          </w:tcPr>
          <w:p w:rsidR="00E708D6" w:rsidRPr="007E7494" w:rsidRDefault="00E708D6" w:rsidP="00E708D6">
            <w:pPr>
              <w:rPr>
                <w:sz w:val="24"/>
                <w:szCs w:val="24"/>
              </w:rPr>
            </w:pPr>
          </w:p>
        </w:tc>
        <w:tc>
          <w:tcPr>
            <w:tcW w:w="1136" w:type="dxa"/>
            <w:shd w:val="clear" w:color="auto" w:fill="auto"/>
            <w:noWrap/>
            <w:vAlign w:val="center"/>
            <w:hideMark/>
          </w:tcPr>
          <w:p w:rsidR="00E708D6" w:rsidRPr="007E7494" w:rsidRDefault="00E708D6" w:rsidP="00E708D6">
            <w:pPr>
              <w:rPr>
                <w:sz w:val="24"/>
                <w:szCs w:val="24"/>
              </w:rPr>
            </w:pPr>
          </w:p>
        </w:tc>
        <w:tc>
          <w:tcPr>
            <w:tcW w:w="702" w:type="dxa"/>
            <w:shd w:val="clear" w:color="auto" w:fill="auto"/>
            <w:noWrap/>
            <w:vAlign w:val="center"/>
            <w:hideMark/>
          </w:tcPr>
          <w:p w:rsidR="00E708D6" w:rsidRPr="007E7494" w:rsidRDefault="00E708D6" w:rsidP="00E708D6">
            <w:pPr>
              <w:rPr>
                <w:sz w:val="24"/>
                <w:szCs w:val="24"/>
              </w:rPr>
            </w:pPr>
          </w:p>
        </w:tc>
      </w:tr>
      <w:tr w:rsidR="00E708D6" w:rsidRPr="007E7494" w:rsidTr="0066328C">
        <w:trPr>
          <w:gridAfter w:val="2"/>
          <w:wAfter w:w="2350" w:type="dxa"/>
          <w:trHeight w:val="525"/>
        </w:trPr>
        <w:tc>
          <w:tcPr>
            <w:tcW w:w="709" w:type="dxa"/>
            <w:gridSpan w:val="2"/>
            <w:vAlign w:val="center"/>
          </w:tcPr>
          <w:p w:rsidR="00E708D6" w:rsidRPr="007E7494" w:rsidRDefault="00E708D6" w:rsidP="007E7494">
            <w:pPr>
              <w:jc w:val="center"/>
              <w:rPr>
                <w:sz w:val="24"/>
                <w:szCs w:val="24"/>
              </w:rPr>
            </w:pPr>
            <w:r w:rsidRPr="007E7494">
              <w:rPr>
                <w:sz w:val="24"/>
                <w:szCs w:val="24"/>
              </w:rPr>
              <w:t>53</w:t>
            </w:r>
          </w:p>
        </w:tc>
        <w:tc>
          <w:tcPr>
            <w:tcW w:w="851" w:type="dxa"/>
            <w:gridSpan w:val="2"/>
            <w:vMerge/>
            <w:vAlign w:val="center"/>
            <w:hideMark/>
          </w:tcPr>
          <w:p w:rsidR="00E708D6" w:rsidRPr="007E7494" w:rsidRDefault="00E708D6" w:rsidP="00E708D6">
            <w:pPr>
              <w:rPr>
                <w:sz w:val="24"/>
                <w:szCs w:val="24"/>
              </w:rPr>
            </w:pPr>
          </w:p>
        </w:tc>
        <w:tc>
          <w:tcPr>
            <w:tcW w:w="1559" w:type="dxa"/>
            <w:vMerge/>
            <w:vAlign w:val="center"/>
            <w:hideMark/>
          </w:tcPr>
          <w:p w:rsidR="00E708D6" w:rsidRPr="007E7494" w:rsidRDefault="00E708D6" w:rsidP="007E7494">
            <w:pPr>
              <w:jc w:val="both"/>
              <w:rPr>
                <w:sz w:val="24"/>
                <w:szCs w:val="24"/>
              </w:rPr>
            </w:pPr>
          </w:p>
        </w:tc>
        <w:tc>
          <w:tcPr>
            <w:tcW w:w="1134" w:type="dxa"/>
            <w:vMerge/>
            <w:vAlign w:val="center"/>
            <w:hideMark/>
          </w:tcPr>
          <w:p w:rsidR="00E708D6" w:rsidRPr="007E7494" w:rsidRDefault="00E708D6" w:rsidP="00E708D6">
            <w:pPr>
              <w:rPr>
                <w:sz w:val="24"/>
                <w:szCs w:val="24"/>
              </w:rPr>
            </w:pPr>
          </w:p>
        </w:tc>
        <w:tc>
          <w:tcPr>
            <w:tcW w:w="1701" w:type="dxa"/>
            <w:shd w:val="clear" w:color="auto" w:fill="auto"/>
            <w:hideMark/>
          </w:tcPr>
          <w:p w:rsidR="00E708D6" w:rsidRPr="007E7494" w:rsidRDefault="00E708D6" w:rsidP="00E708D6">
            <w:pPr>
              <w:rPr>
                <w:sz w:val="24"/>
                <w:szCs w:val="24"/>
              </w:rPr>
            </w:pPr>
            <w:r w:rsidRPr="007E7494">
              <w:rPr>
                <w:sz w:val="24"/>
                <w:szCs w:val="24"/>
              </w:rPr>
              <w:t>бюджет ра</w:t>
            </w:r>
            <w:r w:rsidRPr="007E7494">
              <w:rPr>
                <w:sz w:val="24"/>
                <w:szCs w:val="24"/>
              </w:rPr>
              <w:t>й</w:t>
            </w:r>
            <w:r w:rsidRPr="007E7494">
              <w:rPr>
                <w:sz w:val="24"/>
                <w:szCs w:val="24"/>
              </w:rPr>
              <w:t>о</w:t>
            </w:r>
            <w:r w:rsidR="00303E30">
              <w:rPr>
                <w:sz w:val="24"/>
                <w:szCs w:val="24"/>
              </w:rPr>
              <w:t>на,</w:t>
            </w:r>
          </w:p>
        </w:tc>
        <w:tc>
          <w:tcPr>
            <w:tcW w:w="1136" w:type="dxa"/>
            <w:shd w:val="clear" w:color="auto" w:fill="auto"/>
            <w:hideMark/>
          </w:tcPr>
          <w:p w:rsidR="00E708D6" w:rsidRPr="007E7494" w:rsidRDefault="00E708D6" w:rsidP="00E708D6">
            <w:pPr>
              <w:rPr>
                <w:sz w:val="24"/>
                <w:szCs w:val="24"/>
              </w:rPr>
            </w:pPr>
            <w:r w:rsidRPr="007E7494">
              <w:rPr>
                <w:sz w:val="24"/>
                <w:szCs w:val="24"/>
              </w:rPr>
              <w:t>х</w:t>
            </w: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1189,8</w:t>
            </w:r>
          </w:p>
        </w:tc>
        <w:tc>
          <w:tcPr>
            <w:tcW w:w="1131" w:type="dxa"/>
            <w:shd w:val="clear" w:color="auto" w:fill="auto"/>
            <w:noWrap/>
            <w:vAlign w:val="center"/>
            <w:hideMark/>
          </w:tcPr>
          <w:p w:rsidR="00E708D6" w:rsidRPr="007E7494" w:rsidRDefault="00E708D6" w:rsidP="00E708D6">
            <w:pPr>
              <w:rPr>
                <w:sz w:val="24"/>
                <w:szCs w:val="24"/>
              </w:rPr>
            </w:pPr>
            <w:r w:rsidRPr="007E7494">
              <w:rPr>
                <w:sz w:val="24"/>
                <w:szCs w:val="24"/>
              </w:rPr>
              <w:t>1189,8</w:t>
            </w:r>
          </w:p>
        </w:tc>
        <w:tc>
          <w:tcPr>
            <w:tcW w:w="1224"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173"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93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055"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136"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702" w:type="dxa"/>
            <w:shd w:val="clear" w:color="auto" w:fill="auto"/>
            <w:noWrap/>
            <w:vAlign w:val="center"/>
            <w:hideMark/>
          </w:tcPr>
          <w:p w:rsidR="00E708D6" w:rsidRPr="007E7494" w:rsidRDefault="00E708D6" w:rsidP="00E708D6">
            <w:pPr>
              <w:rPr>
                <w:sz w:val="24"/>
                <w:szCs w:val="24"/>
              </w:rPr>
            </w:pPr>
            <w:r w:rsidRPr="007E7494">
              <w:rPr>
                <w:sz w:val="24"/>
                <w:szCs w:val="24"/>
              </w:rPr>
              <w:t>0,0</w:t>
            </w:r>
          </w:p>
        </w:tc>
      </w:tr>
      <w:tr w:rsidR="00E708D6" w:rsidRPr="007E7494" w:rsidTr="0066328C">
        <w:trPr>
          <w:gridAfter w:val="2"/>
          <w:wAfter w:w="2350" w:type="dxa"/>
          <w:trHeight w:val="525"/>
        </w:trPr>
        <w:tc>
          <w:tcPr>
            <w:tcW w:w="709" w:type="dxa"/>
            <w:gridSpan w:val="2"/>
            <w:vAlign w:val="center"/>
          </w:tcPr>
          <w:p w:rsidR="00E708D6" w:rsidRPr="007E7494" w:rsidRDefault="00E708D6" w:rsidP="007E7494">
            <w:pPr>
              <w:jc w:val="center"/>
              <w:rPr>
                <w:sz w:val="24"/>
                <w:szCs w:val="24"/>
              </w:rPr>
            </w:pPr>
            <w:r w:rsidRPr="007E7494">
              <w:rPr>
                <w:sz w:val="24"/>
                <w:szCs w:val="24"/>
              </w:rPr>
              <w:t>54</w:t>
            </w:r>
            <w:r w:rsidR="007E7494">
              <w:rPr>
                <w:sz w:val="24"/>
                <w:szCs w:val="24"/>
              </w:rPr>
              <w:t>.</w:t>
            </w:r>
          </w:p>
        </w:tc>
        <w:tc>
          <w:tcPr>
            <w:tcW w:w="851" w:type="dxa"/>
            <w:gridSpan w:val="2"/>
            <w:vMerge/>
            <w:vAlign w:val="center"/>
            <w:hideMark/>
          </w:tcPr>
          <w:p w:rsidR="00E708D6" w:rsidRPr="007E7494" w:rsidRDefault="00E708D6" w:rsidP="00E708D6">
            <w:pPr>
              <w:rPr>
                <w:sz w:val="24"/>
                <w:szCs w:val="24"/>
              </w:rPr>
            </w:pPr>
          </w:p>
        </w:tc>
        <w:tc>
          <w:tcPr>
            <w:tcW w:w="1559" w:type="dxa"/>
            <w:vMerge/>
            <w:vAlign w:val="center"/>
            <w:hideMark/>
          </w:tcPr>
          <w:p w:rsidR="00E708D6" w:rsidRPr="007E7494" w:rsidRDefault="00E708D6" w:rsidP="007E7494">
            <w:pPr>
              <w:jc w:val="both"/>
              <w:rPr>
                <w:sz w:val="24"/>
                <w:szCs w:val="24"/>
              </w:rPr>
            </w:pPr>
          </w:p>
        </w:tc>
        <w:tc>
          <w:tcPr>
            <w:tcW w:w="1134" w:type="dxa"/>
            <w:vMerge/>
            <w:vAlign w:val="center"/>
            <w:hideMark/>
          </w:tcPr>
          <w:p w:rsidR="00E708D6" w:rsidRPr="007E7494" w:rsidRDefault="00E708D6" w:rsidP="00E708D6">
            <w:pPr>
              <w:rPr>
                <w:sz w:val="24"/>
                <w:szCs w:val="24"/>
              </w:rPr>
            </w:pPr>
          </w:p>
        </w:tc>
        <w:tc>
          <w:tcPr>
            <w:tcW w:w="1701" w:type="dxa"/>
            <w:shd w:val="clear" w:color="auto" w:fill="auto"/>
            <w:hideMark/>
          </w:tcPr>
          <w:p w:rsidR="00E708D6" w:rsidRPr="007E7494" w:rsidRDefault="00E708D6" w:rsidP="00E708D6">
            <w:pPr>
              <w:rPr>
                <w:sz w:val="24"/>
                <w:szCs w:val="24"/>
              </w:rPr>
            </w:pPr>
            <w:r w:rsidRPr="007E7494">
              <w:rPr>
                <w:sz w:val="24"/>
                <w:szCs w:val="24"/>
              </w:rPr>
              <w:t>в том числе безвозмез</w:t>
            </w:r>
            <w:r w:rsidRPr="007E7494">
              <w:rPr>
                <w:sz w:val="24"/>
                <w:szCs w:val="24"/>
              </w:rPr>
              <w:t>д</w:t>
            </w:r>
            <w:r w:rsidRPr="007E7494">
              <w:rPr>
                <w:sz w:val="24"/>
                <w:szCs w:val="24"/>
              </w:rPr>
              <w:t>ные посту</w:t>
            </w:r>
            <w:r w:rsidRPr="007E7494">
              <w:rPr>
                <w:sz w:val="24"/>
                <w:szCs w:val="24"/>
              </w:rPr>
              <w:t>п</w:t>
            </w:r>
            <w:r w:rsidRPr="007E7494">
              <w:rPr>
                <w:sz w:val="24"/>
                <w:szCs w:val="24"/>
              </w:rPr>
              <w:t>ления от ф</w:t>
            </w:r>
            <w:r w:rsidRPr="007E7494">
              <w:rPr>
                <w:sz w:val="24"/>
                <w:szCs w:val="24"/>
              </w:rPr>
              <w:t>и</w:t>
            </w:r>
            <w:r w:rsidRPr="007E7494">
              <w:rPr>
                <w:sz w:val="24"/>
                <w:szCs w:val="24"/>
              </w:rPr>
              <w:lastRenderedPageBreak/>
              <w:t>зических и юридических лиц</w:t>
            </w:r>
          </w:p>
        </w:tc>
        <w:tc>
          <w:tcPr>
            <w:tcW w:w="1136" w:type="dxa"/>
            <w:shd w:val="clear" w:color="auto" w:fill="auto"/>
            <w:hideMark/>
          </w:tcPr>
          <w:p w:rsidR="00E708D6" w:rsidRPr="007E7494" w:rsidRDefault="00E708D6" w:rsidP="00E708D6">
            <w:pPr>
              <w:rPr>
                <w:sz w:val="24"/>
                <w:szCs w:val="24"/>
              </w:rPr>
            </w:pPr>
            <w:r w:rsidRPr="007E7494">
              <w:rPr>
                <w:sz w:val="24"/>
                <w:szCs w:val="24"/>
              </w:rPr>
              <w:lastRenderedPageBreak/>
              <w:t>х</w:t>
            </w: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131" w:type="dxa"/>
            <w:shd w:val="clear" w:color="auto" w:fill="auto"/>
            <w:noWrap/>
            <w:vAlign w:val="center"/>
            <w:hideMark/>
          </w:tcPr>
          <w:p w:rsidR="00E708D6" w:rsidRPr="007E7494" w:rsidRDefault="00E708D6" w:rsidP="00E708D6">
            <w:pPr>
              <w:rPr>
                <w:sz w:val="24"/>
                <w:szCs w:val="24"/>
              </w:rPr>
            </w:pPr>
          </w:p>
        </w:tc>
        <w:tc>
          <w:tcPr>
            <w:tcW w:w="1224" w:type="dxa"/>
            <w:shd w:val="clear" w:color="auto" w:fill="auto"/>
            <w:noWrap/>
            <w:vAlign w:val="center"/>
            <w:hideMark/>
          </w:tcPr>
          <w:p w:rsidR="00E708D6" w:rsidRPr="007E7494" w:rsidRDefault="00E708D6" w:rsidP="00E708D6">
            <w:pPr>
              <w:rPr>
                <w:sz w:val="24"/>
                <w:szCs w:val="24"/>
              </w:rPr>
            </w:pPr>
          </w:p>
        </w:tc>
        <w:tc>
          <w:tcPr>
            <w:tcW w:w="1173" w:type="dxa"/>
            <w:shd w:val="clear" w:color="auto" w:fill="auto"/>
            <w:noWrap/>
            <w:vAlign w:val="center"/>
            <w:hideMark/>
          </w:tcPr>
          <w:p w:rsidR="00E708D6" w:rsidRPr="007E7494" w:rsidRDefault="00E708D6" w:rsidP="00E708D6">
            <w:pPr>
              <w:rPr>
                <w:sz w:val="24"/>
                <w:szCs w:val="24"/>
              </w:rPr>
            </w:pPr>
          </w:p>
        </w:tc>
        <w:tc>
          <w:tcPr>
            <w:tcW w:w="931" w:type="dxa"/>
            <w:shd w:val="clear" w:color="auto" w:fill="auto"/>
            <w:noWrap/>
            <w:vAlign w:val="center"/>
            <w:hideMark/>
          </w:tcPr>
          <w:p w:rsidR="00E708D6" w:rsidRPr="007E7494" w:rsidRDefault="00E708D6" w:rsidP="00E708D6">
            <w:pPr>
              <w:rPr>
                <w:sz w:val="24"/>
                <w:szCs w:val="24"/>
              </w:rPr>
            </w:pPr>
          </w:p>
        </w:tc>
        <w:tc>
          <w:tcPr>
            <w:tcW w:w="1055" w:type="dxa"/>
            <w:shd w:val="clear" w:color="auto" w:fill="auto"/>
            <w:noWrap/>
            <w:vAlign w:val="center"/>
            <w:hideMark/>
          </w:tcPr>
          <w:p w:rsidR="00E708D6" w:rsidRPr="007E7494" w:rsidRDefault="00E708D6" w:rsidP="00E708D6">
            <w:pPr>
              <w:rPr>
                <w:sz w:val="24"/>
                <w:szCs w:val="24"/>
              </w:rPr>
            </w:pPr>
          </w:p>
        </w:tc>
        <w:tc>
          <w:tcPr>
            <w:tcW w:w="1136" w:type="dxa"/>
            <w:shd w:val="clear" w:color="auto" w:fill="auto"/>
            <w:noWrap/>
            <w:vAlign w:val="center"/>
            <w:hideMark/>
          </w:tcPr>
          <w:p w:rsidR="00E708D6" w:rsidRPr="007E7494" w:rsidRDefault="00E708D6" w:rsidP="00E708D6">
            <w:pPr>
              <w:rPr>
                <w:sz w:val="24"/>
                <w:szCs w:val="24"/>
              </w:rPr>
            </w:pPr>
          </w:p>
        </w:tc>
        <w:tc>
          <w:tcPr>
            <w:tcW w:w="702" w:type="dxa"/>
            <w:shd w:val="clear" w:color="auto" w:fill="auto"/>
            <w:noWrap/>
            <w:vAlign w:val="center"/>
            <w:hideMark/>
          </w:tcPr>
          <w:p w:rsidR="00E708D6" w:rsidRPr="007E7494" w:rsidRDefault="00E708D6" w:rsidP="00E708D6">
            <w:pPr>
              <w:rPr>
                <w:sz w:val="24"/>
                <w:szCs w:val="24"/>
              </w:rPr>
            </w:pPr>
          </w:p>
        </w:tc>
      </w:tr>
      <w:tr w:rsidR="00E708D6" w:rsidRPr="007E7494" w:rsidTr="0066328C">
        <w:trPr>
          <w:gridAfter w:val="2"/>
          <w:wAfter w:w="2350" w:type="dxa"/>
          <w:trHeight w:val="525"/>
        </w:trPr>
        <w:tc>
          <w:tcPr>
            <w:tcW w:w="709" w:type="dxa"/>
            <w:gridSpan w:val="2"/>
            <w:vAlign w:val="center"/>
          </w:tcPr>
          <w:p w:rsidR="00E708D6" w:rsidRPr="007E7494" w:rsidRDefault="00E708D6" w:rsidP="007E7494">
            <w:pPr>
              <w:jc w:val="center"/>
              <w:rPr>
                <w:sz w:val="24"/>
                <w:szCs w:val="24"/>
              </w:rPr>
            </w:pPr>
            <w:r w:rsidRPr="007E7494">
              <w:rPr>
                <w:sz w:val="24"/>
                <w:szCs w:val="24"/>
              </w:rPr>
              <w:lastRenderedPageBreak/>
              <w:t>55</w:t>
            </w:r>
            <w:r w:rsidR="007E7494">
              <w:rPr>
                <w:sz w:val="24"/>
                <w:szCs w:val="24"/>
              </w:rPr>
              <w:t>.</w:t>
            </w:r>
          </w:p>
        </w:tc>
        <w:tc>
          <w:tcPr>
            <w:tcW w:w="851" w:type="dxa"/>
            <w:gridSpan w:val="2"/>
            <w:vMerge/>
            <w:vAlign w:val="center"/>
            <w:hideMark/>
          </w:tcPr>
          <w:p w:rsidR="00E708D6" w:rsidRPr="007E7494" w:rsidRDefault="00E708D6" w:rsidP="00E708D6">
            <w:pPr>
              <w:rPr>
                <w:sz w:val="24"/>
                <w:szCs w:val="24"/>
              </w:rPr>
            </w:pPr>
          </w:p>
        </w:tc>
        <w:tc>
          <w:tcPr>
            <w:tcW w:w="1559" w:type="dxa"/>
            <w:vMerge/>
            <w:vAlign w:val="center"/>
            <w:hideMark/>
          </w:tcPr>
          <w:p w:rsidR="00E708D6" w:rsidRPr="007E7494" w:rsidRDefault="00E708D6" w:rsidP="007E7494">
            <w:pPr>
              <w:jc w:val="both"/>
              <w:rPr>
                <w:sz w:val="24"/>
                <w:szCs w:val="24"/>
              </w:rPr>
            </w:pPr>
          </w:p>
        </w:tc>
        <w:tc>
          <w:tcPr>
            <w:tcW w:w="1134" w:type="dxa"/>
            <w:vMerge/>
            <w:vAlign w:val="center"/>
            <w:hideMark/>
          </w:tcPr>
          <w:p w:rsidR="00E708D6" w:rsidRPr="007E7494" w:rsidRDefault="00E708D6" w:rsidP="00E708D6">
            <w:pPr>
              <w:rPr>
                <w:sz w:val="24"/>
                <w:szCs w:val="24"/>
              </w:rPr>
            </w:pPr>
          </w:p>
        </w:tc>
        <w:tc>
          <w:tcPr>
            <w:tcW w:w="1701" w:type="dxa"/>
            <w:shd w:val="clear" w:color="auto" w:fill="auto"/>
            <w:hideMark/>
          </w:tcPr>
          <w:p w:rsidR="00E708D6" w:rsidRPr="007E7494" w:rsidRDefault="00E708D6" w:rsidP="00E708D6">
            <w:pPr>
              <w:rPr>
                <w:sz w:val="24"/>
                <w:szCs w:val="24"/>
              </w:rPr>
            </w:pPr>
            <w:r w:rsidRPr="007E7494">
              <w:rPr>
                <w:sz w:val="24"/>
                <w:szCs w:val="24"/>
              </w:rPr>
              <w:t>иные вн</w:t>
            </w:r>
            <w:r w:rsidRPr="007E7494">
              <w:rPr>
                <w:sz w:val="24"/>
                <w:szCs w:val="24"/>
              </w:rPr>
              <w:t>е</w:t>
            </w:r>
            <w:r w:rsidRPr="007E7494">
              <w:rPr>
                <w:sz w:val="24"/>
                <w:szCs w:val="24"/>
              </w:rPr>
              <w:t>бюджетные источники</w:t>
            </w:r>
          </w:p>
        </w:tc>
        <w:tc>
          <w:tcPr>
            <w:tcW w:w="1136" w:type="dxa"/>
            <w:shd w:val="clear" w:color="auto" w:fill="auto"/>
            <w:hideMark/>
          </w:tcPr>
          <w:p w:rsidR="00E708D6" w:rsidRPr="007E7494" w:rsidRDefault="00E708D6" w:rsidP="00E708D6">
            <w:pPr>
              <w:rPr>
                <w:sz w:val="24"/>
                <w:szCs w:val="24"/>
              </w:rPr>
            </w:pPr>
            <w:r w:rsidRPr="007E7494">
              <w:rPr>
                <w:sz w:val="24"/>
                <w:szCs w:val="24"/>
              </w:rPr>
              <w:t>х</w:t>
            </w: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131" w:type="dxa"/>
            <w:shd w:val="clear" w:color="auto" w:fill="auto"/>
            <w:noWrap/>
            <w:vAlign w:val="center"/>
            <w:hideMark/>
          </w:tcPr>
          <w:p w:rsidR="00E708D6" w:rsidRPr="007E7494" w:rsidRDefault="00E708D6" w:rsidP="00E708D6">
            <w:pPr>
              <w:rPr>
                <w:sz w:val="24"/>
                <w:szCs w:val="24"/>
              </w:rPr>
            </w:pPr>
          </w:p>
        </w:tc>
        <w:tc>
          <w:tcPr>
            <w:tcW w:w="1224" w:type="dxa"/>
            <w:shd w:val="clear" w:color="auto" w:fill="auto"/>
            <w:noWrap/>
            <w:vAlign w:val="center"/>
            <w:hideMark/>
          </w:tcPr>
          <w:p w:rsidR="00E708D6" w:rsidRPr="007E7494" w:rsidRDefault="00E708D6" w:rsidP="00E708D6">
            <w:pPr>
              <w:rPr>
                <w:sz w:val="24"/>
                <w:szCs w:val="24"/>
              </w:rPr>
            </w:pPr>
          </w:p>
        </w:tc>
        <w:tc>
          <w:tcPr>
            <w:tcW w:w="1173" w:type="dxa"/>
            <w:shd w:val="clear" w:color="auto" w:fill="auto"/>
            <w:noWrap/>
            <w:vAlign w:val="center"/>
            <w:hideMark/>
          </w:tcPr>
          <w:p w:rsidR="00E708D6" w:rsidRPr="007E7494" w:rsidRDefault="00E708D6" w:rsidP="00E708D6">
            <w:pPr>
              <w:rPr>
                <w:sz w:val="24"/>
                <w:szCs w:val="24"/>
              </w:rPr>
            </w:pPr>
          </w:p>
        </w:tc>
        <w:tc>
          <w:tcPr>
            <w:tcW w:w="931" w:type="dxa"/>
            <w:shd w:val="clear" w:color="auto" w:fill="auto"/>
            <w:noWrap/>
            <w:vAlign w:val="center"/>
            <w:hideMark/>
          </w:tcPr>
          <w:p w:rsidR="00E708D6" w:rsidRPr="007E7494" w:rsidRDefault="00E708D6" w:rsidP="00E708D6">
            <w:pPr>
              <w:rPr>
                <w:sz w:val="24"/>
                <w:szCs w:val="24"/>
              </w:rPr>
            </w:pPr>
          </w:p>
        </w:tc>
        <w:tc>
          <w:tcPr>
            <w:tcW w:w="1055" w:type="dxa"/>
            <w:shd w:val="clear" w:color="auto" w:fill="auto"/>
            <w:noWrap/>
            <w:vAlign w:val="center"/>
            <w:hideMark/>
          </w:tcPr>
          <w:p w:rsidR="00E708D6" w:rsidRPr="007E7494" w:rsidRDefault="00E708D6" w:rsidP="00E708D6">
            <w:pPr>
              <w:rPr>
                <w:sz w:val="24"/>
                <w:szCs w:val="24"/>
              </w:rPr>
            </w:pPr>
          </w:p>
        </w:tc>
        <w:tc>
          <w:tcPr>
            <w:tcW w:w="1136" w:type="dxa"/>
            <w:shd w:val="clear" w:color="auto" w:fill="auto"/>
            <w:noWrap/>
            <w:vAlign w:val="center"/>
            <w:hideMark/>
          </w:tcPr>
          <w:p w:rsidR="00E708D6" w:rsidRPr="007E7494" w:rsidRDefault="00E708D6" w:rsidP="00E708D6">
            <w:pPr>
              <w:rPr>
                <w:sz w:val="24"/>
                <w:szCs w:val="24"/>
              </w:rPr>
            </w:pPr>
          </w:p>
        </w:tc>
        <w:tc>
          <w:tcPr>
            <w:tcW w:w="702" w:type="dxa"/>
            <w:shd w:val="clear" w:color="auto" w:fill="auto"/>
            <w:noWrap/>
            <w:vAlign w:val="center"/>
            <w:hideMark/>
          </w:tcPr>
          <w:p w:rsidR="00E708D6" w:rsidRPr="007E7494" w:rsidRDefault="00E708D6" w:rsidP="00E708D6">
            <w:pPr>
              <w:rPr>
                <w:sz w:val="24"/>
                <w:szCs w:val="24"/>
              </w:rPr>
            </w:pPr>
          </w:p>
        </w:tc>
      </w:tr>
      <w:tr w:rsidR="00E708D6" w:rsidRPr="007E7494" w:rsidTr="0066328C">
        <w:trPr>
          <w:gridAfter w:val="2"/>
          <w:wAfter w:w="2350" w:type="dxa"/>
          <w:trHeight w:val="525"/>
        </w:trPr>
        <w:tc>
          <w:tcPr>
            <w:tcW w:w="709" w:type="dxa"/>
            <w:gridSpan w:val="2"/>
            <w:vAlign w:val="center"/>
          </w:tcPr>
          <w:p w:rsidR="00E708D6" w:rsidRPr="007E7494" w:rsidRDefault="00E708D6" w:rsidP="007E7494">
            <w:pPr>
              <w:jc w:val="center"/>
              <w:rPr>
                <w:sz w:val="24"/>
                <w:szCs w:val="24"/>
              </w:rPr>
            </w:pPr>
            <w:r w:rsidRPr="007E7494">
              <w:rPr>
                <w:sz w:val="24"/>
                <w:szCs w:val="24"/>
              </w:rPr>
              <w:t>56</w:t>
            </w:r>
            <w:r w:rsidR="007E7494">
              <w:rPr>
                <w:sz w:val="24"/>
                <w:szCs w:val="24"/>
              </w:rPr>
              <w:t>.</w:t>
            </w:r>
          </w:p>
        </w:tc>
        <w:tc>
          <w:tcPr>
            <w:tcW w:w="851" w:type="dxa"/>
            <w:gridSpan w:val="2"/>
            <w:vMerge w:val="restart"/>
            <w:shd w:val="clear" w:color="auto" w:fill="auto"/>
            <w:hideMark/>
          </w:tcPr>
          <w:p w:rsidR="00E708D6" w:rsidRPr="007E7494" w:rsidRDefault="00E708D6" w:rsidP="00E708D6">
            <w:pPr>
              <w:rPr>
                <w:sz w:val="24"/>
                <w:szCs w:val="24"/>
              </w:rPr>
            </w:pPr>
            <w:r w:rsidRPr="007E7494">
              <w:rPr>
                <w:sz w:val="24"/>
                <w:szCs w:val="24"/>
              </w:rPr>
              <w:t>2.1.2.</w:t>
            </w:r>
          </w:p>
        </w:tc>
        <w:tc>
          <w:tcPr>
            <w:tcW w:w="1559" w:type="dxa"/>
            <w:vMerge w:val="restart"/>
            <w:shd w:val="clear" w:color="auto" w:fill="auto"/>
            <w:hideMark/>
          </w:tcPr>
          <w:p w:rsidR="00E708D6" w:rsidRPr="007E7494" w:rsidRDefault="00E708D6" w:rsidP="007E7494">
            <w:pPr>
              <w:jc w:val="both"/>
              <w:rPr>
                <w:sz w:val="24"/>
                <w:szCs w:val="24"/>
              </w:rPr>
            </w:pPr>
            <w:r w:rsidRPr="007E7494">
              <w:rPr>
                <w:sz w:val="24"/>
                <w:szCs w:val="24"/>
              </w:rPr>
              <w:t>Строител</w:t>
            </w:r>
            <w:r w:rsidRPr="007E7494">
              <w:rPr>
                <w:sz w:val="24"/>
                <w:szCs w:val="24"/>
              </w:rPr>
              <w:t>ь</w:t>
            </w:r>
            <w:r w:rsidRPr="007E7494">
              <w:rPr>
                <w:sz w:val="24"/>
                <w:szCs w:val="24"/>
              </w:rPr>
              <w:t>ство крыт</w:t>
            </w:r>
            <w:r w:rsidRPr="007E7494">
              <w:rPr>
                <w:sz w:val="24"/>
                <w:szCs w:val="24"/>
              </w:rPr>
              <w:t>о</w:t>
            </w:r>
            <w:r w:rsidRPr="007E7494">
              <w:rPr>
                <w:sz w:val="24"/>
                <w:szCs w:val="24"/>
              </w:rPr>
              <w:t>го хоккейн</w:t>
            </w:r>
            <w:r w:rsidRPr="007E7494">
              <w:rPr>
                <w:sz w:val="24"/>
                <w:szCs w:val="24"/>
              </w:rPr>
              <w:t>о</w:t>
            </w:r>
            <w:r w:rsidRPr="007E7494">
              <w:rPr>
                <w:sz w:val="24"/>
                <w:szCs w:val="24"/>
              </w:rPr>
              <w:t>го корта в пгт. Изл</w:t>
            </w:r>
            <w:r w:rsidRPr="007E7494">
              <w:rPr>
                <w:sz w:val="24"/>
                <w:szCs w:val="24"/>
              </w:rPr>
              <w:t>у</w:t>
            </w:r>
            <w:r w:rsidRPr="007E7494">
              <w:rPr>
                <w:sz w:val="24"/>
                <w:szCs w:val="24"/>
              </w:rPr>
              <w:t>чинске</w:t>
            </w:r>
          </w:p>
        </w:tc>
        <w:tc>
          <w:tcPr>
            <w:tcW w:w="1134" w:type="dxa"/>
            <w:vMerge/>
            <w:vAlign w:val="center"/>
            <w:hideMark/>
          </w:tcPr>
          <w:p w:rsidR="00E708D6" w:rsidRPr="007E7494" w:rsidRDefault="00E708D6" w:rsidP="00E708D6">
            <w:pPr>
              <w:rPr>
                <w:sz w:val="24"/>
                <w:szCs w:val="24"/>
              </w:rPr>
            </w:pPr>
          </w:p>
        </w:tc>
        <w:tc>
          <w:tcPr>
            <w:tcW w:w="1701" w:type="dxa"/>
            <w:shd w:val="clear" w:color="auto" w:fill="auto"/>
            <w:hideMark/>
          </w:tcPr>
          <w:p w:rsidR="00E708D6" w:rsidRPr="007E7494" w:rsidRDefault="00E708D6" w:rsidP="00E708D6">
            <w:pPr>
              <w:rPr>
                <w:sz w:val="24"/>
                <w:szCs w:val="24"/>
              </w:rPr>
            </w:pPr>
            <w:r w:rsidRPr="007E7494">
              <w:rPr>
                <w:sz w:val="24"/>
                <w:szCs w:val="24"/>
              </w:rPr>
              <w:t>всего</w:t>
            </w:r>
          </w:p>
        </w:tc>
        <w:tc>
          <w:tcPr>
            <w:tcW w:w="1136" w:type="dxa"/>
            <w:shd w:val="clear" w:color="auto" w:fill="auto"/>
            <w:hideMark/>
          </w:tcPr>
          <w:p w:rsidR="00E708D6" w:rsidRPr="007E7494" w:rsidRDefault="00E708D6" w:rsidP="00E708D6">
            <w:pPr>
              <w:rPr>
                <w:sz w:val="24"/>
                <w:szCs w:val="24"/>
              </w:rPr>
            </w:pPr>
            <w:r w:rsidRPr="007E7494">
              <w:rPr>
                <w:sz w:val="24"/>
                <w:szCs w:val="24"/>
              </w:rPr>
              <w:t>х</w:t>
            </w: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409810,6</w:t>
            </w:r>
          </w:p>
        </w:tc>
        <w:tc>
          <w:tcPr>
            <w:tcW w:w="1131" w:type="dxa"/>
            <w:shd w:val="clear" w:color="auto" w:fill="auto"/>
            <w:noWrap/>
            <w:vAlign w:val="center"/>
            <w:hideMark/>
          </w:tcPr>
          <w:p w:rsidR="00E708D6" w:rsidRPr="007E7494" w:rsidRDefault="00E708D6" w:rsidP="00E708D6">
            <w:pPr>
              <w:rPr>
                <w:sz w:val="24"/>
                <w:szCs w:val="24"/>
              </w:rPr>
            </w:pPr>
            <w:r w:rsidRPr="007E7494">
              <w:rPr>
                <w:sz w:val="24"/>
                <w:szCs w:val="24"/>
              </w:rPr>
              <w:t>97826,9</w:t>
            </w:r>
          </w:p>
        </w:tc>
        <w:tc>
          <w:tcPr>
            <w:tcW w:w="1224" w:type="dxa"/>
            <w:shd w:val="clear" w:color="auto" w:fill="auto"/>
            <w:noWrap/>
            <w:vAlign w:val="center"/>
            <w:hideMark/>
          </w:tcPr>
          <w:p w:rsidR="00E708D6" w:rsidRPr="007E7494" w:rsidRDefault="00E708D6" w:rsidP="00E708D6">
            <w:pPr>
              <w:rPr>
                <w:sz w:val="24"/>
                <w:szCs w:val="24"/>
              </w:rPr>
            </w:pPr>
            <w:r w:rsidRPr="007E7494">
              <w:rPr>
                <w:sz w:val="24"/>
                <w:szCs w:val="24"/>
              </w:rPr>
              <w:t>285486,4</w:t>
            </w:r>
          </w:p>
        </w:tc>
        <w:tc>
          <w:tcPr>
            <w:tcW w:w="1173" w:type="dxa"/>
            <w:shd w:val="clear" w:color="auto" w:fill="auto"/>
            <w:noWrap/>
            <w:vAlign w:val="center"/>
            <w:hideMark/>
          </w:tcPr>
          <w:p w:rsidR="00E708D6" w:rsidRPr="007E7494" w:rsidRDefault="00E708D6" w:rsidP="00E708D6">
            <w:pPr>
              <w:rPr>
                <w:sz w:val="24"/>
                <w:szCs w:val="24"/>
              </w:rPr>
            </w:pPr>
            <w:r w:rsidRPr="007E7494">
              <w:rPr>
                <w:sz w:val="24"/>
                <w:szCs w:val="24"/>
              </w:rPr>
              <w:t>26497,3</w:t>
            </w:r>
          </w:p>
        </w:tc>
        <w:tc>
          <w:tcPr>
            <w:tcW w:w="93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055"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136"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702" w:type="dxa"/>
            <w:shd w:val="clear" w:color="auto" w:fill="auto"/>
            <w:noWrap/>
            <w:vAlign w:val="center"/>
            <w:hideMark/>
          </w:tcPr>
          <w:p w:rsidR="00E708D6" w:rsidRPr="007E7494" w:rsidRDefault="00E708D6" w:rsidP="00E708D6">
            <w:pPr>
              <w:rPr>
                <w:sz w:val="24"/>
                <w:szCs w:val="24"/>
              </w:rPr>
            </w:pPr>
            <w:r w:rsidRPr="007E7494">
              <w:rPr>
                <w:sz w:val="24"/>
                <w:szCs w:val="24"/>
              </w:rPr>
              <w:t>0,0</w:t>
            </w:r>
          </w:p>
        </w:tc>
      </w:tr>
      <w:tr w:rsidR="00E708D6" w:rsidRPr="007E7494" w:rsidTr="0066328C">
        <w:trPr>
          <w:gridAfter w:val="2"/>
          <w:wAfter w:w="2350" w:type="dxa"/>
          <w:trHeight w:val="525"/>
        </w:trPr>
        <w:tc>
          <w:tcPr>
            <w:tcW w:w="709" w:type="dxa"/>
            <w:gridSpan w:val="2"/>
            <w:vAlign w:val="center"/>
          </w:tcPr>
          <w:p w:rsidR="00E708D6" w:rsidRPr="007E7494" w:rsidRDefault="00E708D6" w:rsidP="007E7494">
            <w:pPr>
              <w:jc w:val="center"/>
              <w:rPr>
                <w:sz w:val="24"/>
                <w:szCs w:val="24"/>
              </w:rPr>
            </w:pPr>
            <w:r w:rsidRPr="007E7494">
              <w:rPr>
                <w:sz w:val="24"/>
                <w:szCs w:val="24"/>
              </w:rPr>
              <w:t>57</w:t>
            </w:r>
            <w:r w:rsidR="007E7494">
              <w:rPr>
                <w:sz w:val="24"/>
                <w:szCs w:val="24"/>
              </w:rPr>
              <w:t>.</w:t>
            </w:r>
          </w:p>
        </w:tc>
        <w:tc>
          <w:tcPr>
            <w:tcW w:w="851" w:type="dxa"/>
            <w:gridSpan w:val="2"/>
            <w:vMerge/>
            <w:vAlign w:val="center"/>
            <w:hideMark/>
          </w:tcPr>
          <w:p w:rsidR="00E708D6" w:rsidRPr="007E7494" w:rsidRDefault="00E708D6" w:rsidP="00E708D6">
            <w:pPr>
              <w:rPr>
                <w:sz w:val="24"/>
                <w:szCs w:val="24"/>
              </w:rPr>
            </w:pPr>
          </w:p>
        </w:tc>
        <w:tc>
          <w:tcPr>
            <w:tcW w:w="1559" w:type="dxa"/>
            <w:vMerge/>
            <w:vAlign w:val="center"/>
            <w:hideMark/>
          </w:tcPr>
          <w:p w:rsidR="00E708D6" w:rsidRPr="007E7494" w:rsidRDefault="00E708D6" w:rsidP="00E708D6">
            <w:pPr>
              <w:rPr>
                <w:sz w:val="24"/>
                <w:szCs w:val="24"/>
              </w:rPr>
            </w:pPr>
          </w:p>
        </w:tc>
        <w:tc>
          <w:tcPr>
            <w:tcW w:w="1134" w:type="dxa"/>
            <w:vMerge/>
            <w:vAlign w:val="center"/>
            <w:hideMark/>
          </w:tcPr>
          <w:p w:rsidR="00E708D6" w:rsidRPr="007E7494" w:rsidRDefault="00E708D6" w:rsidP="00E708D6">
            <w:pPr>
              <w:rPr>
                <w:sz w:val="24"/>
                <w:szCs w:val="24"/>
              </w:rPr>
            </w:pPr>
          </w:p>
        </w:tc>
        <w:tc>
          <w:tcPr>
            <w:tcW w:w="1701" w:type="dxa"/>
            <w:shd w:val="clear" w:color="auto" w:fill="auto"/>
            <w:hideMark/>
          </w:tcPr>
          <w:p w:rsidR="00E708D6" w:rsidRPr="007E7494" w:rsidRDefault="00E708D6" w:rsidP="00E708D6">
            <w:pPr>
              <w:rPr>
                <w:sz w:val="24"/>
                <w:szCs w:val="24"/>
              </w:rPr>
            </w:pPr>
            <w:r w:rsidRPr="007E7494">
              <w:rPr>
                <w:sz w:val="24"/>
                <w:szCs w:val="24"/>
              </w:rPr>
              <w:t>бюджет авт</w:t>
            </w:r>
            <w:r w:rsidRPr="007E7494">
              <w:rPr>
                <w:sz w:val="24"/>
                <w:szCs w:val="24"/>
              </w:rPr>
              <w:t>о</w:t>
            </w:r>
            <w:r w:rsidRPr="007E7494">
              <w:rPr>
                <w:sz w:val="24"/>
                <w:szCs w:val="24"/>
              </w:rPr>
              <w:t>номного о</w:t>
            </w:r>
            <w:r w:rsidRPr="007E7494">
              <w:rPr>
                <w:sz w:val="24"/>
                <w:szCs w:val="24"/>
              </w:rPr>
              <w:t>к</w:t>
            </w:r>
            <w:r w:rsidRPr="007E7494">
              <w:rPr>
                <w:sz w:val="24"/>
                <w:szCs w:val="24"/>
              </w:rPr>
              <w:t>руга</w:t>
            </w:r>
          </w:p>
        </w:tc>
        <w:tc>
          <w:tcPr>
            <w:tcW w:w="1136" w:type="dxa"/>
            <w:shd w:val="clear" w:color="auto" w:fill="auto"/>
            <w:hideMark/>
          </w:tcPr>
          <w:p w:rsidR="00E708D6" w:rsidRPr="007E7494" w:rsidRDefault="00E708D6" w:rsidP="00E708D6">
            <w:pPr>
              <w:rPr>
                <w:sz w:val="24"/>
                <w:szCs w:val="24"/>
              </w:rPr>
            </w:pPr>
            <w:r w:rsidRPr="007E7494">
              <w:rPr>
                <w:sz w:val="24"/>
                <w:szCs w:val="24"/>
              </w:rPr>
              <w:t>х</w:t>
            </w: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103212,0</w:t>
            </w:r>
          </w:p>
        </w:tc>
        <w:tc>
          <w:tcPr>
            <w:tcW w:w="1131" w:type="dxa"/>
            <w:shd w:val="clear" w:color="auto" w:fill="auto"/>
            <w:noWrap/>
            <w:vAlign w:val="center"/>
            <w:hideMark/>
          </w:tcPr>
          <w:p w:rsidR="00E708D6" w:rsidRPr="007E7494" w:rsidRDefault="00E708D6" w:rsidP="00E708D6">
            <w:pPr>
              <w:rPr>
                <w:sz w:val="24"/>
                <w:szCs w:val="24"/>
              </w:rPr>
            </w:pPr>
          </w:p>
        </w:tc>
        <w:tc>
          <w:tcPr>
            <w:tcW w:w="1224" w:type="dxa"/>
            <w:shd w:val="clear" w:color="auto" w:fill="auto"/>
            <w:noWrap/>
            <w:vAlign w:val="center"/>
            <w:hideMark/>
          </w:tcPr>
          <w:p w:rsidR="00E708D6" w:rsidRPr="007E7494" w:rsidRDefault="00E708D6" w:rsidP="00E708D6">
            <w:pPr>
              <w:rPr>
                <w:sz w:val="24"/>
                <w:szCs w:val="24"/>
              </w:rPr>
            </w:pPr>
            <w:r w:rsidRPr="007E7494">
              <w:rPr>
                <w:sz w:val="24"/>
                <w:szCs w:val="24"/>
              </w:rPr>
              <w:t>103212,0</w:t>
            </w:r>
          </w:p>
        </w:tc>
        <w:tc>
          <w:tcPr>
            <w:tcW w:w="1173" w:type="dxa"/>
            <w:shd w:val="clear" w:color="auto" w:fill="auto"/>
            <w:noWrap/>
            <w:vAlign w:val="center"/>
            <w:hideMark/>
          </w:tcPr>
          <w:p w:rsidR="00E708D6" w:rsidRPr="007E7494" w:rsidRDefault="00E708D6" w:rsidP="00E708D6">
            <w:pPr>
              <w:rPr>
                <w:sz w:val="24"/>
                <w:szCs w:val="24"/>
              </w:rPr>
            </w:pPr>
          </w:p>
        </w:tc>
        <w:tc>
          <w:tcPr>
            <w:tcW w:w="931" w:type="dxa"/>
            <w:shd w:val="clear" w:color="auto" w:fill="auto"/>
            <w:noWrap/>
            <w:vAlign w:val="center"/>
            <w:hideMark/>
          </w:tcPr>
          <w:p w:rsidR="00E708D6" w:rsidRPr="007E7494" w:rsidRDefault="00E708D6" w:rsidP="00E708D6">
            <w:pPr>
              <w:rPr>
                <w:sz w:val="24"/>
                <w:szCs w:val="24"/>
              </w:rPr>
            </w:pPr>
          </w:p>
        </w:tc>
        <w:tc>
          <w:tcPr>
            <w:tcW w:w="1055" w:type="dxa"/>
            <w:shd w:val="clear" w:color="auto" w:fill="auto"/>
            <w:noWrap/>
            <w:vAlign w:val="center"/>
            <w:hideMark/>
          </w:tcPr>
          <w:p w:rsidR="00E708D6" w:rsidRPr="007E7494" w:rsidRDefault="00E708D6" w:rsidP="00E708D6">
            <w:pPr>
              <w:rPr>
                <w:sz w:val="24"/>
                <w:szCs w:val="24"/>
              </w:rPr>
            </w:pPr>
          </w:p>
        </w:tc>
        <w:tc>
          <w:tcPr>
            <w:tcW w:w="1136" w:type="dxa"/>
            <w:shd w:val="clear" w:color="auto" w:fill="auto"/>
            <w:noWrap/>
            <w:vAlign w:val="center"/>
            <w:hideMark/>
          </w:tcPr>
          <w:p w:rsidR="00E708D6" w:rsidRPr="007E7494" w:rsidRDefault="00E708D6" w:rsidP="00E708D6">
            <w:pPr>
              <w:rPr>
                <w:sz w:val="24"/>
                <w:szCs w:val="24"/>
              </w:rPr>
            </w:pPr>
          </w:p>
        </w:tc>
        <w:tc>
          <w:tcPr>
            <w:tcW w:w="702" w:type="dxa"/>
            <w:shd w:val="clear" w:color="auto" w:fill="auto"/>
            <w:noWrap/>
            <w:vAlign w:val="center"/>
            <w:hideMark/>
          </w:tcPr>
          <w:p w:rsidR="00E708D6" w:rsidRPr="007E7494" w:rsidRDefault="00E708D6" w:rsidP="00E708D6">
            <w:pPr>
              <w:rPr>
                <w:sz w:val="24"/>
                <w:szCs w:val="24"/>
              </w:rPr>
            </w:pPr>
          </w:p>
        </w:tc>
      </w:tr>
      <w:tr w:rsidR="00E708D6" w:rsidRPr="007E7494" w:rsidTr="0066328C">
        <w:trPr>
          <w:gridAfter w:val="2"/>
          <w:wAfter w:w="2350" w:type="dxa"/>
          <w:trHeight w:val="525"/>
        </w:trPr>
        <w:tc>
          <w:tcPr>
            <w:tcW w:w="709" w:type="dxa"/>
            <w:gridSpan w:val="2"/>
            <w:vAlign w:val="center"/>
          </w:tcPr>
          <w:p w:rsidR="00E708D6" w:rsidRPr="007E7494" w:rsidRDefault="00E708D6" w:rsidP="007E7494">
            <w:pPr>
              <w:jc w:val="center"/>
              <w:rPr>
                <w:sz w:val="24"/>
                <w:szCs w:val="24"/>
              </w:rPr>
            </w:pPr>
            <w:r w:rsidRPr="007E7494">
              <w:rPr>
                <w:sz w:val="24"/>
                <w:szCs w:val="24"/>
              </w:rPr>
              <w:t>58</w:t>
            </w:r>
            <w:r w:rsidR="007E7494">
              <w:rPr>
                <w:sz w:val="24"/>
                <w:szCs w:val="24"/>
              </w:rPr>
              <w:t>.</w:t>
            </w:r>
          </w:p>
        </w:tc>
        <w:tc>
          <w:tcPr>
            <w:tcW w:w="851" w:type="dxa"/>
            <w:gridSpan w:val="2"/>
            <w:vMerge/>
            <w:vAlign w:val="center"/>
            <w:hideMark/>
          </w:tcPr>
          <w:p w:rsidR="00E708D6" w:rsidRPr="007E7494" w:rsidRDefault="00E708D6" w:rsidP="00E708D6">
            <w:pPr>
              <w:rPr>
                <w:sz w:val="24"/>
                <w:szCs w:val="24"/>
              </w:rPr>
            </w:pPr>
          </w:p>
        </w:tc>
        <w:tc>
          <w:tcPr>
            <w:tcW w:w="1559" w:type="dxa"/>
            <w:vMerge/>
            <w:vAlign w:val="center"/>
            <w:hideMark/>
          </w:tcPr>
          <w:p w:rsidR="00E708D6" w:rsidRPr="007E7494" w:rsidRDefault="00E708D6" w:rsidP="00E708D6">
            <w:pPr>
              <w:rPr>
                <w:sz w:val="24"/>
                <w:szCs w:val="24"/>
              </w:rPr>
            </w:pPr>
          </w:p>
        </w:tc>
        <w:tc>
          <w:tcPr>
            <w:tcW w:w="1134" w:type="dxa"/>
            <w:vMerge/>
            <w:vAlign w:val="center"/>
            <w:hideMark/>
          </w:tcPr>
          <w:p w:rsidR="00E708D6" w:rsidRPr="007E7494" w:rsidRDefault="00E708D6" w:rsidP="00E708D6">
            <w:pPr>
              <w:rPr>
                <w:sz w:val="24"/>
                <w:szCs w:val="24"/>
              </w:rPr>
            </w:pPr>
          </w:p>
        </w:tc>
        <w:tc>
          <w:tcPr>
            <w:tcW w:w="1701" w:type="dxa"/>
            <w:shd w:val="clear" w:color="auto" w:fill="auto"/>
            <w:hideMark/>
          </w:tcPr>
          <w:p w:rsidR="00E708D6" w:rsidRPr="007E7494" w:rsidRDefault="00E708D6" w:rsidP="00E708D6">
            <w:pPr>
              <w:rPr>
                <w:sz w:val="24"/>
                <w:szCs w:val="24"/>
              </w:rPr>
            </w:pPr>
            <w:r w:rsidRPr="007E7494">
              <w:rPr>
                <w:sz w:val="24"/>
                <w:szCs w:val="24"/>
              </w:rPr>
              <w:t>бюджет ра</w:t>
            </w:r>
            <w:r w:rsidRPr="007E7494">
              <w:rPr>
                <w:sz w:val="24"/>
                <w:szCs w:val="24"/>
              </w:rPr>
              <w:t>й</w:t>
            </w:r>
            <w:r w:rsidRPr="007E7494">
              <w:rPr>
                <w:sz w:val="24"/>
                <w:szCs w:val="24"/>
              </w:rPr>
              <w:t xml:space="preserve">она, </w:t>
            </w:r>
          </w:p>
        </w:tc>
        <w:tc>
          <w:tcPr>
            <w:tcW w:w="1136" w:type="dxa"/>
            <w:shd w:val="clear" w:color="auto" w:fill="auto"/>
            <w:hideMark/>
          </w:tcPr>
          <w:p w:rsidR="00E708D6" w:rsidRPr="007E7494" w:rsidRDefault="00E708D6" w:rsidP="00E708D6">
            <w:pPr>
              <w:rPr>
                <w:sz w:val="24"/>
                <w:szCs w:val="24"/>
              </w:rPr>
            </w:pPr>
            <w:r w:rsidRPr="007E7494">
              <w:rPr>
                <w:sz w:val="24"/>
                <w:szCs w:val="24"/>
              </w:rPr>
              <w:t>х</w:t>
            </w: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306598,6</w:t>
            </w:r>
          </w:p>
        </w:tc>
        <w:tc>
          <w:tcPr>
            <w:tcW w:w="1131" w:type="dxa"/>
            <w:shd w:val="clear" w:color="auto" w:fill="auto"/>
            <w:noWrap/>
            <w:vAlign w:val="center"/>
            <w:hideMark/>
          </w:tcPr>
          <w:p w:rsidR="00E708D6" w:rsidRPr="007E7494" w:rsidRDefault="00E708D6" w:rsidP="00E708D6">
            <w:pPr>
              <w:rPr>
                <w:sz w:val="24"/>
                <w:szCs w:val="24"/>
              </w:rPr>
            </w:pPr>
            <w:r w:rsidRPr="007E7494">
              <w:rPr>
                <w:sz w:val="24"/>
                <w:szCs w:val="24"/>
              </w:rPr>
              <w:t>97826,9</w:t>
            </w:r>
          </w:p>
        </w:tc>
        <w:tc>
          <w:tcPr>
            <w:tcW w:w="1224" w:type="dxa"/>
            <w:shd w:val="clear" w:color="auto" w:fill="auto"/>
            <w:noWrap/>
            <w:vAlign w:val="center"/>
            <w:hideMark/>
          </w:tcPr>
          <w:p w:rsidR="00E708D6" w:rsidRPr="007E7494" w:rsidRDefault="00E708D6" w:rsidP="00E708D6">
            <w:pPr>
              <w:rPr>
                <w:sz w:val="24"/>
                <w:szCs w:val="24"/>
              </w:rPr>
            </w:pPr>
            <w:r w:rsidRPr="007E7494">
              <w:rPr>
                <w:sz w:val="24"/>
                <w:szCs w:val="24"/>
              </w:rPr>
              <w:t>182274,4</w:t>
            </w:r>
          </w:p>
        </w:tc>
        <w:tc>
          <w:tcPr>
            <w:tcW w:w="1173" w:type="dxa"/>
            <w:shd w:val="clear" w:color="auto" w:fill="auto"/>
            <w:noWrap/>
            <w:vAlign w:val="center"/>
            <w:hideMark/>
          </w:tcPr>
          <w:p w:rsidR="00E708D6" w:rsidRPr="007E7494" w:rsidRDefault="00E708D6" w:rsidP="00E708D6">
            <w:pPr>
              <w:rPr>
                <w:sz w:val="24"/>
                <w:szCs w:val="24"/>
              </w:rPr>
            </w:pPr>
            <w:r w:rsidRPr="007E7494">
              <w:rPr>
                <w:sz w:val="24"/>
                <w:szCs w:val="24"/>
              </w:rPr>
              <w:t>26497,3</w:t>
            </w:r>
          </w:p>
        </w:tc>
        <w:tc>
          <w:tcPr>
            <w:tcW w:w="931" w:type="dxa"/>
            <w:shd w:val="clear" w:color="auto" w:fill="auto"/>
            <w:noWrap/>
            <w:vAlign w:val="center"/>
            <w:hideMark/>
          </w:tcPr>
          <w:p w:rsidR="00E708D6" w:rsidRPr="007E7494" w:rsidRDefault="00E708D6" w:rsidP="00E708D6">
            <w:pPr>
              <w:rPr>
                <w:sz w:val="24"/>
                <w:szCs w:val="24"/>
              </w:rPr>
            </w:pPr>
          </w:p>
        </w:tc>
        <w:tc>
          <w:tcPr>
            <w:tcW w:w="1055" w:type="dxa"/>
            <w:shd w:val="clear" w:color="auto" w:fill="auto"/>
            <w:noWrap/>
            <w:vAlign w:val="center"/>
            <w:hideMark/>
          </w:tcPr>
          <w:p w:rsidR="00E708D6" w:rsidRPr="007E7494" w:rsidRDefault="00E708D6" w:rsidP="00E708D6">
            <w:pPr>
              <w:rPr>
                <w:sz w:val="24"/>
                <w:szCs w:val="24"/>
              </w:rPr>
            </w:pPr>
          </w:p>
        </w:tc>
        <w:tc>
          <w:tcPr>
            <w:tcW w:w="1136" w:type="dxa"/>
            <w:shd w:val="clear" w:color="auto" w:fill="auto"/>
            <w:noWrap/>
            <w:vAlign w:val="center"/>
            <w:hideMark/>
          </w:tcPr>
          <w:p w:rsidR="00E708D6" w:rsidRPr="007E7494" w:rsidRDefault="00E708D6" w:rsidP="00E708D6">
            <w:pPr>
              <w:rPr>
                <w:sz w:val="24"/>
                <w:szCs w:val="24"/>
              </w:rPr>
            </w:pPr>
          </w:p>
        </w:tc>
        <w:tc>
          <w:tcPr>
            <w:tcW w:w="702" w:type="dxa"/>
            <w:shd w:val="clear" w:color="auto" w:fill="auto"/>
            <w:noWrap/>
            <w:vAlign w:val="center"/>
            <w:hideMark/>
          </w:tcPr>
          <w:p w:rsidR="00E708D6" w:rsidRPr="007E7494" w:rsidRDefault="00E708D6" w:rsidP="00E708D6">
            <w:pPr>
              <w:rPr>
                <w:sz w:val="24"/>
                <w:szCs w:val="24"/>
              </w:rPr>
            </w:pPr>
          </w:p>
        </w:tc>
      </w:tr>
      <w:tr w:rsidR="00E708D6" w:rsidRPr="007E7494" w:rsidTr="0066328C">
        <w:trPr>
          <w:gridAfter w:val="2"/>
          <w:wAfter w:w="2350" w:type="dxa"/>
          <w:trHeight w:val="525"/>
        </w:trPr>
        <w:tc>
          <w:tcPr>
            <w:tcW w:w="709" w:type="dxa"/>
            <w:gridSpan w:val="2"/>
            <w:vAlign w:val="center"/>
          </w:tcPr>
          <w:p w:rsidR="00E708D6" w:rsidRPr="007E7494" w:rsidRDefault="00E708D6" w:rsidP="007E7494">
            <w:pPr>
              <w:jc w:val="center"/>
              <w:rPr>
                <w:sz w:val="24"/>
                <w:szCs w:val="24"/>
              </w:rPr>
            </w:pPr>
            <w:r w:rsidRPr="007E7494">
              <w:rPr>
                <w:sz w:val="24"/>
                <w:szCs w:val="24"/>
              </w:rPr>
              <w:t>59</w:t>
            </w:r>
            <w:r w:rsidR="007E7494">
              <w:rPr>
                <w:sz w:val="24"/>
                <w:szCs w:val="24"/>
              </w:rPr>
              <w:t>.</w:t>
            </w:r>
          </w:p>
        </w:tc>
        <w:tc>
          <w:tcPr>
            <w:tcW w:w="851" w:type="dxa"/>
            <w:gridSpan w:val="2"/>
            <w:vMerge/>
            <w:vAlign w:val="center"/>
            <w:hideMark/>
          </w:tcPr>
          <w:p w:rsidR="00E708D6" w:rsidRPr="007E7494" w:rsidRDefault="00E708D6" w:rsidP="00E708D6">
            <w:pPr>
              <w:rPr>
                <w:sz w:val="24"/>
                <w:szCs w:val="24"/>
              </w:rPr>
            </w:pPr>
          </w:p>
        </w:tc>
        <w:tc>
          <w:tcPr>
            <w:tcW w:w="1559" w:type="dxa"/>
            <w:vMerge/>
            <w:vAlign w:val="center"/>
            <w:hideMark/>
          </w:tcPr>
          <w:p w:rsidR="00E708D6" w:rsidRPr="007E7494" w:rsidRDefault="00E708D6" w:rsidP="00E708D6">
            <w:pPr>
              <w:rPr>
                <w:sz w:val="24"/>
                <w:szCs w:val="24"/>
              </w:rPr>
            </w:pPr>
          </w:p>
        </w:tc>
        <w:tc>
          <w:tcPr>
            <w:tcW w:w="1134" w:type="dxa"/>
            <w:vMerge/>
            <w:vAlign w:val="center"/>
            <w:hideMark/>
          </w:tcPr>
          <w:p w:rsidR="00E708D6" w:rsidRPr="007E7494" w:rsidRDefault="00E708D6" w:rsidP="00E708D6">
            <w:pPr>
              <w:rPr>
                <w:sz w:val="24"/>
                <w:szCs w:val="24"/>
              </w:rPr>
            </w:pPr>
          </w:p>
        </w:tc>
        <w:tc>
          <w:tcPr>
            <w:tcW w:w="1701" w:type="dxa"/>
            <w:shd w:val="clear" w:color="auto" w:fill="auto"/>
            <w:hideMark/>
          </w:tcPr>
          <w:p w:rsidR="00E708D6" w:rsidRPr="007E7494" w:rsidRDefault="00E708D6" w:rsidP="00E708D6">
            <w:pPr>
              <w:rPr>
                <w:sz w:val="24"/>
                <w:szCs w:val="24"/>
              </w:rPr>
            </w:pPr>
            <w:r w:rsidRPr="007E7494">
              <w:rPr>
                <w:sz w:val="24"/>
                <w:szCs w:val="24"/>
              </w:rPr>
              <w:t>в том числе безвозмез</w:t>
            </w:r>
            <w:r w:rsidRPr="007E7494">
              <w:rPr>
                <w:sz w:val="24"/>
                <w:szCs w:val="24"/>
              </w:rPr>
              <w:t>д</w:t>
            </w:r>
            <w:r w:rsidRPr="007E7494">
              <w:rPr>
                <w:sz w:val="24"/>
                <w:szCs w:val="24"/>
              </w:rPr>
              <w:t>ные посту</w:t>
            </w:r>
            <w:r w:rsidRPr="007E7494">
              <w:rPr>
                <w:sz w:val="24"/>
                <w:szCs w:val="24"/>
              </w:rPr>
              <w:t>п</w:t>
            </w:r>
            <w:r w:rsidRPr="007E7494">
              <w:rPr>
                <w:sz w:val="24"/>
                <w:szCs w:val="24"/>
              </w:rPr>
              <w:t>ления от ф</w:t>
            </w:r>
            <w:r w:rsidRPr="007E7494">
              <w:rPr>
                <w:sz w:val="24"/>
                <w:szCs w:val="24"/>
              </w:rPr>
              <w:t>и</w:t>
            </w:r>
            <w:r w:rsidRPr="007E7494">
              <w:rPr>
                <w:sz w:val="24"/>
                <w:szCs w:val="24"/>
              </w:rPr>
              <w:t>зических и юридических лиц</w:t>
            </w:r>
          </w:p>
        </w:tc>
        <w:tc>
          <w:tcPr>
            <w:tcW w:w="1136" w:type="dxa"/>
            <w:shd w:val="clear" w:color="auto" w:fill="auto"/>
            <w:hideMark/>
          </w:tcPr>
          <w:p w:rsidR="00E708D6" w:rsidRPr="007E7494" w:rsidRDefault="00E708D6" w:rsidP="00E708D6">
            <w:pPr>
              <w:rPr>
                <w:sz w:val="24"/>
                <w:szCs w:val="24"/>
              </w:rPr>
            </w:pPr>
            <w:r w:rsidRPr="007E7494">
              <w:rPr>
                <w:sz w:val="24"/>
                <w:szCs w:val="24"/>
              </w:rPr>
              <w:t>х</w:t>
            </w: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47300,0</w:t>
            </w:r>
          </w:p>
        </w:tc>
        <w:tc>
          <w:tcPr>
            <w:tcW w:w="113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224" w:type="dxa"/>
            <w:shd w:val="clear" w:color="auto" w:fill="auto"/>
            <w:noWrap/>
            <w:vAlign w:val="center"/>
            <w:hideMark/>
          </w:tcPr>
          <w:p w:rsidR="00E708D6" w:rsidRPr="007E7494" w:rsidRDefault="00E708D6" w:rsidP="00E708D6">
            <w:pPr>
              <w:rPr>
                <w:sz w:val="24"/>
                <w:szCs w:val="24"/>
              </w:rPr>
            </w:pPr>
            <w:r w:rsidRPr="007E7494">
              <w:rPr>
                <w:sz w:val="24"/>
                <w:szCs w:val="24"/>
              </w:rPr>
              <w:t>47300,0</w:t>
            </w:r>
          </w:p>
        </w:tc>
        <w:tc>
          <w:tcPr>
            <w:tcW w:w="1173" w:type="dxa"/>
            <w:shd w:val="clear" w:color="auto" w:fill="auto"/>
            <w:noWrap/>
            <w:vAlign w:val="center"/>
            <w:hideMark/>
          </w:tcPr>
          <w:p w:rsidR="00E708D6" w:rsidRPr="007E7494" w:rsidRDefault="00E708D6" w:rsidP="00E708D6">
            <w:pPr>
              <w:rPr>
                <w:sz w:val="24"/>
                <w:szCs w:val="24"/>
              </w:rPr>
            </w:pPr>
          </w:p>
        </w:tc>
        <w:tc>
          <w:tcPr>
            <w:tcW w:w="931" w:type="dxa"/>
            <w:shd w:val="clear" w:color="auto" w:fill="auto"/>
            <w:noWrap/>
            <w:vAlign w:val="center"/>
            <w:hideMark/>
          </w:tcPr>
          <w:p w:rsidR="00E708D6" w:rsidRPr="007E7494" w:rsidRDefault="00E708D6" w:rsidP="00E708D6">
            <w:pPr>
              <w:rPr>
                <w:sz w:val="24"/>
                <w:szCs w:val="24"/>
              </w:rPr>
            </w:pPr>
          </w:p>
        </w:tc>
        <w:tc>
          <w:tcPr>
            <w:tcW w:w="1055" w:type="dxa"/>
            <w:shd w:val="clear" w:color="auto" w:fill="auto"/>
            <w:noWrap/>
            <w:vAlign w:val="center"/>
            <w:hideMark/>
          </w:tcPr>
          <w:p w:rsidR="00E708D6" w:rsidRPr="007E7494" w:rsidRDefault="00E708D6" w:rsidP="00E708D6">
            <w:pPr>
              <w:rPr>
                <w:sz w:val="24"/>
                <w:szCs w:val="24"/>
              </w:rPr>
            </w:pPr>
          </w:p>
        </w:tc>
        <w:tc>
          <w:tcPr>
            <w:tcW w:w="1136" w:type="dxa"/>
            <w:shd w:val="clear" w:color="auto" w:fill="auto"/>
            <w:noWrap/>
            <w:vAlign w:val="center"/>
            <w:hideMark/>
          </w:tcPr>
          <w:p w:rsidR="00E708D6" w:rsidRPr="007E7494" w:rsidRDefault="00E708D6" w:rsidP="00E708D6">
            <w:pPr>
              <w:rPr>
                <w:sz w:val="24"/>
                <w:szCs w:val="24"/>
              </w:rPr>
            </w:pPr>
          </w:p>
        </w:tc>
        <w:tc>
          <w:tcPr>
            <w:tcW w:w="702" w:type="dxa"/>
            <w:shd w:val="clear" w:color="auto" w:fill="auto"/>
            <w:noWrap/>
            <w:vAlign w:val="center"/>
            <w:hideMark/>
          </w:tcPr>
          <w:p w:rsidR="00E708D6" w:rsidRPr="007E7494" w:rsidRDefault="00E708D6" w:rsidP="00E708D6">
            <w:pPr>
              <w:rPr>
                <w:sz w:val="24"/>
                <w:szCs w:val="24"/>
              </w:rPr>
            </w:pPr>
          </w:p>
        </w:tc>
      </w:tr>
      <w:tr w:rsidR="00E708D6" w:rsidRPr="007E7494" w:rsidTr="0066328C">
        <w:trPr>
          <w:gridAfter w:val="2"/>
          <w:wAfter w:w="2350" w:type="dxa"/>
          <w:trHeight w:val="525"/>
        </w:trPr>
        <w:tc>
          <w:tcPr>
            <w:tcW w:w="709" w:type="dxa"/>
            <w:gridSpan w:val="2"/>
            <w:vAlign w:val="center"/>
          </w:tcPr>
          <w:p w:rsidR="00E708D6" w:rsidRPr="007E7494" w:rsidRDefault="00E708D6" w:rsidP="007E7494">
            <w:pPr>
              <w:jc w:val="center"/>
              <w:rPr>
                <w:sz w:val="24"/>
                <w:szCs w:val="24"/>
              </w:rPr>
            </w:pPr>
            <w:r w:rsidRPr="007E7494">
              <w:rPr>
                <w:sz w:val="24"/>
                <w:szCs w:val="24"/>
              </w:rPr>
              <w:t>60</w:t>
            </w:r>
            <w:r w:rsidR="007E7494">
              <w:rPr>
                <w:sz w:val="24"/>
                <w:szCs w:val="24"/>
              </w:rPr>
              <w:t>.</w:t>
            </w:r>
          </w:p>
        </w:tc>
        <w:tc>
          <w:tcPr>
            <w:tcW w:w="851" w:type="dxa"/>
            <w:gridSpan w:val="2"/>
            <w:vMerge/>
            <w:vAlign w:val="center"/>
            <w:hideMark/>
          </w:tcPr>
          <w:p w:rsidR="00E708D6" w:rsidRPr="007E7494" w:rsidRDefault="00E708D6" w:rsidP="00E708D6">
            <w:pPr>
              <w:rPr>
                <w:sz w:val="24"/>
                <w:szCs w:val="24"/>
              </w:rPr>
            </w:pPr>
          </w:p>
        </w:tc>
        <w:tc>
          <w:tcPr>
            <w:tcW w:w="1559" w:type="dxa"/>
            <w:vMerge/>
            <w:vAlign w:val="center"/>
            <w:hideMark/>
          </w:tcPr>
          <w:p w:rsidR="00E708D6" w:rsidRPr="007E7494" w:rsidRDefault="00E708D6" w:rsidP="00E708D6">
            <w:pPr>
              <w:rPr>
                <w:sz w:val="24"/>
                <w:szCs w:val="24"/>
              </w:rPr>
            </w:pPr>
          </w:p>
        </w:tc>
        <w:tc>
          <w:tcPr>
            <w:tcW w:w="1134" w:type="dxa"/>
            <w:vMerge/>
            <w:vAlign w:val="center"/>
            <w:hideMark/>
          </w:tcPr>
          <w:p w:rsidR="00E708D6" w:rsidRPr="007E7494" w:rsidRDefault="00E708D6" w:rsidP="00E708D6">
            <w:pPr>
              <w:rPr>
                <w:sz w:val="24"/>
                <w:szCs w:val="24"/>
              </w:rPr>
            </w:pPr>
          </w:p>
        </w:tc>
        <w:tc>
          <w:tcPr>
            <w:tcW w:w="1701" w:type="dxa"/>
            <w:shd w:val="clear" w:color="auto" w:fill="auto"/>
            <w:hideMark/>
          </w:tcPr>
          <w:p w:rsidR="00E708D6" w:rsidRPr="007E7494" w:rsidRDefault="00E708D6" w:rsidP="00E708D6">
            <w:pPr>
              <w:rPr>
                <w:sz w:val="24"/>
                <w:szCs w:val="24"/>
              </w:rPr>
            </w:pPr>
            <w:r w:rsidRPr="007E7494">
              <w:rPr>
                <w:sz w:val="24"/>
                <w:szCs w:val="24"/>
              </w:rPr>
              <w:t>иные вн</w:t>
            </w:r>
            <w:r w:rsidRPr="007E7494">
              <w:rPr>
                <w:sz w:val="24"/>
                <w:szCs w:val="24"/>
              </w:rPr>
              <w:t>е</w:t>
            </w:r>
            <w:r w:rsidRPr="007E7494">
              <w:rPr>
                <w:sz w:val="24"/>
                <w:szCs w:val="24"/>
              </w:rPr>
              <w:t>бюджетные источники</w:t>
            </w:r>
          </w:p>
        </w:tc>
        <w:tc>
          <w:tcPr>
            <w:tcW w:w="1136" w:type="dxa"/>
            <w:shd w:val="clear" w:color="auto" w:fill="auto"/>
            <w:hideMark/>
          </w:tcPr>
          <w:p w:rsidR="00E708D6" w:rsidRPr="007E7494" w:rsidRDefault="00E708D6" w:rsidP="00E708D6">
            <w:pPr>
              <w:rPr>
                <w:sz w:val="24"/>
                <w:szCs w:val="24"/>
              </w:rPr>
            </w:pPr>
            <w:r w:rsidRPr="007E7494">
              <w:rPr>
                <w:sz w:val="24"/>
                <w:szCs w:val="24"/>
              </w:rPr>
              <w:t>х</w:t>
            </w: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131" w:type="dxa"/>
            <w:shd w:val="clear" w:color="auto" w:fill="auto"/>
            <w:noWrap/>
            <w:vAlign w:val="center"/>
            <w:hideMark/>
          </w:tcPr>
          <w:p w:rsidR="00E708D6" w:rsidRPr="007E7494" w:rsidRDefault="00E708D6" w:rsidP="00E708D6">
            <w:pPr>
              <w:rPr>
                <w:sz w:val="24"/>
                <w:szCs w:val="24"/>
              </w:rPr>
            </w:pPr>
          </w:p>
        </w:tc>
        <w:tc>
          <w:tcPr>
            <w:tcW w:w="1224" w:type="dxa"/>
            <w:shd w:val="clear" w:color="auto" w:fill="auto"/>
            <w:noWrap/>
            <w:vAlign w:val="center"/>
            <w:hideMark/>
          </w:tcPr>
          <w:p w:rsidR="00E708D6" w:rsidRPr="007E7494" w:rsidRDefault="00E708D6" w:rsidP="00E708D6">
            <w:pPr>
              <w:rPr>
                <w:sz w:val="24"/>
                <w:szCs w:val="24"/>
              </w:rPr>
            </w:pPr>
          </w:p>
        </w:tc>
        <w:tc>
          <w:tcPr>
            <w:tcW w:w="1173" w:type="dxa"/>
            <w:shd w:val="clear" w:color="auto" w:fill="auto"/>
            <w:noWrap/>
            <w:vAlign w:val="center"/>
            <w:hideMark/>
          </w:tcPr>
          <w:p w:rsidR="00E708D6" w:rsidRPr="007E7494" w:rsidRDefault="00E708D6" w:rsidP="00E708D6">
            <w:pPr>
              <w:rPr>
                <w:sz w:val="24"/>
                <w:szCs w:val="24"/>
              </w:rPr>
            </w:pPr>
          </w:p>
        </w:tc>
        <w:tc>
          <w:tcPr>
            <w:tcW w:w="931" w:type="dxa"/>
            <w:shd w:val="clear" w:color="auto" w:fill="auto"/>
            <w:noWrap/>
            <w:vAlign w:val="center"/>
            <w:hideMark/>
          </w:tcPr>
          <w:p w:rsidR="00E708D6" w:rsidRPr="007E7494" w:rsidRDefault="00E708D6" w:rsidP="00E708D6">
            <w:pPr>
              <w:rPr>
                <w:sz w:val="24"/>
                <w:szCs w:val="24"/>
              </w:rPr>
            </w:pPr>
          </w:p>
        </w:tc>
        <w:tc>
          <w:tcPr>
            <w:tcW w:w="1055" w:type="dxa"/>
            <w:shd w:val="clear" w:color="auto" w:fill="auto"/>
            <w:noWrap/>
            <w:vAlign w:val="center"/>
            <w:hideMark/>
          </w:tcPr>
          <w:p w:rsidR="00E708D6" w:rsidRPr="007E7494" w:rsidRDefault="00E708D6" w:rsidP="00E708D6">
            <w:pPr>
              <w:rPr>
                <w:sz w:val="24"/>
                <w:szCs w:val="24"/>
              </w:rPr>
            </w:pPr>
          </w:p>
        </w:tc>
        <w:tc>
          <w:tcPr>
            <w:tcW w:w="1136" w:type="dxa"/>
            <w:shd w:val="clear" w:color="auto" w:fill="auto"/>
            <w:noWrap/>
            <w:vAlign w:val="center"/>
            <w:hideMark/>
          </w:tcPr>
          <w:p w:rsidR="00E708D6" w:rsidRPr="007E7494" w:rsidRDefault="00E708D6" w:rsidP="00E708D6">
            <w:pPr>
              <w:rPr>
                <w:sz w:val="24"/>
                <w:szCs w:val="24"/>
              </w:rPr>
            </w:pPr>
          </w:p>
        </w:tc>
        <w:tc>
          <w:tcPr>
            <w:tcW w:w="702" w:type="dxa"/>
            <w:shd w:val="clear" w:color="auto" w:fill="auto"/>
            <w:noWrap/>
            <w:vAlign w:val="center"/>
            <w:hideMark/>
          </w:tcPr>
          <w:p w:rsidR="00E708D6" w:rsidRPr="007E7494" w:rsidRDefault="00E708D6" w:rsidP="00E708D6">
            <w:pPr>
              <w:rPr>
                <w:sz w:val="24"/>
                <w:szCs w:val="24"/>
              </w:rPr>
            </w:pPr>
          </w:p>
        </w:tc>
      </w:tr>
      <w:tr w:rsidR="00E708D6" w:rsidRPr="007E7494" w:rsidTr="0066328C">
        <w:trPr>
          <w:gridAfter w:val="2"/>
          <w:wAfter w:w="2350" w:type="dxa"/>
          <w:trHeight w:val="525"/>
        </w:trPr>
        <w:tc>
          <w:tcPr>
            <w:tcW w:w="709" w:type="dxa"/>
            <w:gridSpan w:val="2"/>
            <w:vAlign w:val="center"/>
          </w:tcPr>
          <w:p w:rsidR="00E708D6" w:rsidRPr="007E7494" w:rsidRDefault="00E708D6" w:rsidP="007E7494">
            <w:pPr>
              <w:jc w:val="center"/>
              <w:rPr>
                <w:sz w:val="24"/>
                <w:szCs w:val="24"/>
              </w:rPr>
            </w:pPr>
            <w:r w:rsidRPr="007E7494">
              <w:rPr>
                <w:sz w:val="24"/>
                <w:szCs w:val="24"/>
              </w:rPr>
              <w:t>61</w:t>
            </w:r>
            <w:r w:rsidR="007E7494">
              <w:rPr>
                <w:sz w:val="24"/>
                <w:szCs w:val="24"/>
              </w:rPr>
              <w:t>.</w:t>
            </w:r>
          </w:p>
        </w:tc>
        <w:tc>
          <w:tcPr>
            <w:tcW w:w="851" w:type="dxa"/>
            <w:gridSpan w:val="2"/>
            <w:vMerge w:val="restart"/>
            <w:shd w:val="clear" w:color="auto" w:fill="auto"/>
            <w:hideMark/>
          </w:tcPr>
          <w:p w:rsidR="00E708D6" w:rsidRPr="007E7494" w:rsidRDefault="00E708D6" w:rsidP="00E708D6">
            <w:pPr>
              <w:rPr>
                <w:sz w:val="24"/>
                <w:szCs w:val="24"/>
              </w:rPr>
            </w:pPr>
            <w:r w:rsidRPr="007E7494">
              <w:rPr>
                <w:sz w:val="24"/>
                <w:szCs w:val="24"/>
              </w:rPr>
              <w:t>2.1.3.</w:t>
            </w:r>
          </w:p>
        </w:tc>
        <w:tc>
          <w:tcPr>
            <w:tcW w:w="1559" w:type="dxa"/>
            <w:vMerge w:val="restart"/>
            <w:shd w:val="clear" w:color="auto" w:fill="auto"/>
            <w:hideMark/>
          </w:tcPr>
          <w:p w:rsidR="00E708D6" w:rsidRPr="007E7494" w:rsidRDefault="00E708D6" w:rsidP="007E7494">
            <w:pPr>
              <w:jc w:val="both"/>
              <w:rPr>
                <w:sz w:val="24"/>
                <w:szCs w:val="24"/>
              </w:rPr>
            </w:pPr>
            <w:r w:rsidRPr="007E7494">
              <w:rPr>
                <w:sz w:val="24"/>
                <w:szCs w:val="24"/>
              </w:rPr>
              <w:t>Строител</w:t>
            </w:r>
            <w:r w:rsidRPr="007E7494">
              <w:rPr>
                <w:sz w:val="24"/>
                <w:szCs w:val="24"/>
              </w:rPr>
              <w:t>ь</w:t>
            </w:r>
            <w:r w:rsidRPr="007E7494">
              <w:rPr>
                <w:sz w:val="24"/>
                <w:szCs w:val="24"/>
              </w:rPr>
              <w:t>ство (реко</w:t>
            </w:r>
            <w:r w:rsidRPr="007E7494">
              <w:rPr>
                <w:sz w:val="24"/>
                <w:szCs w:val="24"/>
              </w:rPr>
              <w:t>н</w:t>
            </w:r>
            <w:r w:rsidRPr="007E7494">
              <w:rPr>
                <w:sz w:val="24"/>
                <w:szCs w:val="24"/>
              </w:rPr>
              <w:t>струкция) 5 блока мун</w:t>
            </w:r>
            <w:r w:rsidRPr="007E7494">
              <w:rPr>
                <w:sz w:val="24"/>
                <w:szCs w:val="24"/>
              </w:rPr>
              <w:t>и</w:t>
            </w:r>
            <w:r w:rsidRPr="007E7494">
              <w:rPr>
                <w:sz w:val="24"/>
                <w:szCs w:val="24"/>
              </w:rPr>
              <w:t>ципальной общеобраз</w:t>
            </w:r>
            <w:r w:rsidRPr="007E7494">
              <w:rPr>
                <w:sz w:val="24"/>
                <w:szCs w:val="24"/>
              </w:rPr>
              <w:t>о</w:t>
            </w:r>
            <w:r w:rsidRPr="007E7494">
              <w:rPr>
                <w:sz w:val="24"/>
                <w:szCs w:val="24"/>
              </w:rPr>
              <w:t>вательной многопр</w:t>
            </w:r>
            <w:r w:rsidRPr="007E7494">
              <w:rPr>
                <w:sz w:val="24"/>
                <w:szCs w:val="24"/>
              </w:rPr>
              <w:t>о</w:t>
            </w:r>
            <w:r w:rsidRPr="007E7494">
              <w:rPr>
                <w:sz w:val="24"/>
                <w:szCs w:val="24"/>
              </w:rPr>
              <w:t>фильной средней школы № 1 в пгт. Изл</w:t>
            </w:r>
            <w:r w:rsidRPr="007E7494">
              <w:rPr>
                <w:sz w:val="24"/>
                <w:szCs w:val="24"/>
              </w:rPr>
              <w:t>у</w:t>
            </w:r>
            <w:r w:rsidRPr="007E7494">
              <w:rPr>
                <w:sz w:val="24"/>
                <w:szCs w:val="24"/>
              </w:rPr>
              <w:lastRenderedPageBreak/>
              <w:t>чинске Нижнева</w:t>
            </w:r>
            <w:r w:rsidRPr="007E7494">
              <w:rPr>
                <w:sz w:val="24"/>
                <w:szCs w:val="24"/>
              </w:rPr>
              <w:t>р</w:t>
            </w:r>
            <w:r w:rsidRPr="007E7494">
              <w:rPr>
                <w:sz w:val="24"/>
                <w:szCs w:val="24"/>
              </w:rPr>
              <w:t>товского района, ул. Школьная, д. 5</w:t>
            </w:r>
          </w:p>
        </w:tc>
        <w:tc>
          <w:tcPr>
            <w:tcW w:w="1134" w:type="dxa"/>
            <w:vMerge/>
            <w:vAlign w:val="center"/>
            <w:hideMark/>
          </w:tcPr>
          <w:p w:rsidR="00E708D6" w:rsidRPr="007E7494" w:rsidRDefault="00E708D6" w:rsidP="00E708D6">
            <w:pPr>
              <w:rPr>
                <w:sz w:val="24"/>
                <w:szCs w:val="24"/>
              </w:rPr>
            </w:pPr>
          </w:p>
        </w:tc>
        <w:tc>
          <w:tcPr>
            <w:tcW w:w="1701" w:type="dxa"/>
            <w:shd w:val="clear" w:color="auto" w:fill="auto"/>
            <w:hideMark/>
          </w:tcPr>
          <w:p w:rsidR="00E708D6" w:rsidRPr="007E7494" w:rsidRDefault="00E708D6" w:rsidP="00E708D6">
            <w:pPr>
              <w:rPr>
                <w:sz w:val="24"/>
                <w:szCs w:val="24"/>
              </w:rPr>
            </w:pPr>
            <w:r w:rsidRPr="007E7494">
              <w:rPr>
                <w:sz w:val="24"/>
                <w:szCs w:val="24"/>
              </w:rPr>
              <w:t>всего</w:t>
            </w:r>
          </w:p>
        </w:tc>
        <w:tc>
          <w:tcPr>
            <w:tcW w:w="1136" w:type="dxa"/>
            <w:shd w:val="clear" w:color="auto" w:fill="auto"/>
            <w:hideMark/>
          </w:tcPr>
          <w:p w:rsidR="00E708D6" w:rsidRPr="007E7494" w:rsidRDefault="00E708D6" w:rsidP="00E708D6">
            <w:pPr>
              <w:rPr>
                <w:sz w:val="24"/>
                <w:szCs w:val="24"/>
              </w:rPr>
            </w:pPr>
            <w:r w:rsidRPr="007E7494">
              <w:rPr>
                <w:sz w:val="24"/>
                <w:szCs w:val="24"/>
              </w:rPr>
              <w:t>х</w:t>
            </w: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184480,0</w:t>
            </w:r>
          </w:p>
        </w:tc>
        <w:tc>
          <w:tcPr>
            <w:tcW w:w="1131" w:type="dxa"/>
            <w:shd w:val="clear" w:color="auto" w:fill="auto"/>
            <w:noWrap/>
            <w:vAlign w:val="center"/>
            <w:hideMark/>
          </w:tcPr>
          <w:p w:rsidR="00E708D6" w:rsidRPr="007E7494" w:rsidRDefault="00E708D6" w:rsidP="00E708D6">
            <w:pPr>
              <w:rPr>
                <w:sz w:val="24"/>
                <w:szCs w:val="24"/>
              </w:rPr>
            </w:pPr>
            <w:r w:rsidRPr="007E7494">
              <w:rPr>
                <w:sz w:val="24"/>
                <w:szCs w:val="24"/>
              </w:rPr>
              <w:t>75056,6</w:t>
            </w:r>
          </w:p>
        </w:tc>
        <w:tc>
          <w:tcPr>
            <w:tcW w:w="1224" w:type="dxa"/>
            <w:shd w:val="clear" w:color="auto" w:fill="auto"/>
            <w:noWrap/>
            <w:vAlign w:val="center"/>
            <w:hideMark/>
          </w:tcPr>
          <w:p w:rsidR="00E708D6" w:rsidRPr="007E7494" w:rsidRDefault="00E708D6" w:rsidP="00E708D6">
            <w:pPr>
              <w:rPr>
                <w:sz w:val="24"/>
                <w:szCs w:val="24"/>
              </w:rPr>
            </w:pPr>
            <w:r w:rsidRPr="007E7494">
              <w:rPr>
                <w:sz w:val="24"/>
                <w:szCs w:val="24"/>
              </w:rPr>
              <w:t>109423,4</w:t>
            </w:r>
          </w:p>
        </w:tc>
        <w:tc>
          <w:tcPr>
            <w:tcW w:w="1173"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93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055"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136"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702" w:type="dxa"/>
            <w:shd w:val="clear" w:color="auto" w:fill="auto"/>
            <w:noWrap/>
            <w:vAlign w:val="center"/>
            <w:hideMark/>
          </w:tcPr>
          <w:p w:rsidR="00E708D6" w:rsidRPr="007E7494" w:rsidRDefault="00E708D6" w:rsidP="00E708D6">
            <w:pPr>
              <w:rPr>
                <w:sz w:val="24"/>
                <w:szCs w:val="24"/>
              </w:rPr>
            </w:pPr>
            <w:r w:rsidRPr="007E7494">
              <w:rPr>
                <w:sz w:val="24"/>
                <w:szCs w:val="24"/>
              </w:rPr>
              <w:t>0,0</w:t>
            </w:r>
          </w:p>
        </w:tc>
      </w:tr>
      <w:tr w:rsidR="00E708D6" w:rsidRPr="007E7494" w:rsidTr="0066328C">
        <w:trPr>
          <w:gridAfter w:val="2"/>
          <w:wAfter w:w="2350" w:type="dxa"/>
          <w:trHeight w:val="525"/>
        </w:trPr>
        <w:tc>
          <w:tcPr>
            <w:tcW w:w="709" w:type="dxa"/>
            <w:gridSpan w:val="2"/>
            <w:vAlign w:val="center"/>
          </w:tcPr>
          <w:p w:rsidR="00E708D6" w:rsidRPr="007E7494" w:rsidRDefault="00E708D6" w:rsidP="007E7494">
            <w:pPr>
              <w:jc w:val="center"/>
              <w:rPr>
                <w:sz w:val="24"/>
                <w:szCs w:val="24"/>
              </w:rPr>
            </w:pPr>
            <w:r w:rsidRPr="007E7494">
              <w:rPr>
                <w:sz w:val="24"/>
                <w:szCs w:val="24"/>
              </w:rPr>
              <w:t>62</w:t>
            </w:r>
            <w:r w:rsidR="007E7494">
              <w:rPr>
                <w:sz w:val="24"/>
                <w:szCs w:val="24"/>
              </w:rPr>
              <w:t>.</w:t>
            </w:r>
          </w:p>
        </w:tc>
        <w:tc>
          <w:tcPr>
            <w:tcW w:w="851" w:type="dxa"/>
            <w:gridSpan w:val="2"/>
            <w:vMerge/>
            <w:vAlign w:val="center"/>
            <w:hideMark/>
          </w:tcPr>
          <w:p w:rsidR="00E708D6" w:rsidRPr="007E7494" w:rsidRDefault="00E708D6" w:rsidP="00E708D6">
            <w:pPr>
              <w:rPr>
                <w:sz w:val="24"/>
                <w:szCs w:val="24"/>
              </w:rPr>
            </w:pPr>
          </w:p>
        </w:tc>
        <w:tc>
          <w:tcPr>
            <w:tcW w:w="1559" w:type="dxa"/>
            <w:vMerge/>
            <w:vAlign w:val="center"/>
            <w:hideMark/>
          </w:tcPr>
          <w:p w:rsidR="00E708D6" w:rsidRPr="007E7494" w:rsidRDefault="00E708D6" w:rsidP="007E7494">
            <w:pPr>
              <w:jc w:val="both"/>
              <w:rPr>
                <w:sz w:val="24"/>
                <w:szCs w:val="24"/>
              </w:rPr>
            </w:pPr>
          </w:p>
        </w:tc>
        <w:tc>
          <w:tcPr>
            <w:tcW w:w="1134" w:type="dxa"/>
            <w:vMerge/>
            <w:vAlign w:val="center"/>
            <w:hideMark/>
          </w:tcPr>
          <w:p w:rsidR="00E708D6" w:rsidRPr="007E7494" w:rsidRDefault="00E708D6" w:rsidP="00E708D6">
            <w:pPr>
              <w:rPr>
                <w:sz w:val="24"/>
                <w:szCs w:val="24"/>
              </w:rPr>
            </w:pPr>
          </w:p>
        </w:tc>
        <w:tc>
          <w:tcPr>
            <w:tcW w:w="1701" w:type="dxa"/>
            <w:shd w:val="clear" w:color="auto" w:fill="auto"/>
            <w:hideMark/>
          </w:tcPr>
          <w:p w:rsidR="00E708D6" w:rsidRPr="007E7494" w:rsidRDefault="00E708D6" w:rsidP="00E708D6">
            <w:pPr>
              <w:rPr>
                <w:sz w:val="24"/>
                <w:szCs w:val="24"/>
              </w:rPr>
            </w:pPr>
            <w:r w:rsidRPr="007E7494">
              <w:rPr>
                <w:sz w:val="24"/>
                <w:szCs w:val="24"/>
              </w:rPr>
              <w:t>бюджет авт</w:t>
            </w:r>
            <w:r w:rsidRPr="007E7494">
              <w:rPr>
                <w:sz w:val="24"/>
                <w:szCs w:val="24"/>
              </w:rPr>
              <w:t>о</w:t>
            </w:r>
            <w:r w:rsidRPr="007E7494">
              <w:rPr>
                <w:sz w:val="24"/>
                <w:szCs w:val="24"/>
              </w:rPr>
              <w:t>номного о</w:t>
            </w:r>
            <w:r w:rsidRPr="007E7494">
              <w:rPr>
                <w:sz w:val="24"/>
                <w:szCs w:val="24"/>
              </w:rPr>
              <w:t>к</w:t>
            </w:r>
            <w:r w:rsidRPr="007E7494">
              <w:rPr>
                <w:sz w:val="24"/>
                <w:szCs w:val="24"/>
              </w:rPr>
              <w:t>руга</w:t>
            </w:r>
          </w:p>
        </w:tc>
        <w:tc>
          <w:tcPr>
            <w:tcW w:w="1136" w:type="dxa"/>
            <w:shd w:val="clear" w:color="auto" w:fill="auto"/>
            <w:hideMark/>
          </w:tcPr>
          <w:p w:rsidR="00E708D6" w:rsidRPr="007E7494" w:rsidRDefault="00E708D6" w:rsidP="00E708D6">
            <w:pPr>
              <w:rPr>
                <w:sz w:val="24"/>
                <w:szCs w:val="24"/>
              </w:rPr>
            </w:pPr>
            <w:r w:rsidRPr="007E7494">
              <w:rPr>
                <w:sz w:val="24"/>
                <w:szCs w:val="24"/>
              </w:rPr>
              <w:t>х</w:t>
            </w: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66800,0</w:t>
            </w:r>
          </w:p>
        </w:tc>
        <w:tc>
          <w:tcPr>
            <w:tcW w:w="1131" w:type="dxa"/>
            <w:shd w:val="clear" w:color="auto" w:fill="auto"/>
            <w:noWrap/>
            <w:vAlign w:val="center"/>
            <w:hideMark/>
          </w:tcPr>
          <w:p w:rsidR="00E708D6" w:rsidRPr="007E7494" w:rsidRDefault="00E708D6" w:rsidP="00E708D6">
            <w:pPr>
              <w:rPr>
                <w:sz w:val="24"/>
                <w:szCs w:val="24"/>
              </w:rPr>
            </w:pPr>
          </w:p>
        </w:tc>
        <w:tc>
          <w:tcPr>
            <w:tcW w:w="1224" w:type="dxa"/>
            <w:shd w:val="clear" w:color="auto" w:fill="auto"/>
            <w:noWrap/>
            <w:vAlign w:val="center"/>
            <w:hideMark/>
          </w:tcPr>
          <w:p w:rsidR="00E708D6" w:rsidRPr="007E7494" w:rsidRDefault="00E708D6" w:rsidP="00E708D6">
            <w:pPr>
              <w:rPr>
                <w:sz w:val="24"/>
                <w:szCs w:val="24"/>
              </w:rPr>
            </w:pPr>
            <w:r w:rsidRPr="007E7494">
              <w:rPr>
                <w:sz w:val="24"/>
                <w:szCs w:val="24"/>
              </w:rPr>
              <w:t>66800,0</w:t>
            </w:r>
          </w:p>
        </w:tc>
        <w:tc>
          <w:tcPr>
            <w:tcW w:w="1173" w:type="dxa"/>
            <w:shd w:val="clear" w:color="auto" w:fill="auto"/>
            <w:noWrap/>
            <w:vAlign w:val="center"/>
            <w:hideMark/>
          </w:tcPr>
          <w:p w:rsidR="00E708D6" w:rsidRPr="007E7494" w:rsidRDefault="00E708D6" w:rsidP="00E708D6">
            <w:pPr>
              <w:rPr>
                <w:sz w:val="24"/>
                <w:szCs w:val="24"/>
              </w:rPr>
            </w:pPr>
          </w:p>
        </w:tc>
        <w:tc>
          <w:tcPr>
            <w:tcW w:w="931" w:type="dxa"/>
            <w:shd w:val="clear" w:color="auto" w:fill="auto"/>
            <w:noWrap/>
            <w:vAlign w:val="center"/>
            <w:hideMark/>
          </w:tcPr>
          <w:p w:rsidR="00E708D6" w:rsidRPr="007E7494" w:rsidRDefault="00E708D6" w:rsidP="00E708D6">
            <w:pPr>
              <w:rPr>
                <w:sz w:val="24"/>
                <w:szCs w:val="24"/>
              </w:rPr>
            </w:pPr>
          </w:p>
        </w:tc>
        <w:tc>
          <w:tcPr>
            <w:tcW w:w="1055" w:type="dxa"/>
            <w:shd w:val="clear" w:color="auto" w:fill="auto"/>
            <w:noWrap/>
            <w:vAlign w:val="center"/>
            <w:hideMark/>
          </w:tcPr>
          <w:p w:rsidR="00E708D6" w:rsidRPr="007E7494" w:rsidRDefault="00E708D6" w:rsidP="00E708D6">
            <w:pPr>
              <w:rPr>
                <w:sz w:val="24"/>
                <w:szCs w:val="24"/>
              </w:rPr>
            </w:pPr>
          </w:p>
        </w:tc>
        <w:tc>
          <w:tcPr>
            <w:tcW w:w="1136" w:type="dxa"/>
            <w:shd w:val="clear" w:color="auto" w:fill="auto"/>
            <w:noWrap/>
            <w:vAlign w:val="center"/>
            <w:hideMark/>
          </w:tcPr>
          <w:p w:rsidR="00E708D6" w:rsidRPr="007E7494" w:rsidRDefault="00E708D6" w:rsidP="00E708D6">
            <w:pPr>
              <w:rPr>
                <w:sz w:val="24"/>
                <w:szCs w:val="24"/>
              </w:rPr>
            </w:pPr>
          </w:p>
        </w:tc>
        <w:tc>
          <w:tcPr>
            <w:tcW w:w="702" w:type="dxa"/>
            <w:shd w:val="clear" w:color="auto" w:fill="auto"/>
            <w:noWrap/>
            <w:vAlign w:val="center"/>
            <w:hideMark/>
          </w:tcPr>
          <w:p w:rsidR="00E708D6" w:rsidRPr="007E7494" w:rsidRDefault="00E708D6" w:rsidP="00E708D6">
            <w:pPr>
              <w:rPr>
                <w:sz w:val="24"/>
                <w:szCs w:val="24"/>
              </w:rPr>
            </w:pPr>
          </w:p>
        </w:tc>
      </w:tr>
      <w:tr w:rsidR="00E708D6" w:rsidRPr="007E7494" w:rsidTr="0066328C">
        <w:trPr>
          <w:gridAfter w:val="2"/>
          <w:wAfter w:w="2350" w:type="dxa"/>
          <w:trHeight w:val="525"/>
        </w:trPr>
        <w:tc>
          <w:tcPr>
            <w:tcW w:w="709" w:type="dxa"/>
            <w:gridSpan w:val="2"/>
            <w:vAlign w:val="center"/>
          </w:tcPr>
          <w:p w:rsidR="00E708D6" w:rsidRPr="007E7494" w:rsidRDefault="00E708D6" w:rsidP="007E7494">
            <w:pPr>
              <w:jc w:val="center"/>
              <w:rPr>
                <w:sz w:val="24"/>
                <w:szCs w:val="24"/>
              </w:rPr>
            </w:pPr>
            <w:r w:rsidRPr="007E7494">
              <w:rPr>
                <w:sz w:val="24"/>
                <w:szCs w:val="24"/>
              </w:rPr>
              <w:t>63</w:t>
            </w:r>
            <w:r w:rsidR="007E7494">
              <w:rPr>
                <w:sz w:val="24"/>
                <w:szCs w:val="24"/>
              </w:rPr>
              <w:t>.</w:t>
            </w:r>
          </w:p>
        </w:tc>
        <w:tc>
          <w:tcPr>
            <w:tcW w:w="851" w:type="dxa"/>
            <w:gridSpan w:val="2"/>
            <w:vMerge/>
            <w:vAlign w:val="center"/>
            <w:hideMark/>
          </w:tcPr>
          <w:p w:rsidR="00E708D6" w:rsidRPr="007E7494" w:rsidRDefault="00E708D6" w:rsidP="00E708D6">
            <w:pPr>
              <w:rPr>
                <w:sz w:val="24"/>
                <w:szCs w:val="24"/>
              </w:rPr>
            </w:pPr>
          </w:p>
        </w:tc>
        <w:tc>
          <w:tcPr>
            <w:tcW w:w="1559" w:type="dxa"/>
            <w:vMerge/>
            <w:vAlign w:val="center"/>
            <w:hideMark/>
          </w:tcPr>
          <w:p w:rsidR="00E708D6" w:rsidRPr="007E7494" w:rsidRDefault="00E708D6" w:rsidP="007E7494">
            <w:pPr>
              <w:jc w:val="both"/>
              <w:rPr>
                <w:sz w:val="24"/>
                <w:szCs w:val="24"/>
              </w:rPr>
            </w:pPr>
          </w:p>
        </w:tc>
        <w:tc>
          <w:tcPr>
            <w:tcW w:w="1134" w:type="dxa"/>
            <w:vMerge/>
            <w:vAlign w:val="center"/>
            <w:hideMark/>
          </w:tcPr>
          <w:p w:rsidR="00E708D6" w:rsidRPr="007E7494" w:rsidRDefault="00E708D6" w:rsidP="00E708D6">
            <w:pPr>
              <w:rPr>
                <w:sz w:val="24"/>
                <w:szCs w:val="24"/>
              </w:rPr>
            </w:pPr>
          </w:p>
        </w:tc>
        <w:tc>
          <w:tcPr>
            <w:tcW w:w="1701" w:type="dxa"/>
            <w:shd w:val="clear" w:color="auto" w:fill="auto"/>
            <w:hideMark/>
          </w:tcPr>
          <w:p w:rsidR="00E708D6" w:rsidRPr="007E7494" w:rsidRDefault="00E708D6" w:rsidP="00E708D6">
            <w:pPr>
              <w:rPr>
                <w:sz w:val="24"/>
                <w:szCs w:val="24"/>
              </w:rPr>
            </w:pPr>
            <w:r w:rsidRPr="007E7494">
              <w:rPr>
                <w:sz w:val="24"/>
                <w:szCs w:val="24"/>
              </w:rPr>
              <w:t>бюджет ра</w:t>
            </w:r>
            <w:r w:rsidRPr="007E7494">
              <w:rPr>
                <w:sz w:val="24"/>
                <w:szCs w:val="24"/>
              </w:rPr>
              <w:t>й</w:t>
            </w:r>
            <w:r w:rsidRPr="007E7494">
              <w:rPr>
                <w:sz w:val="24"/>
                <w:szCs w:val="24"/>
              </w:rPr>
              <w:t>о</w:t>
            </w:r>
            <w:r w:rsidR="00303E30">
              <w:rPr>
                <w:sz w:val="24"/>
                <w:szCs w:val="24"/>
              </w:rPr>
              <w:t>на</w:t>
            </w:r>
          </w:p>
        </w:tc>
        <w:tc>
          <w:tcPr>
            <w:tcW w:w="1136" w:type="dxa"/>
            <w:shd w:val="clear" w:color="auto" w:fill="auto"/>
            <w:hideMark/>
          </w:tcPr>
          <w:p w:rsidR="00E708D6" w:rsidRPr="007E7494" w:rsidRDefault="00E708D6" w:rsidP="00E708D6">
            <w:pPr>
              <w:rPr>
                <w:sz w:val="24"/>
                <w:szCs w:val="24"/>
              </w:rPr>
            </w:pPr>
            <w:r w:rsidRPr="007E7494">
              <w:rPr>
                <w:sz w:val="24"/>
                <w:szCs w:val="24"/>
              </w:rPr>
              <w:t>х</w:t>
            </w: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117680,0</w:t>
            </w:r>
          </w:p>
        </w:tc>
        <w:tc>
          <w:tcPr>
            <w:tcW w:w="1131" w:type="dxa"/>
            <w:shd w:val="clear" w:color="auto" w:fill="auto"/>
            <w:noWrap/>
            <w:vAlign w:val="center"/>
            <w:hideMark/>
          </w:tcPr>
          <w:p w:rsidR="00E708D6" w:rsidRPr="007E7494" w:rsidRDefault="00E708D6" w:rsidP="00E708D6">
            <w:pPr>
              <w:rPr>
                <w:sz w:val="24"/>
                <w:szCs w:val="24"/>
              </w:rPr>
            </w:pPr>
            <w:r w:rsidRPr="007E7494">
              <w:rPr>
                <w:sz w:val="24"/>
                <w:szCs w:val="24"/>
              </w:rPr>
              <w:t>75056,6</w:t>
            </w:r>
          </w:p>
        </w:tc>
        <w:tc>
          <w:tcPr>
            <w:tcW w:w="1224" w:type="dxa"/>
            <w:shd w:val="clear" w:color="auto" w:fill="auto"/>
            <w:noWrap/>
            <w:vAlign w:val="center"/>
            <w:hideMark/>
          </w:tcPr>
          <w:p w:rsidR="00E708D6" w:rsidRPr="007E7494" w:rsidRDefault="00E708D6" w:rsidP="00E708D6">
            <w:pPr>
              <w:rPr>
                <w:sz w:val="24"/>
                <w:szCs w:val="24"/>
              </w:rPr>
            </w:pPr>
            <w:r w:rsidRPr="007E7494">
              <w:rPr>
                <w:sz w:val="24"/>
                <w:szCs w:val="24"/>
              </w:rPr>
              <w:t>42623,4</w:t>
            </w:r>
          </w:p>
        </w:tc>
        <w:tc>
          <w:tcPr>
            <w:tcW w:w="1173" w:type="dxa"/>
            <w:shd w:val="clear" w:color="auto" w:fill="auto"/>
            <w:noWrap/>
            <w:vAlign w:val="center"/>
            <w:hideMark/>
          </w:tcPr>
          <w:p w:rsidR="00E708D6" w:rsidRPr="007E7494" w:rsidRDefault="00E708D6" w:rsidP="00E708D6">
            <w:pPr>
              <w:rPr>
                <w:sz w:val="24"/>
                <w:szCs w:val="24"/>
              </w:rPr>
            </w:pPr>
          </w:p>
        </w:tc>
        <w:tc>
          <w:tcPr>
            <w:tcW w:w="931" w:type="dxa"/>
            <w:shd w:val="clear" w:color="auto" w:fill="auto"/>
            <w:noWrap/>
            <w:vAlign w:val="center"/>
            <w:hideMark/>
          </w:tcPr>
          <w:p w:rsidR="00E708D6" w:rsidRPr="007E7494" w:rsidRDefault="00E708D6" w:rsidP="00E708D6">
            <w:pPr>
              <w:rPr>
                <w:sz w:val="24"/>
                <w:szCs w:val="24"/>
              </w:rPr>
            </w:pPr>
          </w:p>
        </w:tc>
        <w:tc>
          <w:tcPr>
            <w:tcW w:w="1055" w:type="dxa"/>
            <w:shd w:val="clear" w:color="auto" w:fill="auto"/>
            <w:noWrap/>
            <w:vAlign w:val="center"/>
            <w:hideMark/>
          </w:tcPr>
          <w:p w:rsidR="00E708D6" w:rsidRPr="007E7494" w:rsidRDefault="00E708D6" w:rsidP="00E708D6">
            <w:pPr>
              <w:rPr>
                <w:sz w:val="24"/>
                <w:szCs w:val="24"/>
              </w:rPr>
            </w:pPr>
          </w:p>
        </w:tc>
        <w:tc>
          <w:tcPr>
            <w:tcW w:w="1136" w:type="dxa"/>
            <w:shd w:val="clear" w:color="auto" w:fill="auto"/>
            <w:noWrap/>
            <w:vAlign w:val="center"/>
            <w:hideMark/>
          </w:tcPr>
          <w:p w:rsidR="00E708D6" w:rsidRPr="007E7494" w:rsidRDefault="00E708D6" w:rsidP="00E708D6">
            <w:pPr>
              <w:rPr>
                <w:sz w:val="24"/>
                <w:szCs w:val="24"/>
              </w:rPr>
            </w:pPr>
          </w:p>
        </w:tc>
        <w:tc>
          <w:tcPr>
            <w:tcW w:w="702" w:type="dxa"/>
            <w:shd w:val="clear" w:color="auto" w:fill="auto"/>
            <w:noWrap/>
            <w:vAlign w:val="center"/>
            <w:hideMark/>
          </w:tcPr>
          <w:p w:rsidR="00E708D6" w:rsidRPr="007E7494" w:rsidRDefault="00E708D6" w:rsidP="00E708D6">
            <w:pPr>
              <w:rPr>
                <w:sz w:val="24"/>
                <w:szCs w:val="24"/>
              </w:rPr>
            </w:pPr>
          </w:p>
        </w:tc>
      </w:tr>
      <w:tr w:rsidR="00E708D6" w:rsidRPr="007E7494" w:rsidTr="0066328C">
        <w:trPr>
          <w:gridAfter w:val="2"/>
          <w:wAfter w:w="2350" w:type="dxa"/>
          <w:trHeight w:val="525"/>
        </w:trPr>
        <w:tc>
          <w:tcPr>
            <w:tcW w:w="709" w:type="dxa"/>
            <w:gridSpan w:val="2"/>
            <w:vAlign w:val="center"/>
          </w:tcPr>
          <w:p w:rsidR="00E708D6" w:rsidRPr="007E7494" w:rsidRDefault="00E708D6" w:rsidP="007E7494">
            <w:pPr>
              <w:jc w:val="center"/>
              <w:rPr>
                <w:sz w:val="24"/>
                <w:szCs w:val="24"/>
              </w:rPr>
            </w:pPr>
            <w:r w:rsidRPr="007E7494">
              <w:rPr>
                <w:sz w:val="24"/>
                <w:szCs w:val="24"/>
              </w:rPr>
              <w:t>64</w:t>
            </w:r>
            <w:r w:rsidR="007E7494">
              <w:rPr>
                <w:sz w:val="24"/>
                <w:szCs w:val="24"/>
              </w:rPr>
              <w:t>.</w:t>
            </w:r>
          </w:p>
        </w:tc>
        <w:tc>
          <w:tcPr>
            <w:tcW w:w="851" w:type="dxa"/>
            <w:gridSpan w:val="2"/>
            <w:vMerge/>
            <w:vAlign w:val="center"/>
            <w:hideMark/>
          </w:tcPr>
          <w:p w:rsidR="00E708D6" w:rsidRPr="007E7494" w:rsidRDefault="00E708D6" w:rsidP="00E708D6">
            <w:pPr>
              <w:rPr>
                <w:sz w:val="24"/>
                <w:szCs w:val="24"/>
              </w:rPr>
            </w:pPr>
          </w:p>
        </w:tc>
        <w:tc>
          <w:tcPr>
            <w:tcW w:w="1559" w:type="dxa"/>
            <w:vMerge/>
            <w:vAlign w:val="center"/>
            <w:hideMark/>
          </w:tcPr>
          <w:p w:rsidR="00E708D6" w:rsidRPr="007E7494" w:rsidRDefault="00E708D6" w:rsidP="007E7494">
            <w:pPr>
              <w:jc w:val="both"/>
              <w:rPr>
                <w:sz w:val="24"/>
                <w:szCs w:val="24"/>
              </w:rPr>
            </w:pPr>
          </w:p>
        </w:tc>
        <w:tc>
          <w:tcPr>
            <w:tcW w:w="1134" w:type="dxa"/>
            <w:vMerge/>
            <w:vAlign w:val="center"/>
            <w:hideMark/>
          </w:tcPr>
          <w:p w:rsidR="00E708D6" w:rsidRPr="007E7494" w:rsidRDefault="00E708D6" w:rsidP="00E708D6">
            <w:pPr>
              <w:rPr>
                <w:sz w:val="24"/>
                <w:szCs w:val="24"/>
              </w:rPr>
            </w:pPr>
          </w:p>
        </w:tc>
        <w:tc>
          <w:tcPr>
            <w:tcW w:w="1701" w:type="dxa"/>
            <w:shd w:val="clear" w:color="auto" w:fill="auto"/>
            <w:hideMark/>
          </w:tcPr>
          <w:p w:rsidR="00E708D6" w:rsidRPr="007E7494" w:rsidRDefault="00E708D6" w:rsidP="00E708D6">
            <w:pPr>
              <w:rPr>
                <w:sz w:val="24"/>
                <w:szCs w:val="24"/>
              </w:rPr>
            </w:pPr>
            <w:r w:rsidRPr="007E7494">
              <w:rPr>
                <w:sz w:val="24"/>
                <w:szCs w:val="24"/>
              </w:rPr>
              <w:t>в том числе безвозмез</w:t>
            </w:r>
            <w:r w:rsidRPr="007E7494">
              <w:rPr>
                <w:sz w:val="24"/>
                <w:szCs w:val="24"/>
              </w:rPr>
              <w:t>д</w:t>
            </w:r>
            <w:r w:rsidRPr="007E7494">
              <w:rPr>
                <w:sz w:val="24"/>
                <w:szCs w:val="24"/>
              </w:rPr>
              <w:t>ные посту</w:t>
            </w:r>
            <w:r w:rsidRPr="007E7494">
              <w:rPr>
                <w:sz w:val="24"/>
                <w:szCs w:val="24"/>
              </w:rPr>
              <w:t>п</w:t>
            </w:r>
            <w:r w:rsidRPr="007E7494">
              <w:rPr>
                <w:sz w:val="24"/>
                <w:szCs w:val="24"/>
              </w:rPr>
              <w:t>ления от ф</w:t>
            </w:r>
            <w:r w:rsidRPr="007E7494">
              <w:rPr>
                <w:sz w:val="24"/>
                <w:szCs w:val="24"/>
              </w:rPr>
              <w:t>и</w:t>
            </w:r>
            <w:r w:rsidRPr="007E7494">
              <w:rPr>
                <w:sz w:val="24"/>
                <w:szCs w:val="24"/>
              </w:rPr>
              <w:t xml:space="preserve">зических и </w:t>
            </w:r>
            <w:r w:rsidRPr="007E7494">
              <w:rPr>
                <w:sz w:val="24"/>
                <w:szCs w:val="24"/>
              </w:rPr>
              <w:lastRenderedPageBreak/>
              <w:t>юридических лиц</w:t>
            </w:r>
          </w:p>
        </w:tc>
        <w:tc>
          <w:tcPr>
            <w:tcW w:w="1136" w:type="dxa"/>
            <w:shd w:val="clear" w:color="auto" w:fill="auto"/>
            <w:hideMark/>
          </w:tcPr>
          <w:p w:rsidR="00E708D6" w:rsidRPr="007E7494" w:rsidRDefault="00E708D6" w:rsidP="00E708D6">
            <w:pPr>
              <w:rPr>
                <w:sz w:val="24"/>
                <w:szCs w:val="24"/>
              </w:rPr>
            </w:pPr>
            <w:r w:rsidRPr="007E7494">
              <w:rPr>
                <w:sz w:val="24"/>
                <w:szCs w:val="24"/>
              </w:rPr>
              <w:lastRenderedPageBreak/>
              <w:t>х</w:t>
            </w: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33867,0</w:t>
            </w:r>
          </w:p>
        </w:tc>
        <w:tc>
          <w:tcPr>
            <w:tcW w:w="1131" w:type="dxa"/>
            <w:shd w:val="clear" w:color="auto" w:fill="auto"/>
            <w:noWrap/>
            <w:vAlign w:val="center"/>
            <w:hideMark/>
          </w:tcPr>
          <w:p w:rsidR="00E708D6" w:rsidRPr="007E7494" w:rsidRDefault="00E708D6" w:rsidP="00E708D6">
            <w:pPr>
              <w:rPr>
                <w:sz w:val="24"/>
                <w:szCs w:val="24"/>
              </w:rPr>
            </w:pPr>
          </w:p>
        </w:tc>
        <w:tc>
          <w:tcPr>
            <w:tcW w:w="1224" w:type="dxa"/>
            <w:shd w:val="clear" w:color="auto" w:fill="auto"/>
            <w:noWrap/>
            <w:vAlign w:val="center"/>
            <w:hideMark/>
          </w:tcPr>
          <w:p w:rsidR="00E708D6" w:rsidRPr="007E7494" w:rsidRDefault="00E708D6" w:rsidP="00E708D6">
            <w:pPr>
              <w:rPr>
                <w:sz w:val="24"/>
                <w:szCs w:val="24"/>
              </w:rPr>
            </w:pPr>
            <w:r w:rsidRPr="007E7494">
              <w:rPr>
                <w:sz w:val="24"/>
                <w:szCs w:val="24"/>
              </w:rPr>
              <w:t>33867,0</w:t>
            </w:r>
          </w:p>
        </w:tc>
        <w:tc>
          <w:tcPr>
            <w:tcW w:w="1173" w:type="dxa"/>
            <w:shd w:val="clear" w:color="auto" w:fill="auto"/>
            <w:noWrap/>
            <w:vAlign w:val="center"/>
            <w:hideMark/>
          </w:tcPr>
          <w:p w:rsidR="00E708D6" w:rsidRPr="007E7494" w:rsidRDefault="00E708D6" w:rsidP="00E708D6">
            <w:pPr>
              <w:rPr>
                <w:sz w:val="24"/>
                <w:szCs w:val="24"/>
              </w:rPr>
            </w:pPr>
          </w:p>
        </w:tc>
        <w:tc>
          <w:tcPr>
            <w:tcW w:w="931" w:type="dxa"/>
            <w:shd w:val="clear" w:color="auto" w:fill="auto"/>
            <w:noWrap/>
            <w:vAlign w:val="center"/>
            <w:hideMark/>
          </w:tcPr>
          <w:p w:rsidR="00E708D6" w:rsidRPr="007E7494" w:rsidRDefault="00E708D6" w:rsidP="00E708D6">
            <w:pPr>
              <w:rPr>
                <w:sz w:val="24"/>
                <w:szCs w:val="24"/>
              </w:rPr>
            </w:pPr>
          </w:p>
        </w:tc>
        <w:tc>
          <w:tcPr>
            <w:tcW w:w="1055" w:type="dxa"/>
            <w:shd w:val="clear" w:color="auto" w:fill="auto"/>
            <w:noWrap/>
            <w:vAlign w:val="center"/>
            <w:hideMark/>
          </w:tcPr>
          <w:p w:rsidR="00E708D6" w:rsidRPr="007E7494" w:rsidRDefault="00E708D6" w:rsidP="00E708D6">
            <w:pPr>
              <w:rPr>
                <w:sz w:val="24"/>
                <w:szCs w:val="24"/>
              </w:rPr>
            </w:pPr>
          </w:p>
        </w:tc>
        <w:tc>
          <w:tcPr>
            <w:tcW w:w="1136" w:type="dxa"/>
            <w:shd w:val="clear" w:color="auto" w:fill="auto"/>
            <w:noWrap/>
            <w:vAlign w:val="center"/>
            <w:hideMark/>
          </w:tcPr>
          <w:p w:rsidR="00E708D6" w:rsidRPr="007E7494" w:rsidRDefault="00E708D6" w:rsidP="00E708D6">
            <w:pPr>
              <w:rPr>
                <w:sz w:val="24"/>
                <w:szCs w:val="24"/>
              </w:rPr>
            </w:pPr>
          </w:p>
        </w:tc>
        <w:tc>
          <w:tcPr>
            <w:tcW w:w="702" w:type="dxa"/>
            <w:shd w:val="clear" w:color="auto" w:fill="auto"/>
            <w:noWrap/>
            <w:vAlign w:val="center"/>
            <w:hideMark/>
          </w:tcPr>
          <w:p w:rsidR="00E708D6" w:rsidRPr="007E7494" w:rsidRDefault="00E708D6" w:rsidP="00E708D6">
            <w:pPr>
              <w:rPr>
                <w:sz w:val="24"/>
                <w:szCs w:val="24"/>
              </w:rPr>
            </w:pPr>
          </w:p>
        </w:tc>
      </w:tr>
      <w:tr w:rsidR="00E708D6" w:rsidRPr="007E7494" w:rsidTr="0066328C">
        <w:trPr>
          <w:gridAfter w:val="2"/>
          <w:wAfter w:w="2350" w:type="dxa"/>
          <w:trHeight w:val="525"/>
        </w:trPr>
        <w:tc>
          <w:tcPr>
            <w:tcW w:w="709" w:type="dxa"/>
            <w:gridSpan w:val="2"/>
            <w:vAlign w:val="center"/>
          </w:tcPr>
          <w:p w:rsidR="00E708D6" w:rsidRPr="007E7494" w:rsidRDefault="00E708D6" w:rsidP="007E7494">
            <w:pPr>
              <w:jc w:val="center"/>
              <w:rPr>
                <w:sz w:val="24"/>
                <w:szCs w:val="24"/>
              </w:rPr>
            </w:pPr>
            <w:r w:rsidRPr="007E7494">
              <w:rPr>
                <w:sz w:val="24"/>
                <w:szCs w:val="24"/>
              </w:rPr>
              <w:lastRenderedPageBreak/>
              <w:t>65</w:t>
            </w:r>
            <w:r w:rsidR="007E7494">
              <w:rPr>
                <w:sz w:val="24"/>
                <w:szCs w:val="24"/>
              </w:rPr>
              <w:t>.</w:t>
            </w:r>
          </w:p>
        </w:tc>
        <w:tc>
          <w:tcPr>
            <w:tcW w:w="851" w:type="dxa"/>
            <w:gridSpan w:val="2"/>
            <w:vMerge/>
            <w:vAlign w:val="center"/>
            <w:hideMark/>
          </w:tcPr>
          <w:p w:rsidR="00E708D6" w:rsidRPr="007E7494" w:rsidRDefault="00E708D6" w:rsidP="00E708D6">
            <w:pPr>
              <w:rPr>
                <w:sz w:val="24"/>
                <w:szCs w:val="24"/>
              </w:rPr>
            </w:pPr>
          </w:p>
        </w:tc>
        <w:tc>
          <w:tcPr>
            <w:tcW w:w="1559" w:type="dxa"/>
            <w:vMerge/>
            <w:vAlign w:val="center"/>
            <w:hideMark/>
          </w:tcPr>
          <w:p w:rsidR="00E708D6" w:rsidRPr="007E7494" w:rsidRDefault="00E708D6" w:rsidP="007E7494">
            <w:pPr>
              <w:jc w:val="both"/>
              <w:rPr>
                <w:sz w:val="24"/>
                <w:szCs w:val="24"/>
              </w:rPr>
            </w:pPr>
          </w:p>
        </w:tc>
        <w:tc>
          <w:tcPr>
            <w:tcW w:w="1134" w:type="dxa"/>
            <w:vMerge/>
            <w:vAlign w:val="center"/>
            <w:hideMark/>
          </w:tcPr>
          <w:p w:rsidR="00E708D6" w:rsidRPr="007E7494" w:rsidRDefault="00E708D6" w:rsidP="00E708D6">
            <w:pPr>
              <w:rPr>
                <w:sz w:val="24"/>
                <w:szCs w:val="24"/>
              </w:rPr>
            </w:pPr>
          </w:p>
        </w:tc>
        <w:tc>
          <w:tcPr>
            <w:tcW w:w="1701" w:type="dxa"/>
            <w:shd w:val="clear" w:color="auto" w:fill="auto"/>
            <w:hideMark/>
          </w:tcPr>
          <w:p w:rsidR="00E708D6" w:rsidRPr="007E7494" w:rsidRDefault="00E708D6" w:rsidP="00E708D6">
            <w:pPr>
              <w:rPr>
                <w:sz w:val="24"/>
                <w:szCs w:val="24"/>
              </w:rPr>
            </w:pPr>
            <w:r w:rsidRPr="007E7494">
              <w:rPr>
                <w:sz w:val="24"/>
                <w:szCs w:val="24"/>
              </w:rPr>
              <w:t>иные вн</w:t>
            </w:r>
            <w:r w:rsidRPr="007E7494">
              <w:rPr>
                <w:sz w:val="24"/>
                <w:szCs w:val="24"/>
              </w:rPr>
              <w:t>е</w:t>
            </w:r>
            <w:r w:rsidRPr="007E7494">
              <w:rPr>
                <w:sz w:val="24"/>
                <w:szCs w:val="24"/>
              </w:rPr>
              <w:t>бюджетные источники</w:t>
            </w:r>
          </w:p>
        </w:tc>
        <w:tc>
          <w:tcPr>
            <w:tcW w:w="1136" w:type="dxa"/>
            <w:shd w:val="clear" w:color="auto" w:fill="auto"/>
            <w:hideMark/>
          </w:tcPr>
          <w:p w:rsidR="00E708D6" w:rsidRPr="007E7494" w:rsidRDefault="00E708D6" w:rsidP="00E708D6">
            <w:pPr>
              <w:rPr>
                <w:sz w:val="24"/>
                <w:szCs w:val="24"/>
              </w:rPr>
            </w:pPr>
            <w:r w:rsidRPr="007E7494">
              <w:rPr>
                <w:sz w:val="24"/>
                <w:szCs w:val="24"/>
              </w:rPr>
              <w:t>х</w:t>
            </w: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131" w:type="dxa"/>
            <w:shd w:val="clear" w:color="auto" w:fill="auto"/>
            <w:noWrap/>
            <w:vAlign w:val="center"/>
            <w:hideMark/>
          </w:tcPr>
          <w:p w:rsidR="00E708D6" w:rsidRPr="007E7494" w:rsidRDefault="00E708D6" w:rsidP="00E708D6">
            <w:pPr>
              <w:rPr>
                <w:sz w:val="24"/>
                <w:szCs w:val="24"/>
              </w:rPr>
            </w:pPr>
          </w:p>
        </w:tc>
        <w:tc>
          <w:tcPr>
            <w:tcW w:w="1224" w:type="dxa"/>
            <w:shd w:val="clear" w:color="auto" w:fill="auto"/>
            <w:noWrap/>
            <w:vAlign w:val="center"/>
            <w:hideMark/>
          </w:tcPr>
          <w:p w:rsidR="00E708D6" w:rsidRPr="007E7494" w:rsidRDefault="00E708D6" w:rsidP="00E708D6">
            <w:pPr>
              <w:rPr>
                <w:sz w:val="24"/>
                <w:szCs w:val="24"/>
              </w:rPr>
            </w:pPr>
          </w:p>
        </w:tc>
        <w:tc>
          <w:tcPr>
            <w:tcW w:w="1173" w:type="dxa"/>
            <w:shd w:val="clear" w:color="auto" w:fill="auto"/>
            <w:noWrap/>
            <w:vAlign w:val="center"/>
            <w:hideMark/>
          </w:tcPr>
          <w:p w:rsidR="00E708D6" w:rsidRPr="007E7494" w:rsidRDefault="00E708D6" w:rsidP="00E708D6">
            <w:pPr>
              <w:rPr>
                <w:sz w:val="24"/>
                <w:szCs w:val="24"/>
              </w:rPr>
            </w:pPr>
          </w:p>
        </w:tc>
        <w:tc>
          <w:tcPr>
            <w:tcW w:w="931" w:type="dxa"/>
            <w:shd w:val="clear" w:color="auto" w:fill="auto"/>
            <w:noWrap/>
            <w:vAlign w:val="center"/>
            <w:hideMark/>
          </w:tcPr>
          <w:p w:rsidR="00E708D6" w:rsidRPr="007E7494" w:rsidRDefault="00E708D6" w:rsidP="00E708D6">
            <w:pPr>
              <w:rPr>
                <w:sz w:val="24"/>
                <w:szCs w:val="24"/>
              </w:rPr>
            </w:pPr>
          </w:p>
        </w:tc>
        <w:tc>
          <w:tcPr>
            <w:tcW w:w="1055" w:type="dxa"/>
            <w:shd w:val="clear" w:color="auto" w:fill="auto"/>
            <w:noWrap/>
            <w:vAlign w:val="center"/>
            <w:hideMark/>
          </w:tcPr>
          <w:p w:rsidR="00E708D6" w:rsidRPr="007E7494" w:rsidRDefault="00E708D6" w:rsidP="00E708D6">
            <w:pPr>
              <w:rPr>
                <w:sz w:val="24"/>
                <w:szCs w:val="24"/>
              </w:rPr>
            </w:pPr>
          </w:p>
        </w:tc>
        <w:tc>
          <w:tcPr>
            <w:tcW w:w="1136" w:type="dxa"/>
            <w:shd w:val="clear" w:color="auto" w:fill="auto"/>
            <w:noWrap/>
            <w:vAlign w:val="center"/>
            <w:hideMark/>
          </w:tcPr>
          <w:p w:rsidR="00E708D6" w:rsidRPr="007E7494" w:rsidRDefault="00E708D6" w:rsidP="00E708D6">
            <w:pPr>
              <w:rPr>
                <w:sz w:val="24"/>
                <w:szCs w:val="24"/>
              </w:rPr>
            </w:pPr>
          </w:p>
        </w:tc>
        <w:tc>
          <w:tcPr>
            <w:tcW w:w="702" w:type="dxa"/>
            <w:shd w:val="clear" w:color="auto" w:fill="auto"/>
            <w:noWrap/>
            <w:vAlign w:val="center"/>
            <w:hideMark/>
          </w:tcPr>
          <w:p w:rsidR="00E708D6" w:rsidRPr="007E7494" w:rsidRDefault="00E708D6" w:rsidP="00E708D6">
            <w:pPr>
              <w:rPr>
                <w:sz w:val="24"/>
                <w:szCs w:val="24"/>
              </w:rPr>
            </w:pPr>
          </w:p>
        </w:tc>
      </w:tr>
      <w:tr w:rsidR="00E708D6" w:rsidRPr="007E7494" w:rsidTr="0066328C">
        <w:trPr>
          <w:gridAfter w:val="2"/>
          <w:wAfter w:w="2350" w:type="dxa"/>
          <w:trHeight w:val="525"/>
        </w:trPr>
        <w:tc>
          <w:tcPr>
            <w:tcW w:w="709" w:type="dxa"/>
            <w:gridSpan w:val="2"/>
            <w:vAlign w:val="center"/>
          </w:tcPr>
          <w:p w:rsidR="00E708D6" w:rsidRPr="007E7494" w:rsidRDefault="00E708D6" w:rsidP="007E7494">
            <w:pPr>
              <w:jc w:val="center"/>
              <w:rPr>
                <w:sz w:val="24"/>
                <w:szCs w:val="24"/>
              </w:rPr>
            </w:pPr>
            <w:r w:rsidRPr="007E7494">
              <w:rPr>
                <w:sz w:val="24"/>
                <w:szCs w:val="24"/>
              </w:rPr>
              <w:t>66</w:t>
            </w:r>
            <w:r w:rsidR="007E7494">
              <w:rPr>
                <w:sz w:val="24"/>
                <w:szCs w:val="24"/>
              </w:rPr>
              <w:t>.</w:t>
            </w:r>
          </w:p>
        </w:tc>
        <w:tc>
          <w:tcPr>
            <w:tcW w:w="851" w:type="dxa"/>
            <w:gridSpan w:val="2"/>
            <w:vMerge w:val="restart"/>
            <w:shd w:val="clear" w:color="auto" w:fill="auto"/>
            <w:hideMark/>
          </w:tcPr>
          <w:p w:rsidR="00E708D6" w:rsidRPr="007E7494" w:rsidRDefault="00E708D6" w:rsidP="00E708D6">
            <w:pPr>
              <w:rPr>
                <w:sz w:val="24"/>
                <w:szCs w:val="24"/>
              </w:rPr>
            </w:pPr>
            <w:r w:rsidRPr="007E7494">
              <w:rPr>
                <w:sz w:val="24"/>
                <w:szCs w:val="24"/>
              </w:rPr>
              <w:t>2.1.4.</w:t>
            </w:r>
          </w:p>
        </w:tc>
        <w:tc>
          <w:tcPr>
            <w:tcW w:w="1559" w:type="dxa"/>
            <w:vMerge w:val="restart"/>
            <w:shd w:val="clear" w:color="auto" w:fill="auto"/>
            <w:hideMark/>
          </w:tcPr>
          <w:p w:rsidR="00E708D6" w:rsidRPr="007E7494" w:rsidRDefault="00E708D6" w:rsidP="007E7494">
            <w:pPr>
              <w:jc w:val="both"/>
              <w:rPr>
                <w:sz w:val="24"/>
                <w:szCs w:val="24"/>
              </w:rPr>
            </w:pPr>
            <w:r w:rsidRPr="007E7494">
              <w:rPr>
                <w:sz w:val="24"/>
                <w:szCs w:val="24"/>
              </w:rPr>
              <w:t>Крытый хоккейный корт в пгт. Новоаганске</w:t>
            </w:r>
          </w:p>
        </w:tc>
        <w:tc>
          <w:tcPr>
            <w:tcW w:w="1134" w:type="dxa"/>
            <w:vMerge/>
            <w:vAlign w:val="center"/>
            <w:hideMark/>
          </w:tcPr>
          <w:p w:rsidR="00E708D6" w:rsidRPr="007E7494" w:rsidRDefault="00E708D6" w:rsidP="00E708D6">
            <w:pPr>
              <w:rPr>
                <w:sz w:val="24"/>
                <w:szCs w:val="24"/>
              </w:rPr>
            </w:pPr>
          </w:p>
        </w:tc>
        <w:tc>
          <w:tcPr>
            <w:tcW w:w="1701" w:type="dxa"/>
            <w:shd w:val="clear" w:color="auto" w:fill="auto"/>
            <w:hideMark/>
          </w:tcPr>
          <w:p w:rsidR="00E708D6" w:rsidRPr="007E7494" w:rsidRDefault="00E708D6" w:rsidP="00E708D6">
            <w:pPr>
              <w:rPr>
                <w:sz w:val="24"/>
                <w:szCs w:val="24"/>
              </w:rPr>
            </w:pPr>
            <w:r w:rsidRPr="007E7494">
              <w:rPr>
                <w:sz w:val="24"/>
                <w:szCs w:val="24"/>
              </w:rPr>
              <w:t>всего</w:t>
            </w:r>
          </w:p>
        </w:tc>
        <w:tc>
          <w:tcPr>
            <w:tcW w:w="1136" w:type="dxa"/>
            <w:shd w:val="clear" w:color="auto" w:fill="auto"/>
            <w:hideMark/>
          </w:tcPr>
          <w:p w:rsidR="00E708D6" w:rsidRPr="007E7494" w:rsidRDefault="00E708D6" w:rsidP="00E708D6">
            <w:pPr>
              <w:rPr>
                <w:sz w:val="24"/>
                <w:szCs w:val="24"/>
              </w:rPr>
            </w:pPr>
            <w:r w:rsidRPr="007E7494">
              <w:rPr>
                <w:sz w:val="24"/>
                <w:szCs w:val="24"/>
              </w:rPr>
              <w:t>х</w:t>
            </w: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110,2</w:t>
            </w:r>
          </w:p>
        </w:tc>
        <w:tc>
          <w:tcPr>
            <w:tcW w:w="1131" w:type="dxa"/>
            <w:shd w:val="clear" w:color="auto" w:fill="auto"/>
            <w:noWrap/>
            <w:vAlign w:val="center"/>
            <w:hideMark/>
          </w:tcPr>
          <w:p w:rsidR="00E708D6" w:rsidRPr="007E7494" w:rsidRDefault="00E708D6" w:rsidP="00E708D6">
            <w:pPr>
              <w:rPr>
                <w:sz w:val="24"/>
                <w:szCs w:val="24"/>
              </w:rPr>
            </w:pPr>
            <w:r w:rsidRPr="007E7494">
              <w:rPr>
                <w:sz w:val="24"/>
                <w:szCs w:val="24"/>
              </w:rPr>
              <w:t>100,0</w:t>
            </w:r>
          </w:p>
        </w:tc>
        <w:tc>
          <w:tcPr>
            <w:tcW w:w="1224" w:type="dxa"/>
            <w:shd w:val="clear" w:color="auto" w:fill="auto"/>
            <w:noWrap/>
            <w:vAlign w:val="center"/>
            <w:hideMark/>
          </w:tcPr>
          <w:p w:rsidR="00E708D6" w:rsidRPr="007E7494" w:rsidRDefault="00E708D6" w:rsidP="00E708D6">
            <w:pPr>
              <w:rPr>
                <w:sz w:val="24"/>
                <w:szCs w:val="24"/>
              </w:rPr>
            </w:pPr>
            <w:r w:rsidRPr="007E7494">
              <w:rPr>
                <w:sz w:val="24"/>
                <w:szCs w:val="24"/>
              </w:rPr>
              <w:t>10,2</w:t>
            </w:r>
          </w:p>
        </w:tc>
        <w:tc>
          <w:tcPr>
            <w:tcW w:w="1173"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93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055"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136"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702" w:type="dxa"/>
            <w:shd w:val="clear" w:color="auto" w:fill="auto"/>
            <w:noWrap/>
            <w:vAlign w:val="center"/>
            <w:hideMark/>
          </w:tcPr>
          <w:p w:rsidR="00E708D6" w:rsidRPr="007E7494" w:rsidRDefault="00E708D6" w:rsidP="00E708D6">
            <w:pPr>
              <w:rPr>
                <w:sz w:val="24"/>
                <w:szCs w:val="24"/>
              </w:rPr>
            </w:pPr>
            <w:r w:rsidRPr="007E7494">
              <w:rPr>
                <w:sz w:val="24"/>
                <w:szCs w:val="24"/>
              </w:rPr>
              <w:t>0,0</w:t>
            </w:r>
          </w:p>
        </w:tc>
      </w:tr>
      <w:tr w:rsidR="00E708D6" w:rsidRPr="007E7494" w:rsidTr="0066328C">
        <w:trPr>
          <w:gridAfter w:val="2"/>
          <w:wAfter w:w="2350" w:type="dxa"/>
          <w:trHeight w:val="525"/>
        </w:trPr>
        <w:tc>
          <w:tcPr>
            <w:tcW w:w="709" w:type="dxa"/>
            <w:gridSpan w:val="2"/>
            <w:vAlign w:val="center"/>
          </w:tcPr>
          <w:p w:rsidR="00E708D6" w:rsidRPr="007E7494" w:rsidRDefault="00E708D6" w:rsidP="007E7494">
            <w:pPr>
              <w:jc w:val="center"/>
              <w:rPr>
                <w:sz w:val="24"/>
                <w:szCs w:val="24"/>
              </w:rPr>
            </w:pPr>
            <w:r w:rsidRPr="007E7494">
              <w:rPr>
                <w:sz w:val="24"/>
                <w:szCs w:val="24"/>
              </w:rPr>
              <w:t>67</w:t>
            </w:r>
            <w:r w:rsidR="007E7494">
              <w:rPr>
                <w:sz w:val="24"/>
                <w:szCs w:val="24"/>
              </w:rPr>
              <w:t>.</w:t>
            </w:r>
          </w:p>
        </w:tc>
        <w:tc>
          <w:tcPr>
            <w:tcW w:w="851" w:type="dxa"/>
            <w:gridSpan w:val="2"/>
            <w:vMerge/>
            <w:vAlign w:val="center"/>
            <w:hideMark/>
          </w:tcPr>
          <w:p w:rsidR="00E708D6" w:rsidRPr="007E7494" w:rsidRDefault="00E708D6" w:rsidP="00E708D6">
            <w:pPr>
              <w:rPr>
                <w:sz w:val="24"/>
                <w:szCs w:val="24"/>
              </w:rPr>
            </w:pPr>
          </w:p>
        </w:tc>
        <w:tc>
          <w:tcPr>
            <w:tcW w:w="1559" w:type="dxa"/>
            <w:vMerge/>
            <w:vAlign w:val="center"/>
            <w:hideMark/>
          </w:tcPr>
          <w:p w:rsidR="00E708D6" w:rsidRPr="007E7494" w:rsidRDefault="00E708D6" w:rsidP="00E708D6">
            <w:pPr>
              <w:rPr>
                <w:sz w:val="24"/>
                <w:szCs w:val="24"/>
              </w:rPr>
            </w:pPr>
          </w:p>
        </w:tc>
        <w:tc>
          <w:tcPr>
            <w:tcW w:w="1134" w:type="dxa"/>
            <w:vMerge/>
            <w:vAlign w:val="center"/>
            <w:hideMark/>
          </w:tcPr>
          <w:p w:rsidR="00E708D6" w:rsidRPr="007E7494" w:rsidRDefault="00E708D6" w:rsidP="00E708D6">
            <w:pPr>
              <w:rPr>
                <w:sz w:val="24"/>
                <w:szCs w:val="24"/>
              </w:rPr>
            </w:pPr>
          </w:p>
        </w:tc>
        <w:tc>
          <w:tcPr>
            <w:tcW w:w="1701" w:type="dxa"/>
            <w:shd w:val="clear" w:color="auto" w:fill="auto"/>
            <w:hideMark/>
          </w:tcPr>
          <w:p w:rsidR="00E708D6" w:rsidRPr="007E7494" w:rsidRDefault="00E708D6" w:rsidP="00E708D6">
            <w:pPr>
              <w:rPr>
                <w:sz w:val="24"/>
                <w:szCs w:val="24"/>
              </w:rPr>
            </w:pPr>
            <w:r w:rsidRPr="007E7494">
              <w:rPr>
                <w:sz w:val="24"/>
                <w:szCs w:val="24"/>
              </w:rPr>
              <w:t>бюджет авт</w:t>
            </w:r>
            <w:r w:rsidRPr="007E7494">
              <w:rPr>
                <w:sz w:val="24"/>
                <w:szCs w:val="24"/>
              </w:rPr>
              <w:t>о</w:t>
            </w:r>
            <w:r w:rsidRPr="007E7494">
              <w:rPr>
                <w:sz w:val="24"/>
                <w:szCs w:val="24"/>
              </w:rPr>
              <w:t>номного о</w:t>
            </w:r>
            <w:r w:rsidRPr="007E7494">
              <w:rPr>
                <w:sz w:val="24"/>
                <w:szCs w:val="24"/>
              </w:rPr>
              <w:t>к</w:t>
            </w:r>
            <w:r w:rsidRPr="007E7494">
              <w:rPr>
                <w:sz w:val="24"/>
                <w:szCs w:val="24"/>
              </w:rPr>
              <w:t>руга</w:t>
            </w:r>
          </w:p>
        </w:tc>
        <w:tc>
          <w:tcPr>
            <w:tcW w:w="1136" w:type="dxa"/>
            <w:shd w:val="clear" w:color="auto" w:fill="auto"/>
            <w:hideMark/>
          </w:tcPr>
          <w:p w:rsidR="00E708D6" w:rsidRPr="007E7494" w:rsidRDefault="00E708D6" w:rsidP="00E708D6">
            <w:pPr>
              <w:rPr>
                <w:sz w:val="24"/>
                <w:szCs w:val="24"/>
              </w:rPr>
            </w:pPr>
            <w:r w:rsidRPr="007E7494">
              <w:rPr>
                <w:sz w:val="24"/>
                <w:szCs w:val="24"/>
              </w:rPr>
              <w:t>х</w:t>
            </w: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131" w:type="dxa"/>
            <w:shd w:val="clear" w:color="auto" w:fill="auto"/>
            <w:noWrap/>
            <w:vAlign w:val="center"/>
            <w:hideMark/>
          </w:tcPr>
          <w:p w:rsidR="00E708D6" w:rsidRPr="007E7494" w:rsidRDefault="00E708D6" w:rsidP="00E708D6">
            <w:pPr>
              <w:rPr>
                <w:sz w:val="24"/>
                <w:szCs w:val="24"/>
              </w:rPr>
            </w:pPr>
          </w:p>
        </w:tc>
        <w:tc>
          <w:tcPr>
            <w:tcW w:w="1224" w:type="dxa"/>
            <w:shd w:val="clear" w:color="auto" w:fill="auto"/>
            <w:noWrap/>
            <w:vAlign w:val="center"/>
            <w:hideMark/>
          </w:tcPr>
          <w:p w:rsidR="00E708D6" w:rsidRPr="007E7494" w:rsidRDefault="00E708D6" w:rsidP="00E708D6">
            <w:pPr>
              <w:rPr>
                <w:sz w:val="24"/>
                <w:szCs w:val="24"/>
              </w:rPr>
            </w:pPr>
          </w:p>
        </w:tc>
        <w:tc>
          <w:tcPr>
            <w:tcW w:w="1173" w:type="dxa"/>
            <w:shd w:val="clear" w:color="auto" w:fill="auto"/>
            <w:noWrap/>
            <w:vAlign w:val="center"/>
            <w:hideMark/>
          </w:tcPr>
          <w:p w:rsidR="00E708D6" w:rsidRPr="007E7494" w:rsidRDefault="00E708D6" w:rsidP="00E708D6">
            <w:pPr>
              <w:rPr>
                <w:sz w:val="24"/>
                <w:szCs w:val="24"/>
              </w:rPr>
            </w:pPr>
          </w:p>
        </w:tc>
        <w:tc>
          <w:tcPr>
            <w:tcW w:w="931" w:type="dxa"/>
            <w:shd w:val="clear" w:color="auto" w:fill="auto"/>
            <w:noWrap/>
            <w:vAlign w:val="center"/>
            <w:hideMark/>
          </w:tcPr>
          <w:p w:rsidR="00E708D6" w:rsidRPr="007E7494" w:rsidRDefault="00E708D6" w:rsidP="00E708D6">
            <w:pPr>
              <w:rPr>
                <w:sz w:val="24"/>
                <w:szCs w:val="24"/>
              </w:rPr>
            </w:pPr>
          </w:p>
        </w:tc>
        <w:tc>
          <w:tcPr>
            <w:tcW w:w="1055" w:type="dxa"/>
            <w:shd w:val="clear" w:color="auto" w:fill="auto"/>
            <w:noWrap/>
            <w:vAlign w:val="center"/>
            <w:hideMark/>
          </w:tcPr>
          <w:p w:rsidR="00E708D6" w:rsidRPr="007E7494" w:rsidRDefault="00E708D6" w:rsidP="00E708D6">
            <w:pPr>
              <w:rPr>
                <w:sz w:val="24"/>
                <w:szCs w:val="24"/>
              </w:rPr>
            </w:pPr>
          </w:p>
        </w:tc>
        <w:tc>
          <w:tcPr>
            <w:tcW w:w="1136" w:type="dxa"/>
            <w:shd w:val="clear" w:color="auto" w:fill="auto"/>
            <w:noWrap/>
            <w:vAlign w:val="center"/>
            <w:hideMark/>
          </w:tcPr>
          <w:p w:rsidR="00E708D6" w:rsidRPr="007E7494" w:rsidRDefault="00E708D6" w:rsidP="00E708D6">
            <w:pPr>
              <w:rPr>
                <w:sz w:val="24"/>
                <w:szCs w:val="24"/>
              </w:rPr>
            </w:pPr>
          </w:p>
        </w:tc>
        <w:tc>
          <w:tcPr>
            <w:tcW w:w="702" w:type="dxa"/>
            <w:shd w:val="clear" w:color="auto" w:fill="auto"/>
            <w:noWrap/>
            <w:vAlign w:val="center"/>
            <w:hideMark/>
          </w:tcPr>
          <w:p w:rsidR="00E708D6" w:rsidRPr="007E7494" w:rsidRDefault="00E708D6" w:rsidP="00E708D6">
            <w:pPr>
              <w:rPr>
                <w:sz w:val="24"/>
                <w:szCs w:val="24"/>
              </w:rPr>
            </w:pPr>
          </w:p>
        </w:tc>
      </w:tr>
      <w:tr w:rsidR="00E708D6" w:rsidRPr="007E7494" w:rsidTr="0066328C">
        <w:trPr>
          <w:gridAfter w:val="2"/>
          <w:wAfter w:w="2350" w:type="dxa"/>
          <w:trHeight w:val="525"/>
        </w:trPr>
        <w:tc>
          <w:tcPr>
            <w:tcW w:w="709" w:type="dxa"/>
            <w:gridSpan w:val="2"/>
            <w:vAlign w:val="center"/>
          </w:tcPr>
          <w:p w:rsidR="00E708D6" w:rsidRPr="007E7494" w:rsidRDefault="00E708D6" w:rsidP="007E7494">
            <w:pPr>
              <w:jc w:val="center"/>
              <w:rPr>
                <w:sz w:val="24"/>
                <w:szCs w:val="24"/>
              </w:rPr>
            </w:pPr>
            <w:r w:rsidRPr="007E7494">
              <w:rPr>
                <w:sz w:val="24"/>
                <w:szCs w:val="24"/>
              </w:rPr>
              <w:t>68</w:t>
            </w:r>
            <w:r w:rsidR="007E7494">
              <w:rPr>
                <w:sz w:val="24"/>
                <w:szCs w:val="24"/>
              </w:rPr>
              <w:t>.</w:t>
            </w:r>
          </w:p>
        </w:tc>
        <w:tc>
          <w:tcPr>
            <w:tcW w:w="851" w:type="dxa"/>
            <w:gridSpan w:val="2"/>
            <w:vMerge/>
            <w:vAlign w:val="center"/>
            <w:hideMark/>
          </w:tcPr>
          <w:p w:rsidR="00E708D6" w:rsidRPr="007E7494" w:rsidRDefault="00E708D6" w:rsidP="00E708D6">
            <w:pPr>
              <w:rPr>
                <w:sz w:val="24"/>
                <w:szCs w:val="24"/>
              </w:rPr>
            </w:pPr>
          </w:p>
        </w:tc>
        <w:tc>
          <w:tcPr>
            <w:tcW w:w="1559" w:type="dxa"/>
            <w:vMerge/>
            <w:vAlign w:val="center"/>
            <w:hideMark/>
          </w:tcPr>
          <w:p w:rsidR="00E708D6" w:rsidRPr="007E7494" w:rsidRDefault="00E708D6" w:rsidP="00E708D6">
            <w:pPr>
              <w:rPr>
                <w:sz w:val="24"/>
                <w:szCs w:val="24"/>
              </w:rPr>
            </w:pPr>
          </w:p>
        </w:tc>
        <w:tc>
          <w:tcPr>
            <w:tcW w:w="1134" w:type="dxa"/>
            <w:vMerge/>
            <w:vAlign w:val="center"/>
            <w:hideMark/>
          </w:tcPr>
          <w:p w:rsidR="00E708D6" w:rsidRPr="007E7494" w:rsidRDefault="00E708D6" w:rsidP="00E708D6">
            <w:pPr>
              <w:rPr>
                <w:sz w:val="24"/>
                <w:szCs w:val="24"/>
              </w:rPr>
            </w:pPr>
          </w:p>
        </w:tc>
        <w:tc>
          <w:tcPr>
            <w:tcW w:w="1701" w:type="dxa"/>
            <w:shd w:val="clear" w:color="auto" w:fill="auto"/>
            <w:hideMark/>
          </w:tcPr>
          <w:p w:rsidR="00E708D6" w:rsidRPr="007E7494" w:rsidRDefault="00E708D6" w:rsidP="00E708D6">
            <w:pPr>
              <w:rPr>
                <w:sz w:val="24"/>
                <w:szCs w:val="24"/>
              </w:rPr>
            </w:pPr>
            <w:r w:rsidRPr="007E7494">
              <w:rPr>
                <w:sz w:val="24"/>
                <w:szCs w:val="24"/>
              </w:rPr>
              <w:t>бюджет ра</w:t>
            </w:r>
            <w:r w:rsidRPr="007E7494">
              <w:rPr>
                <w:sz w:val="24"/>
                <w:szCs w:val="24"/>
              </w:rPr>
              <w:t>й</w:t>
            </w:r>
            <w:r w:rsidRPr="007E7494">
              <w:rPr>
                <w:sz w:val="24"/>
                <w:szCs w:val="24"/>
              </w:rPr>
              <w:t>о</w:t>
            </w:r>
            <w:r w:rsidR="00303E30">
              <w:rPr>
                <w:sz w:val="24"/>
                <w:szCs w:val="24"/>
              </w:rPr>
              <w:t>на</w:t>
            </w:r>
          </w:p>
        </w:tc>
        <w:tc>
          <w:tcPr>
            <w:tcW w:w="1136" w:type="dxa"/>
            <w:shd w:val="clear" w:color="auto" w:fill="auto"/>
            <w:hideMark/>
          </w:tcPr>
          <w:p w:rsidR="00E708D6" w:rsidRPr="007E7494" w:rsidRDefault="00E708D6" w:rsidP="00E708D6">
            <w:pPr>
              <w:rPr>
                <w:sz w:val="24"/>
                <w:szCs w:val="24"/>
              </w:rPr>
            </w:pPr>
            <w:r w:rsidRPr="007E7494">
              <w:rPr>
                <w:sz w:val="24"/>
                <w:szCs w:val="24"/>
              </w:rPr>
              <w:t>х</w:t>
            </w: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110,2</w:t>
            </w:r>
          </w:p>
        </w:tc>
        <w:tc>
          <w:tcPr>
            <w:tcW w:w="1131" w:type="dxa"/>
            <w:shd w:val="clear" w:color="auto" w:fill="auto"/>
            <w:noWrap/>
            <w:vAlign w:val="center"/>
            <w:hideMark/>
          </w:tcPr>
          <w:p w:rsidR="00E708D6" w:rsidRPr="007E7494" w:rsidRDefault="00E708D6" w:rsidP="00E708D6">
            <w:pPr>
              <w:rPr>
                <w:sz w:val="24"/>
                <w:szCs w:val="24"/>
              </w:rPr>
            </w:pPr>
            <w:r w:rsidRPr="007E7494">
              <w:rPr>
                <w:sz w:val="24"/>
                <w:szCs w:val="24"/>
              </w:rPr>
              <w:t>100,0</w:t>
            </w:r>
          </w:p>
        </w:tc>
        <w:tc>
          <w:tcPr>
            <w:tcW w:w="1224" w:type="dxa"/>
            <w:shd w:val="clear" w:color="auto" w:fill="auto"/>
            <w:noWrap/>
            <w:vAlign w:val="center"/>
            <w:hideMark/>
          </w:tcPr>
          <w:p w:rsidR="00E708D6" w:rsidRPr="007E7494" w:rsidRDefault="00E708D6" w:rsidP="00E708D6">
            <w:pPr>
              <w:rPr>
                <w:sz w:val="24"/>
                <w:szCs w:val="24"/>
              </w:rPr>
            </w:pPr>
            <w:r w:rsidRPr="007E7494">
              <w:rPr>
                <w:sz w:val="24"/>
                <w:szCs w:val="24"/>
              </w:rPr>
              <w:t>10,2</w:t>
            </w:r>
          </w:p>
        </w:tc>
        <w:tc>
          <w:tcPr>
            <w:tcW w:w="1173" w:type="dxa"/>
            <w:shd w:val="clear" w:color="auto" w:fill="auto"/>
            <w:noWrap/>
            <w:vAlign w:val="center"/>
            <w:hideMark/>
          </w:tcPr>
          <w:p w:rsidR="00E708D6" w:rsidRPr="007E7494" w:rsidRDefault="00E708D6" w:rsidP="00E708D6">
            <w:pPr>
              <w:rPr>
                <w:sz w:val="24"/>
                <w:szCs w:val="24"/>
              </w:rPr>
            </w:pPr>
          </w:p>
        </w:tc>
        <w:tc>
          <w:tcPr>
            <w:tcW w:w="931" w:type="dxa"/>
            <w:shd w:val="clear" w:color="auto" w:fill="auto"/>
            <w:noWrap/>
            <w:vAlign w:val="center"/>
            <w:hideMark/>
          </w:tcPr>
          <w:p w:rsidR="00E708D6" w:rsidRPr="007E7494" w:rsidRDefault="00E708D6" w:rsidP="00E708D6">
            <w:pPr>
              <w:rPr>
                <w:sz w:val="24"/>
                <w:szCs w:val="24"/>
              </w:rPr>
            </w:pPr>
          </w:p>
        </w:tc>
        <w:tc>
          <w:tcPr>
            <w:tcW w:w="1055" w:type="dxa"/>
            <w:shd w:val="clear" w:color="auto" w:fill="auto"/>
            <w:noWrap/>
            <w:vAlign w:val="center"/>
            <w:hideMark/>
          </w:tcPr>
          <w:p w:rsidR="00E708D6" w:rsidRPr="007E7494" w:rsidRDefault="00E708D6" w:rsidP="00E708D6">
            <w:pPr>
              <w:rPr>
                <w:sz w:val="24"/>
                <w:szCs w:val="24"/>
              </w:rPr>
            </w:pPr>
          </w:p>
        </w:tc>
        <w:tc>
          <w:tcPr>
            <w:tcW w:w="1136" w:type="dxa"/>
            <w:shd w:val="clear" w:color="auto" w:fill="auto"/>
            <w:noWrap/>
            <w:vAlign w:val="center"/>
            <w:hideMark/>
          </w:tcPr>
          <w:p w:rsidR="00E708D6" w:rsidRPr="007E7494" w:rsidRDefault="00E708D6" w:rsidP="00E708D6">
            <w:pPr>
              <w:rPr>
                <w:sz w:val="24"/>
                <w:szCs w:val="24"/>
              </w:rPr>
            </w:pPr>
          </w:p>
        </w:tc>
        <w:tc>
          <w:tcPr>
            <w:tcW w:w="702" w:type="dxa"/>
            <w:shd w:val="clear" w:color="auto" w:fill="auto"/>
            <w:noWrap/>
            <w:vAlign w:val="center"/>
            <w:hideMark/>
          </w:tcPr>
          <w:p w:rsidR="00E708D6" w:rsidRPr="007E7494" w:rsidRDefault="00E708D6" w:rsidP="00E708D6">
            <w:pPr>
              <w:rPr>
                <w:sz w:val="24"/>
                <w:szCs w:val="24"/>
              </w:rPr>
            </w:pPr>
          </w:p>
        </w:tc>
      </w:tr>
      <w:tr w:rsidR="00E708D6" w:rsidRPr="007E7494" w:rsidTr="0066328C">
        <w:trPr>
          <w:gridAfter w:val="2"/>
          <w:wAfter w:w="2350" w:type="dxa"/>
          <w:trHeight w:val="525"/>
        </w:trPr>
        <w:tc>
          <w:tcPr>
            <w:tcW w:w="709" w:type="dxa"/>
            <w:gridSpan w:val="2"/>
            <w:vAlign w:val="center"/>
          </w:tcPr>
          <w:p w:rsidR="00E708D6" w:rsidRPr="007E7494" w:rsidRDefault="00E708D6" w:rsidP="007E7494">
            <w:pPr>
              <w:jc w:val="center"/>
              <w:rPr>
                <w:sz w:val="24"/>
                <w:szCs w:val="24"/>
              </w:rPr>
            </w:pPr>
            <w:r w:rsidRPr="007E7494">
              <w:rPr>
                <w:sz w:val="24"/>
                <w:szCs w:val="24"/>
              </w:rPr>
              <w:t>69</w:t>
            </w:r>
            <w:r w:rsidR="007E7494">
              <w:rPr>
                <w:sz w:val="24"/>
                <w:szCs w:val="24"/>
              </w:rPr>
              <w:t>.</w:t>
            </w:r>
          </w:p>
        </w:tc>
        <w:tc>
          <w:tcPr>
            <w:tcW w:w="851" w:type="dxa"/>
            <w:gridSpan w:val="2"/>
            <w:vMerge/>
            <w:vAlign w:val="center"/>
            <w:hideMark/>
          </w:tcPr>
          <w:p w:rsidR="00E708D6" w:rsidRPr="007E7494" w:rsidRDefault="00E708D6" w:rsidP="00E708D6">
            <w:pPr>
              <w:rPr>
                <w:sz w:val="24"/>
                <w:szCs w:val="24"/>
              </w:rPr>
            </w:pPr>
          </w:p>
        </w:tc>
        <w:tc>
          <w:tcPr>
            <w:tcW w:w="1559" w:type="dxa"/>
            <w:vMerge/>
            <w:vAlign w:val="center"/>
            <w:hideMark/>
          </w:tcPr>
          <w:p w:rsidR="00E708D6" w:rsidRPr="007E7494" w:rsidRDefault="00E708D6" w:rsidP="00E708D6">
            <w:pPr>
              <w:rPr>
                <w:sz w:val="24"/>
                <w:szCs w:val="24"/>
              </w:rPr>
            </w:pPr>
          </w:p>
        </w:tc>
        <w:tc>
          <w:tcPr>
            <w:tcW w:w="1134" w:type="dxa"/>
            <w:vMerge/>
            <w:vAlign w:val="center"/>
            <w:hideMark/>
          </w:tcPr>
          <w:p w:rsidR="00E708D6" w:rsidRPr="007E7494" w:rsidRDefault="00E708D6" w:rsidP="00E708D6">
            <w:pPr>
              <w:rPr>
                <w:sz w:val="24"/>
                <w:szCs w:val="24"/>
              </w:rPr>
            </w:pPr>
          </w:p>
        </w:tc>
        <w:tc>
          <w:tcPr>
            <w:tcW w:w="1701" w:type="dxa"/>
            <w:shd w:val="clear" w:color="auto" w:fill="auto"/>
            <w:hideMark/>
          </w:tcPr>
          <w:p w:rsidR="00E708D6" w:rsidRPr="007E7494" w:rsidRDefault="00E708D6" w:rsidP="00E708D6">
            <w:pPr>
              <w:rPr>
                <w:sz w:val="24"/>
                <w:szCs w:val="24"/>
              </w:rPr>
            </w:pPr>
            <w:r w:rsidRPr="007E7494">
              <w:rPr>
                <w:sz w:val="24"/>
                <w:szCs w:val="24"/>
              </w:rPr>
              <w:t>в том числе безвозмез</w:t>
            </w:r>
            <w:r w:rsidRPr="007E7494">
              <w:rPr>
                <w:sz w:val="24"/>
                <w:szCs w:val="24"/>
              </w:rPr>
              <w:t>д</w:t>
            </w:r>
            <w:r w:rsidRPr="007E7494">
              <w:rPr>
                <w:sz w:val="24"/>
                <w:szCs w:val="24"/>
              </w:rPr>
              <w:t>ные посту</w:t>
            </w:r>
            <w:r w:rsidRPr="007E7494">
              <w:rPr>
                <w:sz w:val="24"/>
                <w:szCs w:val="24"/>
              </w:rPr>
              <w:t>п</w:t>
            </w:r>
            <w:r w:rsidRPr="007E7494">
              <w:rPr>
                <w:sz w:val="24"/>
                <w:szCs w:val="24"/>
              </w:rPr>
              <w:t>ления от ф</w:t>
            </w:r>
            <w:r w:rsidRPr="007E7494">
              <w:rPr>
                <w:sz w:val="24"/>
                <w:szCs w:val="24"/>
              </w:rPr>
              <w:t>и</w:t>
            </w:r>
            <w:r w:rsidRPr="007E7494">
              <w:rPr>
                <w:sz w:val="24"/>
                <w:szCs w:val="24"/>
              </w:rPr>
              <w:t>зических и юридических лиц</w:t>
            </w:r>
          </w:p>
        </w:tc>
        <w:tc>
          <w:tcPr>
            <w:tcW w:w="1136" w:type="dxa"/>
            <w:shd w:val="clear" w:color="auto" w:fill="auto"/>
            <w:hideMark/>
          </w:tcPr>
          <w:p w:rsidR="00E708D6" w:rsidRPr="007E7494" w:rsidRDefault="00E708D6" w:rsidP="00E708D6">
            <w:pPr>
              <w:rPr>
                <w:sz w:val="24"/>
                <w:szCs w:val="24"/>
              </w:rPr>
            </w:pPr>
            <w:r w:rsidRPr="007E7494">
              <w:rPr>
                <w:sz w:val="24"/>
                <w:szCs w:val="24"/>
              </w:rPr>
              <w:t>х</w:t>
            </w: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131" w:type="dxa"/>
            <w:shd w:val="clear" w:color="auto" w:fill="auto"/>
            <w:noWrap/>
            <w:vAlign w:val="center"/>
            <w:hideMark/>
          </w:tcPr>
          <w:p w:rsidR="00E708D6" w:rsidRPr="007E7494" w:rsidRDefault="00E708D6" w:rsidP="00E708D6">
            <w:pPr>
              <w:rPr>
                <w:sz w:val="24"/>
                <w:szCs w:val="24"/>
              </w:rPr>
            </w:pPr>
          </w:p>
        </w:tc>
        <w:tc>
          <w:tcPr>
            <w:tcW w:w="1224" w:type="dxa"/>
            <w:shd w:val="clear" w:color="auto" w:fill="auto"/>
            <w:noWrap/>
            <w:vAlign w:val="center"/>
            <w:hideMark/>
          </w:tcPr>
          <w:p w:rsidR="00E708D6" w:rsidRPr="007E7494" w:rsidRDefault="00E708D6" w:rsidP="00E708D6">
            <w:pPr>
              <w:rPr>
                <w:sz w:val="24"/>
                <w:szCs w:val="24"/>
              </w:rPr>
            </w:pPr>
          </w:p>
        </w:tc>
        <w:tc>
          <w:tcPr>
            <w:tcW w:w="1173" w:type="dxa"/>
            <w:shd w:val="clear" w:color="auto" w:fill="auto"/>
            <w:noWrap/>
            <w:vAlign w:val="center"/>
            <w:hideMark/>
          </w:tcPr>
          <w:p w:rsidR="00E708D6" w:rsidRPr="007E7494" w:rsidRDefault="00E708D6" w:rsidP="00E708D6">
            <w:pPr>
              <w:rPr>
                <w:sz w:val="24"/>
                <w:szCs w:val="24"/>
              </w:rPr>
            </w:pPr>
          </w:p>
        </w:tc>
        <w:tc>
          <w:tcPr>
            <w:tcW w:w="931" w:type="dxa"/>
            <w:shd w:val="clear" w:color="auto" w:fill="auto"/>
            <w:noWrap/>
            <w:vAlign w:val="center"/>
            <w:hideMark/>
          </w:tcPr>
          <w:p w:rsidR="00E708D6" w:rsidRPr="007E7494" w:rsidRDefault="00E708D6" w:rsidP="00E708D6">
            <w:pPr>
              <w:rPr>
                <w:sz w:val="24"/>
                <w:szCs w:val="24"/>
              </w:rPr>
            </w:pPr>
          </w:p>
        </w:tc>
        <w:tc>
          <w:tcPr>
            <w:tcW w:w="1055" w:type="dxa"/>
            <w:shd w:val="clear" w:color="auto" w:fill="auto"/>
            <w:noWrap/>
            <w:vAlign w:val="center"/>
            <w:hideMark/>
          </w:tcPr>
          <w:p w:rsidR="00E708D6" w:rsidRPr="007E7494" w:rsidRDefault="00E708D6" w:rsidP="00E708D6">
            <w:pPr>
              <w:rPr>
                <w:sz w:val="24"/>
                <w:szCs w:val="24"/>
              </w:rPr>
            </w:pPr>
          </w:p>
        </w:tc>
        <w:tc>
          <w:tcPr>
            <w:tcW w:w="1136" w:type="dxa"/>
            <w:shd w:val="clear" w:color="auto" w:fill="auto"/>
            <w:noWrap/>
            <w:vAlign w:val="center"/>
            <w:hideMark/>
          </w:tcPr>
          <w:p w:rsidR="00E708D6" w:rsidRPr="007E7494" w:rsidRDefault="00E708D6" w:rsidP="00E708D6">
            <w:pPr>
              <w:rPr>
                <w:sz w:val="24"/>
                <w:szCs w:val="24"/>
              </w:rPr>
            </w:pPr>
          </w:p>
        </w:tc>
        <w:tc>
          <w:tcPr>
            <w:tcW w:w="702" w:type="dxa"/>
            <w:shd w:val="clear" w:color="auto" w:fill="auto"/>
            <w:noWrap/>
            <w:vAlign w:val="center"/>
            <w:hideMark/>
          </w:tcPr>
          <w:p w:rsidR="00E708D6" w:rsidRPr="007E7494" w:rsidRDefault="00E708D6" w:rsidP="00E708D6">
            <w:pPr>
              <w:rPr>
                <w:sz w:val="24"/>
                <w:szCs w:val="24"/>
              </w:rPr>
            </w:pPr>
          </w:p>
        </w:tc>
      </w:tr>
      <w:tr w:rsidR="00E708D6" w:rsidRPr="007E7494" w:rsidTr="0066328C">
        <w:trPr>
          <w:gridAfter w:val="2"/>
          <w:wAfter w:w="2350" w:type="dxa"/>
          <w:trHeight w:val="525"/>
        </w:trPr>
        <w:tc>
          <w:tcPr>
            <w:tcW w:w="709" w:type="dxa"/>
            <w:gridSpan w:val="2"/>
            <w:vAlign w:val="center"/>
          </w:tcPr>
          <w:p w:rsidR="00E708D6" w:rsidRPr="007E7494" w:rsidRDefault="00E708D6" w:rsidP="007E7494">
            <w:pPr>
              <w:jc w:val="center"/>
              <w:rPr>
                <w:sz w:val="24"/>
                <w:szCs w:val="24"/>
              </w:rPr>
            </w:pPr>
            <w:r w:rsidRPr="007E7494">
              <w:rPr>
                <w:sz w:val="24"/>
                <w:szCs w:val="24"/>
              </w:rPr>
              <w:t>70</w:t>
            </w:r>
            <w:r w:rsidR="007E7494">
              <w:rPr>
                <w:sz w:val="24"/>
                <w:szCs w:val="24"/>
              </w:rPr>
              <w:t>.</w:t>
            </w:r>
          </w:p>
        </w:tc>
        <w:tc>
          <w:tcPr>
            <w:tcW w:w="851" w:type="dxa"/>
            <w:gridSpan w:val="2"/>
            <w:vMerge/>
            <w:vAlign w:val="center"/>
            <w:hideMark/>
          </w:tcPr>
          <w:p w:rsidR="00E708D6" w:rsidRPr="007E7494" w:rsidRDefault="00E708D6" w:rsidP="00E708D6">
            <w:pPr>
              <w:rPr>
                <w:sz w:val="24"/>
                <w:szCs w:val="24"/>
              </w:rPr>
            </w:pPr>
          </w:p>
        </w:tc>
        <w:tc>
          <w:tcPr>
            <w:tcW w:w="1559" w:type="dxa"/>
            <w:vMerge/>
            <w:vAlign w:val="center"/>
            <w:hideMark/>
          </w:tcPr>
          <w:p w:rsidR="00E708D6" w:rsidRPr="007E7494" w:rsidRDefault="00E708D6" w:rsidP="00E708D6">
            <w:pPr>
              <w:rPr>
                <w:sz w:val="24"/>
                <w:szCs w:val="24"/>
              </w:rPr>
            </w:pPr>
          </w:p>
        </w:tc>
        <w:tc>
          <w:tcPr>
            <w:tcW w:w="1134" w:type="dxa"/>
            <w:vMerge/>
            <w:vAlign w:val="center"/>
            <w:hideMark/>
          </w:tcPr>
          <w:p w:rsidR="00E708D6" w:rsidRPr="007E7494" w:rsidRDefault="00E708D6" w:rsidP="00E708D6">
            <w:pPr>
              <w:rPr>
                <w:sz w:val="24"/>
                <w:szCs w:val="24"/>
              </w:rPr>
            </w:pPr>
          </w:p>
        </w:tc>
        <w:tc>
          <w:tcPr>
            <w:tcW w:w="1701" w:type="dxa"/>
            <w:shd w:val="clear" w:color="auto" w:fill="auto"/>
            <w:hideMark/>
          </w:tcPr>
          <w:p w:rsidR="00E708D6" w:rsidRPr="007E7494" w:rsidRDefault="00E708D6" w:rsidP="00E708D6">
            <w:pPr>
              <w:rPr>
                <w:sz w:val="24"/>
                <w:szCs w:val="24"/>
              </w:rPr>
            </w:pPr>
            <w:r w:rsidRPr="007E7494">
              <w:rPr>
                <w:sz w:val="24"/>
                <w:szCs w:val="24"/>
              </w:rPr>
              <w:t>иные вн</w:t>
            </w:r>
            <w:r w:rsidRPr="007E7494">
              <w:rPr>
                <w:sz w:val="24"/>
                <w:szCs w:val="24"/>
              </w:rPr>
              <w:t>е</w:t>
            </w:r>
            <w:r w:rsidRPr="007E7494">
              <w:rPr>
                <w:sz w:val="24"/>
                <w:szCs w:val="24"/>
              </w:rPr>
              <w:t>бюджетные источники</w:t>
            </w:r>
          </w:p>
        </w:tc>
        <w:tc>
          <w:tcPr>
            <w:tcW w:w="1136" w:type="dxa"/>
            <w:shd w:val="clear" w:color="auto" w:fill="auto"/>
            <w:hideMark/>
          </w:tcPr>
          <w:p w:rsidR="00E708D6" w:rsidRPr="007E7494" w:rsidRDefault="00E708D6" w:rsidP="00E708D6">
            <w:pPr>
              <w:rPr>
                <w:sz w:val="24"/>
                <w:szCs w:val="24"/>
              </w:rPr>
            </w:pPr>
            <w:r w:rsidRPr="007E7494">
              <w:rPr>
                <w:sz w:val="24"/>
                <w:szCs w:val="24"/>
              </w:rPr>
              <w:t>х</w:t>
            </w: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131" w:type="dxa"/>
            <w:shd w:val="clear" w:color="auto" w:fill="auto"/>
            <w:noWrap/>
            <w:vAlign w:val="center"/>
            <w:hideMark/>
          </w:tcPr>
          <w:p w:rsidR="00E708D6" w:rsidRPr="007E7494" w:rsidRDefault="00E708D6" w:rsidP="00E708D6">
            <w:pPr>
              <w:rPr>
                <w:sz w:val="24"/>
                <w:szCs w:val="24"/>
              </w:rPr>
            </w:pPr>
          </w:p>
        </w:tc>
        <w:tc>
          <w:tcPr>
            <w:tcW w:w="1224" w:type="dxa"/>
            <w:shd w:val="clear" w:color="auto" w:fill="auto"/>
            <w:noWrap/>
            <w:vAlign w:val="center"/>
            <w:hideMark/>
          </w:tcPr>
          <w:p w:rsidR="00E708D6" w:rsidRPr="007E7494" w:rsidRDefault="00E708D6" w:rsidP="00E708D6">
            <w:pPr>
              <w:rPr>
                <w:sz w:val="24"/>
                <w:szCs w:val="24"/>
              </w:rPr>
            </w:pPr>
          </w:p>
        </w:tc>
        <w:tc>
          <w:tcPr>
            <w:tcW w:w="1173" w:type="dxa"/>
            <w:shd w:val="clear" w:color="auto" w:fill="auto"/>
            <w:noWrap/>
            <w:vAlign w:val="center"/>
            <w:hideMark/>
          </w:tcPr>
          <w:p w:rsidR="00E708D6" w:rsidRPr="007E7494" w:rsidRDefault="00E708D6" w:rsidP="00E708D6">
            <w:pPr>
              <w:rPr>
                <w:sz w:val="24"/>
                <w:szCs w:val="24"/>
              </w:rPr>
            </w:pPr>
          </w:p>
        </w:tc>
        <w:tc>
          <w:tcPr>
            <w:tcW w:w="931" w:type="dxa"/>
            <w:shd w:val="clear" w:color="auto" w:fill="auto"/>
            <w:noWrap/>
            <w:vAlign w:val="center"/>
            <w:hideMark/>
          </w:tcPr>
          <w:p w:rsidR="00E708D6" w:rsidRPr="007E7494" w:rsidRDefault="00E708D6" w:rsidP="00E708D6">
            <w:pPr>
              <w:rPr>
                <w:sz w:val="24"/>
                <w:szCs w:val="24"/>
              </w:rPr>
            </w:pPr>
          </w:p>
        </w:tc>
        <w:tc>
          <w:tcPr>
            <w:tcW w:w="1055" w:type="dxa"/>
            <w:shd w:val="clear" w:color="auto" w:fill="auto"/>
            <w:noWrap/>
            <w:vAlign w:val="center"/>
            <w:hideMark/>
          </w:tcPr>
          <w:p w:rsidR="00E708D6" w:rsidRPr="007E7494" w:rsidRDefault="00E708D6" w:rsidP="00E708D6">
            <w:pPr>
              <w:rPr>
                <w:sz w:val="24"/>
                <w:szCs w:val="24"/>
              </w:rPr>
            </w:pPr>
          </w:p>
        </w:tc>
        <w:tc>
          <w:tcPr>
            <w:tcW w:w="1136" w:type="dxa"/>
            <w:shd w:val="clear" w:color="auto" w:fill="auto"/>
            <w:noWrap/>
            <w:vAlign w:val="center"/>
            <w:hideMark/>
          </w:tcPr>
          <w:p w:rsidR="00E708D6" w:rsidRPr="007E7494" w:rsidRDefault="00E708D6" w:rsidP="00E708D6">
            <w:pPr>
              <w:rPr>
                <w:sz w:val="24"/>
                <w:szCs w:val="24"/>
              </w:rPr>
            </w:pPr>
          </w:p>
        </w:tc>
        <w:tc>
          <w:tcPr>
            <w:tcW w:w="702" w:type="dxa"/>
            <w:shd w:val="clear" w:color="auto" w:fill="auto"/>
            <w:noWrap/>
            <w:vAlign w:val="center"/>
            <w:hideMark/>
          </w:tcPr>
          <w:p w:rsidR="00E708D6" w:rsidRPr="007E7494" w:rsidRDefault="00E708D6" w:rsidP="00E708D6">
            <w:pPr>
              <w:rPr>
                <w:sz w:val="24"/>
                <w:szCs w:val="24"/>
              </w:rPr>
            </w:pPr>
          </w:p>
        </w:tc>
      </w:tr>
      <w:tr w:rsidR="00E708D6" w:rsidRPr="007E7494" w:rsidTr="0066328C">
        <w:trPr>
          <w:gridAfter w:val="2"/>
          <w:wAfter w:w="2350" w:type="dxa"/>
          <w:trHeight w:val="525"/>
        </w:trPr>
        <w:tc>
          <w:tcPr>
            <w:tcW w:w="709" w:type="dxa"/>
            <w:gridSpan w:val="2"/>
            <w:vAlign w:val="center"/>
          </w:tcPr>
          <w:p w:rsidR="00E708D6" w:rsidRPr="007E7494" w:rsidRDefault="00E708D6" w:rsidP="007E7494">
            <w:pPr>
              <w:jc w:val="center"/>
              <w:rPr>
                <w:sz w:val="24"/>
                <w:szCs w:val="24"/>
              </w:rPr>
            </w:pPr>
            <w:r w:rsidRPr="007E7494">
              <w:rPr>
                <w:sz w:val="24"/>
                <w:szCs w:val="24"/>
              </w:rPr>
              <w:t>71</w:t>
            </w:r>
            <w:r w:rsidR="007E7494">
              <w:rPr>
                <w:sz w:val="24"/>
                <w:szCs w:val="24"/>
              </w:rPr>
              <w:t>.</w:t>
            </w:r>
          </w:p>
        </w:tc>
        <w:tc>
          <w:tcPr>
            <w:tcW w:w="851" w:type="dxa"/>
            <w:gridSpan w:val="2"/>
            <w:vMerge w:val="restart"/>
            <w:shd w:val="clear" w:color="auto" w:fill="auto"/>
            <w:hideMark/>
          </w:tcPr>
          <w:p w:rsidR="00E708D6" w:rsidRPr="007E7494" w:rsidRDefault="00E708D6" w:rsidP="00E708D6">
            <w:pPr>
              <w:rPr>
                <w:sz w:val="24"/>
                <w:szCs w:val="24"/>
              </w:rPr>
            </w:pPr>
            <w:r w:rsidRPr="007E7494">
              <w:rPr>
                <w:sz w:val="24"/>
                <w:szCs w:val="24"/>
              </w:rPr>
              <w:t>2.1.5.</w:t>
            </w:r>
          </w:p>
        </w:tc>
        <w:tc>
          <w:tcPr>
            <w:tcW w:w="1559" w:type="dxa"/>
            <w:vMerge w:val="restart"/>
            <w:shd w:val="clear" w:color="auto" w:fill="auto"/>
            <w:hideMark/>
          </w:tcPr>
          <w:p w:rsidR="00E708D6" w:rsidRPr="007E7494" w:rsidRDefault="00E708D6" w:rsidP="007E7494">
            <w:pPr>
              <w:jc w:val="both"/>
              <w:rPr>
                <w:sz w:val="24"/>
                <w:szCs w:val="24"/>
              </w:rPr>
            </w:pPr>
            <w:r w:rsidRPr="007E7494">
              <w:rPr>
                <w:sz w:val="24"/>
                <w:szCs w:val="24"/>
              </w:rPr>
              <w:t>Замена н</w:t>
            </w:r>
            <w:r w:rsidRPr="007E7494">
              <w:rPr>
                <w:sz w:val="24"/>
                <w:szCs w:val="24"/>
              </w:rPr>
              <w:t>а</w:t>
            </w:r>
            <w:r w:rsidRPr="007E7494">
              <w:rPr>
                <w:sz w:val="24"/>
                <w:szCs w:val="24"/>
              </w:rPr>
              <w:t>польного покрытия терафлекс на спортивный паркет в и</w:t>
            </w:r>
            <w:r w:rsidRPr="007E7494">
              <w:rPr>
                <w:sz w:val="24"/>
                <w:szCs w:val="24"/>
              </w:rPr>
              <w:t>г</w:t>
            </w:r>
            <w:r w:rsidRPr="007E7494">
              <w:rPr>
                <w:sz w:val="24"/>
                <w:szCs w:val="24"/>
              </w:rPr>
              <w:t>ровом зале Дворца спорта «Олимп» муниц</w:t>
            </w:r>
            <w:r w:rsidRPr="007E7494">
              <w:rPr>
                <w:sz w:val="24"/>
                <w:szCs w:val="24"/>
              </w:rPr>
              <w:t>и</w:t>
            </w:r>
            <w:r w:rsidRPr="007E7494">
              <w:rPr>
                <w:sz w:val="24"/>
                <w:szCs w:val="24"/>
              </w:rPr>
              <w:t xml:space="preserve">пального </w:t>
            </w:r>
            <w:r w:rsidRPr="007E7494">
              <w:rPr>
                <w:sz w:val="24"/>
                <w:szCs w:val="24"/>
              </w:rPr>
              <w:lastRenderedPageBreak/>
              <w:t>автономного образов</w:t>
            </w:r>
            <w:r w:rsidRPr="007E7494">
              <w:rPr>
                <w:sz w:val="24"/>
                <w:szCs w:val="24"/>
              </w:rPr>
              <w:t>а</w:t>
            </w:r>
            <w:r w:rsidRPr="007E7494">
              <w:rPr>
                <w:sz w:val="24"/>
                <w:szCs w:val="24"/>
              </w:rPr>
              <w:t>тельного у</w:t>
            </w:r>
            <w:r w:rsidRPr="007E7494">
              <w:rPr>
                <w:sz w:val="24"/>
                <w:szCs w:val="24"/>
              </w:rPr>
              <w:t>ч</w:t>
            </w:r>
            <w:r w:rsidRPr="007E7494">
              <w:rPr>
                <w:sz w:val="24"/>
                <w:szCs w:val="24"/>
              </w:rPr>
              <w:t>реждения дополн</w:t>
            </w:r>
            <w:r w:rsidRPr="007E7494">
              <w:rPr>
                <w:sz w:val="24"/>
                <w:szCs w:val="24"/>
              </w:rPr>
              <w:t>и</w:t>
            </w:r>
            <w:r w:rsidRPr="007E7494">
              <w:rPr>
                <w:sz w:val="24"/>
                <w:szCs w:val="24"/>
              </w:rPr>
              <w:t>тельного о</w:t>
            </w:r>
            <w:r w:rsidRPr="007E7494">
              <w:rPr>
                <w:sz w:val="24"/>
                <w:szCs w:val="24"/>
              </w:rPr>
              <w:t>б</w:t>
            </w:r>
            <w:r w:rsidRPr="007E7494">
              <w:rPr>
                <w:sz w:val="24"/>
                <w:szCs w:val="24"/>
              </w:rPr>
              <w:t>разования детей «Н</w:t>
            </w:r>
            <w:r w:rsidRPr="007E7494">
              <w:rPr>
                <w:sz w:val="24"/>
                <w:szCs w:val="24"/>
              </w:rPr>
              <w:t>о</w:t>
            </w:r>
            <w:r w:rsidRPr="007E7494">
              <w:rPr>
                <w:sz w:val="24"/>
                <w:szCs w:val="24"/>
              </w:rPr>
              <w:t>воаганская детская-юношеская спортивная школа «Олимп»</w:t>
            </w:r>
          </w:p>
        </w:tc>
        <w:tc>
          <w:tcPr>
            <w:tcW w:w="1134" w:type="dxa"/>
            <w:vMerge/>
            <w:vAlign w:val="center"/>
            <w:hideMark/>
          </w:tcPr>
          <w:p w:rsidR="00E708D6" w:rsidRPr="007E7494" w:rsidRDefault="00E708D6" w:rsidP="00E708D6">
            <w:pPr>
              <w:rPr>
                <w:sz w:val="24"/>
                <w:szCs w:val="24"/>
              </w:rPr>
            </w:pPr>
          </w:p>
        </w:tc>
        <w:tc>
          <w:tcPr>
            <w:tcW w:w="1701" w:type="dxa"/>
            <w:shd w:val="clear" w:color="auto" w:fill="auto"/>
            <w:hideMark/>
          </w:tcPr>
          <w:p w:rsidR="00E708D6" w:rsidRPr="007E7494" w:rsidRDefault="00E708D6" w:rsidP="00E708D6">
            <w:pPr>
              <w:rPr>
                <w:sz w:val="24"/>
                <w:szCs w:val="24"/>
              </w:rPr>
            </w:pPr>
            <w:r w:rsidRPr="007E7494">
              <w:rPr>
                <w:sz w:val="24"/>
                <w:szCs w:val="24"/>
              </w:rPr>
              <w:t>всего</w:t>
            </w:r>
          </w:p>
        </w:tc>
        <w:tc>
          <w:tcPr>
            <w:tcW w:w="1136" w:type="dxa"/>
            <w:shd w:val="clear" w:color="auto" w:fill="auto"/>
            <w:hideMark/>
          </w:tcPr>
          <w:p w:rsidR="00E708D6" w:rsidRPr="007E7494" w:rsidRDefault="00E708D6" w:rsidP="00E708D6">
            <w:pPr>
              <w:rPr>
                <w:sz w:val="24"/>
                <w:szCs w:val="24"/>
              </w:rPr>
            </w:pPr>
            <w:r w:rsidRPr="007E7494">
              <w:rPr>
                <w:sz w:val="24"/>
                <w:szCs w:val="24"/>
              </w:rPr>
              <w:t>х</w:t>
            </w: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5644,5</w:t>
            </w:r>
          </w:p>
        </w:tc>
        <w:tc>
          <w:tcPr>
            <w:tcW w:w="1131" w:type="dxa"/>
            <w:shd w:val="clear" w:color="auto" w:fill="auto"/>
            <w:noWrap/>
            <w:vAlign w:val="center"/>
            <w:hideMark/>
          </w:tcPr>
          <w:p w:rsidR="00E708D6" w:rsidRPr="007E7494" w:rsidRDefault="00E708D6" w:rsidP="00E708D6">
            <w:pPr>
              <w:rPr>
                <w:sz w:val="24"/>
                <w:szCs w:val="24"/>
              </w:rPr>
            </w:pPr>
            <w:r w:rsidRPr="007E7494">
              <w:rPr>
                <w:sz w:val="24"/>
                <w:szCs w:val="24"/>
              </w:rPr>
              <w:t>5644,5</w:t>
            </w:r>
          </w:p>
        </w:tc>
        <w:tc>
          <w:tcPr>
            <w:tcW w:w="1224"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173"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93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055"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136"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702" w:type="dxa"/>
            <w:shd w:val="clear" w:color="auto" w:fill="auto"/>
            <w:noWrap/>
            <w:vAlign w:val="center"/>
            <w:hideMark/>
          </w:tcPr>
          <w:p w:rsidR="00E708D6" w:rsidRPr="007E7494" w:rsidRDefault="00E708D6" w:rsidP="00E708D6">
            <w:pPr>
              <w:rPr>
                <w:sz w:val="24"/>
                <w:szCs w:val="24"/>
              </w:rPr>
            </w:pPr>
            <w:r w:rsidRPr="007E7494">
              <w:rPr>
                <w:sz w:val="24"/>
                <w:szCs w:val="24"/>
              </w:rPr>
              <w:t>0,0</w:t>
            </w:r>
          </w:p>
        </w:tc>
      </w:tr>
      <w:tr w:rsidR="00E708D6" w:rsidRPr="007E7494" w:rsidTr="0066328C">
        <w:trPr>
          <w:gridAfter w:val="2"/>
          <w:wAfter w:w="2350" w:type="dxa"/>
          <w:trHeight w:val="525"/>
        </w:trPr>
        <w:tc>
          <w:tcPr>
            <w:tcW w:w="709" w:type="dxa"/>
            <w:gridSpan w:val="2"/>
            <w:vAlign w:val="center"/>
          </w:tcPr>
          <w:p w:rsidR="00E708D6" w:rsidRPr="007E7494" w:rsidRDefault="00E708D6" w:rsidP="007E7494">
            <w:pPr>
              <w:jc w:val="center"/>
              <w:rPr>
                <w:sz w:val="24"/>
                <w:szCs w:val="24"/>
              </w:rPr>
            </w:pPr>
            <w:r w:rsidRPr="007E7494">
              <w:rPr>
                <w:sz w:val="24"/>
                <w:szCs w:val="24"/>
              </w:rPr>
              <w:t>72</w:t>
            </w:r>
            <w:r w:rsidR="007E7494">
              <w:rPr>
                <w:sz w:val="24"/>
                <w:szCs w:val="24"/>
              </w:rPr>
              <w:t>.</w:t>
            </w:r>
          </w:p>
        </w:tc>
        <w:tc>
          <w:tcPr>
            <w:tcW w:w="851" w:type="dxa"/>
            <w:gridSpan w:val="2"/>
            <w:vMerge/>
            <w:vAlign w:val="center"/>
            <w:hideMark/>
          </w:tcPr>
          <w:p w:rsidR="00E708D6" w:rsidRPr="007E7494" w:rsidRDefault="00E708D6" w:rsidP="00E708D6">
            <w:pPr>
              <w:rPr>
                <w:sz w:val="24"/>
                <w:szCs w:val="24"/>
              </w:rPr>
            </w:pPr>
          </w:p>
        </w:tc>
        <w:tc>
          <w:tcPr>
            <w:tcW w:w="1559" w:type="dxa"/>
            <w:vMerge/>
            <w:vAlign w:val="center"/>
            <w:hideMark/>
          </w:tcPr>
          <w:p w:rsidR="00E708D6" w:rsidRPr="007E7494" w:rsidRDefault="00E708D6" w:rsidP="007E7494">
            <w:pPr>
              <w:jc w:val="both"/>
              <w:rPr>
                <w:sz w:val="24"/>
                <w:szCs w:val="24"/>
              </w:rPr>
            </w:pPr>
          </w:p>
        </w:tc>
        <w:tc>
          <w:tcPr>
            <w:tcW w:w="1134" w:type="dxa"/>
            <w:vMerge/>
            <w:vAlign w:val="center"/>
            <w:hideMark/>
          </w:tcPr>
          <w:p w:rsidR="00E708D6" w:rsidRPr="007E7494" w:rsidRDefault="00E708D6" w:rsidP="00E708D6">
            <w:pPr>
              <w:rPr>
                <w:sz w:val="24"/>
                <w:szCs w:val="24"/>
              </w:rPr>
            </w:pPr>
          </w:p>
        </w:tc>
        <w:tc>
          <w:tcPr>
            <w:tcW w:w="1701" w:type="dxa"/>
            <w:shd w:val="clear" w:color="auto" w:fill="auto"/>
            <w:hideMark/>
          </w:tcPr>
          <w:p w:rsidR="00E708D6" w:rsidRPr="007E7494" w:rsidRDefault="00E708D6" w:rsidP="00E708D6">
            <w:pPr>
              <w:rPr>
                <w:sz w:val="24"/>
                <w:szCs w:val="24"/>
              </w:rPr>
            </w:pPr>
            <w:r w:rsidRPr="007E7494">
              <w:rPr>
                <w:sz w:val="24"/>
                <w:szCs w:val="24"/>
              </w:rPr>
              <w:t>бюджет авт</w:t>
            </w:r>
            <w:r w:rsidRPr="007E7494">
              <w:rPr>
                <w:sz w:val="24"/>
                <w:szCs w:val="24"/>
              </w:rPr>
              <w:t>о</w:t>
            </w:r>
            <w:r w:rsidRPr="007E7494">
              <w:rPr>
                <w:sz w:val="24"/>
                <w:szCs w:val="24"/>
              </w:rPr>
              <w:t>номного о</w:t>
            </w:r>
            <w:r w:rsidRPr="007E7494">
              <w:rPr>
                <w:sz w:val="24"/>
                <w:szCs w:val="24"/>
              </w:rPr>
              <w:t>к</w:t>
            </w:r>
            <w:r w:rsidRPr="007E7494">
              <w:rPr>
                <w:sz w:val="24"/>
                <w:szCs w:val="24"/>
              </w:rPr>
              <w:t>руга</w:t>
            </w:r>
          </w:p>
        </w:tc>
        <w:tc>
          <w:tcPr>
            <w:tcW w:w="1136" w:type="dxa"/>
            <w:shd w:val="clear" w:color="auto" w:fill="auto"/>
            <w:hideMark/>
          </w:tcPr>
          <w:p w:rsidR="00E708D6" w:rsidRPr="007E7494" w:rsidRDefault="00E708D6" w:rsidP="00E708D6">
            <w:pPr>
              <w:rPr>
                <w:sz w:val="24"/>
                <w:szCs w:val="24"/>
              </w:rPr>
            </w:pPr>
            <w:r w:rsidRPr="007E7494">
              <w:rPr>
                <w:sz w:val="24"/>
                <w:szCs w:val="24"/>
              </w:rPr>
              <w:t>х</w:t>
            </w: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131" w:type="dxa"/>
            <w:shd w:val="clear" w:color="auto" w:fill="auto"/>
            <w:noWrap/>
            <w:vAlign w:val="center"/>
            <w:hideMark/>
          </w:tcPr>
          <w:p w:rsidR="00E708D6" w:rsidRPr="007E7494" w:rsidRDefault="00E708D6" w:rsidP="00E708D6">
            <w:pPr>
              <w:rPr>
                <w:sz w:val="24"/>
                <w:szCs w:val="24"/>
              </w:rPr>
            </w:pPr>
          </w:p>
        </w:tc>
        <w:tc>
          <w:tcPr>
            <w:tcW w:w="1224" w:type="dxa"/>
            <w:shd w:val="clear" w:color="auto" w:fill="auto"/>
            <w:noWrap/>
            <w:vAlign w:val="center"/>
            <w:hideMark/>
          </w:tcPr>
          <w:p w:rsidR="00E708D6" w:rsidRPr="007E7494" w:rsidRDefault="00E708D6" w:rsidP="00E708D6">
            <w:pPr>
              <w:rPr>
                <w:sz w:val="24"/>
                <w:szCs w:val="24"/>
              </w:rPr>
            </w:pPr>
          </w:p>
        </w:tc>
        <w:tc>
          <w:tcPr>
            <w:tcW w:w="1173" w:type="dxa"/>
            <w:shd w:val="clear" w:color="auto" w:fill="auto"/>
            <w:noWrap/>
            <w:vAlign w:val="center"/>
            <w:hideMark/>
          </w:tcPr>
          <w:p w:rsidR="00E708D6" w:rsidRPr="007E7494" w:rsidRDefault="00E708D6" w:rsidP="00E708D6">
            <w:pPr>
              <w:rPr>
                <w:sz w:val="24"/>
                <w:szCs w:val="24"/>
              </w:rPr>
            </w:pPr>
          </w:p>
        </w:tc>
        <w:tc>
          <w:tcPr>
            <w:tcW w:w="931" w:type="dxa"/>
            <w:shd w:val="clear" w:color="auto" w:fill="auto"/>
            <w:noWrap/>
            <w:vAlign w:val="center"/>
            <w:hideMark/>
          </w:tcPr>
          <w:p w:rsidR="00E708D6" w:rsidRPr="007E7494" w:rsidRDefault="00E708D6" w:rsidP="00E708D6">
            <w:pPr>
              <w:rPr>
                <w:sz w:val="24"/>
                <w:szCs w:val="24"/>
              </w:rPr>
            </w:pPr>
          </w:p>
        </w:tc>
        <w:tc>
          <w:tcPr>
            <w:tcW w:w="1055" w:type="dxa"/>
            <w:shd w:val="clear" w:color="auto" w:fill="auto"/>
            <w:noWrap/>
            <w:vAlign w:val="center"/>
            <w:hideMark/>
          </w:tcPr>
          <w:p w:rsidR="00E708D6" w:rsidRPr="007E7494" w:rsidRDefault="00E708D6" w:rsidP="00E708D6">
            <w:pPr>
              <w:rPr>
                <w:sz w:val="24"/>
                <w:szCs w:val="24"/>
              </w:rPr>
            </w:pPr>
          </w:p>
        </w:tc>
        <w:tc>
          <w:tcPr>
            <w:tcW w:w="1136" w:type="dxa"/>
            <w:shd w:val="clear" w:color="auto" w:fill="auto"/>
            <w:noWrap/>
            <w:vAlign w:val="center"/>
            <w:hideMark/>
          </w:tcPr>
          <w:p w:rsidR="00E708D6" w:rsidRPr="007E7494" w:rsidRDefault="00E708D6" w:rsidP="00E708D6">
            <w:pPr>
              <w:rPr>
                <w:sz w:val="24"/>
                <w:szCs w:val="24"/>
              </w:rPr>
            </w:pPr>
          </w:p>
        </w:tc>
        <w:tc>
          <w:tcPr>
            <w:tcW w:w="702" w:type="dxa"/>
            <w:shd w:val="clear" w:color="auto" w:fill="auto"/>
            <w:noWrap/>
            <w:vAlign w:val="center"/>
            <w:hideMark/>
          </w:tcPr>
          <w:p w:rsidR="00E708D6" w:rsidRPr="007E7494" w:rsidRDefault="00E708D6" w:rsidP="00E708D6">
            <w:pPr>
              <w:rPr>
                <w:sz w:val="24"/>
                <w:szCs w:val="24"/>
              </w:rPr>
            </w:pPr>
          </w:p>
        </w:tc>
      </w:tr>
      <w:tr w:rsidR="00E708D6" w:rsidRPr="007E7494" w:rsidTr="0066328C">
        <w:trPr>
          <w:gridAfter w:val="2"/>
          <w:wAfter w:w="2350" w:type="dxa"/>
          <w:trHeight w:val="525"/>
        </w:trPr>
        <w:tc>
          <w:tcPr>
            <w:tcW w:w="709" w:type="dxa"/>
            <w:gridSpan w:val="2"/>
            <w:vAlign w:val="center"/>
          </w:tcPr>
          <w:p w:rsidR="00E708D6" w:rsidRPr="007E7494" w:rsidRDefault="00E708D6" w:rsidP="007E7494">
            <w:pPr>
              <w:jc w:val="center"/>
              <w:rPr>
                <w:sz w:val="24"/>
                <w:szCs w:val="24"/>
              </w:rPr>
            </w:pPr>
            <w:r w:rsidRPr="007E7494">
              <w:rPr>
                <w:sz w:val="24"/>
                <w:szCs w:val="24"/>
              </w:rPr>
              <w:t>73</w:t>
            </w:r>
            <w:r w:rsidR="007E7494">
              <w:rPr>
                <w:sz w:val="24"/>
                <w:szCs w:val="24"/>
              </w:rPr>
              <w:t>.</w:t>
            </w:r>
          </w:p>
        </w:tc>
        <w:tc>
          <w:tcPr>
            <w:tcW w:w="851" w:type="dxa"/>
            <w:gridSpan w:val="2"/>
            <w:vMerge/>
            <w:vAlign w:val="center"/>
            <w:hideMark/>
          </w:tcPr>
          <w:p w:rsidR="00E708D6" w:rsidRPr="007E7494" w:rsidRDefault="00E708D6" w:rsidP="00E708D6">
            <w:pPr>
              <w:rPr>
                <w:sz w:val="24"/>
                <w:szCs w:val="24"/>
              </w:rPr>
            </w:pPr>
          </w:p>
        </w:tc>
        <w:tc>
          <w:tcPr>
            <w:tcW w:w="1559" w:type="dxa"/>
            <w:vMerge/>
            <w:vAlign w:val="center"/>
            <w:hideMark/>
          </w:tcPr>
          <w:p w:rsidR="00E708D6" w:rsidRPr="007E7494" w:rsidRDefault="00E708D6" w:rsidP="007E7494">
            <w:pPr>
              <w:jc w:val="both"/>
              <w:rPr>
                <w:sz w:val="24"/>
                <w:szCs w:val="24"/>
              </w:rPr>
            </w:pPr>
          </w:p>
        </w:tc>
        <w:tc>
          <w:tcPr>
            <w:tcW w:w="1134" w:type="dxa"/>
            <w:vMerge/>
            <w:vAlign w:val="center"/>
            <w:hideMark/>
          </w:tcPr>
          <w:p w:rsidR="00E708D6" w:rsidRPr="007E7494" w:rsidRDefault="00E708D6" w:rsidP="00E708D6">
            <w:pPr>
              <w:rPr>
                <w:sz w:val="24"/>
                <w:szCs w:val="24"/>
              </w:rPr>
            </w:pPr>
          </w:p>
        </w:tc>
        <w:tc>
          <w:tcPr>
            <w:tcW w:w="1701" w:type="dxa"/>
            <w:shd w:val="clear" w:color="auto" w:fill="auto"/>
            <w:hideMark/>
          </w:tcPr>
          <w:p w:rsidR="00E708D6" w:rsidRPr="007E7494" w:rsidRDefault="00E708D6" w:rsidP="00E708D6">
            <w:pPr>
              <w:rPr>
                <w:sz w:val="24"/>
                <w:szCs w:val="24"/>
              </w:rPr>
            </w:pPr>
            <w:r w:rsidRPr="007E7494">
              <w:rPr>
                <w:sz w:val="24"/>
                <w:szCs w:val="24"/>
              </w:rPr>
              <w:t>бюджет ра</w:t>
            </w:r>
            <w:r w:rsidRPr="007E7494">
              <w:rPr>
                <w:sz w:val="24"/>
                <w:szCs w:val="24"/>
              </w:rPr>
              <w:t>й</w:t>
            </w:r>
            <w:r w:rsidRPr="007E7494">
              <w:rPr>
                <w:sz w:val="24"/>
                <w:szCs w:val="24"/>
              </w:rPr>
              <w:t>о</w:t>
            </w:r>
            <w:r w:rsidR="00303E30">
              <w:rPr>
                <w:sz w:val="24"/>
                <w:szCs w:val="24"/>
              </w:rPr>
              <w:t>на</w:t>
            </w:r>
          </w:p>
        </w:tc>
        <w:tc>
          <w:tcPr>
            <w:tcW w:w="1136" w:type="dxa"/>
            <w:shd w:val="clear" w:color="auto" w:fill="auto"/>
            <w:hideMark/>
          </w:tcPr>
          <w:p w:rsidR="00E708D6" w:rsidRPr="007E7494" w:rsidRDefault="00E708D6" w:rsidP="00E708D6">
            <w:pPr>
              <w:rPr>
                <w:sz w:val="24"/>
                <w:szCs w:val="24"/>
              </w:rPr>
            </w:pPr>
            <w:r w:rsidRPr="007E7494">
              <w:rPr>
                <w:sz w:val="24"/>
                <w:szCs w:val="24"/>
              </w:rPr>
              <w:t>х</w:t>
            </w: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5644,5</w:t>
            </w:r>
          </w:p>
        </w:tc>
        <w:tc>
          <w:tcPr>
            <w:tcW w:w="1131" w:type="dxa"/>
            <w:shd w:val="clear" w:color="auto" w:fill="auto"/>
            <w:noWrap/>
            <w:vAlign w:val="center"/>
            <w:hideMark/>
          </w:tcPr>
          <w:p w:rsidR="00E708D6" w:rsidRPr="007E7494" w:rsidRDefault="00E708D6" w:rsidP="00E708D6">
            <w:pPr>
              <w:rPr>
                <w:sz w:val="24"/>
                <w:szCs w:val="24"/>
              </w:rPr>
            </w:pPr>
            <w:r w:rsidRPr="007E7494">
              <w:rPr>
                <w:sz w:val="24"/>
                <w:szCs w:val="24"/>
              </w:rPr>
              <w:t>5644,5</w:t>
            </w:r>
          </w:p>
        </w:tc>
        <w:tc>
          <w:tcPr>
            <w:tcW w:w="1224" w:type="dxa"/>
            <w:shd w:val="clear" w:color="auto" w:fill="auto"/>
            <w:noWrap/>
            <w:vAlign w:val="center"/>
            <w:hideMark/>
          </w:tcPr>
          <w:p w:rsidR="00E708D6" w:rsidRPr="007E7494" w:rsidRDefault="00E708D6" w:rsidP="00E708D6">
            <w:pPr>
              <w:rPr>
                <w:sz w:val="24"/>
                <w:szCs w:val="24"/>
              </w:rPr>
            </w:pPr>
          </w:p>
        </w:tc>
        <w:tc>
          <w:tcPr>
            <w:tcW w:w="1173" w:type="dxa"/>
            <w:shd w:val="clear" w:color="auto" w:fill="auto"/>
            <w:noWrap/>
            <w:vAlign w:val="center"/>
            <w:hideMark/>
          </w:tcPr>
          <w:p w:rsidR="00E708D6" w:rsidRPr="007E7494" w:rsidRDefault="00E708D6" w:rsidP="00E708D6">
            <w:pPr>
              <w:rPr>
                <w:sz w:val="24"/>
                <w:szCs w:val="24"/>
              </w:rPr>
            </w:pPr>
          </w:p>
        </w:tc>
        <w:tc>
          <w:tcPr>
            <w:tcW w:w="931" w:type="dxa"/>
            <w:shd w:val="clear" w:color="auto" w:fill="auto"/>
            <w:noWrap/>
            <w:vAlign w:val="center"/>
            <w:hideMark/>
          </w:tcPr>
          <w:p w:rsidR="00E708D6" w:rsidRPr="007E7494" w:rsidRDefault="00E708D6" w:rsidP="00E708D6">
            <w:pPr>
              <w:rPr>
                <w:sz w:val="24"/>
                <w:szCs w:val="24"/>
              </w:rPr>
            </w:pPr>
          </w:p>
        </w:tc>
        <w:tc>
          <w:tcPr>
            <w:tcW w:w="1055" w:type="dxa"/>
            <w:shd w:val="clear" w:color="auto" w:fill="auto"/>
            <w:noWrap/>
            <w:vAlign w:val="center"/>
            <w:hideMark/>
          </w:tcPr>
          <w:p w:rsidR="00E708D6" w:rsidRPr="007E7494" w:rsidRDefault="00E708D6" w:rsidP="00E708D6">
            <w:pPr>
              <w:rPr>
                <w:sz w:val="24"/>
                <w:szCs w:val="24"/>
              </w:rPr>
            </w:pPr>
          </w:p>
        </w:tc>
        <w:tc>
          <w:tcPr>
            <w:tcW w:w="1136" w:type="dxa"/>
            <w:shd w:val="clear" w:color="auto" w:fill="auto"/>
            <w:noWrap/>
            <w:vAlign w:val="center"/>
            <w:hideMark/>
          </w:tcPr>
          <w:p w:rsidR="00E708D6" w:rsidRPr="007E7494" w:rsidRDefault="00E708D6" w:rsidP="00E708D6">
            <w:pPr>
              <w:rPr>
                <w:sz w:val="24"/>
                <w:szCs w:val="24"/>
              </w:rPr>
            </w:pPr>
          </w:p>
        </w:tc>
        <w:tc>
          <w:tcPr>
            <w:tcW w:w="702" w:type="dxa"/>
            <w:shd w:val="clear" w:color="auto" w:fill="auto"/>
            <w:noWrap/>
            <w:vAlign w:val="center"/>
            <w:hideMark/>
          </w:tcPr>
          <w:p w:rsidR="00E708D6" w:rsidRPr="007E7494" w:rsidRDefault="00E708D6" w:rsidP="00E708D6">
            <w:pPr>
              <w:rPr>
                <w:sz w:val="24"/>
                <w:szCs w:val="24"/>
              </w:rPr>
            </w:pPr>
          </w:p>
        </w:tc>
      </w:tr>
      <w:tr w:rsidR="00E708D6" w:rsidRPr="007E7494" w:rsidTr="0066328C">
        <w:trPr>
          <w:gridAfter w:val="2"/>
          <w:wAfter w:w="2350" w:type="dxa"/>
          <w:trHeight w:val="525"/>
        </w:trPr>
        <w:tc>
          <w:tcPr>
            <w:tcW w:w="709" w:type="dxa"/>
            <w:gridSpan w:val="2"/>
            <w:vAlign w:val="center"/>
          </w:tcPr>
          <w:p w:rsidR="00E708D6" w:rsidRPr="007E7494" w:rsidRDefault="00E708D6" w:rsidP="007E7494">
            <w:pPr>
              <w:jc w:val="center"/>
              <w:rPr>
                <w:sz w:val="24"/>
                <w:szCs w:val="24"/>
              </w:rPr>
            </w:pPr>
            <w:r w:rsidRPr="007E7494">
              <w:rPr>
                <w:sz w:val="24"/>
                <w:szCs w:val="24"/>
              </w:rPr>
              <w:t>74</w:t>
            </w:r>
            <w:r w:rsidR="007E7494">
              <w:rPr>
                <w:sz w:val="24"/>
                <w:szCs w:val="24"/>
              </w:rPr>
              <w:t>.</w:t>
            </w:r>
          </w:p>
        </w:tc>
        <w:tc>
          <w:tcPr>
            <w:tcW w:w="851" w:type="dxa"/>
            <w:gridSpan w:val="2"/>
            <w:vMerge/>
            <w:vAlign w:val="center"/>
            <w:hideMark/>
          </w:tcPr>
          <w:p w:rsidR="00E708D6" w:rsidRPr="007E7494" w:rsidRDefault="00E708D6" w:rsidP="00E708D6">
            <w:pPr>
              <w:rPr>
                <w:sz w:val="24"/>
                <w:szCs w:val="24"/>
              </w:rPr>
            </w:pPr>
          </w:p>
        </w:tc>
        <w:tc>
          <w:tcPr>
            <w:tcW w:w="1559" w:type="dxa"/>
            <w:vMerge/>
            <w:vAlign w:val="center"/>
            <w:hideMark/>
          </w:tcPr>
          <w:p w:rsidR="00E708D6" w:rsidRPr="007E7494" w:rsidRDefault="00E708D6" w:rsidP="007E7494">
            <w:pPr>
              <w:jc w:val="both"/>
              <w:rPr>
                <w:sz w:val="24"/>
                <w:szCs w:val="24"/>
              </w:rPr>
            </w:pPr>
          </w:p>
        </w:tc>
        <w:tc>
          <w:tcPr>
            <w:tcW w:w="1134" w:type="dxa"/>
            <w:vMerge/>
            <w:vAlign w:val="center"/>
            <w:hideMark/>
          </w:tcPr>
          <w:p w:rsidR="00E708D6" w:rsidRPr="007E7494" w:rsidRDefault="00E708D6" w:rsidP="00E708D6">
            <w:pPr>
              <w:rPr>
                <w:sz w:val="24"/>
                <w:szCs w:val="24"/>
              </w:rPr>
            </w:pPr>
          </w:p>
        </w:tc>
        <w:tc>
          <w:tcPr>
            <w:tcW w:w="1701" w:type="dxa"/>
            <w:shd w:val="clear" w:color="auto" w:fill="auto"/>
            <w:hideMark/>
          </w:tcPr>
          <w:p w:rsidR="00E708D6" w:rsidRPr="007E7494" w:rsidRDefault="00E708D6" w:rsidP="00E708D6">
            <w:pPr>
              <w:rPr>
                <w:sz w:val="24"/>
                <w:szCs w:val="24"/>
              </w:rPr>
            </w:pPr>
            <w:r w:rsidRPr="007E7494">
              <w:rPr>
                <w:sz w:val="24"/>
                <w:szCs w:val="24"/>
              </w:rPr>
              <w:t>в том числе безвозмез</w:t>
            </w:r>
            <w:r w:rsidRPr="007E7494">
              <w:rPr>
                <w:sz w:val="24"/>
                <w:szCs w:val="24"/>
              </w:rPr>
              <w:t>д</w:t>
            </w:r>
            <w:r w:rsidRPr="007E7494">
              <w:rPr>
                <w:sz w:val="24"/>
                <w:szCs w:val="24"/>
              </w:rPr>
              <w:t>ные посту</w:t>
            </w:r>
            <w:r w:rsidRPr="007E7494">
              <w:rPr>
                <w:sz w:val="24"/>
                <w:szCs w:val="24"/>
              </w:rPr>
              <w:t>п</w:t>
            </w:r>
            <w:r w:rsidRPr="007E7494">
              <w:rPr>
                <w:sz w:val="24"/>
                <w:szCs w:val="24"/>
              </w:rPr>
              <w:t>ления от ф</w:t>
            </w:r>
            <w:r w:rsidRPr="007E7494">
              <w:rPr>
                <w:sz w:val="24"/>
                <w:szCs w:val="24"/>
              </w:rPr>
              <w:t>и</w:t>
            </w:r>
            <w:r w:rsidRPr="007E7494">
              <w:rPr>
                <w:sz w:val="24"/>
                <w:szCs w:val="24"/>
              </w:rPr>
              <w:t xml:space="preserve">зических и </w:t>
            </w:r>
            <w:r w:rsidRPr="007E7494">
              <w:rPr>
                <w:sz w:val="24"/>
                <w:szCs w:val="24"/>
              </w:rPr>
              <w:lastRenderedPageBreak/>
              <w:t>юридических лиц</w:t>
            </w:r>
          </w:p>
        </w:tc>
        <w:tc>
          <w:tcPr>
            <w:tcW w:w="1136" w:type="dxa"/>
            <w:shd w:val="clear" w:color="auto" w:fill="auto"/>
            <w:hideMark/>
          </w:tcPr>
          <w:p w:rsidR="00E708D6" w:rsidRPr="007E7494" w:rsidRDefault="00E708D6" w:rsidP="00E708D6">
            <w:pPr>
              <w:rPr>
                <w:sz w:val="24"/>
                <w:szCs w:val="24"/>
              </w:rPr>
            </w:pPr>
            <w:r w:rsidRPr="007E7494">
              <w:rPr>
                <w:sz w:val="24"/>
                <w:szCs w:val="24"/>
              </w:rPr>
              <w:lastRenderedPageBreak/>
              <w:t>х</w:t>
            </w: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131" w:type="dxa"/>
            <w:shd w:val="clear" w:color="auto" w:fill="auto"/>
            <w:noWrap/>
            <w:vAlign w:val="center"/>
            <w:hideMark/>
          </w:tcPr>
          <w:p w:rsidR="00E708D6" w:rsidRPr="007E7494" w:rsidRDefault="00E708D6" w:rsidP="00E708D6">
            <w:pPr>
              <w:rPr>
                <w:sz w:val="24"/>
                <w:szCs w:val="24"/>
              </w:rPr>
            </w:pPr>
          </w:p>
        </w:tc>
        <w:tc>
          <w:tcPr>
            <w:tcW w:w="1224" w:type="dxa"/>
            <w:shd w:val="clear" w:color="auto" w:fill="auto"/>
            <w:noWrap/>
            <w:vAlign w:val="center"/>
            <w:hideMark/>
          </w:tcPr>
          <w:p w:rsidR="00E708D6" w:rsidRPr="007E7494" w:rsidRDefault="00E708D6" w:rsidP="00E708D6">
            <w:pPr>
              <w:rPr>
                <w:sz w:val="24"/>
                <w:szCs w:val="24"/>
              </w:rPr>
            </w:pPr>
          </w:p>
        </w:tc>
        <w:tc>
          <w:tcPr>
            <w:tcW w:w="1173" w:type="dxa"/>
            <w:shd w:val="clear" w:color="auto" w:fill="auto"/>
            <w:noWrap/>
            <w:vAlign w:val="center"/>
            <w:hideMark/>
          </w:tcPr>
          <w:p w:rsidR="00E708D6" w:rsidRPr="007E7494" w:rsidRDefault="00E708D6" w:rsidP="00E708D6">
            <w:pPr>
              <w:rPr>
                <w:sz w:val="24"/>
                <w:szCs w:val="24"/>
              </w:rPr>
            </w:pPr>
          </w:p>
        </w:tc>
        <w:tc>
          <w:tcPr>
            <w:tcW w:w="931" w:type="dxa"/>
            <w:shd w:val="clear" w:color="auto" w:fill="auto"/>
            <w:noWrap/>
            <w:vAlign w:val="center"/>
            <w:hideMark/>
          </w:tcPr>
          <w:p w:rsidR="00E708D6" w:rsidRPr="007E7494" w:rsidRDefault="00E708D6" w:rsidP="00E708D6">
            <w:pPr>
              <w:rPr>
                <w:sz w:val="24"/>
                <w:szCs w:val="24"/>
              </w:rPr>
            </w:pPr>
          </w:p>
        </w:tc>
        <w:tc>
          <w:tcPr>
            <w:tcW w:w="1055" w:type="dxa"/>
            <w:shd w:val="clear" w:color="auto" w:fill="auto"/>
            <w:noWrap/>
            <w:vAlign w:val="center"/>
            <w:hideMark/>
          </w:tcPr>
          <w:p w:rsidR="00E708D6" w:rsidRPr="007E7494" w:rsidRDefault="00E708D6" w:rsidP="00E708D6">
            <w:pPr>
              <w:rPr>
                <w:sz w:val="24"/>
                <w:szCs w:val="24"/>
              </w:rPr>
            </w:pPr>
          </w:p>
        </w:tc>
        <w:tc>
          <w:tcPr>
            <w:tcW w:w="1136" w:type="dxa"/>
            <w:shd w:val="clear" w:color="auto" w:fill="auto"/>
            <w:noWrap/>
            <w:vAlign w:val="center"/>
            <w:hideMark/>
          </w:tcPr>
          <w:p w:rsidR="00E708D6" w:rsidRPr="007E7494" w:rsidRDefault="00E708D6" w:rsidP="00E708D6">
            <w:pPr>
              <w:rPr>
                <w:sz w:val="24"/>
                <w:szCs w:val="24"/>
              </w:rPr>
            </w:pPr>
          </w:p>
        </w:tc>
        <w:tc>
          <w:tcPr>
            <w:tcW w:w="702" w:type="dxa"/>
            <w:shd w:val="clear" w:color="auto" w:fill="auto"/>
            <w:noWrap/>
            <w:vAlign w:val="center"/>
            <w:hideMark/>
          </w:tcPr>
          <w:p w:rsidR="00E708D6" w:rsidRPr="007E7494" w:rsidRDefault="00E708D6" w:rsidP="00E708D6">
            <w:pPr>
              <w:rPr>
                <w:sz w:val="24"/>
                <w:szCs w:val="24"/>
              </w:rPr>
            </w:pPr>
          </w:p>
        </w:tc>
      </w:tr>
      <w:tr w:rsidR="00E708D6" w:rsidRPr="007E7494" w:rsidTr="0066328C">
        <w:trPr>
          <w:gridAfter w:val="2"/>
          <w:wAfter w:w="2350" w:type="dxa"/>
          <w:trHeight w:val="525"/>
        </w:trPr>
        <w:tc>
          <w:tcPr>
            <w:tcW w:w="709" w:type="dxa"/>
            <w:gridSpan w:val="2"/>
            <w:vAlign w:val="center"/>
          </w:tcPr>
          <w:p w:rsidR="00E708D6" w:rsidRPr="007E7494" w:rsidRDefault="00E708D6" w:rsidP="007E7494">
            <w:pPr>
              <w:jc w:val="center"/>
              <w:rPr>
                <w:sz w:val="24"/>
                <w:szCs w:val="24"/>
              </w:rPr>
            </w:pPr>
            <w:r w:rsidRPr="007E7494">
              <w:rPr>
                <w:sz w:val="24"/>
                <w:szCs w:val="24"/>
              </w:rPr>
              <w:lastRenderedPageBreak/>
              <w:t>75</w:t>
            </w:r>
            <w:r w:rsidR="007E7494">
              <w:rPr>
                <w:sz w:val="24"/>
                <w:szCs w:val="24"/>
              </w:rPr>
              <w:t>.</w:t>
            </w:r>
          </w:p>
        </w:tc>
        <w:tc>
          <w:tcPr>
            <w:tcW w:w="851" w:type="dxa"/>
            <w:gridSpan w:val="2"/>
            <w:vMerge/>
            <w:vAlign w:val="center"/>
            <w:hideMark/>
          </w:tcPr>
          <w:p w:rsidR="00E708D6" w:rsidRPr="007E7494" w:rsidRDefault="00E708D6" w:rsidP="00E708D6">
            <w:pPr>
              <w:rPr>
                <w:sz w:val="24"/>
                <w:szCs w:val="24"/>
              </w:rPr>
            </w:pPr>
          </w:p>
        </w:tc>
        <w:tc>
          <w:tcPr>
            <w:tcW w:w="1559" w:type="dxa"/>
            <w:vMerge/>
            <w:vAlign w:val="center"/>
            <w:hideMark/>
          </w:tcPr>
          <w:p w:rsidR="00E708D6" w:rsidRPr="007E7494" w:rsidRDefault="00E708D6" w:rsidP="007E7494">
            <w:pPr>
              <w:jc w:val="both"/>
              <w:rPr>
                <w:sz w:val="24"/>
                <w:szCs w:val="24"/>
              </w:rPr>
            </w:pPr>
          </w:p>
        </w:tc>
        <w:tc>
          <w:tcPr>
            <w:tcW w:w="1134" w:type="dxa"/>
            <w:vMerge/>
            <w:vAlign w:val="center"/>
            <w:hideMark/>
          </w:tcPr>
          <w:p w:rsidR="00E708D6" w:rsidRPr="007E7494" w:rsidRDefault="00E708D6" w:rsidP="00E708D6">
            <w:pPr>
              <w:rPr>
                <w:sz w:val="24"/>
                <w:szCs w:val="24"/>
              </w:rPr>
            </w:pPr>
          </w:p>
        </w:tc>
        <w:tc>
          <w:tcPr>
            <w:tcW w:w="1701" w:type="dxa"/>
            <w:shd w:val="clear" w:color="auto" w:fill="auto"/>
            <w:hideMark/>
          </w:tcPr>
          <w:p w:rsidR="00E708D6" w:rsidRPr="007E7494" w:rsidRDefault="00E708D6" w:rsidP="00E708D6">
            <w:pPr>
              <w:rPr>
                <w:sz w:val="24"/>
                <w:szCs w:val="24"/>
              </w:rPr>
            </w:pPr>
            <w:r w:rsidRPr="007E7494">
              <w:rPr>
                <w:sz w:val="24"/>
                <w:szCs w:val="24"/>
              </w:rPr>
              <w:t>иные вн</w:t>
            </w:r>
            <w:r w:rsidRPr="007E7494">
              <w:rPr>
                <w:sz w:val="24"/>
                <w:szCs w:val="24"/>
              </w:rPr>
              <w:t>е</w:t>
            </w:r>
            <w:r w:rsidRPr="007E7494">
              <w:rPr>
                <w:sz w:val="24"/>
                <w:szCs w:val="24"/>
              </w:rPr>
              <w:t>бюджетные источники</w:t>
            </w:r>
          </w:p>
        </w:tc>
        <w:tc>
          <w:tcPr>
            <w:tcW w:w="1136" w:type="dxa"/>
            <w:shd w:val="clear" w:color="auto" w:fill="auto"/>
            <w:hideMark/>
          </w:tcPr>
          <w:p w:rsidR="00E708D6" w:rsidRPr="007E7494" w:rsidRDefault="00E708D6" w:rsidP="00E708D6">
            <w:pPr>
              <w:rPr>
                <w:sz w:val="24"/>
                <w:szCs w:val="24"/>
              </w:rPr>
            </w:pPr>
            <w:r w:rsidRPr="007E7494">
              <w:rPr>
                <w:sz w:val="24"/>
                <w:szCs w:val="24"/>
              </w:rPr>
              <w:t>х</w:t>
            </w: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131" w:type="dxa"/>
            <w:shd w:val="clear" w:color="auto" w:fill="auto"/>
            <w:noWrap/>
            <w:vAlign w:val="center"/>
            <w:hideMark/>
          </w:tcPr>
          <w:p w:rsidR="00E708D6" w:rsidRPr="007E7494" w:rsidRDefault="00E708D6" w:rsidP="00E708D6">
            <w:pPr>
              <w:rPr>
                <w:sz w:val="24"/>
                <w:szCs w:val="24"/>
              </w:rPr>
            </w:pPr>
          </w:p>
        </w:tc>
        <w:tc>
          <w:tcPr>
            <w:tcW w:w="1224" w:type="dxa"/>
            <w:shd w:val="clear" w:color="auto" w:fill="auto"/>
            <w:noWrap/>
            <w:vAlign w:val="center"/>
            <w:hideMark/>
          </w:tcPr>
          <w:p w:rsidR="00E708D6" w:rsidRPr="007E7494" w:rsidRDefault="00E708D6" w:rsidP="00E708D6">
            <w:pPr>
              <w:rPr>
                <w:sz w:val="24"/>
                <w:szCs w:val="24"/>
              </w:rPr>
            </w:pPr>
          </w:p>
        </w:tc>
        <w:tc>
          <w:tcPr>
            <w:tcW w:w="1173" w:type="dxa"/>
            <w:shd w:val="clear" w:color="auto" w:fill="auto"/>
            <w:noWrap/>
            <w:vAlign w:val="center"/>
            <w:hideMark/>
          </w:tcPr>
          <w:p w:rsidR="00E708D6" w:rsidRPr="007E7494" w:rsidRDefault="00E708D6" w:rsidP="00E708D6">
            <w:pPr>
              <w:rPr>
                <w:sz w:val="24"/>
                <w:szCs w:val="24"/>
              </w:rPr>
            </w:pPr>
          </w:p>
        </w:tc>
        <w:tc>
          <w:tcPr>
            <w:tcW w:w="931" w:type="dxa"/>
            <w:shd w:val="clear" w:color="auto" w:fill="auto"/>
            <w:noWrap/>
            <w:vAlign w:val="center"/>
            <w:hideMark/>
          </w:tcPr>
          <w:p w:rsidR="00E708D6" w:rsidRPr="007E7494" w:rsidRDefault="00E708D6" w:rsidP="00E708D6">
            <w:pPr>
              <w:rPr>
                <w:sz w:val="24"/>
                <w:szCs w:val="24"/>
              </w:rPr>
            </w:pPr>
          </w:p>
        </w:tc>
        <w:tc>
          <w:tcPr>
            <w:tcW w:w="1055" w:type="dxa"/>
            <w:shd w:val="clear" w:color="auto" w:fill="auto"/>
            <w:noWrap/>
            <w:vAlign w:val="center"/>
            <w:hideMark/>
          </w:tcPr>
          <w:p w:rsidR="00E708D6" w:rsidRPr="007E7494" w:rsidRDefault="00E708D6" w:rsidP="00E708D6">
            <w:pPr>
              <w:rPr>
                <w:sz w:val="24"/>
                <w:szCs w:val="24"/>
              </w:rPr>
            </w:pPr>
          </w:p>
        </w:tc>
        <w:tc>
          <w:tcPr>
            <w:tcW w:w="1136" w:type="dxa"/>
            <w:shd w:val="clear" w:color="auto" w:fill="auto"/>
            <w:noWrap/>
            <w:vAlign w:val="center"/>
            <w:hideMark/>
          </w:tcPr>
          <w:p w:rsidR="00E708D6" w:rsidRPr="007E7494" w:rsidRDefault="00E708D6" w:rsidP="00E708D6">
            <w:pPr>
              <w:rPr>
                <w:sz w:val="24"/>
                <w:szCs w:val="24"/>
              </w:rPr>
            </w:pPr>
          </w:p>
        </w:tc>
        <w:tc>
          <w:tcPr>
            <w:tcW w:w="702" w:type="dxa"/>
            <w:shd w:val="clear" w:color="auto" w:fill="auto"/>
            <w:noWrap/>
            <w:vAlign w:val="center"/>
            <w:hideMark/>
          </w:tcPr>
          <w:p w:rsidR="00E708D6" w:rsidRPr="007E7494" w:rsidRDefault="00E708D6" w:rsidP="00E708D6">
            <w:pPr>
              <w:rPr>
                <w:sz w:val="24"/>
                <w:szCs w:val="24"/>
              </w:rPr>
            </w:pPr>
          </w:p>
        </w:tc>
      </w:tr>
      <w:tr w:rsidR="00E708D6" w:rsidRPr="007E7494" w:rsidTr="0066328C">
        <w:trPr>
          <w:gridAfter w:val="2"/>
          <w:wAfter w:w="2350" w:type="dxa"/>
          <w:trHeight w:val="525"/>
        </w:trPr>
        <w:tc>
          <w:tcPr>
            <w:tcW w:w="709" w:type="dxa"/>
            <w:gridSpan w:val="2"/>
            <w:vAlign w:val="center"/>
          </w:tcPr>
          <w:p w:rsidR="00E708D6" w:rsidRPr="007E7494" w:rsidRDefault="00E708D6" w:rsidP="007E7494">
            <w:pPr>
              <w:jc w:val="center"/>
              <w:rPr>
                <w:sz w:val="24"/>
                <w:szCs w:val="24"/>
              </w:rPr>
            </w:pPr>
            <w:r w:rsidRPr="007E7494">
              <w:rPr>
                <w:sz w:val="24"/>
                <w:szCs w:val="24"/>
              </w:rPr>
              <w:t>76</w:t>
            </w:r>
            <w:r w:rsidR="007E7494">
              <w:rPr>
                <w:sz w:val="24"/>
                <w:szCs w:val="24"/>
              </w:rPr>
              <w:t>.</w:t>
            </w:r>
          </w:p>
        </w:tc>
        <w:tc>
          <w:tcPr>
            <w:tcW w:w="851" w:type="dxa"/>
            <w:gridSpan w:val="2"/>
            <w:vMerge w:val="restart"/>
            <w:shd w:val="clear" w:color="auto" w:fill="auto"/>
            <w:hideMark/>
          </w:tcPr>
          <w:p w:rsidR="00E708D6" w:rsidRPr="007E7494" w:rsidRDefault="00E708D6" w:rsidP="00E708D6">
            <w:pPr>
              <w:rPr>
                <w:sz w:val="24"/>
                <w:szCs w:val="24"/>
              </w:rPr>
            </w:pPr>
            <w:r w:rsidRPr="007E7494">
              <w:rPr>
                <w:sz w:val="24"/>
                <w:szCs w:val="24"/>
              </w:rPr>
              <w:t>2.1.6.</w:t>
            </w:r>
          </w:p>
        </w:tc>
        <w:tc>
          <w:tcPr>
            <w:tcW w:w="1559" w:type="dxa"/>
            <w:vMerge w:val="restart"/>
            <w:shd w:val="clear" w:color="auto" w:fill="auto"/>
            <w:hideMark/>
          </w:tcPr>
          <w:p w:rsidR="00E708D6" w:rsidRPr="007E7494" w:rsidRDefault="00E708D6" w:rsidP="007E7494">
            <w:pPr>
              <w:jc w:val="both"/>
              <w:rPr>
                <w:sz w:val="24"/>
                <w:szCs w:val="24"/>
              </w:rPr>
            </w:pPr>
            <w:r w:rsidRPr="007E7494">
              <w:rPr>
                <w:sz w:val="24"/>
                <w:szCs w:val="24"/>
              </w:rPr>
              <w:t>2 резервные скважины (питьевая, пожарная) на объекте «Загоро</w:t>
            </w:r>
            <w:r w:rsidRPr="007E7494">
              <w:rPr>
                <w:sz w:val="24"/>
                <w:szCs w:val="24"/>
              </w:rPr>
              <w:t>д</w:t>
            </w:r>
            <w:r w:rsidRPr="007E7494">
              <w:rPr>
                <w:sz w:val="24"/>
                <w:szCs w:val="24"/>
              </w:rPr>
              <w:t>ный стаци</w:t>
            </w:r>
            <w:r w:rsidRPr="007E7494">
              <w:rPr>
                <w:sz w:val="24"/>
                <w:szCs w:val="24"/>
              </w:rPr>
              <w:t>о</w:t>
            </w:r>
            <w:r w:rsidRPr="007E7494">
              <w:rPr>
                <w:sz w:val="24"/>
                <w:szCs w:val="24"/>
              </w:rPr>
              <w:t>нарный л</w:t>
            </w:r>
            <w:r w:rsidRPr="007E7494">
              <w:rPr>
                <w:sz w:val="24"/>
                <w:szCs w:val="24"/>
              </w:rPr>
              <w:t>а</w:t>
            </w:r>
            <w:r w:rsidRPr="007E7494">
              <w:rPr>
                <w:sz w:val="24"/>
                <w:szCs w:val="24"/>
              </w:rPr>
              <w:t>герь кругл</w:t>
            </w:r>
            <w:r w:rsidRPr="007E7494">
              <w:rPr>
                <w:sz w:val="24"/>
                <w:szCs w:val="24"/>
              </w:rPr>
              <w:t>о</w:t>
            </w:r>
            <w:r w:rsidRPr="007E7494">
              <w:rPr>
                <w:sz w:val="24"/>
                <w:szCs w:val="24"/>
              </w:rPr>
              <w:t>суточного пребывания детей «Ле</w:t>
            </w:r>
            <w:r w:rsidRPr="007E7494">
              <w:rPr>
                <w:sz w:val="24"/>
                <w:szCs w:val="24"/>
              </w:rPr>
              <w:t>с</w:t>
            </w:r>
            <w:r w:rsidRPr="007E7494">
              <w:rPr>
                <w:sz w:val="24"/>
                <w:szCs w:val="24"/>
              </w:rPr>
              <w:t>ная сказка», пгт. Изл</w:t>
            </w:r>
            <w:r w:rsidRPr="007E7494">
              <w:rPr>
                <w:sz w:val="24"/>
                <w:szCs w:val="24"/>
              </w:rPr>
              <w:t>у</w:t>
            </w:r>
            <w:r w:rsidRPr="007E7494">
              <w:rPr>
                <w:sz w:val="24"/>
                <w:szCs w:val="24"/>
              </w:rPr>
              <w:t xml:space="preserve">чинск </w:t>
            </w:r>
          </w:p>
        </w:tc>
        <w:tc>
          <w:tcPr>
            <w:tcW w:w="1134" w:type="dxa"/>
            <w:vMerge/>
            <w:vAlign w:val="center"/>
            <w:hideMark/>
          </w:tcPr>
          <w:p w:rsidR="00E708D6" w:rsidRPr="007E7494" w:rsidRDefault="00E708D6" w:rsidP="00E708D6">
            <w:pPr>
              <w:rPr>
                <w:sz w:val="24"/>
                <w:szCs w:val="24"/>
              </w:rPr>
            </w:pPr>
          </w:p>
        </w:tc>
        <w:tc>
          <w:tcPr>
            <w:tcW w:w="1701" w:type="dxa"/>
            <w:shd w:val="clear" w:color="auto" w:fill="auto"/>
            <w:hideMark/>
          </w:tcPr>
          <w:p w:rsidR="00E708D6" w:rsidRPr="007E7494" w:rsidRDefault="00E708D6" w:rsidP="00E708D6">
            <w:pPr>
              <w:rPr>
                <w:sz w:val="24"/>
                <w:szCs w:val="24"/>
              </w:rPr>
            </w:pPr>
            <w:r w:rsidRPr="007E7494">
              <w:rPr>
                <w:sz w:val="24"/>
                <w:szCs w:val="24"/>
              </w:rPr>
              <w:t>всего</w:t>
            </w:r>
          </w:p>
        </w:tc>
        <w:tc>
          <w:tcPr>
            <w:tcW w:w="1136" w:type="dxa"/>
            <w:shd w:val="clear" w:color="auto" w:fill="auto"/>
            <w:hideMark/>
          </w:tcPr>
          <w:p w:rsidR="00E708D6" w:rsidRPr="007E7494" w:rsidRDefault="00E708D6" w:rsidP="00E708D6">
            <w:pPr>
              <w:rPr>
                <w:sz w:val="24"/>
                <w:szCs w:val="24"/>
              </w:rPr>
            </w:pPr>
            <w:r w:rsidRPr="007E7494">
              <w:rPr>
                <w:sz w:val="24"/>
                <w:szCs w:val="24"/>
              </w:rPr>
              <w:t>х</w:t>
            </w: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4863,4</w:t>
            </w:r>
          </w:p>
        </w:tc>
        <w:tc>
          <w:tcPr>
            <w:tcW w:w="1131" w:type="dxa"/>
            <w:shd w:val="clear" w:color="auto" w:fill="auto"/>
            <w:noWrap/>
            <w:vAlign w:val="center"/>
            <w:hideMark/>
          </w:tcPr>
          <w:p w:rsidR="00E708D6" w:rsidRPr="007E7494" w:rsidRDefault="00E708D6" w:rsidP="00E708D6">
            <w:pPr>
              <w:rPr>
                <w:sz w:val="24"/>
                <w:szCs w:val="24"/>
              </w:rPr>
            </w:pPr>
            <w:r w:rsidRPr="007E7494">
              <w:rPr>
                <w:sz w:val="24"/>
                <w:szCs w:val="24"/>
              </w:rPr>
              <w:t>4863,4</w:t>
            </w:r>
          </w:p>
        </w:tc>
        <w:tc>
          <w:tcPr>
            <w:tcW w:w="1224"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173"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93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055"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136"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702" w:type="dxa"/>
            <w:shd w:val="clear" w:color="auto" w:fill="auto"/>
            <w:noWrap/>
            <w:vAlign w:val="center"/>
            <w:hideMark/>
          </w:tcPr>
          <w:p w:rsidR="00E708D6" w:rsidRPr="007E7494" w:rsidRDefault="00E708D6" w:rsidP="00E708D6">
            <w:pPr>
              <w:rPr>
                <w:sz w:val="24"/>
                <w:szCs w:val="24"/>
              </w:rPr>
            </w:pPr>
            <w:r w:rsidRPr="007E7494">
              <w:rPr>
                <w:sz w:val="24"/>
                <w:szCs w:val="24"/>
              </w:rPr>
              <w:t>0,0</w:t>
            </w:r>
          </w:p>
        </w:tc>
      </w:tr>
      <w:tr w:rsidR="00E708D6" w:rsidRPr="007E7494" w:rsidTr="0066328C">
        <w:trPr>
          <w:gridAfter w:val="2"/>
          <w:wAfter w:w="2350" w:type="dxa"/>
          <w:trHeight w:val="525"/>
        </w:trPr>
        <w:tc>
          <w:tcPr>
            <w:tcW w:w="709" w:type="dxa"/>
            <w:gridSpan w:val="2"/>
            <w:vAlign w:val="center"/>
          </w:tcPr>
          <w:p w:rsidR="00E708D6" w:rsidRPr="007E7494" w:rsidRDefault="00E708D6" w:rsidP="007E7494">
            <w:pPr>
              <w:jc w:val="center"/>
              <w:rPr>
                <w:sz w:val="24"/>
                <w:szCs w:val="24"/>
              </w:rPr>
            </w:pPr>
            <w:r w:rsidRPr="007E7494">
              <w:rPr>
                <w:sz w:val="24"/>
                <w:szCs w:val="24"/>
              </w:rPr>
              <w:t>77</w:t>
            </w:r>
            <w:r w:rsidR="007E7494">
              <w:rPr>
                <w:sz w:val="24"/>
                <w:szCs w:val="24"/>
              </w:rPr>
              <w:t>.</w:t>
            </w:r>
          </w:p>
        </w:tc>
        <w:tc>
          <w:tcPr>
            <w:tcW w:w="851" w:type="dxa"/>
            <w:gridSpan w:val="2"/>
            <w:vMerge/>
            <w:vAlign w:val="center"/>
            <w:hideMark/>
          </w:tcPr>
          <w:p w:rsidR="00E708D6" w:rsidRPr="007E7494" w:rsidRDefault="00E708D6" w:rsidP="00E708D6">
            <w:pPr>
              <w:rPr>
                <w:sz w:val="24"/>
                <w:szCs w:val="24"/>
              </w:rPr>
            </w:pPr>
          </w:p>
        </w:tc>
        <w:tc>
          <w:tcPr>
            <w:tcW w:w="1559" w:type="dxa"/>
            <w:vMerge/>
            <w:vAlign w:val="center"/>
            <w:hideMark/>
          </w:tcPr>
          <w:p w:rsidR="00E708D6" w:rsidRPr="007E7494" w:rsidRDefault="00E708D6" w:rsidP="00E708D6">
            <w:pPr>
              <w:rPr>
                <w:sz w:val="24"/>
                <w:szCs w:val="24"/>
              </w:rPr>
            </w:pPr>
          </w:p>
        </w:tc>
        <w:tc>
          <w:tcPr>
            <w:tcW w:w="1134" w:type="dxa"/>
            <w:vMerge/>
            <w:vAlign w:val="center"/>
            <w:hideMark/>
          </w:tcPr>
          <w:p w:rsidR="00E708D6" w:rsidRPr="007E7494" w:rsidRDefault="00E708D6" w:rsidP="00E708D6">
            <w:pPr>
              <w:rPr>
                <w:sz w:val="24"/>
                <w:szCs w:val="24"/>
              </w:rPr>
            </w:pPr>
          </w:p>
        </w:tc>
        <w:tc>
          <w:tcPr>
            <w:tcW w:w="1701" w:type="dxa"/>
            <w:shd w:val="clear" w:color="auto" w:fill="auto"/>
            <w:hideMark/>
          </w:tcPr>
          <w:p w:rsidR="00E708D6" w:rsidRPr="007E7494" w:rsidRDefault="00E708D6" w:rsidP="00E708D6">
            <w:pPr>
              <w:rPr>
                <w:sz w:val="24"/>
                <w:szCs w:val="24"/>
              </w:rPr>
            </w:pPr>
            <w:r w:rsidRPr="007E7494">
              <w:rPr>
                <w:sz w:val="24"/>
                <w:szCs w:val="24"/>
              </w:rPr>
              <w:t>бюджет авт</w:t>
            </w:r>
            <w:r w:rsidRPr="007E7494">
              <w:rPr>
                <w:sz w:val="24"/>
                <w:szCs w:val="24"/>
              </w:rPr>
              <w:t>о</w:t>
            </w:r>
            <w:r w:rsidRPr="007E7494">
              <w:rPr>
                <w:sz w:val="24"/>
                <w:szCs w:val="24"/>
              </w:rPr>
              <w:t>номного о</w:t>
            </w:r>
            <w:r w:rsidRPr="007E7494">
              <w:rPr>
                <w:sz w:val="24"/>
                <w:szCs w:val="24"/>
              </w:rPr>
              <w:t>к</w:t>
            </w:r>
            <w:r w:rsidRPr="007E7494">
              <w:rPr>
                <w:sz w:val="24"/>
                <w:szCs w:val="24"/>
              </w:rPr>
              <w:t>руга</w:t>
            </w:r>
          </w:p>
        </w:tc>
        <w:tc>
          <w:tcPr>
            <w:tcW w:w="1136" w:type="dxa"/>
            <w:shd w:val="clear" w:color="auto" w:fill="auto"/>
            <w:hideMark/>
          </w:tcPr>
          <w:p w:rsidR="00E708D6" w:rsidRPr="007E7494" w:rsidRDefault="00E708D6" w:rsidP="00E708D6">
            <w:pPr>
              <w:rPr>
                <w:sz w:val="24"/>
                <w:szCs w:val="24"/>
              </w:rPr>
            </w:pPr>
            <w:r w:rsidRPr="007E7494">
              <w:rPr>
                <w:sz w:val="24"/>
                <w:szCs w:val="24"/>
              </w:rPr>
              <w:t>х</w:t>
            </w: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131" w:type="dxa"/>
            <w:shd w:val="clear" w:color="auto" w:fill="auto"/>
            <w:noWrap/>
            <w:vAlign w:val="center"/>
            <w:hideMark/>
          </w:tcPr>
          <w:p w:rsidR="00E708D6" w:rsidRPr="007E7494" w:rsidRDefault="00E708D6" w:rsidP="00E708D6">
            <w:pPr>
              <w:rPr>
                <w:sz w:val="24"/>
                <w:szCs w:val="24"/>
              </w:rPr>
            </w:pPr>
          </w:p>
        </w:tc>
        <w:tc>
          <w:tcPr>
            <w:tcW w:w="1224" w:type="dxa"/>
            <w:shd w:val="clear" w:color="auto" w:fill="auto"/>
            <w:noWrap/>
            <w:vAlign w:val="center"/>
            <w:hideMark/>
          </w:tcPr>
          <w:p w:rsidR="00E708D6" w:rsidRPr="007E7494" w:rsidRDefault="00E708D6" w:rsidP="00E708D6">
            <w:pPr>
              <w:rPr>
                <w:sz w:val="24"/>
                <w:szCs w:val="24"/>
              </w:rPr>
            </w:pPr>
          </w:p>
        </w:tc>
        <w:tc>
          <w:tcPr>
            <w:tcW w:w="1173" w:type="dxa"/>
            <w:shd w:val="clear" w:color="auto" w:fill="auto"/>
            <w:noWrap/>
            <w:vAlign w:val="center"/>
            <w:hideMark/>
          </w:tcPr>
          <w:p w:rsidR="00E708D6" w:rsidRPr="007E7494" w:rsidRDefault="00E708D6" w:rsidP="00E708D6">
            <w:pPr>
              <w:rPr>
                <w:sz w:val="24"/>
                <w:szCs w:val="24"/>
              </w:rPr>
            </w:pPr>
          </w:p>
        </w:tc>
        <w:tc>
          <w:tcPr>
            <w:tcW w:w="931" w:type="dxa"/>
            <w:shd w:val="clear" w:color="auto" w:fill="auto"/>
            <w:noWrap/>
            <w:vAlign w:val="center"/>
            <w:hideMark/>
          </w:tcPr>
          <w:p w:rsidR="00E708D6" w:rsidRPr="007E7494" w:rsidRDefault="00E708D6" w:rsidP="00E708D6">
            <w:pPr>
              <w:rPr>
                <w:sz w:val="24"/>
                <w:szCs w:val="24"/>
              </w:rPr>
            </w:pPr>
          </w:p>
        </w:tc>
        <w:tc>
          <w:tcPr>
            <w:tcW w:w="1055" w:type="dxa"/>
            <w:shd w:val="clear" w:color="auto" w:fill="auto"/>
            <w:noWrap/>
            <w:vAlign w:val="center"/>
            <w:hideMark/>
          </w:tcPr>
          <w:p w:rsidR="00E708D6" w:rsidRPr="007E7494" w:rsidRDefault="00E708D6" w:rsidP="00E708D6">
            <w:pPr>
              <w:rPr>
                <w:sz w:val="24"/>
                <w:szCs w:val="24"/>
              </w:rPr>
            </w:pPr>
          </w:p>
        </w:tc>
        <w:tc>
          <w:tcPr>
            <w:tcW w:w="1136" w:type="dxa"/>
            <w:shd w:val="clear" w:color="auto" w:fill="auto"/>
            <w:noWrap/>
            <w:vAlign w:val="center"/>
            <w:hideMark/>
          </w:tcPr>
          <w:p w:rsidR="00E708D6" w:rsidRPr="007E7494" w:rsidRDefault="00E708D6" w:rsidP="00E708D6">
            <w:pPr>
              <w:rPr>
                <w:sz w:val="24"/>
                <w:szCs w:val="24"/>
              </w:rPr>
            </w:pPr>
          </w:p>
        </w:tc>
        <w:tc>
          <w:tcPr>
            <w:tcW w:w="702" w:type="dxa"/>
            <w:shd w:val="clear" w:color="auto" w:fill="auto"/>
            <w:noWrap/>
            <w:vAlign w:val="center"/>
            <w:hideMark/>
          </w:tcPr>
          <w:p w:rsidR="00E708D6" w:rsidRPr="007E7494" w:rsidRDefault="00E708D6" w:rsidP="00E708D6">
            <w:pPr>
              <w:rPr>
                <w:sz w:val="24"/>
                <w:szCs w:val="24"/>
              </w:rPr>
            </w:pPr>
          </w:p>
        </w:tc>
      </w:tr>
      <w:tr w:rsidR="00E708D6" w:rsidRPr="007E7494" w:rsidTr="0066328C">
        <w:trPr>
          <w:gridAfter w:val="2"/>
          <w:wAfter w:w="2350" w:type="dxa"/>
          <w:trHeight w:val="525"/>
        </w:trPr>
        <w:tc>
          <w:tcPr>
            <w:tcW w:w="709" w:type="dxa"/>
            <w:gridSpan w:val="2"/>
            <w:vAlign w:val="center"/>
          </w:tcPr>
          <w:p w:rsidR="00E708D6" w:rsidRPr="007E7494" w:rsidRDefault="00E708D6" w:rsidP="007E7494">
            <w:pPr>
              <w:jc w:val="center"/>
              <w:rPr>
                <w:sz w:val="24"/>
                <w:szCs w:val="24"/>
              </w:rPr>
            </w:pPr>
            <w:r w:rsidRPr="007E7494">
              <w:rPr>
                <w:sz w:val="24"/>
                <w:szCs w:val="24"/>
              </w:rPr>
              <w:t>78</w:t>
            </w:r>
            <w:r w:rsidR="007E7494">
              <w:rPr>
                <w:sz w:val="24"/>
                <w:szCs w:val="24"/>
              </w:rPr>
              <w:t>.</w:t>
            </w:r>
          </w:p>
        </w:tc>
        <w:tc>
          <w:tcPr>
            <w:tcW w:w="851" w:type="dxa"/>
            <w:gridSpan w:val="2"/>
            <w:vMerge/>
            <w:vAlign w:val="center"/>
            <w:hideMark/>
          </w:tcPr>
          <w:p w:rsidR="00E708D6" w:rsidRPr="007E7494" w:rsidRDefault="00E708D6" w:rsidP="00E708D6">
            <w:pPr>
              <w:rPr>
                <w:sz w:val="24"/>
                <w:szCs w:val="24"/>
              </w:rPr>
            </w:pPr>
          </w:p>
        </w:tc>
        <w:tc>
          <w:tcPr>
            <w:tcW w:w="1559" w:type="dxa"/>
            <w:vMerge/>
            <w:vAlign w:val="center"/>
            <w:hideMark/>
          </w:tcPr>
          <w:p w:rsidR="00E708D6" w:rsidRPr="007E7494" w:rsidRDefault="00E708D6" w:rsidP="00E708D6">
            <w:pPr>
              <w:rPr>
                <w:sz w:val="24"/>
                <w:szCs w:val="24"/>
              </w:rPr>
            </w:pPr>
          </w:p>
        </w:tc>
        <w:tc>
          <w:tcPr>
            <w:tcW w:w="1134" w:type="dxa"/>
            <w:vMerge/>
            <w:vAlign w:val="center"/>
            <w:hideMark/>
          </w:tcPr>
          <w:p w:rsidR="00E708D6" w:rsidRPr="007E7494" w:rsidRDefault="00E708D6" w:rsidP="00E708D6">
            <w:pPr>
              <w:rPr>
                <w:sz w:val="24"/>
                <w:szCs w:val="24"/>
              </w:rPr>
            </w:pPr>
          </w:p>
        </w:tc>
        <w:tc>
          <w:tcPr>
            <w:tcW w:w="1701" w:type="dxa"/>
            <w:shd w:val="clear" w:color="auto" w:fill="auto"/>
            <w:hideMark/>
          </w:tcPr>
          <w:p w:rsidR="00E708D6" w:rsidRPr="007E7494" w:rsidRDefault="00E708D6" w:rsidP="00E708D6">
            <w:pPr>
              <w:rPr>
                <w:sz w:val="24"/>
                <w:szCs w:val="24"/>
              </w:rPr>
            </w:pPr>
            <w:r w:rsidRPr="007E7494">
              <w:rPr>
                <w:sz w:val="24"/>
                <w:szCs w:val="24"/>
              </w:rPr>
              <w:t>бюджет ра</w:t>
            </w:r>
            <w:r w:rsidRPr="007E7494">
              <w:rPr>
                <w:sz w:val="24"/>
                <w:szCs w:val="24"/>
              </w:rPr>
              <w:t>й</w:t>
            </w:r>
            <w:r w:rsidRPr="007E7494">
              <w:rPr>
                <w:sz w:val="24"/>
                <w:szCs w:val="24"/>
              </w:rPr>
              <w:t>о</w:t>
            </w:r>
            <w:r w:rsidR="00303E30">
              <w:rPr>
                <w:sz w:val="24"/>
                <w:szCs w:val="24"/>
              </w:rPr>
              <w:t>на,</w:t>
            </w:r>
          </w:p>
        </w:tc>
        <w:tc>
          <w:tcPr>
            <w:tcW w:w="1136" w:type="dxa"/>
            <w:shd w:val="clear" w:color="auto" w:fill="auto"/>
            <w:hideMark/>
          </w:tcPr>
          <w:p w:rsidR="00E708D6" w:rsidRPr="007E7494" w:rsidRDefault="00E708D6" w:rsidP="00E708D6">
            <w:pPr>
              <w:rPr>
                <w:sz w:val="24"/>
                <w:szCs w:val="24"/>
              </w:rPr>
            </w:pPr>
            <w:r w:rsidRPr="007E7494">
              <w:rPr>
                <w:sz w:val="24"/>
                <w:szCs w:val="24"/>
              </w:rPr>
              <w:t>х</w:t>
            </w: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4863,4</w:t>
            </w:r>
          </w:p>
        </w:tc>
        <w:tc>
          <w:tcPr>
            <w:tcW w:w="1131" w:type="dxa"/>
            <w:shd w:val="clear" w:color="auto" w:fill="auto"/>
            <w:noWrap/>
            <w:vAlign w:val="center"/>
            <w:hideMark/>
          </w:tcPr>
          <w:p w:rsidR="00E708D6" w:rsidRPr="007E7494" w:rsidRDefault="00E708D6" w:rsidP="00E708D6">
            <w:pPr>
              <w:rPr>
                <w:sz w:val="24"/>
                <w:szCs w:val="24"/>
              </w:rPr>
            </w:pPr>
            <w:r w:rsidRPr="007E7494">
              <w:rPr>
                <w:sz w:val="24"/>
                <w:szCs w:val="24"/>
              </w:rPr>
              <w:t>4863,4</w:t>
            </w:r>
          </w:p>
        </w:tc>
        <w:tc>
          <w:tcPr>
            <w:tcW w:w="1224"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173" w:type="dxa"/>
            <w:shd w:val="clear" w:color="auto" w:fill="auto"/>
            <w:noWrap/>
            <w:vAlign w:val="center"/>
            <w:hideMark/>
          </w:tcPr>
          <w:p w:rsidR="00E708D6" w:rsidRPr="007E7494" w:rsidRDefault="00E708D6" w:rsidP="00E708D6">
            <w:pPr>
              <w:rPr>
                <w:sz w:val="24"/>
                <w:szCs w:val="24"/>
              </w:rPr>
            </w:pPr>
          </w:p>
        </w:tc>
        <w:tc>
          <w:tcPr>
            <w:tcW w:w="931" w:type="dxa"/>
            <w:shd w:val="clear" w:color="auto" w:fill="auto"/>
            <w:noWrap/>
            <w:vAlign w:val="center"/>
            <w:hideMark/>
          </w:tcPr>
          <w:p w:rsidR="00E708D6" w:rsidRPr="007E7494" w:rsidRDefault="00E708D6" w:rsidP="00E708D6">
            <w:pPr>
              <w:rPr>
                <w:sz w:val="24"/>
                <w:szCs w:val="24"/>
              </w:rPr>
            </w:pPr>
          </w:p>
        </w:tc>
        <w:tc>
          <w:tcPr>
            <w:tcW w:w="1055" w:type="dxa"/>
            <w:shd w:val="clear" w:color="auto" w:fill="auto"/>
            <w:noWrap/>
            <w:vAlign w:val="center"/>
            <w:hideMark/>
          </w:tcPr>
          <w:p w:rsidR="00E708D6" w:rsidRPr="007E7494" w:rsidRDefault="00E708D6" w:rsidP="00E708D6">
            <w:pPr>
              <w:rPr>
                <w:sz w:val="24"/>
                <w:szCs w:val="24"/>
              </w:rPr>
            </w:pPr>
          </w:p>
        </w:tc>
        <w:tc>
          <w:tcPr>
            <w:tcW w:w="1136" w:type="dxa"/>
            <w:shd w:val="clear" w:color="auto" w:fill="auto"/>
            <w:noWrap/>
            <w:vAlign w:val="center"/>
            <w:hideMark/>
          </w:tcPr>
          <w:p w:rsidR="00E708D6" w:rsidRPr="007E7494" w:rsidRDefault="00E708D6" w:rsidP="00E708D6">
            <w:pPr>
              <w:rPr>
                <w:sz w:val="24"/>
                <w:szCs w:val="24"/>
              </w:rPr>
            </w:pPr>
          </w:p>
        </w:tc>
        <w:tc>
          <w:tcPr>
            <w:tcW w:w="702" w:type="dxa"/>
            <w:shd w:val="clear" w:color="auto" w:fill="auto"/>
            <w:noWrap/>
            <w:vAlign w:val="center"/>
            <w:hideMark/>
          </w:tcPr>
          <w:p w:rsidR="00E708D6" w:rsidRPr="007E7494" w:rsidRDefault="00E708D6" w:rsidP="00E708D6">
            <w:pPr>
              <w:rPr>
                <w:sz w:val="24"/>
                <w:szCs w:val="24"/>
              </w:rPr>
            </w:pPr>
          </w:p>
        </w:tc>
      </w:tr>
      <w:tr w:rsidR="00E708D6" w:rsidRPr="007E7494" w:rsidTr="0066328C">
        <w:trPr>
          <w:gridAfter w:val="2"/>
          <w:wAfter w:w="2350" w:type="dxa"/>
          <w:trHeight w:val="525"/>
        </w:trPr>
        <w:tc>
          <w:tcPr>
            <w:tcW w:w="709" w:type="dxa"/>
            <w:gridSpan w:val="2"/>
            <w:vAlign w:val="center"/>
          </w:tcPr>
          <w:p w:rsidR="00E708D6" w:rsidRPr="007E7494" w:rsidRDefault="00E708D6" w:rsidP="007E7494">
            <w:pPr>
              <w:jc w:val="center"/>
              <w:rPr>
                <w:sz w:val="24"/>
                <w:szCs w:val="24"/>
              </w:rPr>
            </w:pPr>
            <w:r w:rsidRPr="007E7494">
              <w:rPr>
                <w:sz w:val="24"/>
                <w:szCs w:val="24"/>
              </w:rPr>
              <w:t>79</w:t>
            </w:r>
            <w:r w:rsidR="007E7494">
              <w:rPr>
                <w:sz w:val="24"/>
                <w:szCs w:val="24"/>
              </w:rPr>
              <w:t>.</w:t>
            </w:r>
          </w:p>
        </w:tc>
        <w:tc>
          <w:tcPr>
            <w:tcW w:w="851" w:type="dxa"/>
            <w:gridSpan w:val="2"/>
            <w:vMerge/>
            <w:vAlign w:val="center"/>
            <w:hideMark/>
          </w:tcPr>
          <w:p w:rsidR="00E708D6" w:rsidRPr="007E7494" w:rsidRDefault="00E708D6" w:rsidP="00E708D6">
            <w:pPr>
              <w:rPr>
                <w:sz w:val="24"/>
                <w:szCs w:val="24"/>
              </w:rPr>
            </w:pPr>
          </w:p>
        </w:tc>
        <w:tc>
          <w:tcPr>
            <w:tcW w:w="1559" w:type="dxa"/>
            <w:vMerge/>
            <w:vAlign w:val="center"/>
            <w:hideMark/>
          </w:tcPr>
          <w:p w:rsidR="00E708D6" w:rsidRPr="007E7494" w:rsidRDefault="00E708D6" w:rsidP="00E708D6">
            <w:pPr>
              <w:rPr>
                <w:sz w:val="24"/>
                <w:szCs w:val="24"/>
              </w:rPr>
            </w:pPr>
          </w:p>
        </w:tc>
        <w:tc>
          <w:tcPr>
            <w:tcW w:w="1134" w:type="dxa"/>
            <w:vMerge/>
            <w:vAlign w:val="center"/>
            <w:hideMark/>
          </w:tcPr>
          <w:p w:rsidR="00E708D6" w:rsidRPr="007E7494" w:rsidRDefault="00E708D6" w:rsidP="00E708D6">
            <w:pPr>
              <w:rPr>
                <w:sz w:val="24"/>
                <w:szCs w:val="24"/>
              </w:rPr>
            </w:pPr>
          </w:p>
        </w:tc>
        <w:tc>
          <w:tcPr>
            <w:tcW w:w="1701" w:type="dxa"/>
            <w:shd w:val="clear" w:color="auto" w:fill="auto"/>
            <w:hideMark/>
          </w:tcPr>
          <w:p w:rsidR="00E708D6" w:rsidRPr="007E7494" w:rsidRDefault="00E708D6" w:rsidP="00E708D6">
            <w:pPr>
              <w:rPr>
                <w:sz w:val="24"/>
                <w:szCs w:val="24"/>
              </w:rPr>
            </w:pPr>
            <w:r w:rsidRPr="007E7494">
              <w:rPr>
                <w:sz w:val="24"/>
                <w:szCs w:val="24"/>
              </w:rPr>
              <w:t>в том числе безвозмез</w:t>
            </w:r>
            <w:r w:rsidRPr="007E7494">
              <w:rPr>
                <w:sz w:val="24"/>
                <w:szCs w:val="24"/>
              </w:rPr>
              <w:t>д</w:t>
            </w:r>
            <w:r w:rsidRPr="007E7494">
              <w:rPr>
                <w:sz w:val="24"/>
                <w:szCs w:val="24"/>
              </w:rPr>
              <w:t>ные посту</w:t>
            </w:r>
            <w:r w:rsidRPr="007E7494">
              <w:rPr>
                <w:sz w:val="24"/>
                <w:szCs w:val="24"/>
              </w:rPr>
              <w:t>п</w:t>
            </w:r>
            <w:r w:rsidRPr="007E7494">
              <w:rPr>
                <w:sz w:val="24"/>
                <w:szCs w:val="24"/>
              </w:rPr>
              <w:t>ления от ф</w:t>
            </w:r>
            <w:r w:rsidRPr="007E7494">
              <w:rPr>
                <w:sz w:val="24"/>
                <w:szCs w:val="24"/>
              </w:rPr>
              <w:t>и</w:t>
            </w:r>
            <w:r w:rsidRPr="007E7494">
              <w:rPr>
                <w:sz w:val="24"/>
                <w:szCs w:val="24"/>
              </w:rPr>
              <w:t>зических и юридических лиц</w:t>
            </w:r>
          </w:p>
        </w:tc>
        <w:tc>
          <w:tcPr>
            <w:tcW w:w="1136" w:type="dxa"/>
            <w:shd w:val="clear" w:color="auto" w:fill="auto"/>
            <w:hideMark/>
          </w:tcPr>
          <w:p w:rsidR="00E708D6" w:rsidRPr="007E7494" w:rsidRDefault="00E708D6" w:rsidP="00E708D6">
            <w:pPr>
              <w:rPr>
                <w:sz w:val="24"/>
                <w:szCs w:val="24"/>
              </w:rPr>
            </w:pPr>
            <w:r w:rsidRPr="007E7494">
              <w:rPr>
                <w:sz w:val="24"/>
                <w:szCs w:val="24"/>
              </w:rPr>
              <w:t>х</w:t>
            </w: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131" w:type="dxa"/>
            <w:shd w:val="clear" w:color="auto" w:fill="auto"/>
            <w:noWrap/>
            <w:vAlign w:val="center"/>
            <w:hideMark/>
          </w:tcPr>
          <w:p w:rsidR="00E708D6" w:rsidRPr="007E7494" w:rsidRDefault="00E708D6" w:rsidP="00E708D6">
            <w:pPr>
              <w:rPr>
                <w:sz w:val="24"/>
                <w:szCs w:val="24"/>
              </w:rPr>
            </w:pPr>
          </w:p>
        </w:tc>
        <w:tc>
          <w:tcPr>
            <w:tcW w:w="1224" w:type="dxa"/>
            <w:shd w:val="clear" w:color="auto" w:fill="auto"/>
            <w:noWrap/>
            <w:vAlign w:val="center"/>
            <w:hideMark/>
          </w:tcPr>
          <w:p w:rsidR="00E708D6" w:rsidRPr="007E7494" w:rsidRDefault="00E708D6" w:rsidP="00E708D6">
            <w:pPr>
              <w:rPr>
                <w:sz w:val="24"/>
                <w:szCs w:val="24"/>
              </w:rPr>
            </w:pPr>
          </w:p>
        </w:tc>
        <w:tc>
          <w:tcPr>
            <w:tcW w:w="1173" w:type="dxa"/>
            <w:shd w:val="clear" w:color="auto" w:fill="auto"/>
            <w:noWrap/>
            <w:vAlign w:val="center"/>
            <w:hideMark/>
          </w:tcPr>
          <w:p w:rsidR="00E708D6" w:rsidRPr="007E7494" w:rsidRDefault="00E708D6" w:rsidP="00E708D6">
            <w:pPr>
              <w:rPr>
                <w:sz w:val="24"/>
                <w:szCs w:val="24"/>
              </w:rPr>
            </w:pPr>
          </w:p>
        </w:tc>
        <w:tc>
          <w:tcPr>
            <w:tcW w:w="931" w:type="dxa"/>
            <w:shd w:val="clear" w:color="auto" w:fill="auto"/>
            <w:noWrap/>
            <w:vAlign w:val="center"/>
            <w:hideMark/>
          </w:tcPr>
          <w:p w:rsidR="00E708D6" w:rsidRPr="007E7494" w:rsidRDefault="00E708D6" w:rsidP="00E708D6">
            <w:pPr>
              <w:rPr>
                <w:sz w:val="24"/>
                <w:szCs w:val="24"/>
              </w:rPr>
            </w:pPr>
          </w:p>
        </w:tc>
        <w:tc>
          <w:tcPr>
            <w:tcW w:w="1055" w:type="dxa"/>
            <w:shd w:val="clear" w:color="auto" w:fill="auto"/>
            <w:noWrap/>
            <w:vAlign w:val="center"/>
            <w:hideMark/>
          </w:tcPr>
          <w:p w:rsidR="00E708D6" w:rsidRPr="007E7494" w:rsidRDefault="00E708D6" w:rsidP="00E708D6">
            <w:pPr>
              <w:rPr>
                <w:sz w:val="24"/>
                <w:szCs w:val="24"/>
              </w:rPr>
            </w:pPr>
          </w:p>
        </w:tc>
        <w:tc>
          <w:tcPr>
            <w:tcW w:w="1136" w:type="dxa"/>
            <w:shd w:val="clear" w:color="auto" w:fill="auto"/>
            <w:noWrap/>
            <w:vAlign w:val="center"/>
            <w:hideMark/>
          </w:tcPr>
          <w:p w:rsidR="00E708D6" w:rsidRPr="007E7494" w:rsidRDefault="00E708D6" w:rsidP="00E708D6">
            <w:pPr>
              <w:rPr>
                <w:sz w:val="24"/>
                <w:szCs w:val="24"/>
              </w:rPr>
            </w:pPr>
          </w:p>
        </w:tc>
        <w:tc>
          <w:tcPr>
            <w:tcW w:w="702" w:type="dxa"/>
            <w:shd w:val="clear" w:color="auto" w:fill="auto"/>
            <w:noWrap/>
            <w:vAlign w:val="center"/>
            <w:hideMark/>
          </w:tcPr>
          <w:p w:rsidR="00E708D6" w:rsidRPr="007E7494" w:rsidRDefault="00E708D6" w:rsidP="00E708D6">
            <w:pPr>
              <w:rPr>
                <w:sz w:val="24"/>
                <w:szCs w:val="24"/>
              </w:rPr>
            </w:pPr>
          </w:p>
        </w:tc>
      </w:tr>
      <w:tr w:rsidR="00E708D6" w:rsidRPr="007E7494" w:rsidTr="0066328C">
        <w:trPr>
          <w:gridAfter w:val="2"/>
          <w:wAfter w:w="2350" w:type="dxa"/>
          <w:trHeight w:val="525"/>
        </w:trPr>
        <w:tc>
          <w:tcPr>
            <w:tcW w:w="709" w:type="dxa"/>
            <w:gridSpan w:val="2"/>
            <w:vAlign w:val="center"/>
          </w:tcPr>
          <w:p w:rsidR="00E708D6" w:rsidRPr="007E7494" w:rsidRDefault="00E708D6" w:rsidP="00E708D6">
            <w:pPr>
              <w:rPr>
                <w:sz w:val="24"/>
                <w:szCs w:val="24"/>
              </w:rPr>
            </w:pPr>
            <w:r w:rsidRPr="007E7494">
              <w:rPr>
                <w:sz w:val="24"/>
                <w:szCs w:val="24"/>
              </w:rPr>
              <w:t>80</w:t>
            </w:r>
            <w:r w:rsidR="007E7494">
              <w:rPr>
                <w:sz w:val="24"/>
                <w:szCs w:val="24"/>
              </w:rPr>
              <w:t>.</w:t>
            </w:r>
          </w:p>
        </w:tc>
        <w:tc>
          <w:tcPr>
            <w:tcW w:w="851" w:type="dxa"/>
            <w:gridSpan w:val="2"/>
            <w:vMerge/>
            <w:vAlign w:val="center"/>
            <w:hideMark/>
          </w:tcPr>
          <w:p w:rsidR="00E708D6" w:rsidRPr="007E7494" w:rsidRDefault="00E708D6" w:rsidP="00E708D6">
            <w:pPr>
              <w:rPr>
                <w:sz w:val="24"/>
                <w:szCs w:val="24"/>
              </w:rPr>
            </w:pPr>
          </w:p>
        </w:tc>
        <w:tc>
          <w:tcPr>
            <w:tcW w:w="1559" w:type="dxa"/>
            <w:vMerge/>
            <w:vAlign w:val="center"/>
            <w:hideMark/>
          </w:tcPr>
          <w:p w:rsidR="00E708D6" w:rsidRPr="007E7494" w:rsidRDefault="00E708D6" w:rsidP="00E708D6">
            <w:pPr>
              <w:rPr>
                <w:sz w:val="24"/>
                <w:szCs w:val="24"/>
              </w:rPr>
            </w:pPr>
          </w:p>
        </w:tc>
        <w:tc>
          <w:tcPr>
            <w:tcW w:w="1134" w:type="dxa"/>
            <w:vMerge/>
            <w:vAlign w:val="center"/>
            <w:hideMark/>
          </w:tcPr>
          <w:p w:rsidR="00E708D6" w:rsidRPr="007E7494" w:rsidRDefault="00E708D6" w:rsidP="00E708D6">
            <w:pPr>
              <w:rPr>
                <w:sz w:val="24"/>
                <w:szCs w:val="24"/>
              </w:rPr>
            </w:pPr>
          </w:p>
        </w:tc>
        <w:tc>
          <w:tcPr>
            <w:tcW w:w="1701" w:type="dxa"/>
            <w:shd w:val="clear" w:color="auto" w:fill="auto"/>
            <w:hideMark/>
          </w:tcPr>
          <w:p w:rsidR="00E708D6" w:rsidRPr="007E7494" w:rsidRDefault="00E708D6" w:rsidP="00E708D6">
            <w:pPr>
              <w:rPr>
                <w:sz w:val="24"/>
                <w:szCs w:val="24"/>
              </w:rPr>
            </w:pPr>
            <w:r w:rsidRPr="007E7494">
              <w:rPr>
                <w:sz w:val="24"/>
                <w:szCs w:val="24"/>
              </w:rPr>
              <w:t>иные вн</w:t>
            </w:r>
            <w:r w:rsidRPr="007E7494">
              <w:rPr>
                <w:sz w:val="24"/>
                <w:szCs w:val="24"/>
              </w:rPr>
              <w:t>е</w:t>
            </w:r>
            <w:r w:rsidRPr="007E7494">
              <w:rPr>
                <w:sz w:val="24"/>
                <w:szCs w:val="24"/>
              </w:rPr>
              <w:t>бюджетные источники</w:t>
            </w:r>
          </w:p>
        </w:tc>
        <w:tc>
          <w:tcPr>
            <w:tcW w:w="1136" w:type="dxa"/>
            <w:shd w:val="clear" w:color="auto" w:fill="auto"/>
            <w:hideMark/>
          </w:tcPr>
          <w:p w:rsidR="00E708D6" w:rsidRPr="007E7494" w:rsidRDefault="00E708D6" w:rsidP="00E708D6">
            <w:pPr>
              <w:rPr>
                <w:sz w:val="24"/>
                <w:szCs w:val="24"/>
              </w:rPr>
            </w:pPr>
            <w:r w:rsidRPr="007E7494">
              <w:rPr>
                <w:sz w:val="24"/>
                <w:szCs w:val="24"/>
              </w:rPr>
              <w:t>х</w:t>
            </w: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131" w:type="dxa"/>
            <w:shd w:val="clear" w:color="auto" w:fill="auto"/>
            <w:noWrap/>
            <w:vAlign w:val="center"/>
            <w:hideMark/>
          </w:tcPr>
          <w:p w:rsidR="00E708D6" w:rsidRPr="007E7494" w:rsidRDefault="00E708D6" w:rsidP="00E708D6">
            <w:pPr>
              <w:rPr>
                <w:sz w:val="24"/>
                <w:szCs w:val="24"/>
              </w:rPr>
            </w:pPr>
          </w:p>
        </w:tc>
        <w:tc>
          <w:tcPr>
            <w:tcW w:w="1224" w:type="dxa"/>
            <w:shd w:val="clear" w:color="auto" w:fill="auto"/>
            <w:noWrap/>
            <w:vAlign w:val="center"/>
            <w:hideMark/>
          </w:tcPr>
          <w:p w:rsidR="00E708D6" w:rsidRPr="007E7494" w:rsidRDefault="00E708D6" w:rsidP="00E708D6">
            <w:pPr>
              <w:rPr>
                <w:sz w:val="24"/>
                <w:szCs w:val="24"/>
              </w:rPr>
            </w:pPr>
          </w:p>
        </w:tc>
        <w:tc>
          <w:tcPr>
            <w:tcW w:w="1173" w:type="dxa"/>
            <w:shd w:val="clear" w:color="auto" w:fill="auto"/>
            <w:noWrap/>
            <w:vAlign w:val="center"/>
            <w:hideMark/>
          </w:tcPr>
          <w:p w:rsidR="00E708D6" w:rsidRPr="007E7494" w:rsidRDefault="00E708D6" w:rsidP="00E708D6">
            <w:pPr>
              <w:rPr>
                <w:sz w:val="24"/>
                <w:szCs w:val="24"/>
              </w:rPr>
            </w:pPr>
          </w:p>
        </w:tc>
        <w:tc>
          <w:tcPr>
            <w:tcW w:w="931" w:type="dxa"/>
            <w:shd w:val="clear" w:color="auto" w:fill="auto"/>
            <w:noWrap/>
            <w:vAlign w:val="center"/>
            <w:hideMark/>
          </w:tcPr>
          <w:p w:rsidR="00E708D6" w:rsidRPr="007E7494" w:rsidRDefault="00E708D6" w:rsidP="00E708D6">
            <w:pPr>
              <w:rPr>
                <w:sz w:val="24"/>
                <w:szCs w:val="24"/>
              </w:rPr>
            </w:pPr>
          </w:p>
        </w:tc>
        <w:tc>
          <w:tcPr>
            <w:tcW w:w="1055" w:type="dxa"/>
            <w:shd w:val="clear" w:color="auto" w:fill="auto"/>
            <w:noWrap/>
            <w:vAlign w:val="center"/>
            <w:hideMark/>
          </w:tcPr>
          <w:p w:rsidR="00E708D6" w:rsidRPr="007E7494" w:rsidRDefault="00E708D6" w:rsidP="00E708D6">
            <w:pPr>
              <w:rPr>
                <w:sz w:val="24"/>
                <w:szCs w:val="24"/>
              </w:rPr>
            </w:pPr>
          </w:p>
        </w:tc>
        <w:tc>
          <w:tcPr>
            <w:tcW w:w="1136" w:type="dxa"/>
            <w:shd w:val="clear" w:color="auto" w:fill="auto"/>
            <w:noWrap/>
            <w:vAlign w:val="center"/>
            <w:hideMark/>
          </w:tcPr>
          <w:p w:rsidR="00E708D6" w:rsidRPr="007E7494" w:rsidRDefault="00E708D6" w:rsidP="00E708D6">
            <w:pPr>
              <w:rPr>
                <w:sz w:val="24"/>
                <w:szCs w:val="24"/>
              </w:rPr>
            </w:pPr>
          </w:p>
        </w:tc>
        <w:tc>
          <w:tcPr>
            <w:tcW w:w="702" w:type="dxa"/>
            <w:shd w:val="clear" w:color="auto" w:fill="auto"/>
            <w:noWrap/>
            <w:vAlign w:val="center"/>
            <w:hideMark/>
          </w:tcPr>
          <w:p w:rsidR="00E708D6" w:rsidRPr="007E7494" w:rsidRDefault="00E708D6" w:rsidP="00E708D6">
            <w:pPr>
              <w:rPr>
                <w:sz w:val="24"/>
                <w:szCs w:val="24"/>
              </w:rPr>
            </w:pPr>
          </w:p>
        </w:tc>
      </w:tr>
      <w:tr w:rsidR="00E708D6" w:rsidRPr="007E7494" w:rsidTr="0066328C">
        <w:trPr>
          <w:gridAfter w:val="2"/>
          <w:wAfter w:w="2350" w:type="dxa"/>
          <w:trHeight w:val="525"/>
        </w:trPr>
        <w:tc>
          <w:tcPr>
            <w:tcW w:w="709" w:type="dxa"/>
            <w:gridSpan w:val="2"/>
            <w:vAlign w:val="center"/>
          </w:tcPr>
          <w:p w:rsidR="00E708D6" w:rsidRPr="007E7494" w:rsidRDefault="00E708D6" w:rsidP="00E708D6">
            <w:pPr>
              <w:rPr>
                <w:sz w:val="24"/>
                <w:szCs w:val="24"/>
              </w:rPr>
            </w:pPr>
            <w:r w:rsidRPr="007E7494">
              <w:rPr>
                <w:sz w:val="24"/>
                <w:szCs w:val="24"/>
              </w:rPr>
              <w:t>81</w:t>
            </w:r>
            <w:r w:rsidR="007E7494">
              <w:rPr>
                <w:sz w:val="24"/>
                <w:szCs w:val="24"/>
              </w:rPr>
              <w:t>.</w:t>
            </w:r>
          </w:p>
        </w:tc>
        <w:tc>
          <w:tcPr>
            <w:tcW w:w="851" w:type="dxa"/>
            <w:gridSpan w:val="2"/>
            <w:vMerge w:val="restart"/>
            <w:shd w:val="clear" w:color="auto" w:fill="auto"/>
            <w:hideMark/>
          </w:tcPr>
          <w:p w:rsidR="00E708D6" w:rsidRPr="007E7494" w:rsidRDefault="00E708D6" w:rsidP="00E708D6">
            <w:pPr>
              <w:rPr>
                <w:sz w:val="24"/>
                <w:szCs w:val="24"/>
              </w:rPr>
            </w:pPr>
            <w:r w:rsidRPr="007E7494">
              <w:rPr>
                <w:sz w:val="24"/>
                <w:szCs w:val="24"/>
              </w:rPr>
              <w:t>2.1.7.</w:t>
            </w:r>
          </w:p>
        </w:tc>
        <w:tc>
          <w:tcPr>
            <w:tcW w:w="1559" w:type="dxa"/>
            <w:vMerge w:val="restart"/>
            <w:shd w:val="clear" w:color="auto" w:fill="auto"/>
            <w:hideMark/>
          </w:tcPr>
          <w:p w:rsidR="00E708D6" w:rsidRPr="007E7494" w:rsidRDefault="00E708D6" w:rsidP="007E7494">
            <w:pPr>
              <w:jc w:val="both"/>
              <w:rPr>
                <w:sz w:val="24"/>
                <w:szCs w:val="24"/>
              </w:rPr>
            </w:pPr>
            <w:r w:rsidRPr="007E7494">
              <w:rPr>
                <w:sz w:val="24"/>
                <w:szCs w:val="24"/>
              </w:rPr>
              <w:t>Отсыпка и установка забора для безопасн</w:t>
            </w:r>
            <w:r w:rsidRPr="007E7494">
              <w:rPr>
                <w:sz w:val="24"/>
                <w:szCs w:val="24"/>
              </w:rPr>
              <w:t>о</w:t>
            </w:r>
            <w:r w:rsidRPr="007E7494">
              <w:rPr>
                <w:sz w:val="24"/>
                <w:szCs w:val="24"/>
              </w:rPr>
              <w:lastRenderedPageBreak/>
              <w:t>сти отдыха детей на объекте «З</w:t>
            </w:r>
            <w:r w:rsidRPr="007E7494">
              <w:rPr>
                <w:sz w:val="24"/>
                <w:szCs w:val="24"/>
              </w:rPr>
              <w:t>а</w:t>
            </w:r>
            <w:r w:rsidRPr="007E7494">
              <w:rPr>
                <w:sz w:val="24"/>
                <w:szCs w:val="24"/>
              </w:rPr>
              <w:t>городный стациона</w:t>
            </w:r>
            <w:r w:rsidRPr="007E7494">
              <w:rPr>
                <w:sz w:val="24"/>
                <w:szCs w:val="24"/>
              </w:rPr>
              <w:t>р</w:t>
            </w:r>
            <w:r w:rsidRPr="007E7494">
              <w:rPr>
                <w:sz w:val="24"/>
                <w:szCs w:val="24"/>
              </w:rPr>
              <w:t>ный лагерь круглос</w:t>
            </w:r>
            <w:r w:rsidRPr="007E7494">
              <w:rPr>
                <w:sz w:val="24"/>
                <w:szCs w:val="24"/>
              </w:rPr>
              <w:t>у</w:t>
            </w:r>
            <w:r w:rsidRPr="007E7494">
              <w:rPr>
                <w:sz w:val="24"/>
                <w:szCs w:val="24"/>
              </w:rPr>
              <w:t>точного пребывания детей «Ле</w:t>
            </w:r>
            <w:r w:rsidRPr="007E7494">
              <w:rPr>
                <w:sz w:val="24"/>
                <w:szCs w:val="24"/>
              </w:rPr>
              <w:t>с</w:t>
            </w:r>
            <w:r w:rsidRPr="007E7494">
              <w:rPr>
                <w:sz w:val="24"/>
                <w:szCs w:val="24"/>
              </w:rPr>
              <w:t>ная сказка», пгт. Изл</w:t>
            </w:r>
            <w:r w:rsidRPr="007E7494">
              <w:rPr>
                <w:sz w:val="24"/>
                <w:szCs w:val="24"/>
              </w:rPr>
              <w:t>у</w:t>
            </w:r>
            <w:r w:rsidRPr="007E7494">
              <w:rPr>
                <w:sz w:val="24"/>
                <w:szCs w:val="24"/>
              </w:rPr>
              <w:t xml:space="preserve">чинск </w:t>
            </w:r>
          </w:p>
        </w:tc>
        <w:tc>
          <w:tcPr>
            <w:tcW w:w="1134" w:type="dxa"/>
            <w:vMerge/>
            <w:vAlign w:val="center"/>
            <w:hideMark/>
          </w:tcPr>
          <w:p w:rsidR="00E708D6" w:rsidRPr="007E7494" w:rsidRDefault="00E708D6" w:rsidP="00E708D6">
            <w:pPr>
              <w:rPr>
                <w:sz w:val="24"/>
                <w:szCs w:val="24"/>
              </w:rPr>
            </w:pPr>
          </w:p>
        </w:tc>
        <w:tc>
          <w:tcPr>
            <w:tcW w:w="1701" w:type="dxa"/>
            <w:shd w:val="clear" w:color="auto" w:fill="auto"/>
            <w:hideMark/>
          </w:tcPr>
          <w:p w:rsidR="00E708D6" w:rsidRPr="007E7494" w:rsidRDefault="00E708D6" w:rsidP="00E708D6">
            <w:pPr>
              <w:rPr>
                <w:sz w:val="24"/>
                <w:szCs w:val="24"/>
              </w:rPr>
            </w:pPr>
            <w:r w:rsidRPr="007E7494">
              <w:rPr>
                <w:sz w:val="24"/>
                <w:szCs w:val="24"/>
              </w:rPr>
              <w:t>всего</w:t>
            </w:r>
          </w:p>
        </w:tc>
        <w:tc>
          <w:tcPr>
            <w:tcW w:w="1136" w:type="dxa"/>
            <w:shd w:val="clear" w:color="auto" w:fill="auto"/>
            <w:hideMark/>
          </w:tcPr>
          <w:p w:rsidR="00E708D6" w:rsidRPr="007E7494" w:rsidRDefault="00E708D6" w:rsidP="00E708D6">
            <w:pPr>
              <w:rPr>
                <w:sz w:val="24"/>
                <w:szCs w:val="24"/>
              </w:rPr>
            </w:pPr>
            <w:r w:rsidRPr="007E7494">
              <w:rPr>
                <w:sz w:val="24"/>
                <w:szCs w:val="24"/>
              </w:rPr>
              <w:t>х</w:t>
            </w: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2360,9</w:t>
            </w:r>
          </w:p>
        </w:tc>
        <w:tc>
          <w:tcPr>
            <w:tcW w:w="1131" w:type="dxa"/>
            <w:shd w:val="clear" w:color="auto" w:fill="auto"/>
            <w:noWrap/>
            <w:vAlign w:val="center"/>
            <w:hideMark/>
          </w:tcPr>
          <w:p w:rsidR="00E708D6" w:rsidRPr="007E7494" w:rsidRDefault="00E708D6" w:rsidP="00E708D6">
            <w:pPr>
              <w:rPr>
                <w:sz w:val="24"/>
                <w:szCs w:val="24"/>
              </w:rPr>
            </w:pPr>
            <w:r w:rsidRPr="007E7494">
              <w:rPr>
                <w:sz w:val="24"/>
                <w:szCs w:val="24"/>
              </w:rPr>
              <w:t>2360,9</w:t>
            </w:r>
          </w:p>
        </w:tc>
        <w:tc>
          <w:tcPr>
            <w:tcW w:w="1224"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173"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93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055"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136"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702" w:type="dxa"/>
            <w:shd w:val="clear" w:color="auto" w:fill="auto"/>
            <w:noWrap/>
            <w:vAlign w:val="center"/>
            <w:hideMark/>
          </w:tcPr>
          <w:p w:rsidR="00E708D6" w:rsidRPr="007E7494" w:rsidRDefault="00E708D6" w:rsidP="00E708D6">
            <w:pPr>
              <w:rPr>
                <w:sz w:val="24"/>
                <w:szCs w:val="24"/>
              </w:rPr>
            </w:pPr>
            <w:r w:rsidRPr="007E7494">
              <w:rPr>
                <w:sz w:val="24"/>
                <w:szCs w:val="24"/>
              </w:rPr>
              <w:t>0,0</w:t>
            </w:r>
          </w:p>
        </w:tc>
      </w:tr>
      <w:tr w:rsidR="00E708D6" w:rsidRPr="007E7494" w:rsidTr="0066328C">
        <w:trPr>
          <w:gridAfter w:val="2"/>
          <w:wAfter w:w="2350" w:type="dxa"/>
          <w:trHeight w:val="525"/>
        </w:trPr>
        <w:tc>
          <w:tcPr>
            <w:tcW w:w="709" w:type="dxa"/>
            <w:gridSpan w:val="2"/>
            <w:vAlign w:val="center"/>
          </w:tcPr>
          <w:p w:rsidR="00E708D6" w:rsidRPr="007E7494" w:rsidRDefault="00E708D6" w:rsidP="00E708D6">
            <w:pPr>
              <w:rPr>
                <w:sz w:val="24"/>
                <w:szCs w:val="24"/>
              </w:rPr>
            </w:pPr>
            <w:r w:rsidRPr="007E7494">
              <w:rPr>
                <w:sz w:val="24"/>
                <w:szCs w:val="24"/>
              </w:rPr>
              <w:t>82</w:t>
            </w:r>
            <w:r w:rsidR="007E7494">
              <w:rPr>
                <w:sz w:val="24"/>
                <w:szCs w:val="24"/>
              </w:rPr>
              <w:t>.</w:t>
            </w:r>
          </w:p>
        </w:tc>
        <w:tc>
          <w:tcPr>
            <w:tcW w:w="851" w:type="dxa"/>
            <w:gridSpan w:val="2"/>
            <w:vMerge/>
            <w:vAlign w:val="center"/>
            <w:hideMark/>
          </w:tcPr>
          <w:p w:rsidR="00E708D6" w:rsidRPr="007E7494" w:rsidRDefault="00E708D6" w:rsidP="00E708D6">
            <w:pPr>
              <w:rPr>
                <w:sz w:val="24"/>
                <w:szCs w:val="24"/>
              </w:rPr>
            </w:pPr>
          </w:p>
        </w:tc>
        <w:tc>
          <w:tcPr>
            <w:tcW w:w="1559" w:type="dxa"/>
            <w:vMerge/>
            <w:vAlign w:val="center"/>
            <w:hideMark/>
          </w:tcPr>
          <w:p w:rsidR="00E708D6" w:rsidRPr="007E7494" w:rsidRDefault="00E708D6" w:rsidP="007E7494">
            <w:pPr>
              <w:jc w:val="both"/>
              <w:rPr>
                <w:sz w:val="24"/>
                <w:szCs w:val="24"/>
              </w:rPr>
            </w:pPr>
          </w:p>
        </w:tc>
        <w:tc>
          <w:tcPr>
            <w:tcW w:w="1134" w:type="dxa"/>
            <w:vMerge/>
            <w:vAlign w:val="center"/>
            <w:hideMark/>
          </w:tcPr>
          <w:p w:rsidR="00E708D6" w:rsidRPr="007E7494" w:rsidRDefault="00E708D6" w:rsidP="00E708D6">
            <w:pPr>
              <w:rPr>
                <w:sz w:val="24"/>
                <w:szCs w:val="24"/>
              </w:rPr>
            </w:pPr>
          </w:p>
        </w:tc>
        <w:tc>
          <w:tcPr>
            <w:tcW w:w="1701" w:type="dxa"/>
            <w:shd w:val="clear" w:color="auto" w:fill="auto"/>
            <w:hideMark/>
          </w:tcPr>
          <w:p w:rsidR="00E708D6" w:rsidRPr="007E7494" w:rsidRDefault="00E708D6" w:rsidP="00E708D6">
            <w:pPr>
              <w:rPr>
                <w:sz w:val="24"/>
                <w:szCs w:val="24"/>
              </w:rPr>
            </w:pPr>
            <w:r w:rsidRPr="007E7494">
              <w:rPr>
                <w:sz w:val="24"/>
                <w:szCs w:val="24"/>
              </w:rPr>
              <w:t>бюджет авт</w:t>
            </w:r>
            <w:r w:rsidRPr="007E7494">
              <w:rPr>
                <w:sz w:val="24"/>
                <w:szCs w:val="24"/>
              </w:rPr>
              <w:t>о</w:t>
            </w:r>
            <w:r w:rsidRPr="007E7494">
              <w:rPr>
                <w:sz w:val="24"/>
                <w:szCs w:val="24"/>
              </w:rPr>
              <w:t>номного о</w:t>
            </w:r>
            <w:r w:rsidRPr="007E7494">
              <w:rPr>
                <w:sz w:val="24"/>
                <w:szCs w:val="24"/>
              </w:rPr>
              <w:t>к</w:t>
            </w:r>
            <w:r w:rsidRPr="007E7494">
              <w:rPr>
                <w:sz w:val="24"/>
                <w:szCs w:val="24"/>
              </w:rPr>
              <w:t>руга</w:t>
            </w:r>
          </w:p>
        </w:tc>
        <w:tc>
          <w:tcPr>
            <w:tcW w:w="1136" w:type="dxa"/>
            <w:shd w:val="clear" w:color="auto" w:fill="auto"/>
            <w:hideMark/>
          </w:tcPr>
          <w:p w:rsidR="00E708D6" w:rsidRPr="007E7494" w:rsidRDefault="00E708D6" w:rsidP="00E708D6">
            <w:pPr>
              <w:rPr>
                <w:sz w:val="24"/>
                <w:szCs w:val="24"/>
              </w:rPr>
            </w:pPr>
            <w:r w:rsidRPr="007E7494">
              <w:rPr>
                <w:sz w:val="24"/>
                <w:szCs w:val="24"/>
              </w:rPr>
              <w:t>х</w:t>
            </w: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131" w:type="dxa"/>
            <w:shd w:val="clear" w:color="auto" w:fill="auto"/>
            <w:noWrap/>
            <w:vAlign w:val="center"/>
            <w:hideMark/>
          </w:tcPr>
          <w:p w:rsidR="00E708D6" w:rsidRPr="007E7494" w:rsidRDefault="00E708D6" w:rsidP="00E708D6">
            <w:pPr>
              <w:rPr>
                <w:sz w:val="24"/>
                <w:szCs w:val="24"/>
              </w:rPr>
            </w:pPr>
          </w:p>
        </w:tc>
        <w:tc>
          <w:tcPr>
            <w:tcW w:w="1224" w:type="dxa"/>
            <w:shd w:val="clear" w:color="auto" w:fill="auto"/>
            <w:noWrap/>
            <w:vAlign w:val="center"/>
            <w:hideMark/>
          </w:tcPr>
          <w:p w:rsidR="00E708D6" w:rsidRPr="007E7494" w:rsidRDefault="00E708D6" w:rsidP="00E708D6">
            <w:pPr>
              <w:rPr>
                <w:sz w:val="24"/>
                <w:szCs w:val="24"/>
              </w:rPr>
            </w:pPr>
          </w:p>
        </w:tc>
        <w:tc>
          <w:tcPr>
            <w:tcW w:w="1173" w:type="dxa"/>
            <w:shd w:val="clear" w:color="auto" w:fill="auto"/>
            <w:noWrap/>
            <w:vAlign w:val="center"/>
            <w:hideMark/>
          </w:tcPr>
          <w:p w:rsidR="00E708D6" w:rsidRPr="007E7494" w:rsidRDefault="00E708D6" w:rsidP="00E708D6">
            <w:pPr>
              <w:rPr>
                <w:sz w:val="24"/>
                <w:szCs w:val="24"/>
              </w:rPr>
            </w:pPr>
          </w:p>
        </w:tc>
        <w:tc>
          <w:tcPr>
            <w:tcW w:w="931" w:type="dxa"/>
            <w:shd w:val="clear" w:color="auto" w:fill="auto"/>
            <w:noWrap/>
            <w:vAlign w:val="center"/>
            <w:hideMark/>
          </w:tcPr>
          <w:p w:rsidR="00E708D6" w:rsidRPr="007E7494" w:rsidRDefault="00E708D6" w:rsidP="00E708D6">
            <w:pPr>
              <w:rPr>
                <w:sz w:val="24"/>
                <w:szCs w:val="24"/>
              </w:rPr>
            </w:pPr>
          </w:p>
        </w:tc>
        <w:tc>
          <w:tcPr>
            <w:tcW w:w="1055" w:type="dxa"/>
            <w:shd w:val="clear" w:color="auto" w:fill="auto"/>
            <w:noWrap/>
            <w:vAlign w:val="center"/>
            <w:hideMark/>
          </w:tcPr>
          <w:p w:rsidR="00E708D6" w:rsidRPr="007E7494" w:rsidRDefault="00E708D6" w:rsidP="00E708D6">
            <w:pPr>
              <w:rPr>
                <w:sz w:val="24"/>
                <w:szCs w:val="24"/>
              </w:rPr>
            </w:pPr>
          </w:p>
        </w:tc>
        <w:tc>
          <w:tcPr>
            <w:tcW w:w="1136" w:type="dxa"/>
            <w:shd w:val="clear" w:color="auto" w:fill="auto"/>
            <w:noWrap/>
            <w:vAlign w:val="center"/>
            <w:hideMark/>
          </w:tcPr>
          <w:p w:rsidR="00E708D6" w:rsidRPr="007E7494" w:rsidRDefault="00E708D6" w:rsidP="00E708D6">
            <w:pPr>
              <w:rPr>
                <w:sz w:val="24"/>
                <w:szCs w:val="24"/>
              </w:rPr>
            </w:pPr>
          </w:p>
        </w:tc>
        <w:tc>
          <w:tcPr>
            <w:tcW w:w="702" w:type="dxa"/>
            <w:shd w:val="clear" w:color="auto" w:fill="auto"/>
            <w:noWrap/>
            <w:vAlign w:val="center"/>
            <w:hideMark/>
          </w:tcPr>
          <w:p w:rsidR="00E708D6" w:rsidRPr="007E7494" w:rsidRDefault="00E708D6" w:rsidP="00E708D6">
            <w:pPr>
              <w:rPr>
                <w:sz w:val="24"/>
                <w:szCs w:val="24"/>
              </w:rPr>
            </w:pPr>
          </w:p>
        </w:tc>
      </w:tr>
      <w:tr w:rsidR="00E708D6" w:rsidRPr="007E7494" w:rsidTr="0066328C">
        <w:trPr>
          <w:gridAfter w:val="2"/>
          <w:wAfter w:w="2350" w:type="dxa"/>
          <w:trHeight w:val="525"/>
        </w:trPr>
        <w:tc>
          <w:tcPr>
            <w:tcW w:w="709" w:type="dxa"/>
            <w:gridSpan w:val="2"/>
            <w:vAlign w:val="center"/>
          </w:tcPr>
          <w:p w:rsidR="00E708D6" w:rsidRPr="007E7494" w:rsidRDefault="00E708D6" w:rsidP="00E708D6">
            <w:pPr>
              <w:rPr>
                <w:sz w:val="24"/>
                <w:szCs w:val="24"/>
              </w:rPr>
            </w:pPr>
            <w:r w:rsidRPr="007E7494">
              <w:rPr>
                <w:sz w:val="24"/>
                <w:szCs w:val="24"/>
              </w:rPr>
              <w:lastRenderedPageBreak/>
              <w:t>83</w:t>
            </w:r>
            <w:r w:rsidR="007E7494">
              <w:rPr>
                <w:sz w:val="24"/>
                <w:szCs w:val="24"/>
              </w:rPr>
              <w:t>.</w:t>
            </w:r>
          </w:p>
        </w:tc>
        <w:tc>
          <w:tcPr>
            <w:tcW w:w="851" w:type="dxa"/>
            <w:gridSpan w:val="2"/>
            <w:vMerge/>
            <w:vAlign w:val="center"/>
            <w:hideMark/>
          </w:tcPr>
          <w:p w:rsidR="00E708D6" w:rsidRPr="007E7494" w:rsidRDefault="00E708D6" w:rsidP="00E708D6">
            <w:pPr>
              <w:rPr>
                <w:sz w:val="24"/>
                <w:szCs w:val="24"/>
              </w:rPr>
            </w:pPr>
          </w:p>
        </w:tc>
        <w:tc>
          <w:tcPr>
            <w:tcW w:w="1559" w:type="dxa"/>
            <w:vMerge/>
            <w:vAlign w:val="center"/>
            <w:hideMark/>
          </w:tcPr>
          <w:p w:rsidR="00E708D6" w:rsidRPr="007E7494" w:rsidRDefault="00E708D6" w:rsidP="007E7494">
            <w:pPr>
              <w:jc w:val="both"/>
              <w:rPr>
                <w:sz w:val="24"/>
                <w:szCs w:val="24"/>
              </w:rPr>
            </w:pPr>
          </w:p>
        </w:tc>
        <w:tc>
          <w:tcPr>
            <w:tcW w:w="1134" w:type="dxa"/>
            <w:vMerge/>
            <w:vAlign w:val="center"/>
            <w:hideMark/>
          </w:tcPr>
          <w:p w:rsidR="00E708D6" w:rsidRPr="007E7494" w:rsidRDefault="00E708D6" w:rsidP="00E708D6">
            <w:pPr>
              <w:rPr>
                <w:sz w:val="24"/>
                <w:szCs w:val="24"/>
              </w:rPr>
            </w:pPr>
          </w:p>
        </w:tc>
        <w:tc>
          <w:tcPr>
            <w:tcW w:w="1701" w:type="dxa"/>
            <w:shd w:val="clear" w:color="auto" w:fill="auto"/>
            <w:hideMark/>
          </w:tcPr>
          <w:p w:rsidR="00E708D6" w:rsidRPr="007E7494" w:rsidRDefault="00E708D6" w:rsidP="00E708D6">
            <w:pPr>
              <w:rPr>
                <w:sz w:val="24"/>
                <w:szCs w:val="24"/>
              </w:rPr>
            </w:pPr>
            <w:r w:rsidRPr="007E7494">
              <w:rPr>
                <w:sz w:val="24"/>
                <w:szCs w:val="24"/>
              </w:rPr>
              <w:t>бюджет ра</w:t>
            </w:r>
            <w:r w:rsidRPr="007E7494">
              <w:rPr>
                <w:sz w:val="24"/>
                <w:szCs w:val="24"/>
              </w:rPr>
              <w:t>й</w:t>
            </w:r>
            <w:r w:rsidRPr="007E7494">
              <w:rPr>
                <w:sz w:val="24"/>
                <w:szCs w:val="24"/>
              </w:rPr>
              <w:t>о</w:t>
            </w:r>
            <w:r w:rsidR="00303E30">
              <w:rPr>
                <w:sz w:val="24"/>
                <w:szCs w:val="24"/>
              </w:rPr>
              <w:t>на</w:t>
            </w:r>
          </w:p>
        </w:tc>
        <w:tc>
          <w:tcPr>
            <w:tcW w:w="1136" w:type="dxa"/>
            <w:shd w:val="clear" w:color="auto" w:fill="auto"/>
            <w:hideMark/>
          </w:tcPr>
          <w:p w:rsidR="00E708D6" w:rsidRPr="007E7494" w:rsidRDefault="00E708D6" w:rsidP="00E708D6">
            <w:pPr>
              <w:rPr>
                <w:sz w:val="24"/>
                <w:szCs w:val="24"/>
              </w:rPr>
            </w:pPr>
            <w:r w:rsidRPr="007E7494">
              <w:rPr>
                <w:sz w:val="24"/>
                <w:szCs w:val="24"/>
              </w:rPr>
              <w:t>х</w:t>
            </w: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2360,9</w:t>
            </w:r>
          </w:p>
        </w:tc>
        <w:tc>
          <w:tcPr>
            <w:tcW w:w="1131" w:type="dxa"/>
            <w:shd w:val="clear" w:color="auto" w:fill="auto"/>
            <w:noWrap/>
            <w:vAlign w:val="center"/>
            <w:hideMark/>
          </w:tcPr>
          <w:p w:rsidR="00E708D6" w:rsidRPr="007E7494" w:rsidRDefault="00E708D6" w:rsidP="00E708D6">
            <w:pPr>
              <w:rPr>
                <w:sz w:val="24"/>
                <w:szCs w:val="24"/>
              </w:rPr>
            </w:pPr>
            <w:r w:rsidRPr="007E7494">
              <w:rPr>
                <w:sz w:val="24"/>
                <w:szCs w:val="24"/>
              </w:rPr>
              <w:t>2360,9</w:t>
            </w:r>
          </w:p>
        </w:tc>
        <w:tc>
          <w:tcPr>
            <w:tcW w:w="1224" w:type="dxa"/>
            <w:shd w:val="clear" w:color="auto" w:fill="auto"/>
            <w:noWrap/>
            <w:vAlign w:val="center"/>
            <w:hideMark/>
          </w:tcPr>
          <w:p w:rsidR="00E708D6" w:rsidRPr="007E7494" w:rsidRDefault="00E708D6" w:rsidP="00E708D6">
            <w:pPr>
              <w:rPr>
                <w:sz w:val="24"/>
                <w:szCs w:val="24"/>
              </w:rPr>
            </w:pPr>
          </w:p>
        </w:tc>
        <w:tc>
          <w:tcPr>
            <w:tcW w:w="1173" w:type="dxa"/>
            <w:shd w:val="clear" w:color="auto" w:fill="auto"/>
            <w:noWrap/>
            <w:vAlign w:val="center"/>
            <w:hideMark/>
          </w:tcPr>
          <w:p w:rsidR="00E708D6" w:rsidRPr="007E7494" w:rsidRDefault="00E708D6" w:rsidP="00E708D6">
            <w:pPr>
              <w:rPr>
                <w:sz w:val="24"/>
                <w:szCs w:val="24"/>
              </w:rPr>
            </w:pPr>
          </w:p>
        </w:tc>
        <w:tc>
          <w:tcPr>
            <w:tcW w:w="931" w:type="dxa"/>
            <w:shd w:val="clear" w:color="auto" w:fill="auto"/>
            <w:noWrap/>
            <w:vAlign w:val="center"/>
            <w:hideMark/>
          </w:tcPr>
          <w:p w:rsidR="00E708D6" w:rsidRPr="007E7494" w:rsidRDefault="00E708D6" w:rsidP="00E708D6">
            <w:pPr>
              <w:rPr>
                <w:sz w:val="24"/>
                <w:szCs w:val="24"/>
              </w:rPr>
            </w:pPr>
          </w:p>
        </w:tc>
        <w:tc>
          <w:tcPr>
            <w:tcW w:w="1055" w:type="dxa"/>
            <w:shd w:val="clear" w:color="auto" w:fill="auto"/>
            <w:noWrap/>
            <w:vAlign w:val="center"/>
            <w:hideMark/>
          </w:tcPr>
          <w:p w:rsidR="00E708D6" w:rsidRPr="007E7494" w:rsidRDefault="00E708D6" w:rsidP="00E708D6">
            <w:pPr>
              <w:rPr>
                <w:sz w:val="24"/>
                <w:szCs w:val="24"/>
              </w:rPr>
            </w:pPr>
          </w:p>
        </w:tc>
        <w:tc>
          <w:tcPr>
            <w:tcW w:w="1136" w:type="dxa"/>
            <w:shd w:val="clear" w:color="auto" w:fill="auto"/>
            <w:noWrap/>
            <w:vAlign w:val="center"/>
            <w:hideMark/>
          </w:tcPr>
          <w:p w:rsidR="00E708D6" w:rsidRPr="007E7494" w:rsidRDefault="00E708D6" w:rsidP="00E708D6">
            <w:pPr>
              <w:rPr>
                <w:sz w:val="24"/>
                <w:szCs w:val="24"/>
              </w:rPr>
            </w:pPr>
          </w:p>
        </w:tc>
        <w:tc>
          <w:tcPr>
            <w:tcW w:w="702" w:type="dxa"/>
            <w:shd w:val="clear" w:color="auto" w:fill="auto"/>
            <w:noWrap/>
            <w:vAlign w:val="center"/>
            <w:hideMark/>
          </w:tcPr>
          <w:p w:rsidR="00E708D6" w:rsidRPr="007E7494" w:rsidRDefault="00E708D6" w:rsidP="00E708D6">
            <w:pPr>
              <w:rPr>
                <w:sz w:val="24"/>
                <w:szCs w:val="24"/>
              </w:rPr>
            </w:pPr>
          </w:p>
        </w:tc>
      </w:tr>
      <w:tr w:rsidR="00E708D6" w:rsidRPr="007E7494" w:rsidTr="0066328C">
        <w:trPr>
          <w:gridAfter w:val="2"/>
          <w:wAfter w:w="2350" w:type="dxa"/>
          <w:trHeight w:val="525"/>
        </w:trPr>
        <w:tc>
          <w:tcPr>
            <w:tcW w:w="709" w:type="dxa"/>
            <w:gridSpan w:val="2"/>
            <w:vAlign w:val="center"/>
          </w:tcPr>
          <w:p w:rsidR="00E708D6" w:rsidRPr="007E7494" w:rsidRDefault="00E708D6" w:rsidP="00E708D6">
            <w:pPr>
              <w:rPr>
                <w:sz w:val="24"/>
                <w:szCs w:val="24"/>
              </w:rPr>
            </w:pPr>
            <w:r w:rsidRPr="007E7494">
              <w:rPr>
                <w:sz w:val="24"/>
                <w:szCs w:val="24"/>
              </w:rPr>
              <w:lastRenderedPageBreak/>
              <w:t>84</w:t>
            </w:r>
            <w:r w:rsidR="007E7494">
              <w:rPr>
                <w:sz w:val="24"/>
                <w:szCs w:val="24"/>
              </w:rPr>
              <w:t>.</w:t>
            </w:r>
          </w:p>
        </w:tc>
        <w:tc>
          <w:tcPr>
            <w:tcW w:w="851" w:type="dxa"/>
            <w:gridSpan w:val="2"/>
            <w:vMerge/>
            <w:vAlign w:val="center"/>
            <w:hideMark/>
          </w:tcPr>
          <w:p w:rsidR="00E708D6" w:rsidRPr="007E7494" w:rsidRDefault="00E708D6" w:rsidP="00E708D6">
            <w:pPr>
              <w:rPr>
                <w:sz w:val="24"/>
                <w:szCs w:val="24"/>
              </w:rPr>
            </w:pPr>
          </w:p>
        </w:tc>
        <w:tc>
          <w:tcPr>
            <w:tcW w:w="1559" w:type="dxa"/>
            <w:vMerge/>
            <w:vAlign w:val="center"/>
            <w:hideMark/>
          </w:tcPr>
          <w:p w:rsidR="00E708D6" w:rsidRPr="007E7494" w:rsidRDefault="00E708D6" w:rsidP="007E7494">
            <w:pPr>
              <w:jc w:val="both"/>
              <w:rPr>
                <w:sz w:val="24"/>
                <w:szCs w:val="24"/>
              </w:rPr>
            </w:pPr>
          </w:p>
        </w:tc>
        <w:tc>
          <w:tcPr>
            <w:tcW w:w="1134" w:type="dxa"/>
            <w:vMerge/>
            <w:vAlign w:val="center"/>
            <w:hideMark/>
          </w:tcPr>
          <w:p w:rsidR="00E708D6" w:rsidRPr="007E7494" w:rsidRDefault="00E708D6" w:rsidP="00E708D6">
            <w:pPr>
              <w:rPr>
                <w:sz w:val="24"/>
                <w:szCs w:val="24"/>
              </w:rPr>
            </w:pPr>
          </w:p>
        </w:tc>
        <w:tc>
          <w:tcPr>
            <w:tcW w:w="1701" w:type="dxa"/>
            <w:shd w:val="clear" w:color="auto" w:fill="auto"/>
            <w:hideMark/>
          </w:tcPr>
          <w:p w:rsidR="00E708D6" w:rsidRPr="007E7494" w:rsidRDefault="00E708D6" w:rsidP="00E708D6">
            <w:pPr>
              <w:rPr>
                <w:sz w:val="24"/>
                <w:szCs w:val="24"/>
              </w:rPr>
            </w:pPr>
            <w:r w:rsidRPr="007E7494">
              <w:rPr>
                <w:sz w:val="24"/>
                <w:szCs w:val="24"/>
              </w:rPr>
              <w:t>в том числе безвозмез</w:t>
            </w:r>
            <w:r w:rsidRPr="007E7494">
              <w:rPr>
                <w:sz w:val="24"/>
                <w:szCs w:val="24"/>
              </w:rPr>
              <w:t>д</w:t>
            </w:r>
            <w:r w:rsidRPr="007E7494">
              <w:rPr>
                <w:sz w:val="24"/>
                <w:szCs w:val="24"/>
              </w:rPr>
              <w:t>ные посту</w:t>
            </w:r>
            <w:r w:rsidRPr="007E7494">
              <w:rPr>
                <w:sz w:val="24"/>
                <w:szCs w:val="24"/>
              </w:rPr>
              <w:t>п</w:t>
            </w:r>
            <w:r w:rsidRPr="007E7494">
              <w:rPr>
                <w:sz w:val="24"/>
                <w:szCs w:val="24"/>
              </w:rPr>
              <w:t>ления от ф</w:t>
            </w:r>
            <w:r w:rsidRPr="007E7494">
              <w:rPr>
                <w:sz w:val="24"/>
                <w:szCs w:val="24"/>
              </w:rPr>
              <w:t>и</w:t>
            </w:r>
            <w:r w:rsidRPr="007E7494">
              <w:rPr>
                <w:sz w:val="24"/>
                <w:szCs w:val="24"/>
              </w:rPr>
              <w:t>зических и юридических лиц</w:t>
            </w:r>
          </w:p>
        </w:tc>
        <w:tc>
          <w:tcPr>
            <w:tcW w:w="1136" w:type="dxa"/>
            <w:shd w:val="clear" w:color="auto" w:fill="auto"/>
            <w:hideMark/>
          </w:tcPr>
          <w:p w:rsidR="00E708D6" w:rsidRPr="007E7494" w:rsidRDefault="00E708D6" w:rsidP="00E708D6">
            <w:pPr>
              <w:rPr>
                <w:sz w:val="24"/>
                <w:szCs w:val="24"/>
              </w:rPr>
            </w:pPr>
            <w:r w:rsidRPr="007E7494">
              <w:rPr>
                <w:sz w:val="24"/>
                <w:szCs w:val="24"/>
              </w:rPr>
              <w:t>х</w:t>
            </w: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131" w:type="dxa"/>
            <w:shd w:val="clear" w:color="auto" w:fill="auto"/>
            <w:noWrap/>
            <w:vAlign w:val="center"/>
            <w:hideMark/>
          </w:tcPr>
          <w:p w:rsidR="00E708D6" w:rsidRPr="007E7494" w:rsidRDefault="00E708D6" w:rsidP="00E708D6">
            <w:pPr>
              <w:rPr>
                <w:sz w:val="24"/>
                <w:szCs w:val="24"/>
              </w:rPr>
            </w:pPr>
          </w:p>
        </w:tc>
        <w:tc>
          <w:tcPr>
            <w:tcW w:w="1224" w:type="dxa"/>
            <w:shd w:val="clear" w:color="auto" w:fill="auto"/>
            <w:noWrap/>
            <w:vAlign w:val="center"/>
            <w:hideMark/>
          </w:tcPr>
          <w:p w:rsidR="00E708D6" w:rsidRPr="007E7494" w:rsidRDefault="00E708D6" w:rsidP="00E708D6">
            <w:pPr>
              <w:rPr>
                <w:sz w:val="24"/>
                <w:szCs w:val="24"/>
              </w:rPr>
            </w:pPr>
          </w:p>
        </w:tc>
        <w:tc>
          <w:tcPr>
            <w:tcW w:w="1173" w:type="dxa"/>
            <w:shd w:val="clear" w:color="auto" w:fill="auto"/>
            <w:noWrap/>
            <w:vAlign w:val="center"/>
            <w:hideMark/>
          </w:tcPr>
          <w:p w:rsidR="00E708D6" w:rsidRPr="007E7494" w:rsidRDefault="00E708D6" w:rsidP="00E708D6">
            <w:pPr>
              <w:rPr>
                <w:sz w:val="24"/>
                <w:szCs w:val="24"/>
              </w:rPr>
            </w:pPr>
          </w:p>
        </w:tc>
        <w:tc>
          <w:tcPr>
            <w:tcW w:w="931" w:type="dxa"/>
            <w:shd w:val="clear" w:color="auto" w:fill="auto"/>
            <w:noWrap/>
            <w:vAlign w:val="center"/>
            <w:hideMark/>
          </w:tcPr>
          <w:p w:rsidR="00E708D6" w:rsidRPr="007E7494" w:rsidRDefault="00E708D6" w:rsidP="00E708D6">
            <w:pPr>
              <w:rPr>
                <w:sz w:val="24"/>
                <w:szCs w:val="24"/>
              </w:rPr>
            </w:pPr>
          </w:p>
        </w:tc>
        <w:tc>
          <w:tcPr>
            <w:tcW w:w="1055" w:type="dxa"/>
            <w:shd w:val="clear" w:color="auto" w:fill="auto"/>
            <w:noWrap/>
            <w:vAlign w:val="center"/>
            <w:hideMark/>
          </w:tcPr>
          <w:p w:rsidR="00E708D6" w:rsidRPr="007E7494" w:rsidRDefault="00E708D6" w:rsidP="00E708D6">
            <w:pPr>
              <w:rPr>
                <w:sz w:val="24"/>
                <w:szCs w:val="24"/>
              </w:rPr>
            </w:pPr>
          </w:p>
        </w:tc>
        <w:tc>
          <w:tcPr>
            <w:tcW w:w="1136" w:type="dxa"/>
            <w:shd w:val="clear" w:color="auto" w:fill="auto"/>
            <w:noWrap/>
            <w:vAlign w:val="center"/>
            <w:hideMark/>
          </w:tcPr>
          <w:p w:rsidR="00E708D6" w:rsidRPr="007E7494" w:rsidRDefault="00E708D6" w:rsidP="00E708D6">
            <w:pPr>
              <w:rPr>
                <w:sz w:val="24"/>
                <w:szCs w:val="24"/>
              </w:rPr>
            </w:pPr>
          </w:p>
        </w:tc>
        <w:tc>
          <w:tcPr>
            <w:tcW w:w="702" w:type="dxa"/>
            <w:shd w:val="clear" w:color="auto" w:fill="auto"/>
            <w:noWrap/>
            <w:vAlign w:val="center"/>
            <w:hideMark/>
          </w:tcPr>
          <w:p w:rsidR="00E708D6" w:rsidRPr="007E7494" w:rsidRDefault="00E708D6" w:rsidP="00E708D6">
            <w:pPr>
              <w:rPr>
                <w:sz w:val="24"/>
                <w:szCs w:val="24"/>
              </w:rPr>
            </w:pPr>
          </w:p>
        </w:tc>
      </w:tr>
      <w:tr w:rsidR="00E708D6" w:rsidRPr="007E7494" w:rsidTr="0066328C">
        <w:trPr>
          <w:gridAfter w:val="2"/>
          <w:wAfter w:w="2350" w:type="dxa"/>
          <w:trHeight w:val="525"/>
        </w:trPr>
        <w:tc>
          <w:tcPr>
            <w:tcW w:w="709" w:type="dxa"/>
            <w:gridSpan w:val="2"/>
            <w:vAlign w:val="center"/>
          </w:tcPr>
          <w:p w:rsidR="00E708D6" w:rsidRPr="007E7494" w:rsidRDefault="00E708D6" w:rsidP="00E708D6">
            <w:pPr>
              <w:rPr>
                <w:sz w:val="24"/>
                <w:szCs w:val="24"/>
              </w:rPr>
            </w:pPr>
            <w:r w:rsidRPr="007E7494">
              <w:rPr>
                <w:sz w:val="24"/>
                <w:szCs w:val="24"/>
              </w:rPr>
              <w:t>85</w:t>
            </w:r>
            <w:r w:rsidR="007E7494">
              <w:rPr>
                <w:sz w:val="24"/>
                <w:szCs w:val="24"/>
              </w:rPr>
              <w:t>.</w:t>
            </w:r>
          </w:p>
        </w:tc>
        <w:tc>
          <w:tcPr>
            <w:tcW w:w="851" w:type="dxa"/>
            <w:gridSpan w:val="2"/>
            <w:vMerge/>
            <w:vAlign w:val="center"/>
            <w:hideMark/>
          </w:tcPr>
          <w:p w:rsidR="00E708D6" w:rsidRPr="007E7494" w:rsidRDefault="00E708D6" w:rsidP="00E708D6">
            <w:pPr>
              <w:rPr>
                <w:sz w:val="24"/>
                <w:szCs w:val="24"/>
              </w:rPr>
            </w:pPr>
          </w:p>
        </w:tc>
        <w:tc>
          <w:tcPr>
            <w:tcW w:w="1559" w:type="dxa"/>
            <w:vMerge/>
            <w:vAlign w:val="center"/>
            <w:hideMark/>
          </w:tcPr>
          <w:p w:rsidR="00E708D6" w:rsidRPr="007E7494" w:rsidRDefault="00E708D6" w:rsidP="007E7494">
            <w:pPr>
              <w:jc w:val="both"/>
              <w:rPr>
                <w:sz w:val="24"/>
                <w:szCs w:val="24"/>
              </w:rPr>
            </w:pPr>
          </w:p>
        </w:tc>
        <w:tc>
          <w:tcPr>
            <w:tcW w:w="1134" w:type="dxa"/>
            <w:vMerge/>
            <w:vAlign w:val="center"/>
            <w:hideMark/>
          </w:tcPr>
          <w:p w:rsidR="00E708D6" w:rsidRPr="007E7494" w:rsidRDefault="00E708D6" w:rsidP="00E708D6">
            <w:pPr>
              <w:rPr>
                <w:sz w:val="24"/>
                <w:szCs w:val="24"/>
              </w:rPr>
            </w:pPr>
          </w:p>
        </w:tc>
        <w:tc>
          <w:tcPr>
            <w:tcW w:w="1701" w:type="dxa"/>
            <w:shd w:val="clear" w:color="auto" w:fill="auto"/>
            <w:hideMark/>
          </w:tcPr>
          <w:p w:rsidR="00E708D6" w:rsidRPr="007E7494" w:rsidRDefault="00E708D6" w:rsidP="00E708D6">
            <w:pPr>
              <w:rPr>
                <w:sz w:val="24"/>
                <w:szCs w:val="24"/>
              </w:rPr>
            </w:pPr>
            <w:r w:rsidRPr="007E7494">
              <w:rPr>
                <w:sz w:val="24"/>
                <w:szCs w:val="24"/>
              </w:rPr>
              <w:t>иные вн</w:t>
            </w:r>
            <w:r w:rsidRPr="007E7494">
              <w:rPr>
                <w:sz w:val="24"/>
                <w:szCs w:val="24"/>
              </w:rPr>
              <w:t>е</w:t>
            </w:r>
            <w:r w:rsidRPr="007E7494">
              <w:rPr>
                <w:sz w:val="24"/>
                <w:szCs w:val="24"/>
              </w:rPr>
              <w:t>бюджетные источники</w:t>
            </w:r>
          </w:p>
        </w:tc>
        <w:tc>
          <w:tcPr>
            <w:tcW w:w="1136" w:type="dxa"/>
            <w:shd w:val="clear" w:color="auto" w:fill="auto"/>
            <w:hideMark/>
          </w:tcPr>
          <w:p w:rsidR="00E708D6" w:rsidRPr="007E7494" w:rsidRDefault="00E708D6" w:rsidP="00E708D6">
            <w:pPr>
              <w:rPr>
                <w:sz w:val="24"/>
                <w:szCs w:val="24"/>
              </w:rPr>
            </w:pPr>
            <w:r w:rsidRPr="007E7494">
              <w:rPr>
                <w:sz w:val="24"/>
                <w:szCs w:val="24"/>
              </w:rPr>
              <w:t>х</w:t>
            </w: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131" w:type="dxa"/>
            <w:shd w:val="clear" w:color="auto" w:fill="auto"/>
            <w:noWrap/>
            <w:vAlign w:val="center"/>
            <w:hideMark/>
          </w:tcPr>
          <w:p w:rsidR="00E708D6" w:rsidRPr="007E7494" w:rsidRDefault="00E708D6" w:rsidP="00E708D6">
            <w:pPr>
              <w:rPr>
                <w:sz w:val="24"/>
                <w:szCs w:val="24"/>
              </w:rPr>
            </w:pPr>
          </w:p>
        </w:tc>
        <w:tc>
          <w:tcPr>
            <w:tcW w:w="1224" w:type="dxa"/>
            <w:shd w:val="clear" w:color="auto" w:fill="auto"/>
            <w:noWrap/>
            <w:vAlign w:val="center"/>
            <w:hideMark/>
          </w:tcPr>
          <w:p w:rsidR="00E708D6" w:rsidRPr="007E7494" w:rsidRDefault="00E708D6" w:rsidP="00E708D6">
            <w:pPr>
              <w:rPr>
                <w:sz w:val="24"/>
                <w:szCs w:val="24"/>
              </w:rPr>
            </w:pPr>
          </w:p>
        </w:tc>
        <w:tc>
          <w:tcPr>
            <w:tcW w:w="1173" w:type="dxa"/>
            <w:shd w:val="clear" w:color="auto" w:fill="auto"/>
            <w:noWrap/>
            <w:vAlign w:val="center"/>
            <w:hideMark/>
          </w:tcPr>
          <w:p w:rsidR="00E708D6" w:rsidRPr="007E7494" w:rsidRDefault="00E708D6" w:rsidP="00E708D6">
            <w:pPr>
              <w:rPr>
                <w:sz w:val="24"/>
                <w:szCs w:val="24"/>
              </w:rPr>
            </w:pPr>
          </w:p>
        </w:tc>
        <w:tc>
          <w:tcPr>
            <w:tcW w:w="931" w:type="dxa"/>
            <w:shd w:val="clear" w:color="auto" w:fill="auto"/>
            <w:noWrap/>
            <w:vAlign w:val="center"/>
            <w:hideMark/>
          </w:tcPr>
          <w:p w:rsidR="00E708D6" w:rsidRPr="007E7494" w:rsidRDefault="00E708D6" w:rsidP="00E708D6">
            <w:pPr>
              <w:rPr>
                <w:sz w:val="24"/>
                <w:szCs w:val="24"/>
              </w:rPr>
            </w:pPr>
          </w:p>
        </w:tc>
        <w:tc>
          <w:tcPr>
            <w:tcW w:w="1055" w:type="dxa"/>
            <w:shd w:val="clear" w:color="auto" w:fill="auto"/>
            <w:noWrap/>
            <w:vAlign w:val="center"/>
            <w:hideMark/>
          </w:tcPr>
          <w:p w:rsidR="00E708D6" w:rsidRPr="007E7494" w:rsidRDefault="00E708D6" w:rsidP="00E708D6">
            <w:pPr>
              <w:rPr>
                <w:sz w:val="24"/>
                <w:szCs w:val="24"/>
              </w:rPr>
            </w:pPr>
          </w:p>
        </w:tc>
        <w:tc>
          <w:tcPr>
            <w:tcW w:w="1136" w:type="dxa"/>
            <w:shd w:val="clear" w:color="auto" w:fill="auto"/>
            <w:noWrap/>
            <w:vAlign w:val="center"/>
            <w:hideMark/>
          </w:tcPr>
          <w:p w:rsidR="00E708D6" w:rsidRPr="007E7494" w:rsidRDefault="00E708D6" w:rsidP="00E708D6">
            <w:pPr>
              <w:rPr>
                <w:sz w:val="24"/>
                <w:szCs w:val="24"/>
              </w:rPr>
            </w:pPr>
          </w:p>
        </w:tc>
        <w:tc>
          <w:tcPr>
            <w:tcW w:w="702" w:type="dxa"/>
            <w:shd w:val="clear" w:color="auto" w:fill="auto"/>
            <w:noWrap/>
            <w:vAlign w:val="center"/>
            <w:hideMark/>
          </w:tcPr>
          <w:p w:rsidR="00E708D6" w:rsidRPr="007E7494" w:rsidRDefault="00E708D6" w:rsidP="00E708D6">
            <w:pPr>
              <w:rPr>
                <w:sz w:val="24"/>
                <w:szCs w:val="24"/>
              </w:rPr>
            </w:pPr>
          </w:p>
        </w:tc>
      </w:tr>
      <w:tr w:rsidR="00E708D6" w:rsidRPr="007E7494" w:rsidTr="0066328C">
        <w:trPr>
          <w:gridAfter w:val="2"/>
          <w:wAfter w:w="2350" w:type="dxa"/>
          <w:trHeight w:val="525"/>
        </w:trPr>
        <w:tc>
          <w:tcPr>
            <w:tcW w:w="709" w:type="dxa"/>
            <w:gridSpan w:val="2"/>
            <w:vAlign w:val="center"/>
          </w:tcPr>
          <w:p w:rsidR="00E708D6" w:rsidRPr="007E7494" w:rsidRDefault="00E708D6" w:rsidP="00E708D6">
            <w:pPr>
              <w:rPr>
                <w:sz w:val="24"/>
                <w:szCs w:val="24"/>
              </w:rPr>
            </w:pPr>
            <w:r w:rsidRPr="007E7494">
              <w:rPr>
                <w:sz w:val="24"/>
                <w:szCs w:val="24"/>
              </w:rPr>
              <w:t>86</w:t>
            </w:r>
            <w:r w:rsidR="007E7494">
              <w:rPr>
                <w:sz w:val="24"/>
                <w:szCs w:val="24"/>
              </w:rPr>
              <w:t>.</w:t>
            </w:r>
          </w:p>
        </w:tc>
        <w:tc>
          <w:tcPr>
            <w:tcW w:w="851" w:type="dxa"/>
            <w:gridSpan w:val="2"/>
            <w:vMerge w:val="restart"/>
            <w:shd w:val="clear" w:color="auto" w:fill="auto"/>
            <w:hideMark/>
          </w:tcPr>
          <w:p w:rsidR="00E708D6" w:rsidRPr="007E7494" w:rsidRDefault="00E708D6" w:rsidP="00E708D6">
            <w:pPr>
              <w:rPr>
                <w:sz w:val="24"/>
                <w:szCs w:val="24"/>
              </w:rPr>
            </w:pPr>
            <w:r w:rsidRPr="007E7494">
              <w:rPr>
                <w:sz w:val="24"/>
                <w:szCs w:val="24"/>
              </w:rPr>
              <w:t>2.1.8.</w:t>
            </w:r>
          </w:p>
        </w:tc>
        <w:tc>
          <w:tcPr>
            <w:tcW w:w="1559" w:type="dxa"/>
            <w:vMerge w:val="restart"/>
            <w:shd w:val="clear" w:color="auto" w:fill="auto"/>
            <w:hideMark/>
          </w:tcPr>
          <w:p w:rsidR="00E708D6" w:rsidRPr="007E7494" w:rsidRDefault="00E708D6" w:rsidP="007E7494">
            <w:pPr>
              <w:jc w:val="both"/>
              <w:rPr>
                <w:sz w:val="24"/>
                <w:szCs w:val="24"/>
              </w:rPr>
            </w:pPr>
            <w:r w:rsidRPr="007E7494">
              <w:rPr>
                <w:sz w:val="24"/>
                <w:szCs w:val="24"/>
              </w:rPr>
              <w:t>Физкул</w:t>
            </w:r>
            <w:r w:rsidRPr="007E7494">
              <w:rPr>
                <w:sz w:val="24"/>
                <w:szCs w:val="24"/>
              </w:rPr>
              <w:t>ь</w:t>
            </w:r>
            <w:r w:rsidRPr="007E7494">
              <w:rPr>
                <w:sz w:val="24"/>
                <w:szCs w:val="24"/>
              </w:rPr>
              <w:t>турно-оздоро-вительный комплекс на 250 зрителей с бассейном на 50 мест в пгт. Нов</w:t>
            </w:r>
            <w:r w:rsidRPr="007E7494">
              <w:rPr>
                <w:sz w:val="24"/>
                <w:szCs w:val="24"/>
              </w:rPr>
              <w:t>о</w:t>
            </w:r>
            <w:r w:rsidRPr="007E7494">
              <w:rPr>
                <w:sz w:val="24"/>
                <w:szCs w:val="24"/>
              </w:rPr>
              <w:t>аганске Нижнева</w:t>
            </w:r>
            <w:r w:rsidRPr="007E7494">
              <w:rPr>
                <w:sz w:val="24"/>
                <w:szCs w:val="24"/>
              </w:rPr>
              <w:t>р</w:t>
            </w:r>
            <w:r w:rsidRPr="007E7494">
              <w:rPr>
                <w:sz w:val="24"/>
                <w:szCs w:val="24"/>
              </w:rPr>
              <w:t>товского района (р</w:t>
            </w:r>
            <w:r w:rsidRPr="007E7494">
              <w:rPr>
                <w:sz w:val="24"/>
                <w:szCs w:val="24"/>
              </w:rPr>
              <w:t>е</w:t>
            </w:r>
            <w:r w:rsidRPr="007E7494">
              <w:rPr>
                <w:sz w:val="24"/>
                <w:szCs w:val="24"/>
              </w:rPr>
              <w:t>монт кро</w:t>
            </w:r>
            <w:r w:rsidRPr="007E7494">
              <w:rPr>
                <w:sz w:val="24"/>
                <w:szCs w:val="24"/>
              </w:rPr>
              <w:t>в</w:t>
            </w:r>
            <w:r w:rsidRPr="007E7494">
              <w:rPr>
                <w:sz w:val="24"/>
                <w:szCs w:val="24"/>
              </w:rPr>
              <w:t>ли)</w:t>
            </w:r>
          </w:p>
        </w:tc>
        <w:tc>
          <w:tcPr>
            <w:tcW w:w="1134" w:type="dxa"/>
            <w:vMerge/>
            <w:vAlign w:val="center"/>
            <w:hideMark/>
          </w:tcPr>
          <w:p w:rsidR="00E708D6" w:rsidRPr="007E7494" w:rsidRDefault="00E708D6" w:rsidP="00E708D6">
            <w:pPr>
              <w:rPr>
                <w:sz w:val="24"/>
                <w:szCs w:val="24"/>
              </w:rPr>
            </w:pPr>
          </w:p>
        </w:tc>
        <w:tc>
          <w:tcPr>
            <w:tcW w:w="1701" w:type="dxa"/>
            <w:shd w:val="clear" w:color="auto" w:fill="auto"/>
            <w:hideMark/>
          </w:tcPr>
          <w:p w:rsidR="00E708D6" w:rsidRPr="007E7494" w:rsidRDefault="00E708D6" w:rsidP="00E708D6">
            <w:pPr>
              <w:rPr>
                <w:sz w:val="24"/>
                <w:szCs w:val="24"/>
              </w:rPr>
            </w:pPr>
            <w:r w:rsidRPr="007E7494">
              <w:rPr>
                <w:sz w:val="24"/>
                <w:szCs w:val="24"/>
              </w:rPr>
              <w:t>всего</w:t>
            </w:r>
          </w:p>
        </w:tc>
        <w:tc>
          <w:tcPr>
            <w:tcW w:w="1136" w:type="dxa"/>
            <w:shd w:val="clear" w:color="auto" w:fill="auto"/>
            <w:hideMark/>
          </w:tcPr>
          <w:p w:rsidR="00E708D6" w:rsidRPr="007E7494" w:rsidRDefault="00E708D6" w:rsidP="00E708D6">
            <w:pPr>
              <w:rPr>
                <w:sz w:val="24"/>
                <w:szCs w:val="24"/>
              </w:rPr>
            </w:pPr>
            <w:r w:rsidRPr="007E7494">
              <w:rPr>
                <w:sz w:val="24"/>
                <w:szCs w:val="24"/>
              </w:rPr>
              <w:t>х</w:t>
            </w: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311,8</w:t>
            </w:r>
          </w:p>
        </w:tc>
        <w:tc>
          <w:tcPr>
            <w:tcW w:w="1131" w:type="dxa"/>
            <w:shd w:val="clear" w:color="auto" w:fill="auto"/>
            <w:noWrap/>
            <w:vAlign w:val="center"/>
            <w:hideMark/>
          </w:tcPr>
          <w:p w:rsidR="00E708D6" w:rsidRPr="007E7494" w:rsidRDefault="00E708D6" w:rsidP="00E708D6">
            <w:pPr>
              <w:rPr>
                <w:sz w:val="24"/>
                <w:szCs w:val="24"/>
              </w:rPr>
            </w:pPr>
            <w:r w:rsidRPr="007E7494">
              <w:rPr>
                <w:sz w:val="24"/>
                <w:szCs w:val="24"/>
              </w:rPr>
              <w:t>84,7</w:t>
            </w:r>
          </w:p>
        </w:tc>
        <w:tc>
          <w:tcPr>
            <w:tcW w:w="1224" w:type="dxa"/>
            <w:shd w:val="clear" w:color="auto" w:fill="auto"/>
            <w:noWrap/>
            <w:vAlign w:val="center"/>
            <w:hideMark/>
          </w:tcPr>
          <w:p w:rsidR="00E708D6" w:rsidRPr="007E7494" w:rsidRDefault="00E708D6" w:rsidP="00E708D6">
            <w:pPr>
              <w:rPr>
                <w:sz w:val="24"/>
                <w:szCs w:val="24"/>
              </w:rPr>
            </w:pPr>
            <w:r w:rsidRPr="007E7494">
              <w:rPr>
                <w:sz w:val="24"/>
                <w:szCs w:val="24"/>
              </w:rPr>
              <w:t>227,1</w:t>
            </w:r>
          </w:p>
        </w:tc>
        <w:tc>
          <w:tcPr>
            <w:tcW w:w="1173"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93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055"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136"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702" w:type="dxa"/>
            <w:shd w:val="clear" w:color="auto" w:fill="auto"/>
            <w:noWrap/>
            <w:vAlign w:val="center"/>
            <w:hideMark/>
          </w:tcPr>
          <w:p w:rsidR="00E708D6" w:rsidRPr="007E7494" w:rsidRDefault="00E708D6" w:rsidP="00E708D6">
            <w:pPr>
              <w:rPr>
                <w:sz w:val="24"/>
                <w:szCs w:val="24"/>
              </w:rPr>
            </w:pPr>
            <w:r w:rsidRPr="007E7494">
              <w:rPr>
                <w:sz w:val="24"/>
                <w:szCs w:val="24"/>
              </w:rPr>
              <w:t>0,0</w:t>
            </w:r>
          </w:p>
        </w:tc>
      </w:tr>
      <w:tr w:rsidR="00E708D6" w:rsidRPr="007E7494" w:rsidTr="0066328C">
        <w:trPr>
          <w:gridAfter w:val="2"/>
          <w:wAfter w:w="2350" w:type="dxa"/>
          <w:trHeight w:val="525"/>
        </w:trPr>
        <w:tc>
          <w:tcPr>
            <w:tcW w:w="709" w:type="dxa"/>
            <w:gridSpan w:val="2"/>
            <w:vAlign w:val="center"/>
          </w:tcPr>
          <w:p w:rsidR="00E708D6" w:rsidRPr="007E7494" w:rsidRDefault="00E708D6" w:rsidP="00E708D6">
            <w:pPr>
              <w:rPr>
                <w:sz w:val="24"/>
                <w:szCs w:val="24"/>
              </w:rPr>
            </w:pPr>
            <w:r w:rsidRPr="007E7494">
              <w:rPr>
                <w:sz w:val="24"/>
                <w:szCs w:val="24"/>
              </w:rPr>
              <w:t>87</w:t>
            </w:r>
            <w:r w:rsidR="007E7494">
              <w:rPr>
                <w:sz w:val="24"/>
                <w:szCs w:val="24"/>
              </w:rPr>
              <w:t>.</w:t>
            </w:r>
          </w:p>
        </w:tc>
        <w:tc>
          <w:tcPr>
            <w:tcW w:w="851" w:type="dxa"/>
            <w:gridSpan w:val="2"/>
            <w:vMerge/>
            <w:vAlign w:val="center"/>
            <w:hideMark/>
          </w:tcPr>
          <w:p w:rsidR="00E708D6" w:rsidRPr="007E7494" w:rsidRDefault="00E708D6" w:rsidP="00E708D6">
            <w:pPr>
              <w:rPr>
                <w:sz w:val="24"/>
                <w:szCs w:val="24"/>
              </w:rPr>
            </w:pPr>
          </w:p>
        </w:tc>
        <w:tc>
          <w:tcPr>
            <w:tcW w:w="1559" w:type="dxa"/>
            <w:vMerge/>
            <w:vAlign w:val="center"/>
            <w:hideMark/>
          </w:tcPr>
          <w:p w:rsidR="00E708D6" w:rsidRPr="007E7494" w:rsidRDefault="00E708D6" w:rsidP="007E7494">
            <w:pPr>
              <w:jc w:val="both"/>
              <w:rPr>
                <w:sz w:val="24"/>
                <w:szCs w:val="24"/>
              </w:rPr>
            </w:pPr>
          </w:p>
        </w:tc>
        <w:tc>
          <w:tcPr>
            <w:tcW w:w="1134" w:type="dxa"/>
            <w:vMerge/>
            <w:vAlign w:val="center"/>
            <w:hideMark/>
          </w:tcPr>
          <w:p w:rsidR="00E708D6" w:rsidRPr="007E7494" w:rsidRDefault="00E708D6" w:rsidP="00E708D6">
            <w:pPr>
              <w:rPr>
                <w:sz w:val="24"/>
                <w:szCs w:val="24"/>
              </w:rPr>
            </w:pPr>
          </w:p>
        </w:tc>
        <w:tc>
          <w:tcPr>
            <w:tcW w:w="1701" w:type="dxa"/>
            <w:shd w:val="clear" w:color="auto" w:fill="auto"/>
            <w:hideMark/>
          </w:tcPr>
          <w:p w:rsidR="00E708D6" w:rsidRPr="007E7494" w:rsidRDefault="00E708D6" w:rsidP="00E708D6">
            <w:pPr>
              <w:rPr>
                <w:sz w:val="24"/>
                <w:szCs w:val="24"/>
              </w:rPr>
            </w:pPr>
            <w:r w:rsidRPr="007E7494">
              <w:rPr>
                <w:sz w:val="24"/>
                <w:szCs w:val="24"/>
              </w:rPr>
              <w:t>бюджет авт</w:t>
            </w:r>
            <w:r w:rsidRPr="007E7494">
              <w:rPr>
                <w:sz w:val="24"/>
                <w:szCs w:val="24"/>
              </w:rPr>
              <w:t>о</w:t>
            </w:r>
            <w:r w:rsidRPr="007E7494">
              <w:rPr>
                <w:sz w:val="24"/>
                <w:szCs w:val="24"/>
              </w:rPr>
              <w:t>номного о</w:t>
            </w:r>
            <w:r w:rsidRPr="007E7494">
              <w:rPr>
                <w:sz w:val="24"/>
                <w:szCs w:val="24"/>
              </w:rPr>
              <w:t>к</w:t>
            </w:r>
            <w:r w:rsidRPr="007E7494">
              <w:rPr>
                <w:sz w:val="24"/>
                <w:szCs w:val="24"/>
              </w:rPr>
              <w:t>руга</w:t>
            </w:r>
          </w:p>
        </w:tc>
        <w:tc>
          <w:tcPr>
            <w:tcW w:w="1136" w:type="dxa"/>
            <w:shd w:val="clear" w:color="auto" w:fill="auto"/>
            <w:hideMark/>
          </w:tcPr>
          <w:p w:rsidR="00E708D6" w:rsidRPr="007E7494" w:rsidRDefault="00E708D6" w:rsidP="00E708D6">
            <w:pPr>
              <w:rPr>
                <w:sz w:val="24"/>
                <w:szCs w:val="24"/>
              </w:rPr>
            </w:pPr>
            <w:r w:rsidRPr="007E7494">
              <w:rPr>
                <w:sz w:val="24"/>
                <w:szCs w:val="24"/>
              </w:rPr>
              <w:t>х</w:t>
            </w: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131" w:type="dxa"/>
            <w:shd w:val="clear" w:color="auto" w:fill="auto"/>
            <w:noWrap/>
            <w:vAlign w:val="center"/>
            <w:hideMark/>
          </w:tcPr>
          <w:p w:rsidR="00E708D6" w:rsidRPr="007E7494" w:rsidRDefault="00E708D6" w:rsidP="00E708D6">
            <w:pPr>
              <w:rPr>
                <w:sz w:val="24"/>
                <w:szCs w:val="24"/>
              </w:rPr>
            </w:pPr>
          </w:p>
        </w:tc>
        <w:tc>
          <w:tcPr>
            <w:tcW w:w="1224" w:type="dxa"/>
            <w:shd w:val="clear" w:color="auto" w:fill="auto"/>
            <w:noWrap/>
            <w:vAlign w:val="center"/>
            <w:hideMark/>
          </w:tcPr>
          <w:p w:rsidR="00E708D6" w:rsidRPr="007E7494" w:rsidRDefault="00E708D6" w:rsidP="00E708D6">
            <w:pPr>
              <w:rPr>
                <w:sz w:val="24"/>
                <w:szCs w:val="24"/>
              </w:rPr>
            </w:pPr>
          </w:p>
        </w:tc>
        <w:tc>
          <w:tcPr>
            <w:tcW w:w="1173" w:type="dxa"/>
            <w:shd w:val="clear" w:color="auto" w:fill="auto"/>
            <w:noWrap/>
            <w:vAlign w:val="center"/>
            <w:hideMark/>
          </w:tcPr>
          <w:p w:rsidR="00E708D6" w:rsidRPr="007E7494" w:rsidRDefault="00E708D6" w:rsidP="00E708D6">
            <w:pPr>
              <w:rPr>
                <w:sz w:val="24"/>
                <w:szCs w:val="24"/>
              </w:rPr>
            </w:pPr>
          </w:p>
        </w:tc>
        <w:tc>
          <w:tcPr>
            <w:tcW w:w="931" w:type="dxa"/>
            <w:shd w:val="clear" w:color="auto" w:fill="auto"/>
            <w:noWrap/>
            <w:vAlign w:val="center"/>
            <w:hideMark/>
          </w:tcPr>
          <w:p w:rsidR="00E708D6" w:rsidRPr="007E7494" w:rsidRDefault="00E708D6" w:rsidP="00E708D6">
            <w:pPr>
              <w:rPr>
                <w:sz w:val="24"/>
                <w:szCs w:val="24"/>
              </w:rPr>
            </w:pPr>
          </w:p>
        </w:tc>
        <w:tc>
          <w:tcPr>
            <w:tcW w:w="1055" w:type="dxa"/>
            <w:shd w:val="clear" w:color="auto" w:fill="auto"/>
            <w:noWrap/>
            <w:vAlign w:val="center"/>
            <w:hideMark/>
          </w:tcPr>
          <w:p w:rsidR="00E708D6" w:rsidRPr="007E7494" w:rsidRDefault="00E708D6" w:rsidP="00E708D6">
            <w:pPr>
              <w:rPr>
                <w:sz w:val="24"/>
                <w:szCs w:val="24"/>
              </w:rPr>
            </w:pPr>
          </w:p>
        </w:tc>
        <w:tc>
          <w:tcPr>
            <w:tcW w:w="1136" w:type="dxa"/>
            <w:shd w:val="clear" w:color="auto" w:fill="auto"/>
            <w:noWrap/>
            <w:vAlign w:val="center"/>
            <w:hideMark/>
          </w:tcPr>
          <w:p w:rsidR="00E708D6" w:rsidRPr="007E7494" w:rsidRDefault="00E708D6" w:rsidP="00E708D6">
            <w:pPr>
              <w:rPr>
                <w:sz w:val="24"/>
                <w:szCs w:val="24"/>
              </w:rPr>
            </w:pPr>
          </w:p>
        </w:tc>
        <w:tc>
          <w:tcPr>
            <w:tcW w:w="702" w:type="dxa"/>
            <w:shd w:val="clear" w:color="auto" w:fill="auto"/>
            <w:noWrap/>
            <w:vAlign w:val="center"/>
            <w:hideMark/>
          </w:tcPr>
          <w:p w:rsidR="00E708D6" w:rsidRPr="007E7494" w:rsidRDefault="00E708D6" w:rsidP="00E708D6">
            <w:pPr>
              <w:rPr>
                <w:sz w:val="24"/>
                <w:szCs w:val="24"/>
              </w:rPr>
            </w:pPr>
          </w:p>
        </w:tc>
      </w:tr>
      <w:tr w:rsidR="00E708D6" w:rsidRPr="007E7494" w:rsidTr="0066328C">
        <w:trPr>
          <w:gridAfter w:val="2"/>
          <w:wAfter w:w="2350" w:type="dxa"/>
          <w:trHeight w:val="525"/>
        </w:trPr>
        <w:tc>
          <w:tcPr>
            <w:tcW w:w="709" w:type="dxa"/>
            <w:gridSpan w:val="2"/>
            <w:vAlign w:val="center"/>
          </w:tcPr>
          <w:p w:rsidR="00E708D6" w:rsidRPr="007E7494" w:rsidRDefault="00E708D6" w:rsidP="00E708D6">
            <w:pPr>
              <w:rPr>
                <w:sz w:val="24"/>
                <w:szCs w:val="24"/>
              </w:rPr>
            </w:pPr>
            <w:r w:rsidRPr="007E7494">
              <w:rPr>
                <w:sz w:val="24"/>
                <w:szCs w:val="24"/>
              </w:rPr>
              <w:t>88</w:t>
            </w:r>
            <w:r w:rsidR="007E7494">
              <w:rPr>
                <w:sz w:val="24"/>
                <w:szCs w:val="24"/>
              </w:rPr>
              <w:t>.</w:t>
            </w:r>
          </w:p>
        </w:tc>
        <w:tc>
          <w:tcPr>
            <w:tcW w:w="851" w:type="dxa"/>
            <w:gridSpan w:val="2"/>
            <w:vMerge/>
            <w:vAlign w:val="center"/>
            <w:hideMark/>
          </w:tcPr>
          <w:p w:rsidR="00E708D6" w:rsidRPr="007E7494" w:rsidRDefault="00E708D6" w:rsidP="00E708D6">
            <w:pPr>
              <w:rPr>
                <w:sz w:val="24"/>
                <w:szCs w:val="24"/>
              </w:rPr>
            </w:pPr>
          </w:p>
        </w:tc>
        <w:tc>
          <w:tcPr>
            <w:tcW w:w="1559" w:type="dxa"/>
            <w:vMerge/>
            <w:vAlign w:val="center"/>
            <w:hideMark/>
          </w:tcPr>
          <w:p w:rsidR="00E708D6" w:rsidRPr="007E7494" w:rsidRDefault="00E708D6" w:rsidP="007E7494">
            <w:pPr>
              <w:jc w:val="both"/>
              <w:rPr>
                <w:sz w:val="24"/>
                <w:szCs w:val="24"/>
              </w:rPr>
            </w:pPr>
          </w:p>
        </w:tc>
        <w:tc>
          <w:tcPr>
            <w:tcW w:w="1134" w:type="dxa"/>
            <w:vMerge/>
            <w:vAlign w:val="center"/>
            <w:hideMark/>
          </w:tcPr>
          <w:p w:rsidR="00E708D6" w:rsidRPr="007E7494" w:rsidRDefault="00E708D6" w:rsidP="00E708D6">
            <w:pPr>
              <w:rPr>
                <w:sz w:val="24"/>
                <w:szCs w:val="24"/>
              </w:rPr>
            </w:pPr>
          </w:p>
        </w:tc>
        <w:tc>
          <w:tcPr>
            <w:tcW w:w="1701" w:type="dxa"/>
            <w:shd w:val="clear" w:color="auto" w:fill="auto"/>
            <w:hideMark/>
          </w:tcPr>
          <w:p w:rsidR="00E708D6" w:rsidRPr="007E7494" w:rsidRDefault="00E708D6" w:rsidP="00E708D6">
            <w:pPr>
              <w:rPr>
                <w:sz w:val="24"/>
                <w:szCs w:val="24"/>
              </w:rPr>
            </w:pPr>
            <w:r w:rsidRPr="007E7494">
              <w:rPr>
                <w:sz w:val="24"/>
                <w:szCs w:val="24"/>
              </w:rPr>
              <w:t>бюджет ра</w:t>
            </w:r>
            <w:r w:rsidRPr="007E7494">
              <w:rPr>
                <w:sz w:val="24"/>
                <w:szCs w:val="24"/>
              </w:rPr>
              <w:t>й</w:t>
            </w:r>
            <w:r w:rsidRPr="007E7494">
              <w:rPr>
                <w:sz w:val="24"/>
                <w:szCs w:val="24"/>
              </w:rPr>
              <w:t>о</w:t>
            </w:r>
            <w:r w:rsidR="00F5671F">
              <w:rPr>
                <w:sz w:val="24"/>
                <w:szCs w:val="24"/>
              </w:rPr>
              <w:t>на</w:t>
            </w:r>
          </w:p>
        </w:tc>
        <w:tc>
          <w:tcPr>
            <w:tcW w:w="1136" w:type="dxa"/>
            <w:shd w:val="clear" w:color="auto" w:fill="auto"/>
            <w:hideMark/>
          </w:tcPr>
          <w:p w:rsidR="00E708D6" w:rsidRPr="007E7494" w:rsidRDefault="00E708D6" w:rsidP="00E708D6">
            <w:pPr>
              <w:rPr>
                <w:sz w:val="24"/>
                <w:szCs w:val="24"/>
              </w:rPr>
            </w:pPr>
            <w:r w:rsidRPr="007E7494">
              <w:rPr>
                <w:sz w:val="24"/>
                <w:szCs w:val="24"/>
              </w:rPr>
              <w:t>х</w:t>
            </w: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311,8</w:t>
            </w:r>
          </w:p>
        </w:tc>
        <w:tc>
          <w:tcPr>
            <w:tcW w:w="1131" w:type="dxa"/>
            <w:shd w:val="clear" w:color="auto" w:fill="auto"/>
            <w:noWrap/>
            <w:vAlign w:val="center"/>
            <w:hideMark/>
          </w:tcPr>
          <w:p w:rsidR="00E708D6" w:rsidRPr="007E7494" w:rsidRDefault="00E708D6" w:rsidP="00E708D6">
            <w:pPr>
              <w:rPr>
                <w:sz w:val="24"/>
                <w:szCs w:val="24"/>
              </w:rPr>
            </w:pPr>
            <w:r w:rsidRPr="007E7494">
              <w:rPr>
                <w:sz w:val="24"/>
                <w:szCs w:val="24"/>
              </w:rPr>
              <w:t>84,7</w:t>
            </w:r>
          </w:p>
        </w:tc>
        <w:tc>
          <w:tcPr>
            <w:tcW w:w="1224" w:type="dxa"/>
            <w:shd w:val="clear" w:color="auto" w:fill="auto"/>
            <w:noWrap/>
            <w:vAlign w:val="center"/>
            <w:hideMark/>
          </w:tcPr>
          <w:p w:rsidR="00E708D6" w:rsidRPr="007E7494" w:rsidRDefault="00E708D6" w:rsidP="00E708D6">
            <w:pPr>
              <w:rPr>
                <w:sz w:val="24"/>
                <w:szCs w:val="24"/>
              </w:rPr>
            </w:pPr>
            <w:r w:rsidRPr="007E7494">
              <w:rPr>
                <w:sz w:val="24"/>
                <w:szCs w:val="24"/>
              </w:rPr>
              <w:t>227,1</w:t>
            </w:r>
          </w:p>
        </w:tc>
        <w:tc>
          <w:tcPr>
            <w:tcW w:w="1173" w:type="dxa"/>
            <w:shd w:val="clear" w:color="auto" w:fill="auto"/>
            <w:noWrap/>
            <w:vAlign w:val="center"/>
            <w:hideMark/>
          </w:tcPr>
          <w:p w:rsidR="00E708D6" w:rsidRPr="007E7494" w:rsidRDefault="00E708D6" w:rsidP="00E708D6">
            <w:pPr>
              <w:rPr>
                <w:sz w:val="24"/>
                <w:szCs w:val="24"/>
              </w:rPr>
            </w:pPr>
          </w:p>
        </w:tc>
        <w:tc>
          <w:tcPr>
            <w:tcW w:w="931" w:type="dxa"/>
            <w:shd w:val="clear" w:color="auto" w:fill="auto"/>
            <w:noWrap/>
            <w:vAlign w:val="center"/>
            <w:hideMark/>
          </w:tcPr>
          <w:p w:rsidR="00E708D6" w:rsidRPr="007E7494" w:rsidRDefault="00E708D6" w:rsidP="00E708D6">
            <w:pPr>
              <w:rPr>
                <w:sz w:val="24"/>
                <w:szCs w:val="24"/>
              </w:rPr>
            </w:pPr>
          </w:p>
        </w:tc>
        <w:tc>
          <w:tcPr>
            <w:tcW w:w="1055" w:type="dxa"/>
            <w:shd w:val="clear" w:color="auto" w:fill="auto"/>
            <w:noWrap/>
            <w:vAlign w:val="center"/>
            <w:hideMark/>
          </w:tcPr>
          <w:p w:rsidR="00E708D6" w:rsidRPr="007E7494" w:rsidRDefault="00E708D6" w:rsidP="00E708D6">
            <w:pPr>
              <w:rPr>
                <w:sz w:val="24"/>
                <w:szCs w:val="24"/>
              </w:rPr>
            </w:pPr>
          </w:p>
        </w:tc>
        <w:tc>
          <w:tcPr>
            <w:tcW w:w="1136" w:type="dxa"/>
            <w:shd w:val="clear" w:color="auto" w:fill="auto"/>
            <w:noWrap/>
            <w:vAlign w:val="center"/>
            <w:hideMark/>
          </w:tcPr>
          <w:p w:rsidR="00E708D6" w:rsidRPr="007E7494" w:rsidRDefault="00E708D6" w:rsidP="00E708D6">
            <w:pPr>
              <w:rPr>
                <w:sz w:val="24"/>
                <w:szCs w:val="24"/>
              </w:rPr>
            </w:pPr>
          </w:p>
        </w:tc>
        <w:tc>
          <w:tcPr>
            <w:tcW w:w="702" w:type="dxa"/>
            <w:shd w:val="clear" w:color="auto" w:fill="auto"/>
            <w:noWrap/>
            <w:vAlign w:val="center"/>
            <w:hideMark/>
          </w:tcPr>
          <w:p w:rsidR="00E708D6" w:rsidRPr="007E7494" w:rsidRDefault="00E708D6" w:rsidP="00E708D6">
            <w:pPr>
              <w:rPr>
                <w:sz w:val="24"/>
                <w:szCs w:val="24"/>
              </w:rPr>
            </w:pPr>
          </w:p>
        </w:tc>
      </w:tr>
      <w:tr w:rsidR="00E708D6" w:rsidRPr="007E7494" w:rsidTr="0066328C">
        <w:trPr>
          <w:gridAfter w:val="2"/>
          <w:wAfter w:w="2350" w:type="dxa"/>
          <w:trHeight w:val="525"/>
        </w:trPr>
        <w:tc>
          <w:tcPr>
            <w:tcW w:w="709" w:type="dxa"/>
            <w:gridSpan w:val="2"/>
            <w:vAlign w:val="center"/>
          </w:tcPr>
          <w:p w:rsidR="00E708D6" w:rsidRPr="007E7494" w:rsidRDefault="00E708D6" w:rsidP="00E708D6">
            <w:pPr>
              <w:rPr>
                <w:sz w:val="24"/>
                <w:szCs w:val="24"/>
              </w:rPr>
            </w:pPr>
            <w:r w:rsidRPr="007E7494">
              <w:rPr>
                <w:sz w:val="24"/>
                <w:szCs w:val="24"/>
              </w:rPr>
              <w:t>89</w:t>
            </w:r>
            <w:r w:rsidR="007E7494">
              <w:rPr>
                <w:sz w:val="24"/>
                <w:szCs w:val="24"/>
              </w:rPr>
              <w:t>.</w:t>
            </w:r>
          </w:p>
        </w:tc>
        <w:tc>
          <w:tcPr>
            <w:tcW w:w="851" w:type="dxa"/>
            <w:gridSpan w:val="2"/>
            <w:vMerge/>
            <w:vAlign w:val="center"/>
            <w:hideMark/>
          </w:tcPr>
          <w:p w:rsidR="00E708D6" w:rsidRPr="007E7494" w:rsidRDefault="00E708D6" w:rsidP="00E708D6">
            <w:pPr>
              <w:rPr>
                <w:sz w:val="24"/>
                <w:szCs w:val="24"/>
              </w:rPr>
            </w:pPr>
          </w:p>
        </w:tc>
        <w:tc>
          <w:tcPr>
            <w:tcW w:w="1559" w:type="dxa"/>
            <w:vMerge/>
            <w:vAlign w:val="center"/>
            <w:hideMark/>
          </w:tcPr>
          <w:p w:rsidR="00E708D6" w:rsidRPr="007E7494" w:rsidRDefault="00E708D6" w:rsidP="007E7494">
            <w:pPr>
              <w:jc w:val="both"/>
              <w:rPr>
                <w:sz w:val="24"/>
                <w:szCs w:val="24"/>
              </w:rPr>
            </w:pPr>
          </w:p>
        </w:tc>
        <w:tc>
          <w:tcPr>
            <w:tcW w:w="1134" w:type="dxa"/>
            <w:vMerge/>
            <w:vAlign w:val="center"/>
            <w:hideMark/>
          </w:tcPr>
          <w:p w:rsidR="00E708D6" w:rsidRPr="007E7494" w:rsidRDefault="00E708D6" w:rsidP="00E708D6">
            <w:pPr>
              <w:rPr>
                <w:sz w:val="24"/>
                <w:szCs w:val="24"/>
              </w:rPr>
            </w:pPr>
          </w:p>
        </w:tc>
        <w:tc>
          <w:tcPr>
            <w:tcW w:w="1701" w:type="dxa"/>
            <w:shd w:val="clear" w:color="auto" w:fill="auto"/>
            <w:hideMark/>
          </w:tcPr>
          <w:p w:rsidR="00E708D6" w:rsidRPr="007E7494" w:rsidRDefault="00E708D6" w:rsidP="00E708D6">
            <w:pPr>
              <w:rPr>
                <w:sz w:val="24"/>
                <w:szCs w:val="24"/>
              </w:rPr>
            </w:pPr>
            <w:r w:rsidRPr="007E7494">
              <w:rPr>
                <w:sz w:val="24"/>
                <w:szCs w:val="24"/>
              </w:rPr>
              <w:t>в том числе безвозмез</w:t>
            </w:r>
            <w:r w:rsidRPr="007E7494">
              <w:rPr>
                <w:sz w:val="24"/>
                <w:szCs w:val="24"/>
              </w:rPr>
              <w:t>д</w:t>
            </w:r>
            <w:r w:rsidRPr="007E7494">
              <w:rPr>
                <w:sz w:val="24"/>
                <w:szCs w:val="24"/>
              </w:rPr>
              <w:t>ные посту</w:t>
            </w:r>
            <w:r w:rsidRPr="007E7494">
              <w:rPr>
                <w:sz w:val="24"/>
                <w:szCs w:val="24"/>
              </w:rPr>
              <w:t>п</w:t>
            </w:r>
            <w:r w:rsidRPr="007E7494">
              <w:rPr>
                <w:sz w:val="24"/>
                <w:szCs w:val="24"/>
              </w:rPr>
              <w:t>ления от ф</w:t>
            </w:r>
            <w:r w:rsidRPr="007E7494">
              <w:rPr>
                <w:sz w:val="24"/>
                <w:szCs w:val="24"/>
              </w:rPr>
              <w:t>и</w:t>
            </w:r>
            <w:r w:rsidRPr="007E7494">
              <w:rPr>
                <w:sz w:val="24"/>
                <w:szCs w:val="24"/>
              </w:rPr>
              <w:t>зических и юридических лиц</w:t>
            </w:r>
          </w:p>
        </w:tc>
        <w:tc>
          <w:tcPr>
            <w:tcW w:w="1136" w:type="dxa"/>
            <w:shd w:val="clear" w:color="auto" w:fill="auto"/>
            <w:hideMark/>
          </w:tcPr>
          <w:p w:rsidR="00E708D6" w:rsidRPr="007E7494" w:rsidRDefault="00E708D6" w:rsidP="00E708D6">
            <w:pPr>
              <w:rPr>
                <w:sz w:val="24"/>
                <w:szCs w:val="24"/>
              </w:rPr>
            </w:pPr>
            <w:r w:rsidRPr="007E7494">
              <w:rPr>
                <w:sz w:val="24"/>
                <w:szCs w:val="24"/>
              </w:rPr>
              <w:t>х</w:t>
            </w: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13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224"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173" w:type="dxa"/>
            <w:shd w:val="clear" w:color="auto" w:fill="auto"/>
            <w:noWrap/>
            <w:vAlign w:val="center"/>
            <w:hideMark/>
          </w:tcPr>
          <w:p w:rsidR="00E708D6" w:rsidRPr="007E7494" w:rsidRDefault="00E708D6" w:rsidP="00E708D6">
            <w:pPr>
              <w:rPr>
                <w:sz w:val="24"/>
                <w:szCs w:val="24"/>
              </w:rPr>
            </w:pPr>
          </w:p>
        </w:tc>
        <w:tc>
          <w:tcPr>
            <w:tcW w:w="931" w:type="dxa"/>
            <w:shd w:val="clear" w:color="auto" w:fill="auto"/>
            <w:noWrap/>
            <w:vAlign w:val="center"/>
            <w:hideMark/>
          </w:tcPr>
          <w:p w:rsidR="00E708D6" w:rsidRPr="007E7494" w:rsidRDefault="00E708D6" w:rsidP="00E708D6">
            <w:pPr>
              <w:rPr>
                <w:sz w:val="24"/>
                <w:szCs w:val="24"/>
              </w:rPr>
            </w:pPr>
          </w:p>
        </w:tc>
        <w:tc>
          <w:tcPr>
            <w:tcW w:w="1055" w:type="dxa"/>
            <w:shd w:val="clear" w:color="auto" w:fill="auto"/>
            <w:noWrap/>
            <w:vAlign w:val="center"/>
            <w:hideMark/>
          </w:tcPr>
          <w:p w:rsidR="00E708D6" w:rsidRPr="007E7494" w:rsidRDefault="00E708D6" w:rsidP="00E708D6">
            <w:pPr>
              <w:rPr>
                <w:sz w:val="24"/>
                <w:szCs w:val="24"/>
              </w:rPr>
            </w:pPr>
          </w:p>
        </w:tc>
        <w:tc>
          <w:tcPr>
            <w:tcW w:w="1136" w:type="dxa"/>
            <w:shd w:val="clear" w:color="auto" w:fill="auto"/>
            <w:noWrap/>
            <w:vAlign w:val="center"/>
            <w:hideMark/>
          </w:tcPr>
          <w:p w:rsidR="00E708D6" w:rsidRPr="007E7494" w:rsidRDefault="00E708D6" w:rsidP="00E708D6">
            <w:pPr>
              <w:rPr>
                <w:sz w:val="24"/>
                <w:szCs w:val="24"/>
              </w:rPr>
            </w:pPr>
          </w:p>
        </w:tc>
        <w:tc>
          <w:tcPr>
            <w:tcW w:w="702" w:type="dxa"/>
            <w:shd w:val="clear" w:color="auto" w:fill="auto"/>
            <w:noWrap/>
            <w:vAlign w:val="center"/>
            <w:hideMark/>
          </w:tcPr>
          <w:p w:rsidR="00E708D6" w:rsidRPr="007E7494" w:rsidRDefault="00E708D6" w:rsidP="00E708D6">
            <w:pPr>
              <w:rPr>
                <w:sz w:val="24"/>
                <w:szCs w:val="24"/>
              </w:rPr>
            </w:pPr>
          </w:p>
        </w:tc>
      </w:tr>
      <w:tr w:rsidR="00E708D6" w:rsidRPr="007E7494" w:rsidTr="0066328C">
        <w:trPr>
          <w:gridAfter w:val="2"/>
          <w:wAfter w:w="2350" w:type="dxa"/>
          <w:trHeight w:val="525"/>
        </w:trPr>
        <w:tc>
          <w:tcPr>
            <w:tcW w:w="709" w:type="dxa"/>
            <w:gridSpan w:val="2"/>
            <w:vAlign w:val="center"/>
          </w:tcPr>
          <w:p w:rsidR="00E708D6" w:rsidRPr="007E7494" w:rsidRDefault="00E708D6" w:rsidP="007E7494">
            <w:pPr>
              <w:jc w:val="center"/>
              <w:rPr>
                <w:sz w:val="24"/>
                <w:szCs w:val="24"/>
              </w:rPr>
            </w:pPr>
            <w:r w:rsidRPr="007E7494">
              <w:rPr>
                <w:sz w:val="24"/>
                <w:szCs w:val="24"/>
              </w:rPr>
              <w:t>90</w:t>
            </w:r>
            <w:r w:rsidR="007E7494">
              <w:rPr>
                <w:sz w:val="24"/>
                <w:szCs w:val="24"/>
              </w:rPr>
              <w:t>.</w:t>
            </w:r>
          </w:p>
        </w:tc>
        <w:tc>
          <w:tcPr>
            <w:tcW w:w="851" w:type="dxa"/>
            <w:gridSpan w:val="2"/>
            <w:vMerge/>
            <w:vAlign w:val="center"/>
            <w:hideMark/>
          </w:tcPr>
          <w:p w:rsidR="00E708D6" w:rsidRPr="007E7494" w:rsidRDefault="00E708D6" w:rsidP="00E708D6">
            <w:pPr>
              <w:rPr>
                <w:sz w:val="24"/>
                <w:szCs w:val="24"/>
              </w:rPr>
            </w:pPr>
          </w:p>
        </w:tc>
        <w:tc>
          <w:tcPr>
            <w:tcW w:w="1559" w:type="dxa"/>
            <w:vMerge/>
            <w:vAlign w:val="center"/>
            <w:hideMark/>
          </w:tcPr>
          <w:p w:rsidR="00E708D6" w:rsidRPr="007E7494" w:rsidRDefault="00E708D6" w:rsidP="007E7494">
            <w:pPr>
              <w:jc w:val="both"/>
              <w:rPr>
                <w:sz w:val="24"/>
                <w:szCs w:val="24"/>
              </w:rPr>
            </w:pPr>
          </w:p>
        </w:tc>
        <w:tc>
          <w:tcPr>
            <w:tcW w:w="1134" w:type="dxa"/>
            <w:vMerge/>
            <w:vAlign w:val="center"/>
            <w:hideMark/>
          </w:tcPr>
          <w:p w:rsidR="00E708D6" w:rsidRPr="007E7494" w:rsidRDefault="00E708D6" w:rsidP="00E708D6">
            <w:pPr>
              <w:rPr>
                <w:sz w:val="24"/>
                <w:szCs w:val="24"/>
              </w:rPr>
            </w:pPr>
          </w:p>
        </w:tc>
        <w:tc>
          <w:tcPr>
            <w:tcW w:w="1701" w:type="dxa"/>
            <w:shd w:val="clear" w:color="auto" w:fill="auto"/>
            <w:hideMark/>
          </w:tcPr>
          <w:p w:rsidR="00E708D6" w:rsidRPr="007E7494" w:rsidRDefault="00E708D6" w:rsidP="00E708D6">
            <w:pPr>
              <w:rPr>
                <w:sz w:val="24"/>
                <w:szCs w:val="24"/>
              </w:rPr>
            </w:pPr>
            <w:r w:rsidRPr="007E7494">
              <w:rPr>
                <w:sz w:val="24"/>
                <w:szCs w:val="24"/>
              </w:rPr>
              <w:t>иные вн</w:t>
            </w:r>
            <w:r w:rsidRPr="007E7494">
              <w:rPr>
                <w:sz w:val="24"/>
                <w:szCs w:val="24"/>
              </w:rPr>
              <w:t>е</w:t>
            </w:r>
            <w:r w:rsidRPr="007E7494">
              <w:rPr>
                <w:sz w:val="24"/>
                <w:szCs w:val="24"/>
              </w:rPr>
              <w:t>бюджетные источники</w:t>
            </w:r>
          </w:p>
        </w:tc>
        <w:tc>
          <w:tcPr>
            <w:tcW w:w="1136" w:type="dxa"/>
            <w:shd w:val="clear" w:color="auto" w:fill="auto"/>
            <w:hideMark/>
          </w:tcPr>
          <w:p w:rsidR="00E708D6" w:rsidRPr="007E7494" w:rsidRDefault="00E708D6" w:rsidP="00E708D6">
            <w:pPr>
              <w:rPr>
                <w:sz w:val="24"/>
                <w:szCs w:val="24"/>
              </w:rPr>
            </w:pPr>
            <w:r w:rsidRPr="007E7494">
              <w:rPr>
                <w:sz w:val="24"/>
                <w:szCs w:val="24"/>
              </w:rPr>
              <w:t>х</w:t>
            </w: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131" w:type="dxa"/>
            <w:shd w:val="clear" w:color="auto" w:fill="auto"/>
            <w:noWrap/>
            <w:vAlign w:val="center"/>
            <w:hideMark/>
          </w:tcPr>
          <w:p w:rsidR="00E708D6" w:rsidRPr="007E7494" w:rsidRDefault="00E708D6" w:rsidP="00E708D6">
            <w:pPr>
              <w:rPr>
                <w:sz w:val="24"/>
                <w:szCs w:val="24"/>
              </w:rPr>
            </w:pPr>
          </w:p>
        </w:tc>
        <w:tc>
          <w:tcPr>
            <w:tcW w:w="1224" w:type="dxa"/>
            <w:shd w:val="clear" w:color="auto" w:fill="auto"/>
            <w:noWrap/>
            <w:vAlign w:val="center"/>
            <w:hideMark/>
          </w:tcPr>
          <w:p w:rsidR="00E708D6" w:rsidRPr="007E7494" w:rsidRDefault="00E708D6" w:rsidP="00E708D6">
            <w:pPr>
              <w:rPr>
                <w:sz w:val="24"/>
                <w:szCs w:val="24"/>
              </w:rPr>
            </w:pPr>
          </w:p>
        </w:tc>
        <w:tc>
          <w:tcPr>
            <w:tcW w:w="1173" w:type="dxa"/>
            <w:shd w:val="clear" w:color="auto" w:fill="auto"/>
            <w:noWrap/>
            <w:vAlign w:val="center"/>
            <w:hideMark/>
          </w:tcPr>
          <w:p w:rsidR="00E708D6" w:rsidRPr="007E7494" w:rsidRDefault="00E708D6" w:rsidP="00E708D6">
            <w:pPr>
              <w:rPr>
                <w:sz w:val="24"/>
                <w:szCs w:val="24"/>
              </w:rPr>
            </w:pPr>
          </w:p>
        </w:tc>
        <w:tc>
          <w:tcPr>
            <w:tcW w:w="931" w:type="dxa"/>
            <w:shd w:val="clear" w:color="auto" w:fill="auto"/>
            <w:noWrap/>
            <w:vAlign w:val="center"/>
            <w:hideMark/>
          </w:tcPr>
          <w:p w:rsidR="00E708D6" w:rsidRPr="007E7494" w:rsidRDefault="00E708D6" w:rsidP="00E708D6">
            <w:pPr>
              <w:rPr>
                <w:sz w:val="24"/>
                <w:szCs w:val="24"/>
              </w:rPr>
            </w:pPr>
          </w:p>
        </w:tc>
        <w:tc>
          <w:tcPr>
            <w:tcW w:w="1055" w:type="dxa"/>
            <w:shd w:val="clear" w:color="auto" w:fill="auto"/>
            <w:noWrap/>
            <w:vAlign w:val="center"/>
            <w:hideMark/>
          </w:tcPr>
          <w:p w:rsidR="00E708D6" w:rsidRPr="007E7494" w:rsidRDefault="00E708D6" w:rsidP="00E708D6">
            <w:pPr>
              <w:rPr>
                <w:sz w:val="24"/>
                <w:szCs w:val="24"/>
              </w:rPr>
            </w:pPr>
          </w:p>
        </w:tc>
        <w:tc>
          <w:tcPr>
            <w:tcW w:w="1136" w:type="dxa"/>
            <w:shd w:val="clear" w:color="auto" w:fill="auto"/>
            <w:noWrap/>
            <w:vAlign w:val="center"/>
            <w:hideMark/>
          </w:tcPr>
          <w:p w:rsidR="00E708D6" w:rsidRPr="007E7494" w:rsidRDefault="00E708D6" w:rsidP="00E708D6">
            <w:pPr>
              <w:rPr>
                <w:sz w:val="24"/>
                <w:szCs w:val="24"/>
              </w:rPr>
            </w:pPr>
          </w:p>
        </w:tc>
        <w:tc>
          <w:tcPr>
            <w:tcW w:w="702" w:type="dxa"/>
            <w:shd w:val="clear" w:color="auto" w:fill="auto"/>
            <w:noWrap/>
            <w:vAlign w:val="center"/>
            <w:hideMark/>
          </w:tcPr>
          <w:p w:rsidR="00E708D6" w:rsidRPr="007E7494" w:rsidRDefault="00E708D6" w:rsidP="00E708D6">
            <w:pPr>
              <w:rPr>
                <w:sz w:val="24"/>
                <w:szCs w:val="24"/>
              </w:rPr>
            </w:pPr>
          </w:p>
        </w:tc>
      </w:tr>
      <w:tr w:rsidR="00E708D6" w:rsidRPr="007E7494" w:rsidTr="0066328C">
        <w:trPr>
          <w:gridAfter w:val="2"/>
          <w:wAfter w:w="2350" w:type="dxa"/>
          <w:trHeight w:val="525"/>
        </w:trPr>
        <w:tc>
          <w:tcPr>
            <w:tcW w:w="709" w:type="dxa"/>
            <w:gridSpan w:val="2"/>
            <w:vAlign w:val="center"/>
          </w:tcPr>
          <w:p w:rsidR="00E708D6" w:rsidRPr="007E7494" w:rsidRDefault="00E708D6" w:rsidP="007E7494">
            <w:pPr>
              <w:jc w:val="center"/>
              <w:rPr>
                <w:sz w:val="24"/>
                <w:szCs w:val="24"/>
              </w:rPr>
            </w:pPr>
            <w:r w:rsidRPr="007E7494">
              <w:rPr>
                <w:sz w:val="24"/>
                <w:szCs w:val="24"/>
              </w:rPr>
              <w:t>91</w:t>
            </w:r>
            <w:r w:rsidR="007E7494">
              <w:rPr>
                <w:sz w:val="24"/>
                <w:szCs w:val="24"/>
              </w:rPr>
              <w:t>.</w:t>
            </w:r>
          </w:p>
        </w:tc>
        <w:tc>
          <w:tcPr>
            <w:tcW w:w="851" w:type="dxa"/>
            <w:gridSpan w:val="2"/>
            <w:vMerge w:val="restart"/>
            <w:shd w:val="clear" w:color="auto" w:fill="auto"/>
            <w:hideMark/>
          </w:tcPr>
          <w:p w:rsidR="00E708D6" w:rsidRPr="007E7494" w:rsidRDefault="00E708D6" w:rsidP="00E708D6">
            <w:pPr>
              <w:rPr>
                <w:sz w:val="24"/>
                <w:szCs w:val="24"/>
              </w:rPr>
            </w:pPr>
            <w:r w:rsidRPr="007E7494">
              <w:rPr>
                <w:sz w:val="24"/>
                <w:szCs w:val="24"/>
              </w:rPr>
              <w:t>2.1.9.</w:t>
            </w:r>
          </w:p>
        </w:tc>
        <w:tc>
          <w:tcPr>
            <w:tcW w:w="1559" w:type="dxa"/>
            <w:vMerge w:val="restart"/>
            <w:shd w:val="clear" w:color="auto" w:fill="auto"/>
            <w:hideMark/>
          </w:tcPr>
          <w:p w:rsidR="00E708D6" w:rsidRPr="007E7494" w:rsidRDefault="00E708D6" w:rsidP="007E7494">
            <w:pPr>
              <w:jc w:val="both"/>
              <w:rPr>
                <w:sz w:val="24"/>
                <w:szCs w:val="24"/>
              </w:rPr>
            </w:pPr>
            <w:r w:rsidRPr="007E7494">
              <w:rPr>
                <w:sz w:val="24"/>
                <w:szCs w:val="24"/>
              </w:rPr>
              <w:t>Установка спортивного оборудов</w:t>
            </w:r>
            <w:r w:rsidRPr="007E7494">
              <w:rPr>
                <w:sz w:val="24"/>
                <w:szCs w:val="24"/>
              </w:rPr>
              <w:t>а</w:t>
            </w:r>
            <w:r w:rsidRPr="007E7494">
              <w:rPr>
                <w:sz w:val="24"/>
                <w:szCs w:val="24"/>
              </w:rPr>
              <w:t xml:space="preserve">ния в пгт. </w:t>
            </w:r>
            <w:r w:rsidRPr="007E7494">
              <w:rPr>
                <w:sz w:val="24"/>
                <w:szCs w:val="24"/>
              </w:rPr>
              <w:lastRenderedPageBreak/>
              <w:t>Излучинске, пгт. Нов</w:t>
            </w:r>
            <w:r w:rsidRPr="007E7494">
              <w:rPr>
                <w:sz w:val="24"/>
                <w:szCs w:val="24"/>
              </w:rPr>
              <w:t>о</w:t>
            </w:r>
            <w:r w:rsidRPr="007E7494">
              <w:rPr>
                <w:sz w:val="24"/>
                <w:szCs w:val="24"/>
              </w:rPr>
              <w:t>аганске, с. Ларьяк</w:t>
            </w:r>
          </w:p>
        </w:tc>
        <w:tc>
          <w:tcPr>
            <w:tcW w:w="1134" w:type="dxa"/>
            <w:vMerge/>
            <w:vAlign w:val="center"/>
            <w:hideMark/>
          </w:tcPr>
          <w:p w:rsidR="00E708D6" w:rsidRPr="007E7494" w:rsidRDefault="00E708D6" w:rsidP="00E708D6">
            <w:pPr>
              <w:rPr>
                <w:sz w:val="24"/>
                <w:szCs w:val="24"/>
              </w:rPr>
            </w:pPr>
          </w:p>
        </w:tc>
        <w:tc>
          <w:tcPr>
            <w:tcW w:w="1701" w:type="dxa"/>
            <w:shd w:val="clear" w:color="auto" w:fill="auto"/>
            <w:hideMark/>
          </w:tcPr>
          <w:p w:rsidR="00E708D6" w:rsidRPr="007E7494" w:rsidRDefault="00E708D6" w:rsidP="00E708D6">
            <w:pPr>
              <w:rPr>
                <w:sz w:val="24"/>
                <w:szCs w:val="24"/>
              </w:rPr>
            </w:pPr>
            <w:r w:rsidRPr="007E7494">
              <w:rPr>
                <w:sz w:val="24"/>
                <w:szCs w:val="24"/>
              </w:rPr>
              <w:t>всего</w:t>
            </w:r>
          </w:p>
        </w:tc>
        <w:tc>
          <w:tcPr>
            <w:tcW w:w="1136" w:type="dxa"/>
            <w:shd w:val="clear" w:color="auto" w:fill="auto"/>
            <w:hideMark/>
          </w:tcPr>
          <w:p w:rsidR="00E708D6" w:rsidRPr="007E7494" w:rsidRDefault="00E708D6" w:rsidP="00E708D6">
            <w:pPr>
              <w:rPr>
                <w:sz w:val="24"/>
                <w:szCs w:val="24"/>
              </w:rPr>
            </w:pPr>
            <w:r w:rsidRPr="007E7494">
              <w:rPr>
                <w:sz w:val="24"/>
                <w:szCs w:val="24"/>
              </w:rPr>
              <w:t>х</w:t>
            </w: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744,8</w:t>
            </w:r>
          </w:p>
        </w:tc>
        <w:tc>
          <w:tcPr>
            <w:tcW w:w="1131" w:type="dxa"/>
            <w:shd w:val="clear" w:color="auto" w:fill="auto"/>
            <w:noWrap/>
            <w:vAlign w:val="center"/>
            <w:hideMark/>
          </w:tcPr>
          <w:p w:rsidR="00E708D6" w:rsidRPr="007E7494" w:rsidRDefault="00E708D6" w:rsidP="00E708D6">
            <w:pPr>
              <w:rPr>
                <w:sz w:val="24"/>
                <w:szCs w:val="24"/>
              </w:rPr>
            </w:pPr>
            <w:r w:rsidRPr="007E7494">
              <w:rPr>
                <w:sz w:val="24"/>
                <w:szCs w:val="24"/>
              </w:rPr>
              <w:t>525,9</w:t>
            </w:r>
          </w:p>
        </w:tc>
        <w:tc>
          <w:tcPr>
            <w:tcW w:w="1224" w:type="dxa"/>
            <w:shd w:val="clear" w:color="auto" w:fill="auto"/>
            <w:noWrap/>
            <w:vAlign w:val="center"/>
            <w:hideMark/>
          </w:tcPr>
          <w:p w:rsidR="00E708D6" w:rsidRPr="007E7494" w:rsidRDefault="00E708D6" w:rsidP="00E708D6">
            <w:pPr>
              <w:rPr>
                <w:sz w:val="24"/>
                <w:szCs w:val="24"/>
              </w:rPr>
            </w:pPr>
            <w:r w:rsidRPr="007E7494">
              <w:rPr>
                <w:sz w:val="24"/>
                <w:szCs w:val="24"/>
              </w:rPr>
              <w:t>218,9</w:t>
            </w:r>
          </w:p>
        </w:tc>
        <w:tc>
          <w:tcPr>
            <w:tcW w:w="1173"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93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055"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136"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702" w:type="dxa"/>
            <w:shd w:val="clear" w:color="auto" w:fill="auto"/>
            <w:noWrap/>
            <w:vAlign w:val="center"/>
            <w:hideMark/>
          </w:tcPr>
          <w:p w:rsidR="00E708D6" w:rsidRPr="007E7494" w:rsidRDefault="00E708D6" w:rsidP="00E708D6">
            <w:pPr>
              <w:rPr>
                <w:sz w:val="24"/>
                <w:szCs w:val="24"/>
              </w:rPr>
            </w:pPr>
            <w:r w:rsidRPr="007E7494">
              <w:rPr>
                <w:sz w:val="24"/>
                <w:szCs w:val="24"/>
              </w:rPr>
              <w:t>0,0</w:t>
            </w:r>
          </w:p>
        </w:tc>
      </w:tr>
      <w:tr w:rsidR="00E708D6" w:rsidRPr="007E7494" w:rsidTr="0066328C">
        <w:trPr>
          <w:gridAfter w:val="2"/>
          <w:wAfter w:w="2350" w:type="dxa"/>
          <w:trHeight w:val="525"/>
        </w:trPr>
        <w:tc>
          <w:tcPr>
            <w:tcW w:w="709" w:type="dxa"/>
            <w:gridSpan w:val="2"/>
            <w:vAlign w:val="center"/>
          </w:tcPr>
          <w:p w:rsidR="00E708D6" w:rsidRPr="007E7494" w:rsidRDefault="00E708D6" w:rsidP="007E7494">
            <w:pPr>
              <w:jc w:val="center"/>
              <w:rPr>
                <w:sz w:val="24"/>
                <w:szCs w:val="24"/>
              </w:rPr>
            </w:pPr>
            <w:r w:rsidRPr="007E7494">
              <w:rPr>
                <w:sz w:val="24"/>
                <w:szCs w:val="24"/>
              </w:rPr>
              <w:t>92</w:t>
            </w:r>
            <w:r w:rsidR="007E7494">
              <w:rPr>
                <w:sz w:val="24"/>
                <w:szCs w:val="24"/>
              </w:rPr>
              <w:t>.</w:t>
            </w:r>
          </w:p>
        </w:tc>
        <w:tc>
          <w:tcPr>
            <w:tcW w:w="851" w:type="dxa"/>
            <w:gridSpan w:val="2"/>
            <w:vMerge/>
            <w:vAlign w:val="center"/>
            <w:hideMark/>
          </w:tcPr>
          <w:p w:rsidR="00E708D6" w:rsidRPr="007E7494" w:rsidRDefault="00E708D6" w:rsidP="00E708D6">
            <w:pPr>
              <w:rPr>
                <w:sz w:val="24"/>
                <w:szCs w:val="24"/>
              </w:rPr>
            </w:pPr>
          </w:p>
        </w:tc>
        <w:tc>
          <w:tcPr>
            <w:tcW w:w="1559" w:type="dxa"/>
            <w:vMerge/>
            <w:vAlign w:val="center"/>
            <w:hideMark/>
          </w:tcPr>
          <w:p w:rsidR="00E708D6" w:rsidRPr="007E7494" w:rsidRDefault="00E708D6" w:rsidP="00E708D6">
            <w:pPr>
              <w:rPr>
                <w:sz w:val="24"/>
                <w:szCs w:val="24"/>
              </w:rPr>
            </w:pPr>
          </w:p>
        </w:tc>
        <w:tc>
          <w:tcPr>
            <w:tcW w:w="1134" w:type="dxa"/>
            <w:vMerge/>
            <w:vAlign w:val="center"/>
            <w:hideMark/>
          </w:tcPr>
          <w:p w:rsidR="00E708D6" w:rsidRPr="007E7494" w:rsidRDefault="00E708D6" w:rsidP="00E708D6">
            <w:pPr>
              <w:rPr>
                <w:sz w:val="24"/>
                <w:szCs w:val="24"/>
              </w:rPr>
            </w:pPr>
          </w:p>
        </w:tc>
        <w:tc>
          <w:tcPr>
            <w:tcW w:w="1701" w:type="dxa"/>
            <w:shd w:val="clear" w:color="auto" w:fill="auto"/>
            <w:hideMark/>
          </w:tcPr>
          <w:p w:rsidR="00E708D6" w:rsidRPr="007E7494" w:rsidRDefault="00E708D6" w:rsidP="00E708D6">
            <w:pPr>
              <w:rPr>
                <w:sz w:val="24"/>
                <w:szCs w:val="24"/>
              </w:rPr>
            </w:pPr>
            <w:r w:rsidRPr="007E7494">
              <w:rPr>
                <w:sz w:val="24"/>
                <w:szCs w:val="24"/>
              </w:rPr>
              <w:t>бюджет авт</w:t>
            </w:r>
            <w:r w:rsidRPr="007E7494">
              <w:rPr>
                <w:sz w:val="24"/>
                <w:szCs w:val="24"/>
              </w:rPr>
              <w:t>о</w:t>
            </w:r>
            <w:r w:rsidRPr="007E7494">
              <w:rPr>
                <w:sz w:val="24"/>
                <w:szCs w:val="24"/>
              </w:rPr>
              <w:t>номного о</w:t>
            </w:r>
            <w:r w:rsidRPr="007E7494">
              <w:rPr>
                <w:sz w:val="24"/>
                <w:szCs w:val="24"/>
              </w:rPr>
              <w:t>к</w:t>
            </w:r>
            <w:r w:rsidRPr="007E7494">
              <w:rPr>
                <w:sz w:val="24"/>
                <w:szCs w:val="24"/>
              </w:rPr>
              <w:t>руга</w:t>
            </w:r>
          </w:p>
        </w:tc>
        <w:tc>
          <w:tcPr>
            <w:tcW w:w="1136" w:type="dxa"/>
            <w:shd w:val="clear" w:color="auto" w:fill="auto"/>
            <w:hideMark/>
          </w:tcPr>
          <w:p w:rsidR="00E708D6" w:rsidRPr="007E7494" w:rsidRDefault="00E708D6" w:rsidP="00E708D6">
            <w:pPr>
              <w:rPr>
                <w:sz w:val="24"/>
                <w:szCs w:val="24"/>
              </w:rPr>
            </w:pPr>
            <w:r w:rsidRPr="007E7494">
              <w:rPr>
                <w:sz w:val="24"/>
                <w:szCs w:val="24"/>
              </w:rPr>
              <w:t>х</w:t>
            </w: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131" w:type="dxa"/>
            <w:shd w:val="clear" w:color="auto" w:fill="auto"/>
            <w:noWrap/>
            <w:vAlign w:val="center"/>
            <w:hideMark/>
          </w:tcPr>
          <w:p w:rsidR="00E708D6" w:rsidRPr="007E7494" w:rsidRDefault="00E708D6" w:rsidP="00E708D6">
            <w:pPr>
              <w:rPr>
                <w:sz w:val="24"/>
                <w:szCs w:val="24"/>
              </w:rPr>
            </w:pPr>
          </w:p>
        </w:tc>
        <w:tc>
          <w:tcPr>
            <w:tcW w:w="1224" w:type="dxa"/>
            <w:shd w:val="clear" w:color="auto" w:fill="auto"/>
            <w:noWrap/>
            <w:vAlign w:val="center"/>
            <w:hideMark/>
          </w:tcPr>
          <w:p w:rsidR="00E708D6" w:rsidRPr="007E7494" w:rsidRDefault="00E708D6" w:rsidP="00E708D6">
            <w:pPr>
              <w:rPr>
                <w:sz w:val="24"/>
                <w:szCs w:val="24"/>
              </w:rPr>
            </w:pPr>
          </w:p>
        </w:tc>
        <w:tc>
          <w:tcPr>
            <w:tcW w:w="1173" w:type="dxa"/>
            <w:shd w:val="clear" w:color="auto" w:fill="auto"/>
            <w:noWrap/>
            <w:vAlign w:val="center"/>
            <w:hideMark/>
          </w:tcPr>
          <w:p w:rsidR="00E708D6" w:rsidRPr="007E7494" w:rsidRDefault="00E708D6" w:rsidP="00E708D6">
            <w:pPr>
              <w:rPr>
                <w:sz w:val="24"/>
                <w:szCs w:val="24"/>
              </w:rPr>
            </w:pPr>
          </w:p>
        </w:tc>
        <w:tc>
          <w:tcPr>
            <w:tcW w:w="931" w:type="dxa"/>
            <w:shd w:val="clear" w:color="auto" w:fill="auto"/>
            <w:noWrap/>
            <w:vAlign w:val="center"/>
            <w:hideMark/>
          </w:tcPr>
          <w:p w:rsidR="00E708D6" w:rsidRPr="007E7494" w:rsidRDefault="00E708D6" w:rsidP="00E708D6">
            <w:pPr>
              <w:rPr>
                <w:sz w:val="24"/>
                <w:szCs w:val="24"/>
              </w:rPr>
            </w:pPr>
          </w:p>
        </w:tc>
        <w:tc>
          <w:tcPr>
            <w:tcW w:w="1055" w:type="dxa"/>
            <w:shd w:val="clear" w:color="auto" w:fill="auto"/>
            <w:noWrap/>
            <w:vAlign w:val="center"/>
            <w:hideMark/>
          </w:tcPr>
          <w:p w:rsidR="00E708D6" w:rsidRPr="007E7494" w:rsidRDefault="00E708D6" w:rsidP="00E708D6">
            <w:pPr>
              <w:rPr>
                <w:sz w:val="24"/>
                <w:szCs w:val="24"/>
              </w:rPr>
            </w:pPr>
          </w:p>
        </w:tc>
        <w:tc>
          <w:tcPr>
            <w:tcW w:w="1136" w:type="dxa"/>
            <w:shd w:val="clear" w:color="auto" w:fill="auto"/>
            <w:noWrap/>
            <w:vAlign w:val="center"/>
            <w:hideMark/>
          </w:tcPr>
          <w:p w:rsidR="00E708D6" w:rsidRPr="007E7494" w:rsidRDefault="00E708D6" w:rsidP="00E708D6">
            <w:pPr>
              <w:rPr>
                <w:sz w:val="24"/>
                <w:szCs w:val="24"/>
              </w:rPr>
            </w:pPr>
          </w:p>
        </w:tc>
        <w:tc>
          <w:tcPr>
            <w:tcW w:w="702" w:type="dxa"/>
            <w:shd w:val="clear" w:color="auto" w:fill="auto"/>
            <w:noWrap/>
            <w:vAlign w:val="center"/>
            <w:hideMark/>
          </w:tcPr>
          <w:p w:rsidR="00E708D6" w:rsidRPr="007E7494" w:rsidRDefault="00E708D6" w:rsidP="00E708D6">
            <w:pPr>
              <w:rPr>
                <w:sz w:val="24"/>
                <w:szCs w:val="24"/>
              </w:rPr>
            </w:pPr>
          </w:p>
        </w:tc>
      </w:tr>
      <w:tr w:rsidR="00E708D6" w:rsidRPr="007E7494" w:rsidTr="0066328C">
        <w:trPr>
          <w:gridAfter w:val="2"/>
          <w:wAfter w:w="2350" w:type="dxa"/>
          <w:trHeight w:val="525"/>
        </w:trPr>
        <w:tc>
          <w:tcPr>
            <w:tcW w:w="709" w:type="dxa"/>
            <w:gridSpan w:val="2"/>
            <w:vAlign w:val="center"/>
          </w:tcPr>
          <w:p w:rsidR="00E708D6" w:rsidRPr="007E7494" w:rsidRDefault="00E708D6" w:rsidP="007E7494">
            <w:pPr>
              <w:jc w:val="center"/>
              <w:rPr>
                <w:sz w:val="24"/>
                <w:szCs w:val="24"/>
              </w:rPr>
            </w:pPr>
            <w:r w:rsidRPr="007E7494">
              <w:rPr>
                <w:sz w:val="24"/>
                <w:szCs w:val="24"/>
              </w:rPr>
              <w:lastRenderedPageBreak/>
              <w:t>93</w:t>
            </w:r>
            <w:r w:rsidR="007E7494">
              <w:rPr>
                <w:sz w:val="24"/>
                <w:szCs w:val="24"/>
              </w:rPr>
              <w:t>.</w:t>
            </w:r>
          </w:p>
        </w:tc>
        <w:tc>
          <w:tcPr>
            <w:tcW w:w="851" w:type="dxa"/>
            <w:gridSpan w:val="2"/>
            <w:vMerge/>
            <w:vAlign w:val="center"/>
            <w:hideMark/>
          </w:tcPr>
          <w:p w:rsidR="00E708D6" w:rsidRPr="007E7494" w:rsidRDefault="00E708D6" w:rsidP="00E708D6">
            <w:pPr>
              <w:rPr>
                <w:sz w:val="24"/>
                <w:szCs w:val="24"/>
              </w:rPr>
            </w:pPr>
          </w:p>
        </w:tc>
        <w:tc>
          <w:tcPr>
            <w:tcW w:w="1559" w:type="dxa"/>
            <w:vMerge/>
            <w:vAlign w:val="center"/>
            <w:hideMark/>
          </w:tcPr>
          <w:p w:rsidR="00E708D6" w:rsidRPr="007E7494" w:rsidRDefault="00E708D6" w:rsidP="00E708D6">
            <w:pPr>
              <w:rPr>
                <w:sz w:val="24"/>
                <w:szCs w:val="24"/>
              </w:rPr>
            </w:pPr>
          </w:p>
        </w:tc>
        <w:tc>
          <w:tcPr>
            <w:tcW w:w="1134" w:type="dxa"/>
            <w:vMerge/>
            <w:vAlign w:val="center"/>
            <w:hideMark/>
          </w:tcPr>
          <w:p w:rsidR="00E708D6" w:rsidRPr="007E7494" w:rsidRDefault="00E708D6" w:rsidP="00E708D6">
            <w:pPr>
              <w:rPr>
                <w:sz w:val="24"/>
                <w:szCs w:val="24"/>
              </w:rPr>
            </w:pPr>
          </w:p>
        </w:tc>
        <w:tc>
          <w:tcPr>
            <w:tcW w:w="1701" w:type="dxa"/>
            <w:shd w:val="clear" w:color="auto" w:fill="auto"/>
            <w:hideMark/>
          </w:tcPr>
          <w:p w:rsidR="00E708D6" w:rsidRPr="007E7494" w:rsidRDefault="00E708D6" w:rsidP="00E708D6">
            <w:pPr>
              <w:rPr>
                <w:sz w:val="24"/>
                <w:szCs w:val="24"/>
              </w:rPr>
            </w:pPr>
            <w:r w:rsidRPr="007E7494">
              <w:rPr>
                <w:sz w:val="24"/>
                <w:szCs w:val="24"/>
              </w:rPr>
              <w:t>бюджет ра</w:t>
            </w:r>
            <w:r w:rsidRPr="007E7494">
              <w:rPr>
                <w:sz w:val="24"/>
                <w:szCs w:val="24"/>
              </w:rPr>
              <w:t>й</w:t>
            </w:r>
            <w:r w:rsidRPr="007E7494">
              <w:rPr>
                <w:sz w:val="24"/>
                <w:szCs w:val="24"/>
              </w:rPr>
              <w:t>о</w:t>
            </w:r>
            <w:r w:rsidR="00F5671F">
              <w:rPr>
                <w:sz w:val="24"/>
                <w:szCs w:val="24"/>
              </w:rPr>
              <w:t>на</w:t>
            </w:r>
          </w:p>
        </w:tc>
        <w:tc>
          <w:tcPr>
            <w:tcW w:w="1136" w:type="dxa"/>
            <w:shd w:val="clear" w:color="auto" w:fill="auto"/>
            <w:hideMark/>
          </w:tcPr>
          <w:p w:rsidR="00E708D6" w:rsidRPr="007E7494" w:rsidRDefault="00E708D6" w:rsidP="00E708D6">
            <w:pPr>
              <w:rPr>
                <w:sz w:val="24"/>
                <w:szCs w:val="24"/>
              </w:rPr>
            </w:pPr>
            <w:r w:rsidRPr="007E7494">
              <w:rPr>
                <w:sz w:val="24"/>
                <w:szCs w:val="24"/>
              </w:rPr>
              <w:t>х</w:t>
            </w: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744,8</w:t>
            </w:r>
          </w:p>
        </w:tc>
        <w:tc>
          <w:tcPr>
            <w:tcW w:w="1131" w:type="dxa"/>
            <w:shd w:val="clear" w:color="auto" w:fill="auto"/>
            <w:noWrap/>
            <w:vAlign w:val="center"/>
            <w:hideMark/>
          </w:tcPr>
          <w:p w:rsidR="00E708D6" w:rsidRPr="007E7494" w:rsidRDefault="00E708D6" w:rsidP="00E708D6">
            <w:pPr>
              <w:rPr>
                <w:sz w:val="24"/>
                <w:szCs w:val="24"/>
              </w:rPr>
            </w:pPr>
            <w:r w:rsidRPr="007E7494">
              <w:rPr>
                <w:sz w:val="24"/>
                <w:szCs w:val="24"/>
              </w:rPr>
              <w:t>525,9</w:t>
            </w:r>
          </w:p>
        </w:tc>
        <w:tc>
          <w:tcPr>
            <w:tcW w:w="1224" w:type="dxa"/>
            <w:shd w:val="clear" w:color="auto" w:fill="auto"/>
            <w:noWrap/>
            <w:vAlign w:val="center"/>
            <w:hideMark/>
          </w:tcPr>
          <w:p w:rsidR="00E708D6" w:rsidRPr="007E7494" w:rsidRDefault="00E708D6" w:rsidP="00E708D6">
            <w:pPr>
              <w:rPr>
                <w:sz w:val="24"/>
                <w:szCs w:val="24"/>
              </w:rPr>
            </w:pPr>
            <w:r w:rsidRPr="007E7494">
              <w:rPr>
                <w:sz w:val="24"/>
                <w:szCs w:val="24"/>
              </w:rPr>
              <w:t>218,9</w:t>
            </w:r>
          </w:p>
        </w:tc>
        <w:tc>
          <w:tcPr>
            <w:tcW w:w="1173" w:type="dxa"/>
            <w:shd w:val="clear" w:color="auto" w:fill="auto"/>
            <w:noWrap/>
            <w:vAlign w:val="center"/>
            <w:hideMark/>
          </w:tcPr>
          <w:p w:rsidR="00E708D6" w:rsidRPr="007E7494" w:rsidRDefault="00E708D6" w:rsidP="00E708D6">
            <w:pPr>
              <w:rPr>
                <w:sz w:val="24"/>
                <w:szCs w:val="24"/>
              </w:rPr>
            </w:pPr>
          </w:p>
        </w:tc>
        <w:tc>
          <w:tcPr>
            <w:tcW w:w="931" w:type="dxa"/>
            <w:shd w:val="clear" w:color="auto" w:fill="auto"/>
            <w:noWrap/>
            <w:vAlign w:val="center"/>
            <w:hideMark/>
          </w:tcPr>
          <w:p w:rsidR="00E708D6" w:rsidRPr="007E7494" w:rsidRDefault="00E708D6" w:rsidP="00E708D6">
            <w:pPr>
              <w:rPr>
                <w:sz w:val="24"/>
                <w:szCs w:val="24"/>
              </w:rPr>
            </w:pPr>
          </w:p>
        </w:tc>
        <w:tc>
          <w:tcPr>
            <w:tcW w:w="1055" w:type="dxa"/>
            <w:shd w:val="clear" w:color="auto" w:fill="auto"/>
            <w:noWrap/>
            <w:vAlign w:val="center"/>
            <w:hideMark/>
          </w:tcPr>
          <w:p w:rsidR="00E708D6" w:rsidRPr="007E7494" w:rsidRDefault="00E708D6" w:rsidP="00E708D6">
            <w:pPr>
              <w:rPr>
                <w:sz w:val="24"/>
                <w:szCs w:val="24"/>
              </w:rPr>
            </w:pPr>
          </w:p>
        </w:tc>
        <w:tc>
          <w:tcPr>
            <w:tcW w:w="1136" w:type="dxa"/>
            <w:shd w:val="clear" w:color="auto" w:fill="auto"/>
            <w:noWrap/>
            <w:vAlign w:val="center"/>
            <w:hideMark/>
          </w:tcPr>
          <w:p w:rsidR="00E708D6" w:rsidRPr="007E7494" w:rsidRDefault="00E708D6" w:rsidP="00E708D6">
            <w:pPr>
              <w:rPr>
                <w:sz w:val="24"/>
                <w:szCs w:val="24"/>
              </w:rPr>
            </w:pPr>
          </w:p>
        </w:tc>
        <w:tc>
          <w:tcPr>
            <w:tcW w:w="702" w:type="dxa"/>
            <w:shd w:val="clear" w:color="auto" w:fill="auto"/>
            <w:noWrap/>
            <w:vAlign w:val="center"/>
            <w:hideMark/>
          </w:tcPr>
          <w:p w:rsidR="00E708D6" w:rsidRPr="007E7494" w:rsidRDefault="00E708D6" w:rsidP="00E708D6">
            <w:pPr>
              <w:rPr>
                <w:sz w:val="24"/>
                <w:szCs w:val="24"/>
              </w:rPr>
            </w:pPr>
          </w:p>
        </w:tc>
      </w:tr>
      <w:tr w:rsidR="00E708D6" w:rsidRPr="007E7494" w:rsidTr="0066328C">
        <w:trPr>
          <w:gridAfter w:val="2"/>
          <w:wAfter w:w="2350" w:type="dxa"/>
          <w:trHeight w:val="525"/>
        </w:trPr>
        <w:tc>
          <w:tcPr>
            <w:tcW w:w="709" w:type="dxa"/>
            <w:gridSpan w:val="2"/>
            <w:vAlign w:val="center"/>
          </w:tcPr>
          <w:p w:rsidR="00E708D6" w:rsidRPr="007E7494" w:rsidRDefault="00E708D6" w:rsidP="007E7494">
            <w:pPr>
              <w:jc w:val="center"/>
              <w:rPr>
                <w:sz w:val="24"/>
                <w:szCs w:val="24"/>
              </w:rPr>
            </w:pPr>
            <w:r w:rsidRPr="007E7494">
              <w:rPr>
                <w:sz w:val="24"/>
                <w:szCs w:val="24"/>
              </w:rPr>
              <w:lastRenderedPageBreak/>
              <w:t>94</w:t>
            </w:r>
            <w:r w:rsidR="007E7494">
              <w:rPr>
                <w:sz w:val="24"/>
                <w:szCs w:val="24"/>
              </w:rPr>
              <w:t>.</w:t>
            </w:r>
          </w:p>
        </w:tc>
        <w:tc>
          <w:tcPr>
            <w:tcW w:w="851" w:type="dxa"/>
            <w:gridSpan w:val="2"/>
            <w:vMerge/>
            <w:vAlign w:val="center"/>
            <w:hideMark/>
          </w:tcPr>
          <w:p w:rsidR="00E708D6" w:rsidRPr="007E7494" w:rsidRDefault="00E708D6" w:rsidP="00E708D6">
            <w:pPr>
              <w:rPr>
                <w:sz w:val="24"/>
                <w:szCs w:val="24"/>
              </w:rPr>
            </w:pPr>
          </w:p>
        </w:tc>
        <w:tc>
          <w:tcPr>
            <w:tcW w:w="1559" w:type="dxa"/>
            <w:vMerge/>
            <w:vAlign w:val="center"/>
            <w:hideMark/>
          </w:tcPr>
          <w:p w:rsidR="00E708D6" w:rsidRPr="007E7494" w:rsidRDefault="00E708D6" w:rsidP="00E708D6">
            <w:pPr>
              <w:rPr>
                <w:sz w:val="24"/>
                <w:szCs w:val="24"/>
              </w:rPr>
            </w:pPr>
          </w:p>
        </w:tc>
        <w:tc>
          <w:tcPr>
            <w:tcW w:w="1134" w:type="dxa"/>
            <w:vMerge/>
            <w:vAlign w:val="center"/>
            <w:hideMark/>
          </w:tcPr>
          <w:p w:rsidR="00E708D6" w:rsidRPr="007E7494" w:rsidRDefault="00E708D6" w:rsidP="00E708D6">
            <w:pPr>
              <w:rPr>
                <w:sz w:val="24"/>
                <w:szCs w:val="24"/>
              </w:rPr>
            </w:pPr>
          </w:p>
        </w:tc>
        <w:tc>
          <w:tcPr>
            <w:tcW w:w="1701" w:type="dxa"/>
            <w:shd w:val="clear" w:color="auto" w:fill="auto"/>
            <w:hideMark/>
          </w:tcPr>
          <w:p w:rsidR="00E708D6" w:rsidRPr="007E7494" w:rsidRDefault="00E708D6" w:rsidP="00E708D6">
            <w:pPr>
              <w:rPr>
                <w:sz w:val="24"/>
                <w:szCs w:val="24"/>
              </w:rPr>
            </w:pPr>
            <w:r w:rsidRPr="007E7494">
              <w:rPr>
                <w:sz w:val="24"/>
                <w:szCs w:val="24"/>
              </w:rPr>
              <w:t>в том числе безвозмез</w:t>
            </w:r>
            <w:r w:rsidRPr="007E7494">
              <w:rPr>
                <w:sz w:val="24"/>
                <w:szCs w:val="24"/>
              </w:rPr>
              <w:t>д</w:t>
            </w:r>
            <w:r w:rsidRPr="007E7494">
              <w:rPr>
                <w:sz w:val="24"/>
                <w:szCs w:val="24"/>
              </w:rPr>
              <w:t>ные посту</w:t>
            </w:r>
            <w:r w:rsidRPr="007E7494">
              <w:rPr>
                <w:sz w:val="24"/>
                <w:szCs w:val="24"/>
              </w:rPr>
              <w:t>п</w:t>
            </w:r>
            <w:r w:rsidRPr="007E7494">
              <w:rPr>
                <w:sz w:val="24"/>
                <w:szCs w:val="24"/>
              </w:rPr>
              <w:t>ления от ф</w:t>
            </w:r>
            <w:r w:rsidRPr="007E7494">
              <w:rPr>
                <w:sz w:val="24"/>
                <w:szCs w:val="24"/>
              </w:rPr>
              <w:t>и</w:t>
            </w:r>
            <w:r w:rsidRPr="007E7494">
              <w:rPr>
                <w:sz w:val="24"/>
                <w:szCs w:val="24"/>
              </w:rPr>
              <w:t>зических и юридических лиц</w:t>
            </w:r>
          </w:p>
        </w:tc>
        <w:tc>
          <w:tcPr>
            <w:tcW w:w="1136" w:type="dxa"/>
            <w:shd w:val="clear" w:color="auto" w:fill="auto"/>
            <w:hideMark/>
          </w:tcPr>
          <w:p w:rsidR="00E708D6" w:rsidRPr="007E7494" w:rsidRDefault="00E708D6" w:rsidP="00E708D6">
            <w:pPr>
              <w:rPr>
                <w:sz w:val="24"/>
                <w:szCs w:val="24"/>
              </w:rPr>
            </w:pPr>
            <w:r w:rsidRPr="007E7494">
              <w:rPr>
                <w:sz w:val="24"/>
                <w:szCs w:val="24"/>
              </w:rPr>
              <w:t>х</w:t>
            </w: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131" w:type="dxa"/>
            <w:shd w:val="clear" w:color="auto" w:fill="auto"/>
            <w:noWrap/>
            <w:vAlign w:val="center"/>
            <w:hideMark/>
          </w:tcPr>
          <w:p w:rsidR="00E708D6" w:rsidRPr="007E7494" w:rsidRDefault="00E708D6" w:rsidP="00E708D6">
            <w:pPr>
              <w:rPr>
                <w:sz w:val="24"/>
                <w:szCs w:val="24"/>
              </w:rPr>
            </w:pPr>
          </w:p>
        </w:tc>
        <w:tc>
          <w:tcPr>
            <w:tcW w:w="1224" w:type="dxa"/>
            <w:shd w:val="clear" w:color="auto" w:fill="auto"/>
            <w:noWrap/>
            <w:vAlign w:val="center"/>
            <w:hideMark/>
          </w:tcPr>
          <w:p w:rsidR="00E708D6" w:rsidRPr="007E7494" w:rsidRDefault="00E708D6" w:rsidP="00E708D6">
            <w:pPr>
              <w:rPr>
                <w:sz w:val="24"/>
                <w:szCs w:val="24"/>
              </w:rPr>
            </w:pPr>
          </w:p>
        </w:tc>
        <w:tc>
          <w:tcPr>
            <w:tcW w:w="1173" w:type="dxa"/>
            <w:shd w:val="clear" w:color="auto" w:fill="auto"/>
            <w:noWrap/>
            <w:vAlign w:val="center"/>
            <w:hideMark/>
          </w:tcPr>
          <w:p w:rsidR="00E708D6" w:rsidRPr="007E7494" w:rsidRDefault="00E708D6" w:rsidP="00E708D6">
            <w:pPr>
              <w:rPr>
                <w:sz w:val="24"/>
                <w:szCs w:val="24"/>
              </w:rPr>
            </w:pPr>
          </w:p>
        </w:tc>
        <w:tc>
          <w:tcPr>
            <w:tcW w:w="931" w:type="dxa"/>
            <w:shd w:val="clear" w:color="auto" w:fill="auto"/>
            <w:noWrap/>
            <w:vAlign w:val="center"/>
            <w:hideMark/>
          </w:tcPr>
          <w:p w:rsidR="00E708D6" w:rsidRPr="007E7494" w:rsidRDefault="00E708D6" w:rsidP="00E708D6">
            <w:pPr>
              <w:rPr>
                <w:sz w:val="24"/>
                <w:szCs w:val="24"/>
              </w:rPr>
            </w:pPr>
          </w:p>
        </w:tc>
        <w:tc>
          <w:tcPr>
            <w:tcW w:w="1055" w:type="dxa"/>
            <w:shd w:val="clear" w:color="auto" w:fill="auto"/>
            <w:noWrap/>
            <w:vAlign w:val="center"/>
            <w:hideMark/>
          </w:tcPr>
          <w:p w:rsidR="00E708D6" w:rsidRPr="007E7494" w:rsidRDefault="00E708D6" w:rsidP="00E708D6">
            <w:pPr>
              <w:rPr>
                <w:sz w:val="24"/>
                <w:szCs w:val="24"/>
              </w:rPr>
            </w:pPr>
          </w:p>
        </w:tc>
        <w:tc>
          <w:tcPr>
            <w:tcW w:w="1136" w:type="dxa"/>
            <w:shd w:val="clear" w:color="auto" w:fill="auto"/>
            <w:noWrap/>
            <w:vAlign w:val="center"/>
            <w:hideMark/>
          </w:tcPr>
          <w:p w:rsidR="00E708D6" w:rsidRPr="007E7494" w:rsidRDefault="00E708D6" w:rsidP="00E708D6">
            <w:pPr>
              <w:rPr>
                <w:sz w:val="24"/>
                <w:szCs w:val="24"/>
              </w:rPr>
            </w:pPr>
          </w:p>
        </w:tc>
        <w:tc>
          <w:tcPr>
            <w:tcW w:w="702" w:type="dxa"/>
            <w:shd w:val="clear" w:color="auto" w:fill="auto"/>
            <w:noWrap/>
            <w:vAlign w:val="center"/>
            <w:hideMark/>
          </w:tcPr>
          <w:p w:rsidR="00E708D6" w:rsidRPr="007E7494" w:rsidRDefault="00E708D6" w:rsidP="00E708D6">
            <w:pPr>
              <w:rPr>
                <w:sz w:val="24"/>
                <w:szCs w:val="24"/>
              </w:rPr>
            </w:pPr>
          </w:p>
        </w:tc>
      </w:tr>
      <w:tr w:rsidR="00E708D6" w:rsidRPr="007E7494" w:rsidTr="0066328C">
        <w:trPr>
          <w:gridAfter w:val="2"/>
          <w:wAfter w:w="2350" w:type="dxa"/>
          <w:trHeight w:val="525"/>
        </w:trPr>
        <w:tc>
          <w:tcPr>
            <w:tcW w:w="709" w:type="dxa"/>
            <w:gridSpan w:val="2"/>
            <w:vAlign w:val="center"/>
          </w:tcPr>
          <w:p w:rsidR="00E708D6" w:rsidRPr="007E7494" w:rsidRDefault="00E708D6" w:rsidP="007E7494">
            <w:pPr>
              <w:jc w:val="center"/>
              <w:rPr>
                <w:sz w:val="24"/>
                <w:szCs w:val="24"/>
              </w:rPr>
            </w:pPr>
            <w:r w:rsidRPr="007E7494">
              <w:rPr>
                <w:sz w:val="24"/>
                <w:szCs w:val="24"/>
              </w:rPr>
              <w:t>95</w:t>
            </w:r>
            <w:r w:rsidR="007E7494">
              <w:rPr>
                <w:sz w:val="24"/>
                <w:szCs w:val="24"/>
              </w:rPr>
              <w:t>.</w:t>
            </w:r>
          </w:p>
        </w:tc>
        <w:tc>
          <w:tcPr>
            <w:tcW w:w="851" w:type="dxa"/>
            <w:gridSpan w:val="2"/>
            <w:vMerge/>
            <w:vAlign w:val="center"/>
            <w:hideMark/>
          </w:tcPr>
          <w:p w:rsidR="00E708D6" w:rsidRPr="007E7494" w:rsidRDefault="00E708D6" w:rsidP="00E708D6">
            <w:pPr>
              <w:rPr>
                <w:sz w:val="24"/>
                <w:szCs w:val="24"/>
              </w:rPr>
            </w:pPr>
          </w:p>
        </w:tc>
        <w:tc>
          <w:tcPr>
            <w:tcW w:w="1559" w:type="dxa"/>
            <w:vMerge/>
            <w:vAlign w:val="center"/>
            <w:hideMark/>
          </w:tcPr>
          <w:p w:rsidR="00E708D6" w:rsidRPr="007E7494" w:rsidRDefault="00E708D6" w:rsidP="00E708D6">
            <w:pPr>
              <w:rPr>
                <w:sz w:val="24"/>
                <w:szCs w:val="24"/>
              </w:rPr>
            </w:pPr>
          </w:p>
        </w:tc>
        <w:tc>
          <w:tcPr>
            <w:tcW w:w="1134" w:type="dxa"/>
            <w:vMerge/>
            <w:vAlign w:val="center"/>
            <w:hideMark/>
          </w:tcPr>
          <w:p w:rsidR="00E708D6" w:rsidRPr="007E7494" w:rsidRDefault="00E708D6" w:rsidP="00E708D6">
            <w:pPr>
              <w:rPr>
                <w:sz w:val="24"/>
                <w:szCs w:val="24"/>
              </w:rPr>
            </w:pPr>
          </w:p>
        </w:tc>
        <w:tc>
          <w:tcPr>
            <w:tcW w:w="1701" w:type="dxa"/>
            <w:shd w:val="clear" w:color="auto" w:fill="auto"/>
            <w:hideMark/>
          </w:tcPr>
          <w:p w:rsidR="00E708D6" w:rsidRPr="007E7494" w:rsidRDefault="00E708D6" w:rsidP="00E708D6">
            <w:pPr>
              <w:rPr>
                <w:sz w:val="24"/>
                <w:szCs w:val="24"/>
              </w:rPr>
            </w:pPr>
            <w:r w:rsidRPr="007E7494">
              <w:rPr>
                <w:sz w:val="24"/>
                <w:szCs w:val="24"/>
              </w:rPr>
              <w:t>иные вн</w:t>
            </w:r>
            <w:r w:rsidRPr="007E7494">
              <w:rPr>
                <w:sz w:val="24"/>
                <w:szCs w:val="24"/>
              </w:rPr>
              <w:t>е</w:t>
            </w:r>
            <w:r w:rsidRPr="007E7494">
              <w:rPr>
                <w:sz w:val="24"/>
                <w:szCs w:val="24"/>
              </w:rPr>
              <w:t>бюджетные источники</w:t>
            </w:r>
          </w:p>
        </w:tc>
        <w:tc>
          <w:tcPr>
            <w:tcW w:w="1136" w:type="dxa"/>
            <w:shd w:val="clear" w:color="auto" w:fill="auto"/>
            <w:hideMark/>
          </w:tcPr>
          <w:p w:rsidR="00E708D6" w:rsidRPr="007E7494" w:rsidRDefault="00E708D6" w:rsidP="00E708D6">
            <w:pPr>
              <w:rPr>
                <w:sz w:val="24"/>
                <w:szCs w:val="24"/>
              </w:rPr>
            </w:pPr>
            <w:r w:rsidRPr="007E7494">
              <w:rPr>
                <w:sz w:val="24"/>
                <w:szCs w:val="24"/>
              </w:rPr>
              <w:t>х</w:t>
            </w: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131" w:type="dxa"/>
            <w:shd w:val="clear" w:color="auto" w:fill="auto"/>
            <w:noWrap/>
            <w:vAlign w:val="center"/>
            <w:hideMark/>
          </w:tcPr>
          <w:p w:rsidR="00E708D6" w:rsidRPr="007E7494" w:rsidRDefault="00E708D6" w:rsidP="00E708D6">
            <w:pPr>
              <w:rPr>
                <w:sz w:val="24"/>
                <w:szCs w:val="24"/>
              </w:rPr>
            </w:pPr>
          </w:p>
        </w:tc>
        <w:tc>
          <w:tcPr>
            <w:tcW w:w="1224" w:type="dxa"/>
            <w:shd w:val="clear" w:color="auto" w:fill="auto"/>
            <w:noWrap/>
            <w:vAlign w:val="center"/>
            <w:hideMark/>
          </w:tcPr>
          <w:p w:rsidR="00E708D6" w:rsidRPr="007E7494" w:rsidRDefault="00E708D6" w:rsidP="00E708D6">
            <w:pPr>
              <w:rPr>
                <w:sz w:val="24"/>
                <w:szCs w:val="24"/>
              </w:rPr>
            </w:pPr>
          </w:p>
        </w:tc>
        <w:tc>
          <w:tcPr>
            <w:tcW w:w="1173" w:type="dxa"/>
            <w:shd w:val="clear" w:color="auto" w:fill="auto"/>
            <w:noWrap/>
            <w:vAlign w:val="center"/>
            <w:hideMark/>
          </w:tcPr>
          <w:p w:rsidR="00E708D6" w:rsidRPr="007E7494" w:rsidRDefault="00E708D6" w:rsidP="00E708D6">
            <w:pPr>
              <w:rPr>
                <w:sz w:val="24"/>
                <w:szCs w:val="24"/>
              </w:rPr>
            </w:pPr>
          </w:p>
        </w:tc>
        <w:tc>
          <w:tcPr>
            <w:tcW w:w="931" w:type="dxa"/>
            <w:shd w:val="clear" w:color="auto" w:fill="auto"/>
            <w:noWrap/>
            <w:vAlign w:val="center"/>
            <w:hideMark/>
          </w:tcPr>
          <w:p w:rsidR="00E708D6" w:rsidRPr="007E7494" w:rsidRDefault="00E708D6" w:rsidP="00E708D6">
            <w:pPr>
              <w:rPr>
                <w:sz w:val="24"/>
                <w:szCs w:val="24"/>
              </w:rPr>
            </w:pPr>
          </w:p>
        </w:tc>
        <w:tc>
          <w:tcPr>
            <w:tcW w:w="1055" w:type="dxa"/>
            <w:shd w:val="clear" w:color="auto" w:fill="auto"/>
            <w:noWrap/>
            <w:vAlign w:val="center"/>
            <w:hideMark/>
          </w:tcPr>
          <w:p w:rsidR="00E708D6" w:rsidRPr="007E7494" w:rsidRDefault="00E708D6" w:rsidP="00E708D6">
            <w:pPr>
              <w:rPr>
                <w:sz w:val="24"/>
                <w:szCs w:val="24"/>
              </w:rPr>
            </w:pPr>
          </w:p>
        </w:tc>
        <w:tc>
          <w:tcPr>
            <w:tcW w:w="1136" w:type="dxa"/>
            <w:shd w:val="clear" w:color="auto" w:fill="auto"/>
            <w:noWrap/>
            <w:vAlign w:val="center"/>
            <w:hideMark/>
          </w:tcPr>
          <w:p w:rsidR="00E708D6" w:rsidRPr="007E7494" w:rsidRDefault="00E708D6" w:rsidP="00E708D6">
            <w:pPr>
              <w:rPr>
                <w:sz w:val="24"/>
                <w:szCs w:val="24"/>
              </w:rPr>
            </w:pPr>
          </w:p>
        </w:tc>
        <w:tc>
          <w:tcPr>
            <w:tcW w:w="702" w:type="dxa"/>
            <w:shd w:val="clear" w:color="auto" w:fill="auto"/>
            <w:noWrap/>
            <w:vAlign w:val="center"/>
            <w:hideMark/>
          </w:tcPr>
          <w:p w:rsidR="00E708D6" w:rsidRPr="007E7494" w:rsidRDefault="00E708D6" w:rsidP="00E708D6">
            <w:pPr>
              <w:rPr>
                <w:sz w:val="24"/>
                <w:szCs w:val="24"/>
              </w:rPr>
            </w:pPr>
          </w:p>
        </w:tc>
      </w:tr>
      <w:tr w:rsidR="00E708D6" w:rsidRPr="007E7494" w:rsidTr="0066328C">
        <w:trPr>
          <w:gridAfter w:val="2"/>
          <w:wAfter w:w="2350" w:type="dxa"/>
          <w:trHeight w:val="525"/>
        </w:trPr>
        <w:tc>
          <w:tcPr>
            <w:tcW w:w="709" w:type="dxa"/>
            <w:gridSpan w:val="2"/>
            <w:vAlign w:val="center"/>
          </w:tcPr>
          <w:p w:rsidR="00E708D6" w:rsidRPr="007E7494" w:rsidRDefault="00E708D6" w:rsidP="007E7494">
            <w:pPr>
              <w:jc w:val="center"/>
              <w:rPr>
                <w:sz w:val="24"/>
                <w:szCs w:val="24"/>
              </w:rPr>
            </w:pPr>
            <w:r w:rsidRPr="007E7494">
              <w:rPr>
                <w:sz w:val="24"/>
                <w:szCs w:val="24"/>
              </w:rPr>
              <w:t>96</w:t>
            </w:r>
            <w:r w:rsidR="007E7494">
              <w:rPr>
                <w:sz w:val="24"/>
                <w:szCs w:val="24"/>
              </w:rPr>
              <w:t>.</w:t>
            </w:r>
          </w:p>
        </w:tc>
        <w:tc>
          <w:tcPr>
            <w:tcW w:w="851" w:type="dxa"/>
            <w:gridSpan w:val="2"/>
            <w:vMerge w:val="restart"/>
            <w:shd w:val="clear" w:color="auto" w:fill="auto"/>
            <w:hideMark/>
          </w:tcPr>
          <w:p w:rsidR="00E708D6" w:rsidRPr="007E7494" w:rsidRDefault="00E708D6" w:rsidP="00F5671F">
            <w:pPr>
              <w:jc w:val="center"/>
              <w:rPr>
                <w:sz w:val="24"/>
                <w:szCs w:val="24"/>
              </w:rPr>
            </w:pPr>
            <w:r w:rsidRPr="007E7494">
              <w:rPr>
                <w:sz w:val="24"/>
                <w:szCs w:val="24"/>
              </w:rPr>
              <w:t>2.1.10.</w:t>
            </w:r>
          </w:p>
        </w:tc>
        <w:tc>
          <w:tcPr>
            <w:tcW w:w="1559" w:type="dxa"/>
            <w:vMerge w:val="restart"/>
            <w:shd w:val="clear" w:color="auto" w:fill="auto"/>
            <w:hideMark/>
          </w:tcPr>
          <w:p w:rsidR="00E708D6" w:rsidRPr="007E7494" w:rsidRDefault="00E708D6" w:rsidP="007E7494">
            <w:pPr>
              <w:jc w:val="both"/>
              <w:rPr>
                <w:sz w:val="24"/>
                <w:szCs w:val="24"/>
              </w:rPr>
            </w:pPr>
            <w:r w:rsidRPr="007E7494">
              <w:rPr>
                <w:sz w:val="24"/>
                <w:szCs w:val="24"/>
              </w:rPr>
              <w:t>Ремонт к</w:t>
            </w:r>
            <w:r w:rsidRPr="007E7494">
              <w:rPr>
                <w:sz w:val="24"/>
                <w:szCs w:val="24"/>
              </w:rPr>
              <w:t>о</w:t>
            </w:r>
            <w:r w:rsidRPr="007E7494">
              <w:rPr>
                <w:sz w:val="24"/>
                <w:szCs w:val="24"/>
              </w:rPr>
              <w:t>зырька крыльца центральн</w:t>
            </w:r>
            <w:r w:rsidRPr="007E7494">
              <w:rPr>
                <w:sz w:val="24"/>
                <w:szCs w:val="24"/>
              </w:rPr>
              <w:t>о</w:t>
            </w:r>
            <w:r w:rsidRPr="007E7494">
              <w:rPr>
                <w:sz w:val="24"/>
                <w:szCs w:val="24"/>
              </w:rPr>
              <w:t>го входа в дворце спорта «Ю</w:t>
            </w:r>
            <w:r w:rsidRPr="007E7494">
              <w:rPr>
                <w:sz w:val="24"/>
                <w:szCs w:val="24"/>
              </w:rPr>
              <w:t>г</w:t>
            </w:r>
            <w:r w:rsidRPr="007E7494">
              <w:rPr>
                <w:sz w:val="24"/>
                <w:szCs w:val="24"/>
              </w:rPr>
              <w:t>ра» муниц</w:t>
            </w:r>
            <w:r w:rsidRPr="007E7494">
              <w:rPr>
                <w:sz w:val="24"/>
                <w:szCs w:val="24"/>
              </w:rPr>
              <w:t>и</w:t>
            </w:r>
            <w:r w:rsidRPr="007E7494">
              <w:rPr>
                <w:sz w:val="24"/>
                <w:szCs w:val="24"/>
              </w:rPr>
              <w:t>пального автономного образов</w:t>
            </w:r>
            <w:r w:rsidRPr="007E7494">
              <w:rPr>
                <w:sz w:val="24"/>
                <w:szCs w:val="24"/>
              </w:rPr>
              <w:t>а</w:t>
            </w:r>
            <w:r w:rsidRPr="007E7494">
              <w:rPr>
                <w:sz w:val="24"/>
                <w:szCs w:val="24"/>
              </w:rPr>
              <w:t>тельного у</w:t>
            </w:r>
            <w:r w:rsidRPr="007E7494">
              <w:rPr>
                <w:sz w:val="24"/>
                <w:szCs w:val="24"/>
              </w:rPr>
              <w:t>ч</w:t>
            </w:r>
            <w:r w:rsidRPr="007E7494">
              <w:rPr>
                <w:sz w:val="24"/>
                <w:szCs w:val="24"/>
              </w:rPr>
              <w:t>реждения дополн</w:t>
            </w:r>
            <w:r w:rsidRPr="007E7494">
              <w:rPr>
                <w:sz w:val="24"/>
                <w:szCs w:val="24"/>
              </w:rPr>
              <w:t>и</w:t>
            </w:r>
            <w:r w:rsidRPr="007E7494">
              <w:rPr>
                <w:sz w:val="24"/>
                <w:szCs w:val="24"/>
              </w:rPr>
              <w:t>тельного о</w:t>
            </w:r>
            <w:r w:rsidRPr="007E7494">
              <w:rPr>
                <w:sz w:val="24"/>
                <w:szCs w:val="24"/>
              </w:rPr>
              <w:t>б</w:t>
            </w:r>
            <w:r w:rsidRPr="007E7494">
              <w:rPr>
                <w:sz w:val="24"/>
                <w:szCs w:val="24"/>
              </w:rPr>
              <w:t>разования детей «Сп</w:t>
            </w:r>
            <w:r w:rsidRPr="007E7494">
              <w:rPr>
                <w:sz w:val="24"/>
                <w:szCs w:val="24"/>
              </w:rPr>
              <w:t>е</w:t>
            </w:r>
            <w:r w:rsidRPr="007E7494">
              <w:rPr>
                <w:sz w:val="24"/>
                <w:szCs w:val="24"/>
              </w:rPr>
              <w:t>циализир</w:t>
            </w:r>
            <w:r w:rsidRPr="007E7494">
              <w:rPr>
                <w:sz w:val="24"/>
                <w:szCs w:val="24"/>
              </w:rPr>
              <w:t>о</w:t>
            </w:r>
            <w:r w:rsidRPr="007E7494">
              <w:rPr>
                <w:sz w:val="24"/>
                <w:szCs w:val="24"/>
              </w:rPr>
              <w:t>ванная де</w:t>
            </w:r>
            <w:r w:rsidRPr="007E7494">
              <w:rPr>
                <w:sz w:val="24"/>
                <w:szCs w:val="24"/>
              </w:rPr>
              <w:t>т</w:t>
            </w:r>
            <w:r w:rsidRPr="007E7494">
              <w:rPr>
                <w:sz w:val="24"/>
                <w:szCs w:val="24"/>
              </w:rPr>
              <w:t xml:space="preserve">ско-юношеская спортивная школа </w:t>
            </w:r>
            <w:r w:rsidRPr="007E7494">
              <w:rPr>
                <w:sz w:val="24"/>
                <w:szCs w:val="24"/>
              </w:rPr>
              <w:lastRenderedPageBreak/>
              <w:t>олимпи</w:t>
            </w:r>
            <w:r w:rsidRPr="007E7494">
              <w:rPr>
                <w:sz w:val="24"/>
                <w:szCs w:val="24"/>
              </w:rPr>
              <w:t>й</w:t>
            </w:r>
            <w:r w:rsidRPr="007E7494">
              <w:rPr>
                <w:sz w:val="24"/>
                <w:szCs w:val="24"/>
              </w:rPr>
              <w:t>ского резе</w:t>
            </w:r>
            <w:r w:rsidRPr="007E7494">
              <w:rPr>
                <w:sz w:val="24"/>
                <w:szCs w:val="24"/>
              </w:rPr>
              <w:t>р</w:t>
            </w:r>
            <w:r w:rsidRPr="007E7494">
              <w:rPr>
                <w:sz w:val="24"/>
                <w:szCs w:val="24"/>
              </w:rPr>
              <w:t>ва Нижн</w:t>
            </w:r>
            <w:r w:rsidRPr="007E7494">
              <w:rPr>
                <w:sz w:val="24"/>
                <w:szCs w:val="24"/>
              </w:rPr>
              <w:t>е</w:t>
            </w:r>
            <w:r w:rsidRPr="007E7494">
              <w:rPr>
                <w:sz w:val="24"/>
                <w:szCs w:val="24"/>
              </w:rPr>
              <w:t>вартовского района»</w:t>
            </w:r>
          </w:p>
        </w:tc>
        <w:tc>
          <w:tcPr>
            <w:tcW w:w="1134" w:type="dxa"/>
            <w:vMerge/>
            <w:vAlign w:val="center"/>
            <w:hideMark/>
          </w:tcPr>
          <w:p w:rsidR="00E708D6" w:rsidRPr="007E7494" w:rsidRDefault="00E708D6" w:rsidP="00E708D6">
            <w:pPr>
              <w:rPr>
                <w:sz w:val="24"/>
                <w:szCs w:val="24"/>
              </w:rPr>
            </w:pPr>
          </w:p>
        </w:tc>
        <w:tc>
          <w:tcPr>
            <w:tcW w:w="1701" w:type="dxa"/>
            <w:shd w:val="clear" w:color="auto" w:fill="auto"/>
            <w:hideMark/>
          </w:tcPr>
          <w:p w:rsidR="00E708D6" w:rsidRPr="007E7494" w:rsidRDefault="00E708D6" w:rsidP="00E708D6">
            <w:pPr>
              <w:rPr>
                <w:sz w:val="24"/>
                <w:szCs w:val="24"/>
              </w:rPr>
            </w:pPr>
            <w:r w:rsidRPr="007E7494">
              <w:rPr>
                <w:sz w:val="24"/>
                <w:szCs w:val="24"/>
              </w:rPr>
              <w:t>всего</w:t>
            </w:r>
          </w:p>
        </w:tc>
        <w:tc>
          <w:tcPr>
            <w:tcW w:w="1136" w:type="dxa"/>
            <w:shd w:val="clear" w:color="auto" w:fill="auto"/>
            <w:hideMark/>
          </w:tcPr>
          <w:p w:rsidR="00E708D6" w:rsidRPr="007E7494" w:rsidRDefault="00E708D6" w:rsidP="00E708D6">
            <w:pPr>
              <w:rPr>
                <w:sz w:val="24"/>
                <w:szCs w:val="24"/>
              </w:rPr>
            </w:pPr>
            <w:r w:rsidRPr="007E7494">
              <w:rPr>
                <w:sz w:val="24"/>
                <w:szCs w:val="24"/>
              </w:rPr>
              <w:t>х</w:t>
            </w: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93,3</w:t>
            </w:r>
          </w:p>
        </w:tc>
        <w:tc>
          <w:tcPr>
            <w:tcW w:w="1131" w:type="dxa"/>
            <w:shd w:val="clear" w:color="auto" w:fill="auto"/>
            <w:noWrap/>
            <w:vAlign w:val="center"/>
            <w:hideMark/>
          </w:tcPr>
          <w:p w:rsidR="00E708D6" w:rsidRPr="007E7494" w:rsidRDefault="00E708D6" w:rsidP="00E708D6">
            <w:pPr>
              <w:rPr>
                <w:sz w:val="24"/>
                <w:szCs w:val="24"/>
              </w:rPr>
            </w:pPr>
            <w:r w:rsidRPr="007E7494">
              <w:rPr>
                <w:sz w:val="24"/>
                <w:szCs w:val="24"/>
              </w:rPr>
              <w:t>93,3</w:t>
            </w:r>
          </w:p>
        </w:tc>
        <w:tc>
          <w:tcPr>
            <w:tcW w:w="1224"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173"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93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055"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136"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702" w:type="dxa"/>
            <w:shd w:val="clear" w:color="auto" w:fill="auto"/>
            <w:noWrap/>
            <w:vAlign w:val="center"/>
            <w:hideMark/>
          </w:tcPr>
          <w:p w:rsidR="00E708D6" w:rsidRPr="007E7494" w:rsidRDefault="00E708D6" w:rsidP="00E708D6">
            <w:pPr>
              <w:rPr>
                <w:sz w:val="24"/>
                <w:szCs w:val="24"/>
              </w:rPr>
            </w:pPr>
            <w:r w:rsidRPr="007E7494">
              <w:rPr>
                <w:sz w:val="24"/>
                <w:szCs w:val="24"/>
              </w:rPr>
              <w:t>0,0</w:t>
            </w:r>
          </w:p>
        </w:tc>
      </w:tr>
      <w:tr w:rsidR="00E708D6" w:rsidRPr="007E7494" w:rsidTr="0066328C">
        <w:trPr>
          <w:gridAfter w:val="2"/>
          <w:wAfter w:w="2350" w:type="dxa"/>
          <w:trHeight w:val="525"/>
        </w:trPr>
        <w:tc>
          <w:tcPr>
            <w:tcW w:w="709" w:type="dxa"/>
            <w:gridSpan w:val="2"/>
            <w:vAlign w:val="center"/>
          </w:tcPr>
          <w:p w:rsidR="00E708D6" w:rsidRPr="007E7494" w:rsidRDefault="00E708D6" w:rsidP="007E7494">
            <w:pPr>
              <w:jc w:val="center"/>
              <w:rPr>
                <w:sz w:val="24"/>
                <w:szCs w:val="24"/>
              </w:rPr>
            </w:pPr>
            <w:r w:rsidRPr="007E7494">
              <w:rPr>
                <w:sz w:val="24"/>
                <w:szCs w:val="24"/>
              </w:rPr>
              <w:t>97</w:t>
            </w:r>
            <w:r w:rsidR="007E7494">
              <w:rPr>
                <w:sz w:val="24"/>
                <w:szCs w:val="24"/>
              </w:rPr>
              <w:t>.</w:t>
            </w:r>
          </w:p>
        </w:tc>
        <w:tc>
          <w:tcPr>
            <w:tcW w:w="851" w:type="dxa"/>
            <w:gridSpan w:val="2"/>
            <w:vMerge/>
            <w:vAlign w:val="center"/>
            <w:hideMark/>
          </w:tcPr>
          <w:p w:rsidR="00E708D6" w:rsidRPr="007E7494" w:rsidRDefault="00E708D6" w:rsidP="00E708D6">
            <w:pPr>
              <w:rPr>
                <w:sz w:val="24"/>
                <w:szCs w:val="24"/>
              </w:rPr>
            </w:pPr>
          </w:p>
        </w:tc>
        <w:tc>
          <w:tcPr>
            <w:tcW w:w="1559" w:type="dxa"/>
            <w:vMerge/>
            <w:vAlign w:val="center"/>
            <w:hideMark/>
          </w:tcPr>
          <w:p w:rsidR="00E708D6" w:rsidRPr="007E7494" w:rsidRDefault="00E708D6" w:rsidP="00E708D6">
            <w:pPr>
              <w:rPr>
                <w:sz w:val="24"/>
                <w:szCs w:val="24"/>
              </w:rPr>
            </w:pPr>
          </w:p>
        </w:tc>
        <w:tc>
          <w:tcPr>
            <w:tcW w:w="1134" w:type="dxa"/>
            <w:vMerge/>
            <w:vAlign w:val="center"/>
            <w:hideMark/>
          </w:tcPr>
          <w:p w:rsidR="00E708D6" w:rsidRPr="007E7494" w:rsidRDefault="00E708D6" w:rsidP="00E708D6">
            <w:pPr>
              <w:rPr>
                <w:sz w:val="24"/>
                <w:szCs w:val="24"/>
              </w:rPr>
            </w:pPr>
          </w:p>
        </w:tc>
        <w:tc>
          <w:tcPr>
            <w:tcW w:w="1701" w:type="dxa"/>
            <w:shd w:val="clear" w:color="auto" w:fill="auto"/>
            <w:hideMark/>
          </w:tcPr>
          <w:p w:rsidR="00E708D6" w:rsidRPr="007E7494" w:rsidRDefault="00E708D6" w:rsidP="00E708D6">
            <w:pPr>
              <w:rPr>
                <w:sz w:val="24"/>
                <w:szCs w:val="24"/>
              </w:rPr>
            </w:pPr>
            <w:r w:rsidRPr="007E7494">
              <w:rPr>
                <w:sz w:val="24"/>
                <w:szCs w:val="24"/>
              </w:rPr>
              <w:t>бюджет авт</w:t>
            </w:r>
            <w:r w:rsidRPr="007E7494">
              <w:rPr>
                <w:sz w:val="24"/>
                <w:szCs w:val="24"/>
              </w:rPr>
              <w:t>о</w:t>
            </w:r>
            <w:r w:rsidRPr="007E7494">
              <w:rPr>
                <w:sz w:val="24"/>
                <w:szCs w:val="24"/>
              </w:rPr>
              <w:t>номного о</w:t>
            </w:r>
            <w:r w:rsidRPr="007E7494">
              <w:rPr>
                <w:sz w:val="24"/>
                <w:szCs w:val="24"/>
              </w:rPr>
              <w:t>к</w:t>
            </w:r>
            <w:r w:rsidRPr="007E7494">
              <w:rPr>
                <w:sz w:val="24"/>
                <w:szCs w:val="24"/>
              </w:rPr>
              <w:t>руга</w:t>
            </w:r>
          </w:p>
        </w:tc>
        <w:tc>
          <w:tcPr>
            <w:tcW w:w="1136" w:type="dxa"/>
            <w:shd w:val="clear" w:color="auto" w:fill="auto"/>
            <w:hideMark/>
          </w:tcPr>
          <w:p w:rsidR="00E708D6" w:rsidRPr="007E7494" w:rsidRDefault="00E708D6" w:rsidP="00E708D6">
            <w:pPr>
              <w:rPr>
                <w:sz w:val="24"/>
                <w:szCs w:val="24"/>
              </w:rPr>
            </w:pPr>
            <w:r w:rsidRPr="007E7494">
              <w:rPr>
                <w:sz w:val="24"/>
                <w:szCs w:val="24"/>
              </w:rPr>
              <w:t>х</w:t>
            </w: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131" w:type="dxa"/>
            <w:shd w:val="clear" w:color="auto" w:fill="auto"/>
            <w:noWrap/>
            <w:vAlign w:val="center"/>
            <w:hideMark/>
          </w:tcPr>
          <w:p w:rsidR="00E708D6" w:rsidRPr="007E7494" w:rsidRDefault="00E708D6" w:rsidP="00E708D6">
            <w:pPr>
              <w:rPr>
                <w:sz w:val="24"/>
                <w:szCs w:val="24"/>
              </w:rPr>
            </w:pPr>
          </w:p>
        </w:tc>
        <w:tc>
          <w:tcPr>
            <w:tcW w:w="1224" w:type="dxa"/>
            <w:shd w:val="clear" w:color="auto" w:fill="auto"/>
            <w:noWrap/>
            <w:vAlign w:val="center"/>
            <w:hideMark/>
          </w:tcPr>
          <w:p w:rsidR="00E708D6" w:rsidRPr="007E7494" w:rsidRDefault="00E708D6" w:rsidP="00E708D6">
            <w:pPr>
              <w:rPr>
                <w:sz w:val="24"/>
                <w:szCs w:val="24"/>
              </w:rPr>
            </w:pPr>
          </w:p>
        </w:tc>
        <w:tc>
          <w:tcPr>
            <w:tcW w:w="1173" w:type="dxa"/>
            <w:shd w:val="clear" w:color="auto" w:fill="auto"/>
            <w:noWrap/>
            <w:vAlign w:val="center"/>
            <w:hideMark/>
          </w:tcPr>
          <w:p w:rsidR="00E708D6" w:rsidRPr="007E7494" w:rsidRDefault="00E708D6" w:rsidP="00E708D6">
            <w:pPr>
              <w:rPr>
                <w:sz w:val="24"/>
                <w:szCs w:val="24"/>
              </w:rPr>
            </w:pPr>
          </w:p>
        </w:tc>
        <w:tc>
          <w:tcPr>
            <w:tcW w:w="931" w:type="dxa"/>
            <w:shd w:val="clear" w:color="auto" w:fill="auto"/>
            <w:noWrap/>
            <w:vAlign w:val="center"/>
            <w:hideMark/>
          </w:tcPr>
          <w:p w:rsidR="00E708D6" w:rsidRPr="007E7494" w:rsidRDefault="00E708D6" w:rsidP="00E708D6">
            <w:pPr>
              <w:rPr>
                <w:sz w:val="24"/>
                <w:szCs w:val="24"/>
              </w:rPr>
            </w:pPr>
          </w:p>
        </w:tc>
        <w:tc>
          <w:tcPr>
            <w:tcW w:w="1055" w:type="dxa"/>
            <w:shd w:val="clear" w:color="auto" w:fill="auto"/>
            <w:noWrap/>
            <w:vAlign w:val="center"/>
            <w:hideMark/>
          </w:tcPr>
          <w:p w:rsidR="00E708D6" w:rsidRPr="007E7494" w:rsidRDefault="00E708D6" w:rsidP="00E708D6">
            <w:pPr>
              <w:rPr>
                <w:sz w:val="24"/>
                <w:szCs w:val="24"/>
              </w:rPr>
            </w:pPr>
          </w:p>
        </w:tc>
        <w:tc>
          <w:tcPr>
            <w:tcW w:w="1136" w:type="dxa"/>
            <w:shd w:val="clear" w:color="auto" w:fill="auto"/>
            <w:noWrap/>
            <w:vAlign w:val="center"/>
            <w:hideMark/>
          </w:tcPr>
          <w:p w:rsidR="00E708D6" w:rsidRPr="007E7494" w:rsidRDefault="00E708D6" w:rsidP="00E708D6">
            <w:pPr>
              <w:rPr>
                <w:sz w:val="24"/>
                <w:szCs w:val="24"/>
              </w:rPr>
            </w:pPr>
          </w:p>
        </w:tc>
        <w:tc>
          <w:tcPr>
            <w:tcW w:w="702" w:type="dxa"/>
            <w:shd w:val="clear" w:color="auto" w:fill="auto"/>
            <w:noWrap/>
            <w:vAlign w:val="center"/>
            <w:hideMark/>
          </w:tcPr>
          <w:p w:rsidR="00E708D6" w:rsidRPr="007E7494" w:rsidRDefault="00E708D6" w:rsidP="00E708D6">
            <w:pPr>
              <w:rPr>
                <w:sz w:val="24"/>
                <w:szCs w:val="24"/>
              </w:rPr>
            </w:pPr>
          </w:p>
        </w:tc>
      </w:tr>
      <w:tr w:rsidR="00E708D6" w:rsidRPr="007E7494" w:rsidTr="0066328C">
        <w:trPr>
          <w:gridAfter w:val="2"/>
          <w:wAfter w:w="2350" w:type="dxa"/>
          <w:trHeight w:val="525"/>
        </w:trPr>
        <w:tc>
          <w:tcPr>
            <w:tcW w:w="709" w:type="dxa"/>
            <w:gridSpan w:val="2"/>
            <w:vAlign w:val="center"/>
          </w:tcPr>
          <w:p w:rsidR="00E708D6" w:rsidRPr="007E7494" w:rsidRDefault="00E708D6" w:rsidP="007E7494">
            <w:pPr>
              <w:jc w:val="center"/>
              <w:rPr>
                <w:sz w:val="24"/>
                <w:szCs w:val="24"/>
              </w:rPr>
            </w:pPr>
            <w:r w:rsidRPr="007E7494">
              <w:rPr>
                <w:sz w:val="24"/>
                <w:szCs w:val="24"/>
              </w:rPr>
              <w:t>98</w:t>
            </w:r>
            <w:r w:rsidR="007E7494">
              <w:rPr>
                <w:sz w:val="24"/>
                <w:szCs w:val="24"/>
              </w:rPr>
              <w:t>.</w:t>
            </w:r>
          </w:p>
        </w:tc>
        <w:tc>
          <w:tcPr>
            <w:tcW w:w="851" w:type="dxa"/>
            <w:gridSpan w:val="2"/>
            <w:vMerge/>
            <w:vAlign w:val="center"/>
            <w:hideMark/>
          </w:tcPr>
          <w:p w:rsidR="00E708D6" w:rsidRPr="007E7494" w:rsidRDefault="00E708D6" w:rsidP="00E708D6">
            <w:pPr>
              <w:rPr>
                <w:sz w:val="24"/>
                <w:szCs w:val="24"/>
              </w:rPr>
            </w:pPr>
          </w:p>
        </w:tc>
        <w:tc>
          <w:tcPr>
            <w:tcW w:w="1559" w:type="dxa"/>
            <w:vMerge/>
            <w:vAlign w:val="center"/>
            <w:hideMark/>
          </w:tcPr>
          <w:p w:rsidR="00E708D6" w:rsidRPr="007E7494" w:rsidRDefault="00E708D6" w:rsidP="00E708D6">
            <w:pPr>
              <w:rPr>
                <w:sz w:val="24"/>
                <w:szCs w:val="24"/>
              </w:rPr>
            </w:pPr>
          </w:p>
        </w:tc>
        <w:tc>
          <w:tcPr>
            <w:tcW w:w="1134" w:type="dxa"/>
            <w:vMerge/>
            <w:vAlign w:val="center"/>
            <w:hideMark/>
          </w:tcPr>
          <w:p w:rsidR="00E708D6" w:rsidRPr="007E7494" w:rsidRDefault="00E708D6" w:rsidP="00E708D6">
            <w:pPr>
              <w:rPr>
                <w:sz w:val="24"/>
                <w:szCs w:val="24"/>
              </w:rPr>
            </w:pPr>
          </w:p>
        </w:tc>
        <w:tc>
          <w:tcPr>
            <w:tcW w:w="1701" w:type="dxa"/>
            <w:shd w:val="clear" w:color="auto" w:fill="auto"/>
            <w:hideMark/>
          </w:tcPr>
          <w:p w:rsidR="00E708D6" w:rsidRPr="007E7494" w:rsidRDefault="00E708D6" w:rsidP="00E708D6">
            <w:pPr>
              <w:rPr>
                <w:sz w:val="24"/>
                <w:szCs w:val="24"/>
              </w:rPr>
            </w:pPr>
            <w:r w:rsidRPr="007E7494">
              <w:rPr>
                <w:sz w:val="24"/>
                <w:szCs w:val="24"/>
              </w:rPr>
              <w:t>бюджет ра</w:t>
            </w:r>
            <w:r w:rsidRPr="007E7494">
              <w:rPr>
                <w:sz w:val="24"/>
                <w:szCs w:val="24"/>
              </w:rPr>
              <w:t>й</w:t>
            </w:r>
            <w:r w:rsidRPr="007E7494">
              <w:rPr>
                <w:sz w:val="24"/>
                <w:szCs w:val="24"/>
              </w:rPr>
              <w:t xml:space="preserve">она, </w:t>
            </w:r>
          </w:p>
        </w:tc>
        <w:tc>
          <w:tcPr>
            <w:tcW w:w="1136" w:type="dxa"/>
            <w:shd w:val="clear" w:color="auto" w:fill="auto"/>
            <w:hideMark/>
          </w:tcPr>
          <w:p w:rsidR="00E708D6" w:rsidRPr="007E7494" w:rsidRDefault="00E708D6" w:rsidP="00E708D6">
            <w:pPr>
              <w:rPr>
                <w:sz w:val="24"/>
                <w:szCs w:val="24"/>
              </w:rPr>
            </w:pPr>
            <w:r w:rsidRPr="007E7494">
              <w:rPr>
                <w:sz w:val="24"/>
                <w:szCs w:val="24"/>
              </w:rPr>
              <w:t>х</w:t>
            </w: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93,3</w:t>
            </w:r>
          </w:p>
        </w:tc>
        <w:tc>
          <w:tcPr>
            <w:tcW w:w="1131" w:type="dxa"/>
            <w:shd w:val="clear" w:color="auto" w:fill="auto"/>
            <w:noWrap/>
            <w:vAlign w:val="center"/>
            <w:hideMark/>
          </w:tcPr>
          <w:p w:rsidR="00E708D6" w:rsidRPr="007E7494" w:rsidRDefault="00E708D6" w:rsidP="00E708D6">
            <w:pPr>
              <w:rPr>
                <w:sz w:val="24"/>
                <w:szCs w:val="24"/>
              </w:rPr>
            </w:pPr>
            <w:r w:rsidRPr="007E7494">
              <w:rPr>
                <w:sz w:val="24"/>
                <w:szCs w:val="24"/>
              </w:rPr>
              <w:t>93,3</w:t>
            </w:r>
          </w:p>
        </w:tc>
        <w:tc>
          <w:tcPr>
            <w:tcW w:w="1224"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173" w:type="dxa"/>
            <w:shd w:val="clear" w:color="auto" w:fill="auto"/>
            <w:noWrap/>
            <w:vAlign w:val="center"/>
            <w:hideMark/>
          </w:tcPr>
          <w:p w:rsidR="00E708D6" w:rsidRPr="007E7494" w:rsidRDefault="00E708D6" w:rsidP="00E708D6">
            <w:pPr>
              <w:rPr>
                <w:sz w:val="24"/>
                <w:szCs w:val="24"/>
              </w:rPr>
            </w:pPr>
          </w:p>
        </w:tc>
        <w:tc>
          <w:tcPr>
            <w:tcW w:w="931" w:type="dxa"/>
            <w:shd w:val="clear" w:color="auto" w:fill="auto"/>
            <w:noWrap/>
            <w:vAlign w:val="center"/>
            <w:hideMark/>
          </w:tcPr>
          <w:p w:rsidR="00E708D6" w:rsidRPr="007E7494" w:rsidRDefault="00E708D6" w:rsidP="00E708D6">
            <w:pPr>
              <w:rPr>
                <w:sz w:val="24"/>
                <w:szCs w:val="24"/>
              </w:rPr>
            </w:pPr>
          </w:p>
        </w:tc>
        <w:tc>
          <w:tcPr>
            <w:tcW w:w="1055" w:type="dxa"/>
            <w:shd w:val="clear" w:color="auto" w:fill="auto"/>
            <w:noWrap/>
            <w:vAlign w:val="center"/>
            <w:hideMark/>
          </w:tcPr>
          <w:p w:rsidR="00E708D6" w:rsidRPr="007E7494" w:rsidRDefault="00E708D6" w:rsidP="00E708D6">
            <w:pPr>
              <w:rPr>
                <w:sz w:val="24"/>
                <w:szCs w:val="24"/>
              </w:rPr>
            </w:pPr>
          </w:p>
        </w:tc>
        <w:tc>
          <w:tcPr>
            <w:tcW w:w="1136" w:type="dxa"/>
            <w:shd w:val="clear" w:color="auto" w:fill="auto"/>
            <w:noWrap/>
            <w:vAlign w:val="center"/>
            <w:hideMark/>
          </w:tcPr>
          <w:p w:rsidR="00E708D6" w:rsidRPr="007E7494" w:rsidRDefault="00E708D6" w:rsidP="00E708D6">
            <w:pPr>
              <w:rPr>
                <w:sz w:val="24"/>
                <w:szCs w:val="24"/>
              </w:rPr>
            </w:pPr>
          </w:p>
        </w:tc>
        <w:tc>
          <w:tcPr>
            <w:tcW w:w="702" w:type="dxa"/>
            <w:shd w:val="clear" w:color="auto" w:fill="auto"/>
            <w:noWrap/>
            <w:vAlign w:val="center"/>
            <w:hideMark/>
          </w:tcPr>
          <w:p w:rsidR="00E708D6" w:rsidRPr="007E7494" w:rsidRDefault="00E708D6" w:rsidP="00E708D6">
            <w:pPr>
              <w:rPr>
                <w:sz w:val="24"/>
                <w:szCs w:val="24"/>
              </w:rPr>
            </w:pPr>
          </w:p>
        </w:tc>
      </w:tr>
      <w:tr w:rsidR="00E708D6" w:rsidRPr="007E7494" w:rsidTr="0066328C">
        <w:trPr>
          <w:gridAfter w:val="2"/>
          <w:wAfter w:w="2350" w:type="dxa"/>
          <w:trHeight w:val="525"/>
        </w:trPr>
        <w:tc>
          <w:tcPr>
            <w:tcW w:w="709" w:type="dxa"/>
            <w:gridSpan w:val="2"/>
            <w:vAlign w:val="center"/>
          </w:tcPr>
          <w:p w:rsidR="00E708D6" w:rsidRPr="007E7494" w:rsidRDefault="00E708D6" w:rsidP="007E7494">
            <w:pPr>
              <w:jc w:val="center"/>
              <w:rPr>
                <w:sz w:val="24"/>
                <w:szCs w:val="24"/>
              </w:rPr>
            </w:pPr>
            <w:r w:rsidRPr="007E7494">
              <w:rPr>
                <w:sz w:val="24"/>
                <w:szCs w:val="24"/>
              </w:rPr>
              <w:t>99</w:t>
            </w:r>
            <w:r w:rsidR="007E7494">
              <w:rPr>
                <w:sz w:val="24"/>
                <w:szCs w:val="24"/>
              </w:rPr>
              <w:t>.</w:t>
            </w:r>
          </w:p>
        </w:tc>
        <w:tc>
          <w:tcPr>
            <w:tcW w:w="851" w:type="dxa"/>
            <w:gridSpan w:val="2"/>
            <w:vMerge/>
            <w:vAlign w:val="center"/>
            <w:hideMark/>
          </w:tcPr>
          <w:p w:rsidR="00E708D6" w:rsidRPr="007E7494" w:rsidRDefault="00E708D6" w:rsidP="00E708D6">
            <w:pPr>
              <w:rPr>
                <w:sz w:val="24"/>
                <w:szCs w:val="24"/>
              </w:rPr>
            </w:pPr>
          </w:p>
        </w:tc>
        <w:tc>
          <w:tcPr>
            <w:tcW w:w="1559" w:type="dxa"/>
            <w:vMerge/>
            <w:vAlign w:val="center"/>
            <w:hideMark/>
          </w:tcPr>
          <w:p w:rsidR="00E708D6" w:rsidRPr="007E7494" w:rsidRDefault="00E708D6" w:rsidP="00E708D6">
            <w:pPr>
              <w:rPr>
                <w:sz w:val="24"/>
                <w:szCs w:val="24"/>
              </w:rPr>
            </w:pPr>
          </w:p>
        </w:tc>
        <w:tc>
          <w:tcPr>
            <w:tcW w:w="1134" w:type="dxa"/>
            <w:vMerge/>
            <w:vAlign w:val="center"/>
            <w:hideMark/>
          </w:tcPr>
          <w:p w:rsidR="00E708D6" w:rsidRPr="007E7494" w:rsidRDefault="00E708D6" w:rsidP="00E708D6">
            <w:pPr>
              <w:rPr>
                <w:sz w:val="24"/>
                <w:szCs w:val="24"/>
              </w:rPr>
            </w:pPr>
          </w:p>
        </w:tc>
        <w:tc>
          <w:tcPr>
            <w:tcW w:w="1701" w:type="dxa"/>
            <w:shd w:val="clear" w:color="auto" w:fill="auto"/>
            <w:hideMark/>
          </w:tcPr>
          <w:p w:rsidR="00E708D6" w:rsidRPr="007E7494" w:rsidRDefault="00E708D6" w:rsidP="00E708D6">
            <w:pPr>
              <w:rPr>
                <w:sz w:val="24"/>
                <w:szCs w:val="24"/>
              </w:rPr>
            </w:pPr>
            <w:r w:rsidRPr="007E7494">
              <w:rPr>
                <w:sz w:val="24"/>
                <w:szCs w:val="24"/>
              </w:rPr>
              <w:t>в том числе безвозмез</w:t>
            </w:r>
            <w:r w:rsidRPr="007E7494">
              <w:rPr>
                <w:sz w:val="24"/>
                <w:szCs w:val="24"/>
              </w:rPr>
              <w:t>д</w:t>
            </w:r>
            <w:r w:rsidRPr="007E7494">
              <w:rPr>
                <w:sz w:val="24"/>
                <w:szCs w:val="24"/>
              </w:rPr>
              <w:t>ные посту</w:t>
            </w:r>
            <w:r w:rsidRPr="007E7494">
              <w:rPr>
                <w:sz w:val="24"/>
                <w:szCs w:val="24"/>
              </w:rPr>
              <w:t>п</w:t>
            </w:r>
            <w:r w:rsidRPr="007E7494">
              <w:rPr>
                <w:sz w:val="24"/>
                <w:szCs w:val="24"/>
              </w:rPr>
              <w:t>ления от ф</w:t>
            </w:r>
            <w:r w:rsidRPr="007E7494">
              <w:rPr>
                <w:sz w:val="24"/>
                <w:szCs w:val="24"/>
              </w:rPr>
              <w:t>и</w:t>
            </w:r>
            <w:r w:rsidRPr="007E7494">
              <w:rPr>
                <w:sz w:val="24"/>
                <w:szCs w:val="24"/>
              </w:rPr>
              <w:t>зических и юридических лиц</w:t>
            </w:r>
          </w:p>
        </w:tc>
        <w:tc>
          <w:tcPr>
            <w:tcW w:w="1136" w:type="dxa"/>
            <w:shd w:val="clear" w:color="auto" w:fill="auto"/>
            <w:hideMark/>
          </w:tcPr>
          <w:p w:rsidR="00E708D6" w:rsidRPr="007E7494" w:rsidRDefault="00E708D6" w:rsidP="00E708D6">
            <w:pPr>
              <w:rPr>
                <w:sz w:val="24"/>
                <w:szCs w:val="24"/>
              </w:rPr>
            </w:pPr>
            <w:r w:rsidRPr="007E7494">
              <w:rPr>
                <w:sz w:val="24"/>
                <w:szCs w:val="24"/>
              </w:rPr>
              <w:t>х</w:t>
            </w: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131" w:type="dxa"/>
            <w:shd w:val="clear" w:color="auto" w:fill="auto"/>
            <w:noWrap/>
            <w:vAlign w:val="center"/>
            <w:hideMark/>
          </w:tcPr>
          <w:p w:rsidR="00E708D6" w:rsidRPr="007E7494" w:rsidRDefault="00E708D6" w:rsidP="00E708D6">
            <w:pPr>
              <w:rPr>
                <w:sz w:val="24"/>
                <w:szCs w:val="24"/>
              </w:rPr>
            </w:pPr>
          </w:p>
        </w:tc>
        <w:tc>
          <w:tcPr>
            <w:tcW w:w="1224" w:type="dxa"/>
            <w:shd w:val="clear" w:color="auto" w:fill="auto"/>
            <w:noWrap/>
            <w:vAlign w:val="center"/>
            <w:hideMark/>
          </w:tcPr>
          <w:p w:rsidR="00E708D6" w:rsidRPr="007E7494" w:rsidRDefault="00E708D6" w:rsidP="00E708D6">
            <w:pPr>
              <w:rPr>
                <w:sz w:val="24"/>
                <w:szCs w:val="24"/>
              </w:rPr>
            </w:pPr>
          </w:p>
        </w:tc>
        <w:tc>
          <w:tcPr>
            <w:tcW w:w="1173" w:type="dxa"/>
            <w:shd w:val="clear" w:color="auto" w:fill="auto"/>
            <w:noWrap/>
            <w:vAlign w:val="center"/>
            <w:hideMark/>
          </w:tcPr>
          <w:p w:rsidR="00E708D6" w:rsidRPr="007E7494" w:rsidRDefault="00E708D6" w:rsidP="00E708D6">
            <w:pPr>
              <w:rPr>
                <w:sz w:val="24"/>
                <w:szCs w:val="24"/>
              </w:rPr>
            </w:pPr>
          </w:p>
        </w:tc>
        <w:tc>
          <w:tcPr>
            <w:tcW w:w="931" w:type="dxa"/>
            <w:shd w:val="clear" w:color="auto" w:fill="auto"/>
            <w:noWrap/>
            <w:vAlign w:val="center"/>
            <w:hideMark/>
          </w:tcPr>
          <w:p w:rsidR="00E708D6" w:rsidRPr="007E7494" w:rsidRDefault="00E708D6" w:rsidP="00E708D6">
            <w:pPr>
              <w:rPr>
                <w:sz w:val="24"/>
                <w:szCs w:val="24"/>
              </w:rPr>
            </w:pPr>
          </w:p>
        </w:tc>
        <w:tc>
          <w:tcPr>
            <w:tcW w:w="1055" w:type="dxa"/>
            <w:shd w:val="clear" w:color="auto" w:fill="auto"/>
            <w:noWrap/>
            <w:vAlign w:val="center"/>
            <w:hideMark/>
          </w:tcPr>
          <w:p w:rsidR="00E708D6" w:rsidRPr="007E7494" w:rsidRDefault="00E708D6" w:rsidP="00E708D6">
            <w:pPr>
              <w:rPr>
                <w:sz w:val="24"/>
                <w:szCs w:val="24"/>
              </w:rPr>
            </w:pPr>
          </w:p>
        </w:tc>
        <w:tc>
          <w:tcPr>
            <w:tcW w:w="1136" w:type="dxa"/>
            <w:shd w:val="clear" w:color="auto" w:fill="auto"/>
            <w:noWrap/>
            <w:vAlign w:val="center"/>
            <w:hideMark/>
          </w:tcPr>
          <w:p w:rsidR="00E708D6" w:rsidRPr="007E7494" w:rsidRDefault="00E708D6" w:rsidP="00E708D6">
            <w:pPr>
              <w:rPr>
                <w:sz w:val="24"/>
                <w:szCs w:val="24"/>
              </w:rPr>
            </w:pPr>
          </w:p>
        </w:tc>
        <w:tc>
          <w:tcPr>
            <w:tcW w:w="702" w:type="dxa"/>
            <w:shd w:val="clear" w:color="auto" w:fill="auto"/>
            <w:noWrap/>
            <w:vAlign w:val="center"/>
            <w:hideMark/>
          </w:tcPr>
          <w:p w:rsidR="00E708D6" w:rsidRPr="007E7494" w:rsidRDefault="00E708D6" w:rsidP="00E708D6">
            <w:pPr>
              <w:rPr>
                <w:sz w:val="24"/>
                <w:szCs w:val="24"/>
              </w:rPr>
            </w:pPr>
          </w:p>
        </w:tc>
      </w:tr>
      <w:tr w:rsidR="00E708D6" w:rsidRPr="007E7494" w:rsidTr="0066328C">
        <w:trPr>
          <w:gridAfter w:val="2"/>
          <w:wAfter w:w="2350" w:type="dxa"/>
          <w:trHeight w:val="525"/>
        </w:trPr>
        <w:tc>
          <w:tcPr>
            <w:tcW w:w="709" w:type="dxa"/>
            <w:gridSpan w:val="2"/>
            <w:vAlign w:val="center"/>
          </w:tcPr>
          <w:p w:rsidR="00E708D6" w:rsidRPr="007E7494" w:rsidRDefault="00E708D6" w:rsidP="00E708D6">
            <w:pPr>
              <w:rPr>
                <w:sz w:val="24"/>
                <w:szCs w:val="24"/>
              </w:rPr>
            </w:pPr>
            <w:r w:rsidRPr="007E7494">
              <w:rPr>
                <w:sz w:val="24"/>
                <w:szCs w:val="24"/>
              </w:rPr>
              <w:t>100</w:t>
            </w:r>
            <w:r w:rsidR="007E7494">
              <w:rPr>
                <w:sz w:val="24"/>
                <w:szCs w:val="24"/>
              </w:rPr>
              <w:t>.</w:t>
            </w:r>
          </w:p>
        </w:tc>
        <w:tc>
          <w:tcPr>
            <w:tcW w:w="851" w:type="dxa"/>
            <w:gridSpan w:val="2"/>
            <w:vMerge/>
            <w:vAlign w:val="center"/>
            <w:hideMark/>
          </w:tcPr>
          <w:p w:rsidR="00E708D6" w:rsidRPr="007E7494" w:rsidRDefault="00E708D6" w:rsidP="00E708D6">
            <w:pPr>
              <w:rPr>
                <w:sz w:val="24"/>
                <w:szCs w:val="24"/>
              </w:rPr>
            </w:pPr>
          </w:p>
        </w:tc>
        <w:tc>
          <w:tcPr>
            <w:tcW w:w="1559" w:type="dxa"/>
            <w:vMerge/>
            <w:vAlign w:val="center"/>
            <w:hideMark/>
          </w:tcPr>
          <w:p w:rsidR="00E708D6" w:rsidRPr="007E7494" w:rsidRDefault="00E708D6" w:rsidP="00E708D6">
            <w:pPr>
              <w:rPr>
                <w:sz w:val="24"/>
                <w:szCs w:val="24"/>
              </w:rPr>
            </w:pPr>
          </w:p>
        </w:tc>
        <w:tc>
          <w:tcPr>
            <w:tcW w:w="1134" w:type="dxa"/>
            <w:vMerge/>
            <w:vAlign w:val="center"/>
            <w:hideMark/>
          </w:tcPr>
          <w:p w:rsidR="00E708D6" w:rsidRPr="007E7494" w:rsidRDefault="00E708D6" w:rsidP="00E708D6">
            <w:pPr>
              <w:rPr>
                <w:sz w:val="24"/>
                <w:szCs w:val="24"/>
              </w:rPr>
            </w:pPr>
          </w:p>
        </w:tc>
        <w:tc>
          <w:tcPr>
            <w:tcW w:w="1701" w:type="dxa"/>
            <w:shd w:val="clear" w:color="auto" w:fill="auto"/>
            <w:hideMark/>
          </w:tcPr>
          <w:p w:rsidR="00E708D6" w:rsidRPr="007E7494" w:rsidRDefault="00E708D6" w:rsidP="00E708D6">
            <w:pPr>
              <w:rPr>
                <w:sz w:val="24"/>
                <w:szCs w:val="24"/>
              </w:rPr>
            </w:pPr>
            <w:r w:rsidRPr="007E7494">
              <w:rPr>
                <w:sz w:val="24"/>
                <w:szCs w:val="24"/>
              </w:rPr>
              <w:t>иные вн</w:t>
            </w:r>
            <w:r w:rsidRPr="007E7494">
              <w:rPr>
                <w:sz w:val="24"/>
                <w:szCs w:val="24"/>
              </w:rPr>
              <w:t>е</w:t>
            </w:r>
            <w:r w:rsidRPr="007E7494">
              <w:rPr>
                <w:sz w:val="24"/>
                <w:szCs w:val="24"/>
              </w:rPr>
              <w:t>бюджетные источники</w:t>
            </w:r>
          </w:p>
        </w:tc>
        <w:tc>
          <w:tcPr>
            <w:tcW w:w="1136" w:type="dxa"/>
            <w:shd w:val="clear" w:color="auto" w:fill="auto"/>
            <w:hideMark/>
          </w:tcPr>
          <w:p w:rsidR="00E708D6" w:rsidRPr="007E7494" w:rsidRDefault="00E708D6" w:rsidP="00E708D6">
            <w:pPr>
              <w:rPr>
                <w:sz w:val="24"/>
                <w:szCs w:val="24"/>
              </w:rPr>
            </w:pPr>
            <w:r w:rsidRPr="007E7494">
              <w:rPr>
                <w:sz w:val="24"/>
                <w:szCs w:val="24"/>
              </w:rPr>
              <w:t>х</w:t>
            </w: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131" w:type="dxa"/>
            <w:shd w:val="clear" w:color="auto" w:fill="auto"/>
            <w:noWrap/>
            <w:vAlign w:val="center"/>
            <w:hideMark/>
          </w:tcPr>
          <w:p w:rsidR="00E708D6" w:rsidRPr="007E7494" w:rsidRDefault="00E708D6" w:rsidP="00E708D6">
            <w:pPr>
              <w:rPr>
                <w:sz w:val="24"/>
                <w:szCs w:val="24"/>
              </w:rPr>
            </w:pPr>
          </w:p>
        </w:tc>
        <w:tc>
          <w:tcPr>
            <w:tcW w:w="1224" w:type="dxa"/>
            <w:shd w:val="clear" w:color="auto" w:fill="auto"/>
            <w:noWrap/>
            <w:vAlign w:val="center"/>
            <w:hideMark/>
          </w:tcPr>
          <w:p w:rsidR="00E708D6" w:rsidRPr="007E7494" w:rsidRDefault="00E708D6" w:rsidP="00E708D6">
            <w:pPr>
              <w:rPr>
                <w:sz w:val="24"/>
                <w:szCs w:val="24"/>
              </w:rPr>
            </w:pPr>
          </w:p>
        </w:tc>
        <w:tc>
          <w:tcPr>
            <w:tcW w:w="1173" w:type="dxa"/>
            <w:shd w:val="clear" w:color="auto" w:fill="auto"/>
            <w:noWrap/>
            <w:vAlign w:val="center"/>
            <w:hideMark/>
          </w:tcPr>
          <w:p w:rsidR="00E708D6" w:rsidRPr="007E7494" w:rsidRDefault="00E708D6" w:rsidP="00E708D6">
            <w:pPr>
              <w:rPr>
                <w:sz w:val="24"/>
                <w:szCs w:val="24"/>
              </w:rPr>
            </w:pPr>
          </w:p>
        </w:tc>
        <w:tc>
          <w:tcPr>
            <w:tcW w:w="931" w:type="dxa"/>
            <w:shd w:val="clear" w:color="auto" w:fill="auto"/>
            <w:noWrap/>
            <w:vAlign w:val="center"/>
            <w:hideMark/>
          </w:tcPr>
          <w:p w:rsidR="00E708D6" w:rsidRPr="007E7494" w:rsidRDefault="00E708D6" w:rsidP="00E708D6">
            <w:pPr>
              <w:rPr>
                <w:sz w:val="24"/>
                <w:szCs w:val="24"/>
              </w:rPr>
            </w:pPr>
          </w:p>
        </w:tc>
        <w:tc>
          <w:tcPr>
            <w:tcW w:w="1055" w:type="dxa"/>
            <w:shd w:val="clear" w:color="auto" w:fill="auto"/>
            <w:noWrap/>
            <w:vAlign w:val="center"/>
            <w:hideMark/>
          </w:tcPr>
          <w:p w:rsidR="00E708D6" w:rsidRPr="007E7494" w:rsidRDefault="00E708D6" w:rsidP="00E708D6">
            <w:pPr>
              <w:rPr>
                <w:sz w:val="24"/>
                <w:szCs w:val="24"/>
              </w:rPr>
            </w:pPr>
          </w:p>
        </w:tc>
        <w:tc>
          <w:tcPr>
            <w:tcW w:w="1136" w:type="dxa"/>
            <w:shd w:val="clear" w:color="auto" w:fill="auto"/>
            <w:noWrap/>
            <w:vAlign w:val="center"/>
            <w:hideMark/>
          </w:tcPr>
          <w:p w:rsidR="00E708D6" w:rsidRPr="007E7494" w:rsidRDefault="00E708D6" w:rsidP="00E708D6">
            <w:pPr>
              <w:rPr>
                <w:sz w:val="24"/>
                <w:szCs w:val="24"/>
              </w:rPr>
            </w:pPr>
          </w:p>
        </w:tc>
        <w:tc>
          <w:tcPr>
            <w:tcW w:w="702" w:type="dxa"/>
            <w:shd w:val="clear" w:color="auto" w:fill="auto"/>
            <w:noWrap/>
            <w:vAlign w:val="center"/>
            <w:hideMark/>
          </w:tcPr>
          <w:p w:rsidR="00E708D6" w:rsidRPr="007E7494" w:rsidRDefault="00E708D6" w:rsidP="00E708D6">
            <w:pPr>
              <w:rPr>
                <w:sz w:val="24"/>
                <w:szCs w:val="24"/>
              </w:rPr>
            </w:pPr>
          </w:p>
        </w:tc>
      </w:tr>
      <w:tr w:rsidR="00E708D6" w:rsidRPr="007E7494" w:rsidTr="0066328C">
        <w:trPr>
          <w:gridAfter w:val="2"/>
          <w:wAfter w:w="2350" w:type="dxa"/>
          <w:trHeight w:val="525"/>
        </w:trPr>
        <w:tc>
          <w:tcPr>
            <w:tcW w:w="709" w:type="dxa"/>
            <w:gridSpan w:val="2"/>
            <w:vAlign w:val="center"/>
          </w:tcPr>
          <w:p w:rsidR="00E708D6" w:rsidRPr="007E7494" w:rsidRDefault="00E708D6" w:rsidP="00E708D6">
            <w:pPr>
              <w:rPr>
                <w:sz w:val="24"/>
                <w:szCs w:val="24"/>
              </w:rPr>
            </w:pPr>
            <w:r w:rsidRPr="007E7494">
              <w:rPr>
                <w:sz w:val="24"/>
                <w:szCs w:val="24"/>
              </w:rPr>
              <w:lastRenderedPageBreak/>
              <w:t>101</w:t>
            </w:r>
            <w:r w:rsidR="007E7494">
              <w:rPr>
                <w:sz w:val="24"/>
                <w:szCs w:val="24"/>
              </w:rPr>
              <w:t>.</w:t>
            </w:r>
          </w:p>
        </w:tc>
        <w:tc>
          <w:tcPr>
            <w:tcW w:w="851" w:type="dxa"/>
            <w:gridSpan w:val="2"/>
            <w:vMerge w:val="restart"/>
            <w:shd w:val="clear" w:color="auto" w:fill="auto"/>
            <w:hideMark/>
          </w:tcPr>
          <w:p w:rsidR="00E708D6" w:rsidRPr="007E7494" w:rsidRDefault="00E708D6" w:rsidP="00E708D6">
            <w:pPr>
              <w:rPr>
                <w:sz w:val="24"/>
                <w:szCs w:val="24"/>
              </w:rPr>
            </w:pPr>
            <w:r w:rsidRPr="007E7494">
              <w:rPr>
                <w:sz w:val="24"/>
                <w:szCs w:val="24"/>
              </w:rPr>
              <w:t>2.1.11.</w:t>
            </w:r>
          </w:p>
        </w:tc>
        <w:tc>
          <w:tcPr>
            <w:tcW w:w="1559" w:type="dxa"/>
            <w:vMerge w:val="restart"/>
            <w:shd w:val="clear" w:color="auto" w:fill="auto"/>
            <w:hideMark/>
          </w:tcPr>
          <w:p w:rsidR="00E708D6" w:rsidRPr="007E7494" w:rsidRDefault="00F5671F" w:rsidP="00F5671F">
            <w:pPr>
              <w:jc w:val="both"/>
              <w:rPr>
                <w:sz w:val="24"/>
                <w:szCs w:val="24"/>
              </w:rPr>
            </w:pPr>
            <w:r w:rsidRPr="007E7494">
              <w:rPr>
                <w:sz w:val="24"/>
                <w:szCs w:val="24"/>
              </w:rPr>
              <w:t>муниц</w:t>
            </w:r>
            <w:r w:rsidRPr="007E7494">
              <w:rPr>
                <w:sz w:val="24"/>
                <w:szCs w:val="24"/>
              </w:rPr>
              <w:t>и</w:t>
            </w:r>
            <w:r w:rsidRPr="007E7494">
              <w:rPr>
                <w:sz w:val="24"/>
                <w:szCs w:val="24"/>
              </w:rPr>
              <w:t>пального автономного образов</w:t>
            </w:r>
            <w:r w:rsidRPr="007E7494">
              <w:rPr>
                <w:sz w:val="24"/>
                <w:szCs w:val="24"/>
              </w:rPr>
              <w:t>а</w:t>
            </w:r>
            <w:r w:rsidRPr="007E7494">
              <w:rPr>
                <w:sz w:val="24"/>
                <w:szCs w:val="24"/>
              </w:rPr>
              <w:t>тельного у</w:t>
            </w:r>
            <w:r w:rsidRPr="007E7494">
              <w:rPr>
                <w:sz w:val="24"/>
                <w:szCs w:val="24"/>
              </w:rPr>
              <w:t>ч</w:t>
            </w:r>
            <w:r w:rsidRPr="007E7494">
              <w:rPr>
                <w:sz w:val="24"/>
                <w:szCs w:val="24"/>
              </w:rPr>
              <w:t>реждения дополн</w:t>
            </w:r>
            <w:r w:rsidRPr="007E7494">
              <w:rPr>
                <w:sz w:val="24"/>
                <w:szCs w:val="24"/>
              </w:rPr>
              <w:t>и</w:t>
            </w:r>
            <w:r w:rsidRPr="007E7494">
              <w:rPr>
                <w:sz w:val="24"/>
                <w:szCs w:val="24"/>
              </w:rPr>
              <w:t>тельного о</w:t>
            </w:r>
            <w:r w:rsidRPr="007E7494">
              <w:rPr>
                <w:sz w:val="24"/>
                <w:szCs w:val="24"/>
              </w:rPr>
              <w:t>б</w:t>
            </w:r>
            <w:r w:rsidRPr="007E7494">
              <w:rPr>
                <w:sz w:val="24"/>
                <w:szCs w:val="24"/>
              </w:rPr>
              <w:t>разования детей «Н</w:t>
            </w:r>
            <w:r w:rsidRPr="007E7494">
              <w:rPr>
                <w:sz w:val="24"/>
                <w:szCs w:val="24"/>
              </w:rPr>
              <w:t>о</w:t>
            </w:r>
            <w:r w:rsidRPr="007E7494">
              <w:rPr>
                <w:sz w:val="24"/>
                <w:szCs w:val="24"/>
              </w:rPr>
              <w:t>воаганская детская-юношеская спортивная школа «Олимп»</w:t>
            </w:r>
            <w:r w:rsidR="00E708D6" w:rsidRPr="007E7494">
              <w:rPr>
                <w:sz w:val="24"/>
                <w:szCs w:val="24"/>
              </w:rPr>
              <w:t xml:space="preserve"> пгт. Нов</w:t>
            </w:r>
            <w:r w:rsidR="00E708D6" w:rsidRPr="007E7494">
              <w:rPr>
                <w:sz w:val="24"/>
                <w:szCs w:val="24"/>
              </w:rPr>
              <w:t>о</w:t>
            </w:r>
            <w:r w:rsidR="00E708D6" w:rsidRPr="007E7494">
              <w:rPr>
                <w:sz w:val="24"/>
                <w:szCs w:val="24"/>
              </w:rPr>
              <w:t>аганск (р</w:t>
            </w:r>
            <w:r w:rsidR="00E708D6" w:rsidRPr="007E7494">
              <w:rPr>
                <w:sz w:val="24"/>
                <w:szCs w:val="24"/>
              </w:rPr>
              <w:t>е</w:t>
            </w:r>
            <w:r w:rsidR="00E708D6" w:rsidRPr="007E7494">
              <w:rPr>
                <w:sz w:val="24"/>
                <w:szCs w:val="24"/>
              </w:rPr>
              <w:t>монт кро</w:t>
            </w:r>
            <w:r w:rsidR="00E708D6" w:rsidRPr="007E7494">
              <w:rPr>
                <w:sz w:val="24"/>
                <w:szCs w:val="24"/>
              </w:rPr>
              <w:t>в</w:t>
            </w:r>
            <w:r w:rsidR="00E708D6" w:rsidRPr="007E7494">
              <w:rPr>
                <w:sz w:val="24"/>
                <w:szCs w:val="24"/>
              </w:rPr>
              <w:t>ли)</w:t>
            </w:r>
          </w:p>
        </w:tc>
        <w:tc>
          <w:tcPr>
            <w:tcW w:w="1134" w:type="dxa"/>
            <w:vMerge/>
            <w:vAlign w:val="center"/>
            <w:hideMark/>
          </w:tcPr>
          <w:p w:rsidR="00E708D6" w:rsidRPr="007E7494" w:rsidRDefault="00E708D6" w:rsidP="00E708D6">
            <w:pPr>
              <w:rPr>
                <w:sz w:val="24"/>
                <w:szCs w:val="24"/>
              </w:rPr>
            </w:pPr>
          </w:p>
        </w:tc>
        <w:tc>
          <w:tcPr>
            <w:tcW w:w="1701" w:type="dxa"/>
            <w:shd w:val="clear" w:color="auto" w:fill="auto"/>
            <w:hideMark/>
          </w:tcPr>
          <w:p w:rsidR="00E708D6" w:rsidRPr="007E7494" w:rsidRDefault="00E708D6" w:rsidP="00E708D6">
            <w:pPr>
              <w:rPr>
                <w:sz w:val="24"/>
                <w:szCs w:val="24"/>
              </w:rPr>
            </w:pPr>
            <w:r w:rsidRPr="007E7494">
              <w:rPr>
                <w:sz w:val="24"/>
                <w:szCs w:val="24"/>
              </w:rPr>
              <w:t>всего</w:t>
            </w:r>
          </w:p>
        </w:tc>
        <w:tc>
          <w:tcPr>
            <w:tcW w:w="1136" w:type="dxa"/>
            <w:shd w:val="clear" w:color="auto" w:fill="auto"/>
            <w:hideMark/>
          </w:tcPr>
          <w:p w:rsidR="00E708D6" w:rsidRPr="007E7494" w:rsidRDefault="00E708D6" w:rsidP="00E708D6">
            <w:pPr>
              <w:rPr>
                <w:sz w:val="24"/>
                <w:szCs w:val="24"/>
              </w:rPr>
            </w:pPr>
            <w:r w:rsidRPr="007E7494">
              <w:rPr>
                <w:sz w:val="24"/>
                <w:szCs w:val="24"/>
              </w:rPr>
              <w:t>х</w:t>
            </w: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4073,0</w:t>
            </w:r>
          </w:p>
        </w:tc>
        <w:tc>
          <w:tcPr>
            <w:tcW w:w="113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224" w:type="dxa"/>
            <w:shd w:val="clear" w:color="auto" w:fill="auto"/>
            <w:noWrap/>
            <w:vAlign w:val="center"/>
            <w:hideMark/>
          </w:tcPr>
          <w:p w:rsidR="00E708D6" w:rsidRPr="007E7494" w:rsidRDefault="00E708D6" w:rsidP="00E708D6">
            <w:pPr>
              <w:rPr>
                <w:sz w:val="24"/>
                <w:szCs w:val="24"/>
              </w:rPr>
            </w:pPr>
            <w:r w:rsidRPr="007E7494">
              <w:rPr>
                <w:sz w:val="24"/>
                <w:szCs w:val="24"/>
              </w:rPr>
              <w:t>4073,0</w:t>
            </w:r>
          </w:p>
        </w:tc>
        <w:tc>
          <w:tcPr>
            <w:tcW w:w="1173"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93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055"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136"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702" w:type="dxa"/>
            <w:shd w:val="clear" w:color="auto" w:fill="auto"/>
            <w:noWrap/>
            <w:vAlign w:val="center"/>
            <w:hideMark/>
          </w:tcPr>
          <w:p w:rsidR="00E708D6" w:rsidRPr="007E7494" w:rsidRDefault="00E708D6" w:rsidP="00E708D6">
            <w:pPr>
              <w:rPr>
                <w:sz w:val="24"/>
                <w:szCs w:val="24"/>
              </w:rPr>
            </w:pPr>
            <w:r w:rsidRPr="007E7494">
              <w:rPr>
                <w:sz w:val="24"/>
                <w:szCs w:val="24"/>
              </w:rPr>
              <w:t>0,0</w:t>
            </w:r>
          </w:p>
        </w:tc>
      </w:tr>
      <w:tr w:rsidR="00E708D6" w:rsidRPr="007E7494" w:rsidTr="0066328C">
        <w:trPr>
          <w:gridAfter w:val="2"/>
          <w:wAfter w:w="2350" w:type="dxa"/>
          <w:trHeight w:val="525"/>
        </w:trPr>
        <w:tc>
          <w:tcPr>
            <w:tcW w:w="709" w:type="dxa"/>
            <w:gridSpan w:val="2"/>
            <w:vAlign w:val="center"/>
          </w:tcPr>
          <w:p w:rsidR="00E708D6" w:rsidRPr="007E7494" w:rsidRDefault="00E708D6" w:rsidP="00E708D6">
            <w:pPr>
              <w:rPr>
                <w:sz w:val="24"/>
                <w:szCs w:val="24"/>
              </w:rPr>
            </w:pPr>
            <w:r w:rsidRPr="007E7494">
              <w:rPr>
                <w:sz w:val="24"/>
                <w:szCs w:val="24"/>
              </w:rPr>
              <w:t>102</w:t>
            </w:r>
            <w:r w:rsidR="007E7494">
              <w:rPr>
                <w:sz w:val="24"/>
                <w:szCs w:val="24"/>
              </w:rPr>
              <w:t>.</w:t>
            </w:r>
          </w:p>
        </w:tc>
        <w:tc>
          <w:tcPr>
            <w:tcW w:w="851" w:type="dxa"/>
            <w:gridSpan w:val="2"/>
            <w:vMerge/>
            <w:vAlign w:val="center"/>
            <w:hideMark/>
          </w:tcPr>
          <w:p w:rsidR="00E708D6" w:rsidRPr="007E7494" w:rsidRDefault="00E708D6" w:rsidP="00E708D6">
            <w:pPr>
              <w:rPr>
                <w:sz w:val="24"/>
                <w:szCs w:val="24"/>
              </w:rPr>
            </w:pPr>
          </w:p>
        </w:tc>
        <w:tc>
          <w:tcPr>
            <w:tcW w:w="1559" w:type="dxa"/>
            <w:vMerge/>
            <w:vAlign w:val="center"/>
            <w:hideMark/>
          </w:tcPr>
          <w:p w:rsidR="00E708D6" w:rsidRPr="007E7494" w:rsidRDefault="00E708D6" w:rsidP="007E7494">
            <w:pPr>
              <w:jc w:val="both"/>
              <w:rPr>
                <w:sz w:val="24"/>
                <w:szCs w:val="24"/>
              </w:rPr>
            </w:pPr>
          </w:p>
        </w:tc>
        <w:tc>
          <w:tcPr>
            <w:tcW w:w="1134" w:type="dxa"/>
            <w:vMerge/>
            <w:vAlign w:val="center"/>
            <w:hideMark/>
          </w:tcPr>
          <w:p w:rsidR="00E708D6" w:rsidRPr="007E7494" w:rsidRDefault="00E708D6" w:rsidP="00E708D6">
            <w:pPr>
              <w:rPr>
                <w:sz w:val="24"/>
                <w:szCs w:val="24"/>
              </w:rPr>
            </w:pPr>
          </w:p>
        </w:tc>
        <w:tc>
          <w:tcPr>
            <w:tcW w:w="1701" w:type="dxa"/>
            <w:shd w:val="clear" w:color="auto" w:fill="auto"/>
            <w:hideMark/>
          </w:tcPr>
          <w:p w:rsidR="00E708D6" w:rsidRPr="007E7494" w:rsidRDefault="00E708D6" w:rsidP="00E708D6">
            <w:pPr>
              <w:rPr>
                <w:sz w:val="24"/>
                <w:szCs w:val="24"/>
              </w:rPr>
            </w:pPr>
            <w:r w:rsidRPr="007E7494">
              <w:rPr>
                <w:sz w:val="24"/>
                <w:szCs w:val="24"/>
              </w:rPr>
              <w:t>бюджет авт</w:t>
            </w:r>
            <w:r w:rsidRPr="007E7494">
              <w:rPr>
                <w:sz w:val="24"/>
                <w:szCs w:val="24"/>
              </w:rPr>
              <w:t>о</w:t>
            </w:r>
            <w:r w:rsidRPr="007E7494">
              <w:rPr>
                <w:sz w:val="24"/>
                <w:szCs w:val="24"/>
              </w:rPr>
              <w:t>номного о</w:t>
            </w:r>
            <w:r w:rsidRPr="007E7494">
              <w:rPr>
                <w:sz w:val="24"/>
                <w:szCs w:val="24"/>
              </w:rPr>
              <w:t>к</w:t>
            </w:r>
            <w:r w:rsidRPr="007E7494">
              <w:rPr>
                <w:sz w:val="24"/>
                <w:szCs w:val="24"/>
              </w:rPr>
              <w:t>руга</w:t>
            </w:r>
          </w:p>
        </w:tc>
        <w:tc>
          <w:tcPr>
            <w:tcW w:w="1136" w:type="dxa"/>
            <w:shd w:val="clear" w:color="auto" w:fill="auto"/>
            <w:hideMark/>
          </w:tcPr>
          <w:p w:rsidR="00E708D6" w:rsidRPr="007E7494" w:rsidRDefault="00E708D6" w:rsidP="00E708D6">
            <w:pPr>
              <w:rPr>
                <w:sz w:val="24"/>
                <w:szCs w:val="24"/>
              </w:rPr>
            </w:pPr>
            <w:r w:rsidRPr="007E7494">
              <w:rPr>
                <w:sz w:val="24"/>
                <w:szCs w:val="24"/>
              </w:rPr>
              <w:t>х</w:t>
            </w: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131" w:type="dxa"/>
            <w:shd w:val="clear" w:color="auto" w:fill="auto"/>
            <w:noWrap/>
            <w:vAlign w:val="center"/>
            <w:hideMark/>
          </w:tcPr>
          <w:p w:rsidR="00E708D6" w:rsidRPr="007E7494" w:rsidRDefault="00E708D6" w:rsidP="00E708D6">
            <w:pPr>
              <w:rPr>
                <w:sz w:val="24"/>
                <w:szCs w:val="24"/>
              </w:rPr>
            </w:pPr>
          </w:p>
        </w:tc>
        <w:tc>
          <w:tcPr>
            <w:tcW w:w="1224" w:type="dxa"/>
            <w:shd w:val="clear" w:color="auto" w:fill="auto"/>
            <w:noWrap/>
            <w:vAlign w:val="center"/>
            <w:hideMark/>
          </w:tcPr>
          <w:p w:rsidR="00E708D6" w:rsidRPr="007E7494" w:rsidRDefault="00E708D6" w:rsidP="00E708D6">
            <w:pPr>
              <w:rPr>
                <w:sz w:val="24"/>
                <w:szCs w:val="24"/>
              </w:rPr>
            </w:pPr>
          </w:p>
        </w:tc>
        <w:tc>
          <w:tcPr>
            <w:tcW w:w="1173" w:type="dxa"/>
            <w:shd w:val="clear" w:color="auto" w:fill="auto"/>
            <w:noWrap/>
            <w:vAlign w:val="center"/>
            <w:hideMark/>
          </w:tcPr>
          <w:p w:rsidR="00E708D6" w:rsidRPr="007E7494" w:rsidRDefault="00E708D6" w:rsidP="00E708D6">
            <w:pPr>
              <w:rPr>
                <w:sz w:val="24"/>
                <w:szCs w:val="24"/>
              </w:rPr>
            </w:pPr>
          </w:p>
        </w:tc>
        <w:tc>
          <w:tcPr>
            <w:tcW w:w="931" w:type="dxa"/>
            <w:shd w:val="clear" w:color="auto" w:fill="auto"/>
            <w:noWrap/>
            <w:vAlign w:val="center"/>
            <w:hideMark/>
          </w:tcPr>
          <w:p w:rsidR="00E708D6" w:rsidRPr="007E7494" w:rsidRDefault="00E708D6" w:rsidP="00E708D6">
            <w:pPr>
              <w:rPr>
                <w:sz w:val="24"/>
                <w:szCs w:val="24"/>
              </w:rPr>
            </w:pPr>
          </w:p>
        </w:tc>
        <w:tc>
          <w:tcPr>
            <w:tcW w:w="1055" w:type="dxa"/>
            <w:shd w:val="clear" w:color="auto" w:fill="auto"/>
            <w:noWrap/>
            <w:vAlign w:val="center"/>
            <w:hideMark/>
          </w:tcPr>
          <w:p w:rsidR="00E708D6" w:rsidRPr="007E7494" w:rsidRDefault="00E708D6" w:rsidP="00E708D6">
            <w:pPr>
              <w:rPr>
                <w:sz w:val="24"/>
                <w:szCs w:val="24"/>
              </w:rPr>
            </w:pPr>
          </w:p>
        </w:tc>
        <w:tc>
          <w:tcPr>
            <w:tcW w:w="1136" w:type="dxa"/>
            <w:shd w:val="clear" w:color="auto" w:fill="auto"/>
            <w:noWrap/>
            <w:vAlign w:val="center"/>
            <w:hideMark/>
          </w:tcPr>
          <w:p w:rsidR="00E708D6" w:rsidRPr="007E7494" w:rsidRDefault="00E708D6" w:rsidP="00E708D6">
            <w:pPr>
              <w:rPr>
                <w:sz w:val="24"/>
                <w:szCs w:val="24"/>
              </w:rPr>
            </w:pPr>
          </w:p>
        </w:tc>
        <w:tc>
          <w:tcPr>
            <w:tcW w:w="702" w:type="dxa"/>
            <w:shd w:val="clear" w:color="auto" w:fill="auto"/>
            <w:noWrap/>
            <w:vAlign w:val="center"/>
            <w:hideMark/>
          </w:tcPr>
          <w:p w:rsidR="00E708D6" w:rsidRPr="007E7494" w:rsidRDefault="00E708D6" w:rsidP="00E708D6">
            <w:pPr>
              <w:rPr>
                <w:sz w:val="24"/>
                <w:szCs w:val="24"/>
              </w:rPr>
            </w:pPr>
          </w:p>
        </w:tc>
      </w:tr>
      <w:tr w:rsidR="00E708D6" w:rsidRPr="007E7494" w:rsidTr="0066328C">
        <w:trPr>
          <w:gridAfter w:val="2"/>
          <w:wAfter w:w="2350" w:type="dxa"/>
          <w:trHeight w:val="525"/>
        </w:trPr>
        <w:tc>
          <w:tcPr>
            <w:tcW w:w="709" w:type="dxa"/>
            <w:gridSpan w:val="2"/>
            <w:vAlign w:val="center"/>
          </w:tcPr>
          <w:p w:rsidR="00E708D6" w:rsidRPr="007E7494" w:rsidRDefault="00E708D6" w:rsidP="00E708D6">
            <w:pPr>
              <w:rPr>
                <w:sz w:val="24"/>
                <w:szCs w:val="24"/>
              </w:rPr>
            </w:pPr>
            <w:r w:rsidRPr="007E7494">
              <w:rPr>
                <w:sz w:val="24"/>
                <w:szCs w:val="24"/>
              </w:rPr>
              <w:t>103</w:t>
            </w:r>
            <w:r w:rsidR="007E7494">
              <w:rPr>
                <w:sz w:val="24"/>
                <w:szCs w:val="24"/>
              </w:rPr>
              <w:t>.</w:t>
            </w:r>
          </w:p>
        </w:tc>
        <w:tc>
          <w:tcPr>
            <w:tcW w:w="851" w:type="dxa"/>
            <w:gridSpan w:val="2"/>
            <w:vMerge/>
            <w:vAlign w:val="center"/>
            <w:hideMark/>
          </w:tcPr>
          <w:p w:rsidR="00E708D6" w:rsidRPr="007E7494" w:rsidRDefault="00E708D6" w:rsidP="00E708D6">
            <w:pPr>
              <w:rPr>
                <w:sz w:val="24"/>
                <w:szCs w:val="24"/>
              </w:rPr>
            </w:pPr>
          </w:p>
        </w:tc>
        <w:tc>
          <w:tcPr>
            <w:tcW w:w="1559" w:type="dxa"/>
            <w:vMerge/>
            <w:vAlign w:val="center"/>
            <w:hideMark/>
          </w:tcPr>
          <w:p w:rsidR="00E708D6" w:rsidRPr="007E7494" w:rsidRDefault="00E708D6" w:rsidP="007E7494">
            <w:pPr>
              <w:jc w:val="both"/>
              <w:rPr>
                <w:sz w:val="24"/>
                <w:szCs w:val="24"/>
              </w:rPr>
            </w:pPr>
          </w:p>
        </w:tc>
        <w:tc>
          <w:tcPr>
            <w:tcW w:w="1134" w:type="dxa"/>
            <w:vMerge/>
            <w:vAlign w:val="center"/>
            <w:hideMark/>
          </w:tcPr>
          <w:p w:rsidR="00E708D6" w:rsidRPr="007E7494" w:rsidRDefault="00E708D6" w:rsidP="00E708D6">
            <w:pPr>
              <w:rPr>
                <w:sz w:val="24"/>
                <w:szCs w:val="24"/>
              </w:rPr>
            </w:pPr>
          </w:p>
        </w:tc>
        <w:tc>
          <w:tcPr>
            <w:tcW w:w="1701" w:type="dxa"/>
            <w:shd w:val="clear" w:color="auto" w:fill="auto"/>
            <w:hideMark/>
          </w:tcPr>
          <w:p w:rsidR="00E708D6" w:rsidRPr="007E7494" w:rsidRDefault="00E708D6" w:rsidP="00E708D6">
            <w:pPr>
              <w:rPr>
                <w:sz w:val="24"/>
                <w:szCs w:val="24"/>
              </w:rPr>
            </w:pPr>
            <w:r w:rsidRPr="007E7494">
              <w:rPr>
                <w:sz w:val="24"/>
                <w:szCs w:val="24"/>
              </w:rPr>
              <w:t>бюджет ра</w:t>
            </w:r>
            <w:r w:rsidRPr="007E7494">
              <w:rPr>
                <w:sz w:val="24"/>
                <w:szCs w:val="24"/>
              </w:rPr>
              <w:t>й</w:t>
            </w:r>
            <w:r w:rsidRPr="007E7494">
              <w:rPr>
                <w:sz w:val="24"/>
                <w:szCs w:val="24"/>
              </w:rPr>
              <w:t xml:space="preserve">она, </w:t>
            </w:r>
          </w:p>
        </w:tc>
        <w:tc>
          <w:tcPr>
            <w:tcW w:w="1136" w:type="dxa"/>
            <w:shd w:val="clear" w:color="auto" w:fill="auto"/>
            <w:hideMark/>
          </w:tcPr>
          <w:p w:rsidR="00E708D6" w:rsidRPr="007E7494" w:rsidRDefault="00E708D6" w:rsidP="00E708D6">
            <w:pPr>
              <w:rPr>
                <w:sz w:val="24"/>
                <w:szCs w:val="24"/>
              </w:rPr>
            </w:pPr>
            <w:r w:rsidRPr="007E7494">
              <w:rPr>
                <w:sz w:val="24"/>
                <w:szCs w:val="24"/>
              </w:rPr>
              <w:t>х</w:t>
            </w: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4073,0</w:t>
            </w:r>
          </w:p>
        </w:tc>
        <w:tc>
          <w:tcPr>
            <w:tcW w:w="113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224" w:type="dxa"/>
            <w:shd w:val="clear" w:color="auto" w:fill="auto"/>
            <w:noWrap/>
            <w:vAlign w:val="center"/>
            <w:hideMark/>
          </w:tcPr>
          <w:p w:rsidR="00E708D6" w:rsidRPr="007E7494" w:rsidRDefault="00E708D6" w:rsidP="00E708D6">
            <w:pPr>
              <w:rPr>
                <w:sz w:val="24"/>
                <w:szCs w:val="24"/>
              </w:rPr>
            </w:pPr>
            <w:r w:rsidRPr="007E7494">
              <w:rPr>
                <w:sz w:val="24"/>
                <w:szCs w:val="24"/>
              </w:rPr>
              <w:t>4073,0</w:t>
            </w:r>
          </w:p>
        </w:tc>
        <w:tc>
          <w:tcPr>
            <w:tcW w:w="1173" w:type="dxa"/>
            <w:shd w:val="clear" w:color="auto" w:fill="auto"/>
            <w:noWrap/>
            <w:vAlign w:val="center"/>
            <w:hideMark/>
          </w:tcPr>
          <w:p w:rsidR="00E708D6" w:rsidRPr="007E7494" w:rsidRDefault="00E708D6" w:rsidP="00E708D6">
            <w:pPr>
              <w:rPr>
                <w:sz w:val="24"/>
                <w:szCs w:val="24"/>
              </w:rPr>
            </w:pPr>
          </w:p>
        </w:tc>
        <w:tc>
          <w:tcPr>
            <w:tcW w:w="931" w:type="dxa"/>
            <w:shd w:val="clear" w:color="auto" w:fill="auto"/>
            <w:noWrap/>
            <w:vAlign w:val="center"/>
            <w:hideMark/>
          </w:tcPr>
          <w:p w:rsidR="00E708D6" w:rsidRPr="007E7494" w:rsidRDefault="00E708D6" w:rsidP="00E708D6">
            <w:pPr>
              <w:rPr>
                <w:sz w:val="24"/>
                <w:szCs w:val="24"/>
              </w:rPr>
            </w:pPr>
          </w:p>
        </w:tc>
        <w:tc>
          <w:tcPr>
            <w:tcW w:w="1055" w:type="dxa"/>
            <w:shd w:val="clear" w:color="auto" w:fill="auto"/>
            <w:noWrap/>
            <w:vAlign w:val="center"/>
            <w:hideMark/>
          </w:tcPr>
          <w:p w:rsidR="00E708D6" w:rsidRPr="007E7494" w:rsidRDefault="00E708D6" w:rsidP="00E708D6">
            <w:pPr>
              <w:rPr>
                <w:sz w:val="24"/>
                <w:szCs w:val="24"/>
              </w:rPr>
            </w:pPr>
          </w:p>
        </w:tc>
        <w:tc>
          <w:tcPr>
            <w:tcW w:w="1136" w:type="dxa"/>
            <w:shd w:val="clear" w:color="auto" w:fill="auto"/>
            <w:noWrap/>
            <w:vAlign w:val="center"/>
            <w:hideMark/>
          </w:tcPr>
          <w:p w:rsidR="00E708D6" w:rsidRPr="007E7494" w:rsidRDefault="00E708D6" w:rsidP="00E708D6">
            <w:pPr>
              <w:rPr>
                <w:sz w:val="24"/>
                <w:szCs w:val="24"/>
              </w:rPr>
            </w:pPr>
          </w:p>
        </w:tc>
        <w:tc>
          <w:tcPr>
            <w:tcW w:w="702" w:type="dxa"/>
            <w:shd w:val="clear" w:color="auto" w:fill="auto"/>
            <w:noWrap/>
            <w:vAlign w:val="center"/>
            <w:hideMark/>
          </w:tcPr>
          <w:p w:rsidR="00E708D6" w:rsidRPr="007E7494" w:rsidRDefault="00E708D6" w:rsidP="00E708D6">
            <w:pPr>
              <w:rPr>
                <w:sz w:val="24"/>
                <w:szCs w:val="24"/>
              </w:rPr>
            </w:pPr>
          </w:p>
        </w:tc>
      </w:tr>
      <w:tr w:rsidR="00E708D6" w:rsidRPr="007E7494" w:rsidTr="0066328C">
        <w:trPr>
          <w:gridAfter w:val="2"/>
          <w:wAfter w:w="2350" w:type="dxa"/>
          <w:trHeight w:val="525"/>
        </w:trPr>
        <w:tc>
          <w:tcPr>
            <w:tcW w:w="709" w:type="dxa"/>
            <w:gridSpan w:val="2"/>
            <w:vAlign w:val="center"/>
          </w:tcPr>
          <w:p w:rsidR="00E708D6" w:rsidRPr="007E7494" w:rsidRDefault="00E708D6" w:rsidP="00E708D6">
            <w:pPr>
              <w:rPr>
                <w:sz w:val="24"/>
                <w:szCs w:val="24"/>
              </w:rPr>
            </w:pPr>
            <w:r w:rsidRPr="007E7494">
              <w:rPr>
                <w:sz w:val="24"/>
                <w:szCs w:val="24"/>
              </w:rPr>
              <w:t>104</w:t>
            </w:r>
            <w:r w:rsidR="007E7494">
              <w:rPr>
                <w:sz w:val="24"/>
                <w:szCs w:val="24"/>
              </w:rPr>
              <w:t>.</w:t>
            </w:r>
          </w:p>
        </w:tc>
        <w:tc>
          <w:tcPr>
            <w:tcW w:w="851" w:type="dxa"/>
            <w:gridSpan w:val="2"/>
            <w:vMerge/>
            <w:vAlign w:val="center"/>
            <w:hideMark/>
          </w:tcPr>
          <w:p w:rsidR="00E708D6" w:rsidRPr="007E7494" w:rsidRDefault="00E708D6" w:rsidP="00E708D6">
            <w:pPr>
              <w:rPr>
                <w:sz w:val="24"/>
                <w:szCs w:val="24"/>
              </w:rPr>
            </w:pPr>
          </w:p>
        </w:tc>
        <w:tc>
          <w:tcPr>
            <w:tcW w:w="1559" w:type="dxa"/>
            <w:vMerge/>
            <w:vAlign w:val="center"/>
            <w:hideMark/>
          </w:tcPr>
          <w:p w:rsidR="00E708D6" w:rsidRPr="007E7494" w:rsidRDefault="00E708D6" w:rsidP="007E7494">
            <w:pPr>
              <w:jc w:val="both"/>
              <w:rPr>
                <w:sz w:val="24"/>
                <w:szCs w:val="24"/>
              </w:rPr>
            </w:pPr>
          </w:p>
        </w:tc>
        <w:tc>
          <w:tcPr>
            <w:tcW w:w="1134" w:type="dxa"/>
            <w:vMerge/>
            <w:vAlign w:val="center"/>
            <w:hideMark/>
          </w:tcPr>
          <w:p w:rsidR="00E708D6" w:rsidRPr="007E7494" w:rsidRDefault="00E708D6" w:rsidP="00E708D6">
            <w:pPr>
              <w:rPr>
                <w:sz w:val="24"/>
                <w:szCs w:val="24"/>
              </w:rPr>
            </w:pPr>
          </w:p>
        </w:tc>
        <w:tc>
          <w:tcPr>
            <w:tcW w:w="1701" w:type="dxa"/>
            <w:shd w:val="clear" w:color="auto" w:fill="auto"/>
            <w:hideMark/>
          </w:tcPr>
          <w:p w:rsidR="00E708D6" w:rsidRPr="007E7494" w:rsidRDefault="00E708D6" w:rsidP="00E708D6">
            <w:pPr>
              <w:rPr>
                <w:sz w:val="24"/>
                <w:szCs w:val="24"/>
              </w:rPr>
            </w:pPr>
            <w:r w:rsidRPr="007E7494">
              <w:rPr>
                <w:sz w:val="24"/>
                <w:szCs w:val="24"/>
              </w:rPr>
              <w:t>в том числе безвозмез</w:t>
            </w:r>
            <w:r w:rsidRPr="007E7494">
              <w:rPr>
                <w:sz w:val="24"/>
                <w:szCs w:val="24"/>
              </w:rPr>
              <w:t>д</w:t>
            </w:r>
            <w:r w:rsidRPr="007E7494">
              <w:rPr>
                <w:sz w:val="24"/>
                <w:szCs w:val="24"/>
              </w:rPr>
              <w:t>ные посту</w:t>
            </w:r>
            <w:r w:rsidRPr="007E7494">
              <w:rPr>
                <w:sz w:val="24"/>
                <w:szCs w:val="24"/>
              </w:rPr>
              <w:t>п</w:t>
            </w:r>
            <w:r w:rsidRPr="007E7494">
              <w:rPr>
                <w:sz w:val="24"/>
                <w:szCs w:val="24"/>
              </w:rPr>
              <w:t>ления от ф</w:t>
            </w:r>
            <w:r w:rsidRPr="007E7494">
              <w:rPr>
                <w:sz w:val="24"/>
                <w:szCs w:val="24"/>
              </w:rPr>
              <w:t>и</w:t>
            </w:r>
            <w:r w:rsidRPr="007E7494">
              <w:rPr>
                <w:sz w:val="24"/>
                <w:szCs w:val="24"/>
              </w:rPr>
              <w:t>зических и юридических лиц</w:t>
            </w:r>
          </w:p>
        </w:tc>
        <w:tc>
          <w:tcPr>
            <w:tcW w:w="1136" w:type="dxa"/>
            <w:shd w:val="clear" w:color="auto" w:fill="auto"/>
            <w:hideMark/>
          </w:tcPr>
          <w:p w:rsidR="00E708D6" w:rsidRPr="007E7494" w:rsidRDefault="00E708D6" w:rsidP="00E708D6">
            <w:pPr>
              <w:rPr>
                <w:sz w:val="24"/>
                <w:szCs w:val="24"/>
              </w:rPr>
            </w:pPr>
            <w:r w:rsidRPr="007E7494">
              <w:rPr>
                <w:sz w:val="24"/>
                <w:szCs w:val="24"/>
              </w:rPr>
              <w:t>х</w:t>
            </w: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2611,0</w:t>
            </w:r>
          </w:p>
        </w:tc>
        <w:tc>
          <w:tcPr>
            <w:tcW w:w="113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224" w:type="dxa"/>
            <w:shd w:val="clear" w:color="auto" w:fill="auto"/>
            <w:noWrap/>
            <w:vAlign w:val="center"/>
            <w:hideMark/>
          </w:tcPr>
          <w:p w:rsidR="00E708D6" w:rsidRPr="007E7494" w:rsidRDefault="00E708D6" w:rsidP="00E708D6">
            <w:pPr>
              <w:rPr>
                <w:sz w:val="24"/>
                <w:szCs w:val="24"/>
              </w:rPr>
            </w:pPr>
            <w:r w:rsidRPr="007E7494">
              <w:rPr>
                <w:sz w:val="24"/>
                <w:szCs w:val="24"/>
              </w:rPr>
              <w:t>2611,0</w:t>
            </w:r>
          </w:p>
        </w:tc>
        <w:tc>
          <w:tcPr>
            <w:tcW w:w="1173" w:type="dxa"/>
            <w:shd w:val="clear" w:color="auto" w:fill="auto"/>
            <w:noWrap/>
            <w:vAlign w:val="center"/>
            <w:hideMark/>
          </w:tcPr>
          <w:p w:rsidR="00E708D6" w:rsidRPr="007E7494" w:rsidRDefault="00E708D6" w:rsidP="00E708D6">
            <w:pPr>
              <w:rPr>
                <w:sz w:val="24"/>
                <w:szCs w:val="24"/>
              </w:rPr>
            </w:pPr>
          </w:p>
        </w:tc>
        <w:tc>
          <w:tcPr>
            <w:tcW w:w="931" w:type="dxa"/>
            <w:shd w:val="clear" w:color="auto" w:fill="auto"/>
            <w:noWrap/>
            <w:vAlign w:val="center"/>
            <w:hideMark/>
          </w:tcPr>
          <w:p w:rsidR="00E708D6" w:rsidRPr="007E7494" w:rsidRDefault="00E708D6" w:rsidP="00E708D6">
            <w:pPr>
              <w:rPr>
                <w:sz w:val="24"/>
                <w:szCs w:val="24"/>
              </w:rPr>
            </w:pPr>
          </w:p>
        </w:tc>
        <w:tc>
          <w:tcPr>
            <w:tcW w:w="1055" w:type="dxa"/>
            <w:shd w:val="clear" w:color="auto" w:fill="auto"/>
            <w:noWrap/>
            <w:vAlign w:val="center"/>
            <w:hideMark/>
          </w:tcPr>
          <w:p w:rsidR="00E708D6" w:rsidRPr="007E7494" w:rsidRDefault="00E708D6" w:rsidP="00E708D6">
            <w:pPr>
              <w:rPr>
                <w:sz w:val="24"/>
                <w:szCs w:val="24"/>
              </w:rPr>
            </w:pPr>
          </w:p>
        </w:tc>
        <w:tc>
          <w:tcPr>
            <w:tcW w:w="1136" w:type="dxa"/>
            <w:shd w:val="clear" w:color="auto" w:fill="auto"/>
            <w:noWrap/>
            <w:vAlign w:val="center"/>
            <w:hideMark/>
          </w:tcPr>
          <w:p w:rsidR="00E708D6" w:rsidRPr="007E7494" w:rsidRDefault="00E708D6" w:rsidP="00E708D6">
            <w:pPr>
              <w:rPr>
                <w:sz w:val="24"/>
                <w:szCs w:val="24"/>
              </w:rPr>
            </w:pPr>
          </w:p>
        </w:tc>
        <w:tc>
          <w:tcPr>
            <w:tcW w:w="702" w:type="dxa"/>
            <w:shd w:val="clear" w:color="auto" w:fill="auto"/>
            <w:noWrap/>
            <w:vAlign w:val="center"/>
            <w:hideMark/>
          </w:tcPr>
          <w:p w:rsidR="00E708D6" w:rsidRPr="007E7494" w:rsidRDefault="00E708D6" w:rsidP="00E708D6">
            <w:pPr>
              <w:rPr>
                <w:sz w:val="24"/>
                <w:szCs w:val="24"/>
              </w:rPr>
            </w:pPr>
          </w:p>
        </w:tc>
      </w:tr>
      <w:tr w:rsidR="00E708D6" w:rsidRPr="007E7494" w:rsidTr="0066328C">
        <w:trPr>
          <w:gridAfter w:val="2"/>
          <w:wAfter w:w="2350" w:type="dxa"/>
          <w:trHeight w:val="525"/>
        </w:trPr>
        <w:tc>
          <w:tcPr>
            <w:tcW w:w="709" w:type="dxa"/>
            <w:gridSpan w:val="2"/>
            <w:vAlign w:val="center"/>
          </w:tcPr>
          <w:p w:rsidR="00E708D6" w:rsidRPr="007E7494" w:rsidRDefault="00E708D6" w:rsidP="00E708D6">
            <w:pPr>
              <w:rPr>
                <w:sz w:val="24"/>
                <w:szCs w:val="24"/>
              </w:rPr>
            </w:pPr>
            <w:r w:rsidRPr="007E7494">
              <w:rPr>
                <w:sz w:val="24"/>
                <w:szCs w:val="24"/>
              </w:rPr>
              <w:t>105</w:t>
            </w:r>
            <w:r w:rsidR="007E7494">
              <w:rPr>
                <w:sz w:val="24"/>
                <w:szCs w:val="24"/>
              </w:rPr>
              <w:t>.</w:t>
            </w:r>
          </w:p>
        </w:tc>
        <w:tc>
          <w:tcPr>
            <w:tcW w:w="851" w:type="dxa"/>
            <w:gridSpan w:val="2"/>
            <w:vMerge/>
            <w:vAlign w:val="center"/>
            <w:hideMark/>
          </w:tcPr>
          <w:p w:rsidR="00E708D6" w:rsidRPr="007E7494" w:rsidRDefault="00E708D6" w:rsidP="00E708D6">
            <w:pPr>
              <w:rPr>
                <w:sz w:val="24"/>
                <w:szCs w:val="24"/>
              </w:rPr>
            </w:pPr>
          </w:p>
        </w:tc>
        <w:tc>
          <w:tcPr>
            <w:tcW w:w="1559" w:type="dxa"/>
            <w:vMerge/>
            <w:vAlign w:val="center"/>
            <w:hideMark/>
          </w:tcPr>
          <w:p w:rsidR="00E708D6" w:rsidRPr="007E7494" w:rsidRDefault="00E708D6" w:rsidP="007E7494">
            <w:pPr>
              <w:jc w:val="both"/>
              <w:rPr>
                <w:sz w:val="24"/>
                <w:szCs w:val="24"/>
              </w:rPr>
            </w:pPr>
          </w:p>
        </w:tc>
        <w:tc>
          <w:tcPr>
            <w:tcW w:w="1134" w:type="dxa"/>
            <w:vMerge/>
            <w:vAlign w:val="center"/>
            <w:hideMark/>
          </w:tcPr>
          <w:p w:rsidR="00E708D6" w:rsidRPr="007E7494" w:rsidRDefault="00E708D6" w:rsidP="00E708D6">
            <w:pPr>
              <w:rPr>
                <w:sz w:val="24"/>
                <w:szCs w:val="24"/>
              </w:rPr>
            </w:pPr>
          </w:p>
        </w:tc>
        <w:tc>
          <w:tcPr>
            <w:tcW w:w="1701" w:type="dxa"/>
            <w:shd w:val="clear" w:color="auto" w:fill="auto"/>
            <w:hideMark/>
          </w:tcPr>
          <w:p w:rsidR="00E708D6" w:rsidRPr="007E7494" w:rsidRDefault="00E708D6" w:rsidP="00E708D6">
            <w:pPr>
              <w:rPr>
                <w:sz w:val="24"/>
                <w:szCs w:val="24"/>
              </w:rPr>
            </w:pPr>
            <w:r w:rsidRPr="007E7494">
              <w:rPr>
                <w:sz w:val="24"/>
                <w:szCs w:val="24"/>
              </w:rPr>
              <w:t>иные вн</w:t>
            </w:r>
            <w:r w:rsidRPr="007E7494">
              <w:rPr>
                <w:sz w:val="24"/>
                <w:szCs w:val="24"/>
              </w:rPr>
              <w:t>е</w:t>
            </w:r>
            <w:r w:rsidRPr="007E7494">
              <w:rPr>
                <w:sz w:val="24"/>
                <w:szCs w:val="24"/>
              </w:rPr>
              <w:t>бюджетные источники</w:t>
            </w:r>
          </w:p>
        </w:tc>
        <w:tc>
          <w:tcPr>
            <w:tcW w:w="1136" w:type="dxa"/>
            <w:shd w:val="clear" w:color="auto" w:fill="auto"/>
            <w:hideMark/>
          </w:tcPr>
          <w:p w:rsidR="00E708D6" w:rsidRPr="007E7494" w:rsidRDefault="00E708D6" w:rsidP="00E708D6">
            <w:pPr>
              <w:rPr>
                <w:sz w:val="24"/>
                <w:szCs w:val="24"/>
              </w:rPr>
            </w:pPr>
            <w:r w:rsidRPr="007E7494">
              <w:rPr>
                <w:sz w:val="24"/>
                <w:szCs w:val="24"/>
              </w:rPr>
              <w:t>х</w:t>
            </w: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131" w:type="dxa"/>
            <w:shd w:val="clear" w:color="auto" w:fill="auto"/>
            <w:noWrap/>
            <w:vAlign w:val="center"/>
            <w:hideMark/>
          </w:tcPr>
          <w:p w:rsidR="00E708D6" w:rsidRPr="007E7494" w:rsidRDefault="00E708D6" w:rsidP="00E708D6">
            <w:pPr>
              <w:rPr>
                <w:sz w:val="24"/>
                <w:szCs w:val="24"/>
              </w:rPr>
            </w:pPr>
          </w:p>
        </w:tc>
        <w:tc>
          <w:tcPr>
            <w:tcW w:w="1224" w:type="dxa"/>
            <w:shd w:val="clear" w:color="auto" w:fill="auto"/>
            <w:noWrap/>
            <w:vAlign w:val="center"/>
            <w:hideMark/>
          </w:tcPr>
          <w:p w:rsidR="00E708D6" w:rsidRPr="007E7494" w:rsidRDefault="00E708D6" w:rsidP="00E708D6">
            <w:pPr>
              <w:rPr>
                <w:sz w:val="24"/>
                <w:szCs w:val="24"/>
              </w:rPr>
            </w:pPr>
          </w:p>
        </w:tc>
        <w:tc>
          <w:tcPr>
            <w:tcW w:w="1173" w:type="dxa"/>
            <w:shd w:val="clear" w:color="auto" w:fill="auto"/>
            <w:noWrap/>
            <w:vAlign w:val="center"/>
            <w:hideMark/>
          </w:tcPr>
          <w:p w:rsidR="00E708D6" w:rsidRPr="007E7494" w:rsidRDefault="00E708D6" w:rsidP="00E708D6">
            <w:pPr>
              <w:rPr>
                <w:sz w:val="24"/>
                <w:szCs w:val="24"/>
              </w:rPr>
            </w:pPr>
          </w:p>
        </w:tc>
        <w:tc>
          <w:tcPr>
            <w:tcW w:w="931" w:type="dxa"/>
            <w:shd w:val="clear" w:color="auto" w:fill="auto"/>
            <w:noWrap/>
            <w:vAlign w:val="center"/>
            <w:hideMark/>
          </w:tcPr>
          <w:p w:rsidR="00E708D6" w:rsidRPr="007E7494" w:rsidRDefault="00E708D6" w:rsidP="00E708D6">
            <w:pPr>
              <w:rPr>
                <w:sz w:val="24"/>
                <w:szCs w:val="24"/>
              </w:rPr>
            </w:pPr>
          </w:p>
        </w:tc>
        <w:tc>
          <w:tcPr>
            <w:tcW w:w="1055" w:type="dxa"/>
            <w:shd w:val="clear" w:color="auto" w:fill="auto"/>
            <w:noWrap/>
            <w:vAlign w:val="center"/>
            <w:hideMark/>
          </w:tcPr>
          <w:p w:rsidR="00E708D6" w:rsidRPr="007E7494" w:rsidRDefault="00E708D6" w:rsidP="00E708D6">
            <w:pPr>
              <w:rPr>
                <w:sz w:val="24"/>
                <w:szCs w:val="24"/>
              </w:rPr>
            </w:pPr>
          </w:p>
        </w:tc>
        <w:tc>
          <w:tcPr>
            <w:tcW w:w="1136" w:type="dxa"/>
            <w:shd w:val="clear" w:color="auto" w:fill="auto"/>
            <w:noWrap/>
            <w:vAlign w:val="center"/>
            <w:hideMark/>
          </w:tcPr>
          <w:p w:rsidR="00E708D6" w:rsidRPr="007E7494" w:rsidRDefault="00E708D6" w:rsidP="00E708D6">
            <w:pPr>
              <w:rPr>
                <w:sz w:val="24"/>
                <w:szCs w:val="24"/>
              </w:rPr>
            </w:pPr>
          </w:p>
        </w:tc>
        <w:tc>
          <w:tcPr>
            <w:tcW w:w="702" w:type="dxa"/>
            <w:shd w:val="clear" w:color="auto" w:fill="auto"/>
            <w:noWrap/>
            <w:vAlign w:val="center"/>
            <w:hideMark/>
          </w:tcPr>
          <w:p w:rsidR="00E708D6" w:rsidRPr="007E7494" w:rsidRDefault="00E708D6" w:rsidP="00E708D6">
            <w:pPr>
              <w:rPr>
                <w:sz w:val="24"/>
                <w:szCs w:val="24"/>
              </w:rPr>
            </w:pPr>
          </w:p>
        </w:tc>
      </w:tr>
      <w:tr w:rsidR="00E708D6" w:rsidRPr="007E7494" w:rsidTr="0066328C">
        <w:trPr>
          <w:gridAfter w:val="2"/>
          <w:wAfter w:w="2350" w:type="dxa"/>
          <w:trHeight w:val="525"/>
        </w:trPr>
        <w:tc>
          <w:tcPr>
            <w:tcW w:w="709" w:type="dxa"/>
            <w:gridSpan w:val="2"/>
            <w:vAlign w:val="center"/>
          </w:tcPr>
          <w:p w:rsidR="00E708D6" w:rsidRPr="007E7494" w:rsidRDefault="00E708D6" w:rsidP="00E708D6">
            <w:pPr>
              <w:rPr>
                <w:sz w:val="24"/>
                <w:szCs w:val="24"/>
              </w:rPr>
            </w:pPr>
            <w:r w:rsidRPr="007E7494">
              <w:rPr>
                <w:sz w:val="24"/>
                <w:szCs w:val="24"/>
              </w:rPr>
              <w:t>106</w:t>
            </w:r>
            <w:r w:rsidR="007E7494">
              <w:rPr>
                <w:sz w:val="24"/>
                <w:szCs w:val="24"/>
              </w:rPr>
              <w:t>.</w:t>
            </w:r>
          </w:p>
        </w:tc>
        <w:tc>
          <w:tcPr>
            <w:tcW w:w="851" w:type="dxa"/>
            <w:gridSpan w:val="2"/>
            <w:vMerge w:val="restart"/>
            <w:shd w:val="clear" w:color="auto" w:fill="auto"/>
            <w:hideMark/>
          </w:tcPr>
          <w:p w:rsidR="00E708D6" w:rsidRPr="007E7494" w:rsidRDefault="00E708D6" w:rsidP="00E708D6">
            <w:pPr>
              <w:rPr>
                <w:sz w:val="24"/>
                <w:szCs w:val="24"/>
              </w:rPr>
            </w:pPr>
            <w:r w:rsidRPr="007E7494">
              <w:rPr>
                <w:sz w:val="24"/>
                <w:szCs w:val="24"/>
              </w:rPr>
              <w:t>2.1.12.</w:t>
            </w:r>
          </w:p>
        </w:tc>
        <w:tc>
          <w:tcPr>
            <w:tcW w:w="1559" w:type="dxa"/>
            <w:vMerge w:val="restart"/>
            <w:shd w:val="clear" w:color="auto" w:fill="auto"/>
            <w:hideMark/>
          </w:tcPr>
          <w:p w:rsidR="00E708D6" w:rsidRPr="007E7494" w:rsidRDefault="00E708D6" w:rsidP="007E7494">
            <w:pPr>
              <w:jc w:val="both"/>
              <w:rPr>
                <w:sz w:val="24"/>
                <w:szCs w:val="24"/>
              </w:rPr>
            </w:pPr>
            <w:r w:rsidRPr="007E7494">
              <w:rPr>
                <w:sz w:val="24"/>
                <w:szCs w:val="24"/>
              </w:rPr>
              <w:t>пгт. Изл</w:t>
            </w:r>
            <w:r w:rsidRPr="007E7494">
              <w:rPr>
                <w:sz w:val="24"/>
                <w:szCs w:val="24"/>
              </w:rPr>
              <w:t>у</w:t>
            </w:r>
            <w:r w:rsidRPr="007E7494">
              <w:rPr>
                <w:sz w:val="24"/>
                <w:szCs w:val="24"/>
              </w:rPr>
              <w:t>чинск Р</w:t>
            </w:r>
            <w:r w:rsidRPr="007E7494">
              <w:rPr>
                <w:sz w:val="24"/>
                <w:szCs w:val="24"/>
              </w:rPr>
              <w:t>е</w:t>
            </w:r>
            <w:r w:rsidRPr="007E7494">
              <w:rPr>
                <w:sz w:val="24"/>
                <w:szCs w:val="24"/>
              </w:rPr>
              <w:t>монт кровли дворца спорта Югра муниц</w:t>
            </w:r>
            <w:r w:rsidRPr="007E7494">
              <w:rPr>
                <w:sz w:val="24"/>
                <w:szCs w:val="24"/>
              </w:rPr>
              <w:t>и</w:t>
            </w:r>
            <w:r w:rsidRPr="007E7494">
              <w:rPr>
                <w:sz w:val="24"/>
                <w:szCs w:val="24"/>
              </w:rPr>
              <w:t>пального автономного образов</w:t>
            </w:r>
            <w:r w:rsidRPr="007E7494">
              <w:rPr>
                <w:sz w:val="24"/>
                <w:szCs w:val="24"/>
              </w:rPr>
              <w:t>а</w:t>
            </w:r>
            <w:r w:rsidRPr="007E7494">
              <w:rPr>
                <w:sz w:val="24"/>
                <w:szCs w:val="24"/>
              </w:rPr>
              <w:t>тельного у</w:t>
            </w:r>
            <w:r w:rsidRPr="007E7494">
              <w:rPr>
                <w:sz w:val="24"/>
                <w:szCs w:val="24"/>
              </w:rPr>
              <w:t>ч</w:t>
            </w:r>
            <w:r w:rsidRPr="007E7494">
              <w:rPr>
                <w:sz w:val="24"/>
                <w:szCs w:val="24"/>
              </w:rPr>
              <w:lastRenderedPageBreak/>
              <w:t>реждения дополн</w:t>
            </w:r>
            <w:r w:rsidRPr="007E7494">
              <w:rPr>
                <w:sz w:val="24"/>
                <w:szCs w:val="24"/>
              </w:rPr>
              <w:t>и</w:t>
            </w:r>
            <w:r w:rsidRPr="007E7494">
              <w:rPr>
                <w:sz w:val="24"/>
                <w:szCs w:val="24"/>
              </w:rPr>
              <w:t>тельного о</w:t>
            </w:r>
            <w:r w:rsidRPr="007E7494">
              <w:rPr>
                <w:sz w:val="24"/>
                <w:szCs w:val="24"/>
              </w:rPr>
              <w:t>б</w:t>
            </w:r>
            <w:r w:rsidRPr="007E7494">
              <w:rPr>
                <w:sz w:val="24"/>
                <w:szCs w:val="24"/>
              </w:rPr>
              <w:t>разования детей «Сп</w:t>
            </w:r>
            <w:r w:rsidRPr="007E7494">
              <w:rPr>
                <w:sz w:val="24"/>
                <w:szCs w:val="24"/>
              </w:rPr>
              <w:t>е</w:t>
            </w:r>
            <w:r w:rsidRPr="007E7494">
              <w:rPr>
                <w:sz w:val="24"/>
                <w:szCs w:val="24"/>
              </w:rPr>
              <w:t>циализир</w:t>
            </w:r>
            <w:r w:rsidRPr="007E7494">
              <w:rPr>
                <w:sz w:val="24"/>
                <w:szCs w:val="24"/>
              </w:rPr>
              <w:t>о</w:t>
            </w:r>
            <w:r w:rsidRPr="007E7494">
              <w:rPr>
                <w:sz w:val="24"/>
                <w:szCs w:val="24"/>
              </w:rPr>
              <w:t>ванная де</w:t>
            </w:r>
            <w:r w:rsidRPr="007E7494">
              <w:rPr>
                <w:sz w:val="24"/>
                <w:szCs w:val="24"/>
              </w:rPr>
              <w:t>т</w:t>
            </w:r>
            <w:r w:rsidRPr="007E7494">
              <w:rPr>
                <w:sz w:val="24"/>
                <w:szCs w:val="24"/>
              </w:rPr>
              <w:t>ско-юношеская спортивная школа олимпи</w:t>
            </w:r>
            <w:r w:rsidRPr="007E7494">
              <w:rPr>
                <w:sz w:val="24"/>
                <w:szCs w:val="24"/>
              </w:rPr>
              <w:t>й</w:t>
            </w:r>
            <w:r w:rsidRPr="007E7494">
              <w:rPr>
                <w:sz w:val="24"/>
                <w:szCs w:val="24"/>
              </w:rPr>
              <w:t>ского резе</w:t>
            </w:r>
            <w:r w:rsidRPr="007E7494">
              <w:rPr>
                <w:sz w:val="24"/>
                <w:szCs w:val="24"/>
              </w:rPr>
              <w:t>р</w:t>
            </w:r>
            <w:r w:rsidRPr="007E7494">
              <w:rPr>
                <w:sz w:val="24"/>
                <w:szCs w:val="24"/>
              </w:rPr>
              <w:t>ва Нижн</w:t>
            </w:r>
            <w:r w:rsidRPr="007E7494">
              <w:rPr>
                <w:sz w:val="24"/>
                <w:szCs w:val="24"/>
              </w:rPr>
              <w:t>е</w:t>
            </w:r>
            <w:r w:rsidRPr="007E7494">
              <w:rPr>
                <w:sz w:val="24"/>
                <w:szCs w:val="24"/>
              </w:rPr>
              <w:t>вартовского района»</w:t>
            </w:r>
          </w:p>
        </w:tc>
        <w:tc>
          <w:tcPr>
            <w:tcW w:w="1134" w:type="dxa"/>
            <w:vMerge/>
            <w:vAlign w:val="center"/>
            <w:hideMark/>
          </w:tcPr>
          <w:p w:rsidR="00E708D6" w:rsidRPr="007E7494" w:rsidRDefault="00E708D6" w:rsidP="00E708D6">
            <w:pPr>
              <w:rPr>
                <w:sz w:val="24"/>
                <w:szCs w:val="24"/>
              </w:rPr>
            </w:pPr>
          </w:p>
        </w:tc>
        <w:tc>
          <w:tcPr>
            <w:tcW w:w="1701" w:type="dxa"/>
            <w:shd w:val="clear" w:color="auto" w:fill="auto"/>
            <w:hideMark/>
          </w:tcPr>
          <w:p w:rsidR="00E708D6" w:rsidRPr="007E7494" w:rsidRDefault="00E708D6" w:rsidP="00E708D6">
            <w:pPr>
              <w:rPr>
                <w:sz w:val="24"/>
                <w:szCs w:val="24"/>
              </w:rPr>
            </w:pPr>
            <w:r w:rsidRPr="007E7494">
              <w:rPr>
                <w:sz w:val="24"/>
                <w:szCs w:val="24"/>
              </w:rPr>
              <w:t>всего</w:t>
            </w:r>
          </w:p>
        </w:tc>
        <w:tc>
          <w:tcPr>
            <w:tcW w:w="1136" w:type="dxa"/>
            <w:shd w:val="clear" w:color="auto" w:fill="auto"/>
            <w:hideMark/>
          </w:tcPr>
          <w:p w:rsidR="00E708D6" w:rsidRPr="007E7494" w:rsidRDefault="00E708D6" w:rsidP="00E708D6">
            <w:pPr>
              <w:rPr>
                <w:sz w:val="24"/>
                <w:szCs w:val="24"/>
              </w:rPr>
            </w:pPr>
            <w:r w:rsidRPr="007E7494">
              <w:rPr>
                <w:sz w:val="24"/>
                <w:szCs w:val="24"/>
              </w:rPr>
              <w:t>х</w:t>
            </w: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21846,5</w:t>
            </w:r>
          </w:p>
        </w:tc>
        <w:tc>
          <w:tcPr>
            <w:tcW w:w="113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224" w:type="dxa"/>
            <w:shd w:val="clear" w:color="auto" w:fill="auto"/>
            <w:noWrap/>
            <w:vAlign w:val="center"/>
            <w:hideMark/>
          </w:tcPr>
          <w:p w:rsidR="00E708D6" w:rsidRPr="007E7494" w:rsidRDefault="00E708D6" w:rsidP="00E708D6">
            <w:pPr>
              <w:rPr>
                <w:sz w:val="24"/>
                <w:szCs w:val="24"/>
              </w:rPr>
            </w:pPr>
            <w:r w:rsidRPr="007E7494">
              <w:rPr>
                <w:sz w:val="24"/>
                <w:szCs w:val="24"/>
              </w:rPr>
              <w:t>21846,5</w:t>
            </w:r>
          </w:p>
        </w:tc>
        <w:tc>
          <w:tcPr>
            <w:tcW w:w="1173"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93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055"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136"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702" w:type="dxa"/>
            <w:shd w:val="clear" w:color="auto" w:fill="auto"/>
            <w:noWrap/>
            <w:vAlign w:val="center"/>
            <w:hideMark/>
          </w:tcPr>
          <w:p w:rsidR="00E708D6" w:rsidRPr="007E7494" w:rsidRDefault="00E708D6" w:rsidP="00E708D6">
            <w:pPr>
              <w:rPr>
                <w:sz w:val="24"/>
                <w:szCs w:val="24"/>
              </w:rPr>
            </w:pPr>
            <w:r w:rsidRPr="007E7494">
              <w:rPr>
                <w:sz w:val="24"/>
                <w:szCs w:val="24"/>
              </w:rPr>
              <w:t>0,0</w:t>
            </w:r>
          </w:p>
        </w:tc>
      </w:tr>
      <w:tr w:rsidR="00E708D6" w:rsidRPr="007E7494" w:rsidTr="0066328C">
        <w:trPr>
          <w:gridAfter w:val="2"/>
          <w:wAfter w:w="2350" w:type="dxa"/>
          <w:trHeight w:val="525"/>
        </w:trPr>
        <w:tc>
          <w:tcPr>
            <w:tcW w:w="709" w:type="dxa"/>
            <w:gridSpan w:val="2"/>
            <w:vAlign w:val="center"/>
          </w:tcPr>
          <w:p w:rsidR="00E708D6" w:rsidRPr="007E7494" w:rsidRDefault="00E708D6" w:rsidP="00E708D6">
            <w:pPr>
              <w:rPr>
                <w:sz w:val="24"/>
                <w:szCs w:val="24"/>
              </w:rPr>
            </w:pPr>
            <w:r w:rsidRPr="007E7494">
              <w:rPr>
                <w:sz w:val="24"/>
                <w:szCs w:val="24"/>
              </w:rPr>
              <w:t>107</w:t>
            </w:r>
            <w:r w:rsidR="007E7494">
              <w:rPr>
                <w:sz w:val="24"/>
                <w:szCs w:val="24"/>
              </w:rPr>
              <w:t>.</w:t>
            </w:r>
          </w:p>
        </w:tc>
        <w:tc>
          <w:tcPr>
            <w:tcW w:w="851" w:type="dxa"/>
            <w:gridSpan w:val="2"/>
            <w:vMerge/>
            <w:vAlign w:val="center"/>
            <w:hideMark/>
          </w:tcPr>
          <w:p w:rsidR="00E708D6" w:rsidRPr="007E7494" w:rsidRDefault="00E708D6" w:rsidP="00E708D6">
            <w:pPr>
              <w:rPr>
                <w:sz w:val="24"/>
                <w:szCs w:val="24"/>
              </w:rPr>
            </w:pPr>
          </w:p>
        </w:tc>
        <w:tc>
          <w:tcPr>
            <w:tcW w:w="1559" w:type="dxa"/>
            <w:vMerge/>
            <w:vAlign w:val="center"/>
            <w:hideMark/>
          </w:tcPr>
          <w:p w:rsidR="00E708D6" w:rsidRPr="007E7494" w:rsidRDefault="00E708D6" w:rsidP="00E708D6">
            <w:pPr>
              <w:rPr>
                <w:sz w:val="24"/>
                <w:szCs w:val="24"/>
              </w:rPr>
            </w:pPr>
          </w:p>
        </w:tc>
        <w:tc>
          <w:tcPr>
            <w:tcW w:w="1134" w:type="dxa"/>
            <w:vMerge/>
            <w:vAlign w:val="center"/>
            <w:hideMark/>
          </w:tcPr>
          <w:p w:rsidR="00E708D6" w:rsidRPr="007E7494" w:rsidRDefault="00E708D6" w:rsidP="00E708D6">
            <w:pPr>
              <w:rPr>
                <w:sz w:val="24"/>
                <w:szCs w:val="24"/>
              </w:rPr>
            </w:pPr>
          </w:p>
        </w:tc>
        <w:tc>
          <w:tcPr>
            <w:tcW w:w="1701" w:type="dxa"/>
            <w:shd w:val="clear" w:color="auto" w:fill="auto"/>
            <w:hideMark/>
          </w:tcPr>
          <w:p w:rsidR="00E708D6" w:rsidRPr="007E7494" w:rsidRDefault="00E708D6" w:rsidP="00E708D6">
            <w:pPr>
              <w:rPr>
                <w:sz w:val="24"/>
                <w:szCs w:val="24"/>
              </w:rPr>
            </w:pPr>
            <w:r w:rsidRPr="007E7494">
              <w:rPr>
                <w:sz w:val="24"/>
                <w:szCs w:val="24"/>
              </w:rPr>
              <w:t>бюджет авт</w:t>
            </w:r>
            <w:r w:rsidRPr="007E7494">
              <w:rPr>
                <w:sz w:val="24"/>
                <w:szCs w:val="24"/>
              </w:rPr>
              <w:t>о</w:t>
            </w:r>
            <w:r w:rsidRPr="007E7494">
              <w:rPr>
                <w:sz w:val="24"/>
                <w:szCs w:val="24"/>
              </w:rPr>
              <w:t>номного о</w:t>
            </w:r>
            <w:r w:rsidRPr="007E7494">
              <w:rPr>
                <w:sz w:val="24"/>
                <w:szCs w:val="24"/>
              </w:rPr>
              <w:t>к</w:t>
            </w:r>
            <w:r w:rsidRPr="007E7494">
              <w:rPr>
                <w:sz w:val="24"/>
                <w:szCs w:val="24"/>
              </w:rPr>
              <w:t>руга</w:t>
            </w:r>
          </w:p>
        </w:tc>
        <w:tc>
          <w:tcPr>
            <w:tcW w:w="1136" w:type="dxa"/>
            <w:shd w:val="clear" w:color="auto" w:fill="auto"/>
            <w:hideMark/>
          </w:tcPr>
          <w:p w:rsidR="00E708D6" w:rsidRPr="007E7494" w:rsidRDefault="00E708D6" w:rsidP="00E708D6">
            <w:pPr>
              <w:rPr>
                <w:sz w:val="24"/>
                <w:szCs w:val="24"/>
              </w:rPr>
            </w:pPr>
            <w:r w:rsidRPr="007E7494">
              <w:rPr>
                <w:sz w:val="24"/>
                <w:szCs w:val="24"/>
              </w:rPr>
              <w:t>х</w:t>
            </w: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131" w:type="dxa"/>
            <w:shd w:val="clear" w:color="auto" w:fill="auto"/>
            <w:noWrap/>
            <w:vAlign w:val="center"/>
            <w:hideMark/>
          </w:tcPr>
          <w:p w:rsidR="00E708D6" w:rsidRPr="007E7494" w:rsidRDefault="00E708D6" w:rsidP="00E708D6">
            <w:pPr>
              <w:rPr>
                <w:sz w:val="24"/>
                <w:szCs w:val="24"/>
              </w:rPr>
            </w:pPr>
          </w:p>
        </w:tc>
        <w:tc>
          <w:tcPr>
            <w:tcW w:w="1224" w:type="dxa"/>
            <w:shd w:val="clear" w:color="auto" w:fill="auto"/>
            <w:noWrap/>
            <w:vAlign w:val="center"/>
            <w:hideMark/>
          </w:tcPr>
          <w:p w:rsidR="00E708D6" w:rsidRPr="007E7494" w:rsidRDefault="00E708D6" w:rsidP="00E708D6">
            <w:pPr>
              <w:rPr>
                <w:sz w:val="24"/>
                <w:szCs w:val="24"/>
              </w:rPr>
            </w:pPr>
          </w:p>
        </w:tc>
        <w:tc>
          <w:tcPr>
            <w:tcW w:w="1173" w:type="dxa"/>
            <w:shd w:val="clear" w:color="auto" w:fill="auto"/>
            <w:noWrap/>
            <w:vAlign w:val="center"/>
            <w:hideMark/>
          </w:tcPr>
          <w:p w:rsidR="00E708D6" w:rsidRPr="007E7494" w:rsidRDefault="00E708D6" w:rsidP="00E708D6">
            <w:pPr>
              <w:rPr>
                <w:sz w:val="24"/>
                <w:szCs w:val="24"/>
              </w:rPr>
            </w:pPr>
          </w:p>
        </w:tc>
        <w:tc>
          <w:tcPr>
            <w:tcW w:w="931" w:type="dxa"/>
            <w:shd w:val="clear" w:color="auto" w:fill="auto"/>
            <w:noWrap/>
            <w:vAlign w:val="center"/>
            <w:hideMark/>
          </w:tcPr>
          <w:p w:rsidR="00E708D6" w:rsidRPr="007E7494" w:rsidRDefault="00E708D6" w:rsidP="00E708D6">
            <w:pPr>
              <w:rPr>
                <w:sz w:val="24"/>
                <w:szCs w:val="24"/>
              </w:rPr>
            </w:pPr>
          </w:p>
        </w:tc>
        <w:tc>
          <w:tcPr>
            <w:tcW w:w="1055" w:type="dxa"/>
            <w:shd w:val="clear" w:color="auto" w:fill="auto"/>
            <w:noWrap/>
            <w:vAlign w:val="center"/>
            <w:hideMark/>
          </w:tcPr>
          <w:p w:rsidR="00E708D6" w:rsidRPr="007E7494" w:rsidRDefault="00E708D6" w:rsidP="00E708D6">
            <w:pPr>
              <w:rPr>
                <w:sz w:val="24"/>
                <w:szCs w:val="24"/>
              </w:rPr>
            </w:pPr>
          </w:p>
        </w:tc>
        <w:tc>
          <w:tcPr>
            <w:tcW w:w="1136" w:type="dxa"/>
            <w:shd w:val="clear" w:color="auto" w:fill="auto"/>
            <w:noWrap/>
            <w:vAlign w:val="center"/>
            <w:hideMark/>
          </w:tcPr>
          <w:p w:rsidR="00E708D6" w:rsidRPr="007E7494" w:rsidRDefault="00E708D6" w:rsidP="00E708D6">
            <w:pPr>
              <w:rPr>
                <w:sz w:val="24"/>
                <w:szCs w:val="24"/>
              </w:rPr>
            </w:pPr>
          </w:p>
        </w:tc>
        <w:tc>
          <w:tcPr>
            <w:tcW w:w="702" w:type="dxa"/>
            <w:shd w:val="clear" w:color="auto" w:fill="auto"/>
            <w:noWrap/>
            <w:vAlign w:val="center"/>
            <w:hideMark/>
          </w:tcPr>
          <w:p w:rsidR="00E708D6" w:rsidRPr="007E7494" w:rsidRDefault="00E708D6" w:rsidP="00E708D6">
            <w:pPr>
              <w:rPr>
                <w:sz w:val="24"/>
                <w:szCs w:val="24"/>
              </w:rPr>
            </w:pPr>
          </w:p>
        </w:tc>
      </w:tr>
      <w:tr w:rsidR="00E708D6" w:rsidRPr="007E7494" w:rsidTr="0066328C">
        <w:trPr>
          <w:gridAfter w:val="2"/>
          <w:wAfter w:w="2350" w:type="dxa"/>
          <w:trHeight w:val="525"/>
        </w:trPr>
        <w:tc>
          <w:tcPr>
            <w:tcW w:w="709" w:type="dxa"/>
            <w:gridSpan w:val="2"/>
            <w:vAlign w:val="center"/>
          </w:tcPr>
          <w:p w:rsidR="00E708D6" w:rsidRPr="007E7494" w:rsidRDefault="00E708D6" w:rsidP="00E708D6">
            <w:pPr>
              <w:rPr>
                <w:sz w:val="24"/>
                <w:szCs w:val="24"/>
              </w:rPr>
            </w:pPr>
            <w:r w:rsidRPr="007E7494">
              <w:rPr>
                <w:sz w:val="24"/>
                <w:szCs w:val="24"/>
              </w:rPr>
              <w:t>108</w:t>
            </w:r>
            <w:r w:rsidR="007E7494">
              <w:rPr>
                <w:sz w:val="24"/>
                <w:szCs w:val="24"/>
              </w:rPr>
              <w:t>.</w:t>
            </w:r>
          </w:p>
        </w:tc>
        <w:tc>
          <w:tcPr>
            <w:tcW w:w="851" w:type="dxa"/>
            <w:gridSpan w:val="2"/>
            <w:vMerge/>
            <w:vAlign w:val="center"/>
            <w:hideMark/>
          </w:tcPr>
          <w:p w:rsidR="00E708D6" w:rsidRPr="007E7494" w:rsidRDefault="00E708D6" w:rsidP="00E708D6">
            <w:pPr>
              <w:rPr>
                <w:sz w:val="24"/>
                <w:szCs w:val="24"/>
              </w:rPr>
            </w:pPr>
          </w:p>
        </w:tc>
        <w:tc>
          <w:tcPr>
            <w:tcW w:w="1559" w:type="dxa"/>
            <w:vMerge/>
            <w:vAlign w:val="center"/>
            <w:hideMark/>
          </w:tcPr>
          <w:p w:rsidR="00E708D6" w:rsidRPr="007E7494" w:rsidRDefault="00E708D6" w:rsidP="00E708D6">
            <w:pPr>
              <w:rPr>
                <w:sz w:val="24"/>
                <w:szCs w:val="24"/>
              </w:rPr>
            </w:pPr>
          </w:p>
        </w:tc>
        <w:tc>
          <w:tcPr>
            <w:tcW w:w="1134" w:type="dxa"/>
            <w:vMerge/>
            <w:vAlign w:val="center"/>
            <w:hideMark/>
          </w:tcPr>
          <w:p w:rsidR="00E708D6" w:rsidRPr="007E7494" w:rsidRDefault="00E708D6" w:rsidP="00E708D6">
            <w:pPr>
              <w:rPr>
                <w:sz w:val="24"/>
                <w:szCs w:val="24"/>
              </w:rPr>
            </w:pPr>
          </w:p>
        </w:tc>
        <w:tc>
          <w:tcPr>
            <w:tcW w:w="1701" w:type="dxa"/>
            <w:shd w:val="clear" w:color="auto" w:fill="auto"/>
            <w:hideMark/>
          </w:tcPr>
          <w:p w:rsidR="00E708D6" w:rsidRPr="007E7494" w:rsidRDefault="00E708D6" w:rsidP="00E708D6">
            <w:pPr>
              <w:rPr>
                <w:sz w:val="24"/>
                <w:szCs w:val="24"/>
              </w:rPr>
            </w:pPr>
            <w:r w:rsidRPr="007E7494">
              <w:rPr>
                <w:sz w:val="24"/>
                <w:szCs w:val="24"/>
              </w:rPr>
              <w:t>бюджет ра</w:t>
            </w:r>
            <w:r w:rsidRPr="007E7494">
              <w:rPr>
                <w:sz w:val="24"/>
                <w:szCs w:val="24"/>
              </w:rPr>
              <w:t>й</w:t>
            </w:r>
            <w:r w:rsidRPr="007E7494">
              <w:rPr>
                <w:sz w:val="24"/>
                <w:szCs w:val="24"/>
              </w:rPr>
              <w:t xml:space="preserve">она, </w:t>
            </w:r>
          </w:p>
        </w:tc>
        <w:tc>
          <w:tcPr>
            <w:tcW w:w="1136" w:type="dxa"/>
            <w:shd w:val="clear" w:color="auto" w:fill="auto"/>
            <w:hideMark/>
          </w:tcPr>
          <w:p w:rsidR="00E708D6" w:rsidRPr="007E7494" w:rsidRDefault="00E708D6" w:rsidP="00E708D6">
            <w:pPr>
              <w:rPr>
                <w:sz w:val="24"/>
                <w:szCs w:val="24"/>
              </w:rPr>
            </w:pPr>
            <w:r w:rsidRPr="007E7494">
              <w:rPr>
                <w:sz w:val="24"/>
                <w:szCs w:val="24"/>
              </w:rPr>
              <w:t>х</w:t>
            </w: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21846,5</w:t>
            </w:r>
          </w:p>
        </w:tc>
        <w:tc>
          <w:tcPr>
            <w:tcW w:w="113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224" w:type="dxa"/>
            <w:shd w:val="clear" w:color="auto" w:fill="auto"/>
            <w:noWrap/>
            <w:vAlign w:val="center"/>
            <w:hideMark/>
          </w:tcPr>
          <w:p w:rsidR="00E708D6" w:rsidRPr="007E7494" w:rsidRDefault="00E708D6" w:rsidP="00E708D6">
            <w:pPr>
              <w:rPr>
                <w:sz w:val="24"/>
                <w:szCs w:val="24"/>
              </w:rPr>
            </w:pPr>
            <w:r w:rsidRPr="007E7494">
              <w:rPr>
                <w:sz w:val="24"/>
                <w:szCs w:val="24"/>
              </w:rPr>
              <w:t>21846,5</w:t>
            </w:r>
          </w:p>
        </w:tc>
        <w:tc>
          <w:tcPr>
            <w:tcW w:w="1173" w:type="dxa"/>
            <w:shd w:val="clear" w:color="auto" w:fill="auto"/>
            <w:noWrap/>
            <w:vAlign w:val="center"/>
            <w:hideMark/>
          </w:tcPr>
          <w:p w:rsidR="00E708D6" w:rsidRPr="007E7494" w:rsidRDefault="00E708D6" w:rsidP="00E708D6">
            <w:pPr>
              <w:rPr>
                <w:sz w:val="24"/>
                <w:szCs w:val="24"/>
              </w:rPr>
            </w:pPr>
          </w:p>
        </w:tc>
        <w:tc>
          <w:tcPr>
            <w:tcW w:w="931" w:type="dxa"/>
            <w:shd w:val="clear" w:color="auto" w:fill="auto"/>
            <w:noWrap/>
            <w:vAlign w:val="center"/>
            <w:hideMark/>
          </w:tcPr>
          <w:p w:rsidR="00E708D6" w:rsidRPr="007E7494" w:rsidRDefault="00E708D6" w:rsidP="00E708D6">
            <w:pPr>
              <w:rPr>
                <w:sz w:val="24"/>
                <w:szCs w:val="24"/>
              </w:rPr>
            </w:pPr>
          </w:p>
        </w:tc>
        <w:tc>
          <w:tcPr>
            <w:tcW w:w="1055" w:type="dxa"/>
            <w:shd w:val="clear" w:color="auto" w:fill="auto"/>
            <w:noWrap/>
            <w:vAlign w:val="center"/>
            <w:hideMark/>
          </w:tcPr>
          <w:p w:rsidR="00E708D6" w:rsidRPr="007E7494" w:rsidRDefault="00E708D6" w:rsidP="00E708D6">
            <w:pPr>
              <w:rPr>
                <w:sz w:val="24"/>
                <w:szCs w:val="24"/>
              </w:rPr>
            </w:pPr>
          </w:p>
        </w:tc>
        <w:tc>
          <w:tcPr>
            <w:tcW w:w="1136" w:type="dxa"/>
            <w:shd w:val="clear" w:color="auto" w:fill="auto"/>
            <w:noWrap/>
            <w:vAlign w:val="center"/>
            <w:hideMark/>
          </w:tcPr>
          <w:p w:rsidR="00E708D6" w:rsidRPr="007E7494" w:rsidRDefault="00E708D6" w:rsidP="00E708D6">
            <w:pPr>
              <w:rPr>
                <w:sz w:val="24"/>
                <w:szCs w:val="24"/>
              </w:rPr>
            </w:pPr>
          </w:p>
        </w:tc>
        <w:tc>
          <w:tcPr>
            <w:tcW w:w="702" w:type="dxa"/>
            <w:shd w:val="clear" w:color="auto" w:fill="auto"/>
            <w:noWrap/>
            <w:vAlign w:val="center"/>
            <w:hideMark/>
          </w:tcPr>
          <w:p w:rsidR="00E708D6" w:rsidRPr="007E7494" w:rsidRDefault="00E708D6" w:rsidP="00E708D6">
            <w:pPr>
              <w:rPr>
                <w:sz w:val="24"/>
                <w:szCs w:val="24"/>
              </w:rPr>
            </w:pPr>
          </w:p>
        </w:tc>
      </w:tr>
      <w:tr w:rsidR="00E708D6" w:rsidRPr="007E7494" w:rsidTr="0066328C">
        <w:trPr>
          <w:gridAfter w:val="2"/>
          <w:wAfter w:w="2350" w:type="dxa"/>
          <w:trHeight w:val="525"/>
        </w:trPr>
        <w:tc>
          <w:tcPr>
            <w:tcW w:w="709" w:type="dxa"/>
            <w:gridSpan w:val="2"/>
            <w:vAlign w:val="center"/>
          </w:tcPr>
          <w:p w:rsidR="00E708D6" w:rsidRPr="007E7494" w:rsidRDefault="00E708D6" w:rsidP="00E708D6">
            <w:pPr>
              <w:rPr>
                <w:sz w:val="24"/>
                <w:szCs w:val="24"/>
              </w:rPr>
            </w:pPr>
            <w:r w:rsidRPr="007E7494">
              <w:rPr>
                <w:sz w:val="24"/>
                <w:szCs w:val="24"/>
              </w:rPr>
              <w:t>109</w:t>
            </w:r>
            <w:r w:rsidR="007E7494">
              <w:rPr>
                <w:sz w:val="24"/>
                <w:szCs w:val="24"/>
              </w:rPr>
              <w:t>.</w:t>
            </w:r>
          </w:p>
        </w:tc>
        <w:tc>
          <w:tcPr>
            <w:tcW w:w="851" w:type="dxa"/>
            <w:gridSpan w:val="2"/>
            <w:vMerge/>
            <w:vAlign w:val="center"/>
            <w:hideMark/>
          </w:tcPr>
          <w:p w:rsidR="00E708D6" w:rsidRPr="007E7494" w:rsidRDefault="00E708D6" w:rsidP="00E708D6">
            <w:pPr>
              <w:rPr>
                <w:sz w:val="24"/>
                <w:szCs w:val="24"/>
              </w:rPr>
            </w:pPr>
          </w:p>
        </w:tc>
        <w:tc>
          <w:tcPr>
            <w:tcW w:w="1559" w:type="dxa"/>
            <w:vMerge/>
            <w:vAlign w:val="center"/>
            <w:hideMark/>
          </w:tcPr>
          <w:p w:rsidR="00E708D6" w:rsidRPr="007E7494" w:rsidRDefault="00E708D6" w:rsidP="00E708D6">
            <w:pPr>
              <w:rPr>
                <w:sz w:val="24"/>
                <w:szCs w:val="24"/>
              </w:rPr>
            </w:pPr>
          </w:p>
        </w:tc>
        <w:tc>
          <w:tcPr>
            <w:tcW w:w="1134" w:type="dxa"/>
            <w:vMerge/>
            <w:vAlign w:val="center"/>
            <w:hideMark/>
          </w:tcPr>
          <w:p w:rsidR="00E708D6" w:rsidRPr="007E7494" w:rsidRDefault="00E708D6" w:rsidP="00E708D6">
            <w:pPr>
              <w:rPr>
                <w:sz w:val="24"/>
                <w:szCs w:val="24"/>
              </w:rPr>
            </w:pPr>
          </w:p>
        </w:tc>
        <w:tc>
          <w:tcPr>
            <w:tcW w:w="1701" w:type="dxa"/>
            <w:shd w:val="clear" w:color="auto" w:fill="auto"/>
            <w:hideMark/>
          </w:tcPr>
          <w:p w:rsidR="00E708D6" w:rsidRPr="007E7494" w:rsidRDefault="00E708D6" w:rsidP="00E708D6">
            <w:pPr>
              <w:rPr>
                <w:sz w:val="24"/>
                <w:szCs w:val="24"/>
              </w:rPr>
            </w:pPr>
            <w:r w:rsidRPr="007E7494">
              <w:rPr>
                <w:sz w:val="24"/>
                <w:szCs w:val="24"/>
              </w:rPr>
              <w:t>в том числе безвозмез</w:t>
            </w:r>
            <w:r w:rsidRPr="007E7494">
              <w:rPr>
                <w:sz w:val="24"/>
                <w:szCs w:val="24"/>
              </w:rPr>
              <w:t>д</w:t>
            </w:r>
            <w:r w:rsidRPr="007E7494">
              <w:rPr>
                <w:sz w:val="24"/>
                <w:szCs w:val="24"/>
              </w:rPr>
              <w:t>ные посту</w:t>
            </w:r>
            <w:r w:rsidRPr="007E7494">
              <w:rPr>
                <w:sz w:val="24"/>
                <w:szCs w:val="24"/>
              </w:rPr>
              <w:t>п</w:t>
            </w:r>
            <w:r w:rsidRPr="007E7494">
              <w:rPr>
                <w:sz w:val="24"/>
                <w:szCs w:val="24"/>
              </w:rPr>
              <w:lastRenderedPageBreak/>
              <w:t>ления от ф</w:t>
            </w:r>
            <w:r w:rsidRPr="007E7494">
              <w:rPr>
                <w:sz w:val="24"/>
                <w:szCs w:val="24"/>
              </w:rPr>
              <w:t>и</w:t>
            </w:r>
            <w:r w:rsidRPr="007E7494">
              <w:rPr>
                <w:sz w:val="24"/>
                <w:szCs w:val="24"/>
              </w:rPr>
              <w:t>зических и юридических лиц</w:t>
            </w:r>
          </w:p>
        </w:tc>
        <w:tc>
          <w:tcPr>
            <w:tcW w:w="1136" w:type="dxa"/>
            <w:shd w:val="clear" w:color="auto" w:fill="auto"/>
            <w:hideMark/>
          </w:tcPr>
          <w:p w:rsidR="00E708D6" w:rsidRPr="007E7494" w:rsidRDefault="00E708D6" w:rsidP="00E708D6">
            <w:pPr>
              <w:rPr>
                <w:sz w:val="24"/>
                <w:szCs w:val="24"/>
              </w:rPr>
            </w:pPr>
            <w:r w:rsidRPr="007E7494">
              <w:rPr>
                <w:sz w:val="24"/>
                <w:szCs w:val="24"/>
              </w:rPr>
              <w:lastRenderedPageBreak/>
              <w:t>х</w:t>
            </w: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11646,5</w:t>
            </w:r>
          </w:p>
        </w:tc>
        <w:tc>
          <w:tcPr>
            <w:tcW w:w="113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224" w:type="dxa"/>
            <w:shd w:val="clear" w:color="auto" w:fill="auto"/>
            <w:noWrap/>
            <w:vAlign w:val="center"/>
            <w:hideMark/>
          </w:tcPr>
          <w:p w:rsidR="00E708D6" w:rsidRPr="007E7494" w:rsidRDefault="00E708D6" w:rsidP="00E708D6">
            <w:pPr>
              <w:rPr>
                <w:sz w:val="24"/>
                <w:szCs w:val="24"/>
              </w:rPr>
            </w:pPr>
            <w:r w:rsidRPr="007E7494">
              <w:rPr>
                <w:sz w:val="24"/>
                <w:szCs w:val="24"/>
              </w:rPr>
              <w:t>11646,5</w:t>
            </w:r>
          </w:p>
        </w:tc>
        <w:tc>
          <w:tcPr>
            <w:tcW w:w="1173" w:type="dxa"/>
            <w:shd w:val="clear" w:color="auto" w:fill="auto"/>
            <w:noWrap/>
            <w:vAlign w:val="center"/>
            <w:hideMark/>
          </w:tcPr>
          <w:p w:rsidR="00E708D6" w:rsidRPr="007E7494" w:rsidRDefault="00E708D6" w:rsidP="00E708D6">
            <w:pPr>
              <w:rPr>
                <w:sz w:val="24"/>
                <w:szCs w:val="24"/>
              </w:rPr>
            </w:pPr>
          </w:p>
        </w:tc>
        <w:tc>
          <w:tcPr>
            <w:tcW w:w="931" w:type="dxa"/>
            <w:shd w:val="clear" w:color="auto" w:fill="auto"/>
            <w:noWrap/>
            <w:vAlign w:val="center"/>
            <w:hideMark/>
          </w:tcPr>
          <w:p w:rsidR="00E708D6" w:rsidRPr="007E7494" w:rsidRDefault="00E708D6" w:rsidP="00E708D6">
            <w:pPr>
              <w:rPr>
                <w:sz w:val="24"/>
                <w:szCs w:val="24"/>
              </w:rPr>
            </w:pPr>
          </w:p>
        </w:tc>
        <w:tc>
          <w:tcPr>
            <w:tcW w:w="1055" w:type="dxa"/>
            <w:shd w:val="clear" w:color="auto" w:fill="auto"/>
            <w:noWrap/>
            <w:vAlign w:val="center"/>
            <w:hideMark/>
          </w:tcPr>
          <w:p w:rsidR="00E708D6" w:rsidRPr="007E7494" w:rsidRDefault="00E708D6" w:rsidP="00E708D6">
            <w:pPr>
              <w:rPr>
                <w:sz w:val="24"/>
                <w:szCs w:val="24"/>
              </w:rPr>
            </w:pPr>
          </w:p>
        </w:tc>
        <w:tc>
          <w:tcPr>
            <w:tcW w:w="1136" w:type="dxa"/>
            <w:shd w:val="clear" w:color="auto" w:fill="auto"/>
            <w:noWrap/>
            <w:vAlign w:val="center"/>
            <w:hideMark/>
          </w:tcPr>
          <w:p w:rsidR="00E708D6" w:rsidRPr="007E7494" w:rsidRDefault="00E708D6" w:rsidP="00E708D6">
            <w:pPr>
              <w:rPr>
                <w:sz w:val="24"/>
                <w:szCs w:val="24"/>
              </w:rPr>
            </w:pPr>
          </w:p>
        </w:tc>
        <w:tc>
          <w:tcPr>
            <w:tcW w:w="702" w:type="dxa"/>
            <w:shd w:val="clear" w:color="auto" w:fill="auto"/>
            <w:noWrap/>
            <w:vAlign w:val="center"/>
            <w:hideMark/>
          </w:tcPr>
          <w:p w:rsidR="00E708D6" w:rsidRPr="007E7494" w:rsidRDefault="00E708D6" w:rsidP="00E708D6">
            <w:pPr>
              <w:rPr>
                <w:sz w:val="24"/>
                <w:szCs w:val="24"/>
              </w:rPr>
            </w:pPr>
          </w:p>
        </w:tc>
      </w:tr>
      <w:tr w:rsidR="00E708D6" w:rsidRPr="007E7494" w:rsidTr="0066328C">
        <w:trPr>
          <w:gridAfter w:val="2"/>
          <w:wAfter w:w="2350" w:type="dxa"/>
          <w:trHeight w:val="525"/>
        </w:trPr>
        <w:tc>
          <w:tcPr>
            <w:tcW w:w="709" w:type="dxa"/>
            <w:gridSpan w:val="2"/>
            <w:vAlign w:val="center"/>
          </w:tcPr>
          <w:p w:rsidR="00E708D6" w:rsidRPr="007E7494" w:rsidRDefault="00E708D6" w:rsidP="007E7494">
            <w:pPr>
              <w:jc w:val="center"/>
              <w:rPr>
                <w:sz w:val="24"/>
                <w:szCs w:val="24"/>
              </w:rPr>
            </w:pPr>
            <w:r w:rsidRPr="007E7494">
              <w:rPr>
                <w:sz w:val="24"/>
                <w:szCs w:val="24"/>
              </w:rPr>
              <w:lastRenderedPageBreak/>
              <w:t>110</w:t>
            </w:r>
            <w:r w:rsidR="007E7494">
              <w:rPr>
                <w:sz w:val="24"/>
                <w:szCs w:val="24"/>
              </w:rPr>
              <w:t>.</w:t>
            </w:r>
          </w:p>
        </w:tc>
        <w:tc>
          <w:tcPr>
            <w:tcW w:w="851" w:type="dxa"/>
            <w:gridSpan w:val="2"/>
            <w:vMerge/>
            <w:vAlign w:val="center"/>
            <w:hideMark/>
          </w:tcPr>
          <w:p w:rsidR="00E708D6" w:rsidRPr="007E7494" w:rsidRDefault="00E708D6" w:rsidP="00E708D6">
            <w:pPr>
              <w:rPr>
                <w:sz w:val="24"/>
                <w:szCs w:val="24"/>
              </w:rPr>
            </w:pPr>
          </w:p>
        </w:tc>
        <w:tc>
          <w:tcPr>
            <w:tcW w:w="1559" w:type="dxa"/>
            <w:vMerge/>
            <w:vAlign w:val="center"/>
            <w:hideMark/>
          </w:tcPr>
          <w:p w:rsidR="00E708D6" w:rsidRPr="007E7494" w:rsidRDefault="00E708D6" w:rsidP="00E708D6">
            <w:pPr>
              <w:rPr>
                <w:sz w:val="24"/>
                <w:szCs w:val="24"/>
              </w:rPr>
            </w:pPr>
          </w:p>
        </w:tc>
        <w:tc>
          <w:tcPr>
            <w:tcW w:w="1134" w:type="dxa"/>
            <w:vMerge/>
            <w:vAlign w:val="center"/>
            <w:hideMark/>
          </w:tcPr>
          <w:p w:rsidR="00E708D6" w:rsidRPr="007E7494" w:rsidRDefault="00E708D6" w:rsidP="00E708D6">
            <w:pPr>
              <w:rPr>
                <w:sz w:val="24"/>
                <w:szCs w:val="24"/>
              </w:rPr>
            </w:pPr>
          </w:p>
        </w:tc>
        <w:tc>
          <w:tcPr>
            <w:tcW w:w="1701" w:type="dxa"/>
            <w:shd w:val="clear" w:color="auto" w:fill="auto"/>
            <w:hideMark/>
          </w:tcPr>
          <w:p w:rsidR="00E708D6" w:rsidRPr="007E7494" w:rsidRDefault="00E708D6" w:rsidP="00E708D6">
            <w:pPr>
              <w:rPr>
                <w:sz w:val="24"/>
                <w:szCs w:val="24"/>
              </w:rPr>
            </w:pPr>
            <w:r w:rsidRPr="007E7494">
              <w:rPr>
                <w:sz w:val="24"/>
                <w:szCs w:val="24"/>
              </w:rPr>
              <w:t>иные вн</w:t>
            </w:r>
            <w:r w:rsidRPr="007E7494">
              <w:rPr>
                <w:sz w:val="24"/>
                <w:szCs w:val="24"/>
              </w:rPr>
              <w:t>е</w:t>
            </w:r>
            <w:r w:rsidRPr="007E7494">
              <w:rPr>
                <w:sz w:val="24"/>
                <w:szCs w:val="24"/>
              </w:rPr>
              <w:t>бюджетные источники</w:t>
            </w:r>
          </w:p>
        </w:tc>
        <w:tc>
          <w:tcPr>
            <w:tcW w:w="1136" w:type="dxa"/>
            <w:shd w:val="clear" w:color="auto" w:fill="auto"/>
            <w:hideMark/>
          </w:tcPr>
          <w:p w:rsidR="00E708D6" w:rsidRPr="007E7494" w:rsidRDefault="00E708D6" w:rsidP="00E708D6">
            <w:pPr>
              <w:rPr>
                <w:sz w:val="24"/>
                <w:szCs w:val="24"/>
              </w:rPr>
            </w:pPr>
            <w:r w:rsidRPr="007E7494">
              <w:rPr>
                <w:sz w:val="24"/>
                <w:szCs w:val="24"/>
              </w:rPr>
              <w:t>х</w:t>
            </w: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131" w:type="dxa"/>
            <w:shd w:val="clear" w:color="auto" w:fill="auto"/>
            <w:noWrap/>
            <w:vAlign w:val="center"/>
            <w:hideMark/>
          </w:tcPr>
          <w:p w:rsidR="00E708D6" w:rsidRPr="007E7494" w:rsidRDefault="00E708D6" w:rsidP="00E708D6">
            <w:pPr>
              <w:rPr>
                <w:sz w:val="24"/>
                <w:szCs w:val="24"/>
              </w:rPr>
            </w:pPr>
          </w:p>
        </w:tc>
        <w:tc>
          <w:tcPr>
            <w:tcW w:w="1224" w:type="dxa"/>
            <w:shd w:val="clear" w:color="auto" w:fill="auto"/>
            <w:noWrap/>
            <w:vAlign w:val="center"/>
            <w:hideMark/>
          </w:tcPr>
          <w:p w:rsidR="00E708D6" w:rsidRPr="007E7494" w:rsidRDefault="00E708D6" w:rsidP="00E708D6">
            <w:pPr>
              <w:rPr>
                <w:sz w:val="24"/>
                <w:szCs w:val="24"/>
              </w:rPr>
            </w:pPr>
          </w:p>
        </w:tc>
        <w:tc>
          <w:tcPr>
            <w:tcW w:w="1173" w:type="dxa"/>
            <w:shd w:val="clear" w:color="auto" w:fill="auto"/>
            <w:noWrap/>
            <w:vAlign w:val="center"/>
            <w:hideMark/>
          </w:tcPr>
          <w:p w:rsidR="00E708D6" w:rsidRPr="007E7494" w:rsidRDefault="00E708D6" w:rsidP="00E708D6">
            <w:pPr>
              <w:rPr>
                <w:sz w:val="24"/>
                <w:szCs w:val="24"/>
              </w:rPr>
            </w:pPr>
          </w:p>
        </w:tc>
        <w:tc>
          <w:tcPr>
            <w:tcW w:w="931" w:type="dxa"/>
            <w:shd w:val="clear" w:color="auto" w:fill="auto"/>
            <w:noWrap/>
            <w:vAlign w:val="center"/>
            <w:hideMark/>
          </w:tcPr>
          <w:p w:rsidR="00E708D6" w:rsidRPr="007E7494" w:rsidRDefault="00E708D6" w:rsidP="00E708D6">
            <w:pPr>
              <w:rPr>
                <w:sz w:val="24"/>
                <w:szCs w:val="24"/>
              </w:rPr>
            </w:pPr>
          </w:p>
        </w:tc>
        <w:tc>
          <w:tcPr>
            <w:tcW w:w="1055" w:type="dxa"/>
            <w:shd w:val="clear" w:color="auto" w:fill="auto"/>
            <w:noWrap/>
            <w:vAlign w:val="center"/>
            <w:hideMark/>
          </w:tcPr>
          <w:p w:rsidR="00E708D6" w:rsidRPr="007E7494" w:rsidRDefault="00E708D6" w:rsidP="00E708D6">
            <w:pPr>
              <w:rPr>
                <w:sz w:val="24"/>
                <w:szCs w:val="24"/>
              </w:rPr>
            </w:pPr>
          </w:p>
        </w:tc>
        <w:tc>
          <w:tcPr>
            <w:tcW w:w="1136" w:type="dxa"/>
            <w:shd w:val="clear" w:color="auto" w:fill="auto"/>
            <w:noWrap/>
            <w:vAlign w:val="center"/>
            <w:hideMark/>
          </w:tcPr>
          <w:p w:rsidR="00E708D6" w:rsidRPr="007E7494" w:rsidRDefault="00E708D6" w:rsidP="00E708D6">
            <w:pPr>
              <w:rPr>
                <w:sz w:val="24"/>
                <w:szCs w:val="24"/>
              </w:rPr>
            </w:pPr>
          </w:p>
        </w:tc>
        <w:tc>
          <w:tcPr>
            <w:tcW w:w="702" w:type="dxa"/>
            <w:shd w:val="clear" w:color="auto" w:fill="auto"/>
            <w:noWrap/>
            <w:vAlign w:val="center"/>
            <w:hideMark/>
          </w:tcPr>
          <w:p w:rsidR="00E708D6" w:rsidRPr="007E7494" w:rsidRDefault="00E708D6" w:rsidP="00E708D6">
            <w:pPr>
              <w:rPr>
                <w:sz w:val="24"/>
                <w:szCs w:val="24"/>
              </w:rPr>
            </w:pPr>
          </w:p>
        </w:tc>
      </w:tr>
      <w:tr w:rsidR="00E708D6" w:rsidRPr="007E7494" w:rsidTr="0066328C">
        <w:trPr>
          <w:trHeight w:val="525"/>
        </w:trPr>
        <w:tc>
          <w:tcPr>
            <w:tcW w:w="709" w:type="dxa"/>
            <w:gridSpan w:val="2"/>
            <w:vAlign w:val="center"/>
          </w:tcPr>
          <w:p w:rsidR="00E708D6" w:rsidRPr="007E7494" w:rsidRDefault="00E708D6" w:rsidP="007E7494">
            <w:pPr>
              <w:jc w:val="center"/>
              <w:rPr>
                <w:sz w:val="24"/>
                <w:szCs w:val="24"/>
              </w:rPr>
            </w:pPr>
            <w:r w:rsidRPr="007E7494">
              <w:rPr>
                <w:sz w:val="24"/>
                <w:szCs w:val="24"/>
              </w:rPr>
              <w:t>111</w:t>
            </w:r>
            <w:r w:rsidR="007E7494">
              <w:rPr>
                <w:sz w:val="24"/>
                <w:szCs w:val="24"/>
              </w:rPr>
              <w:t>.</w:t>
            </w:r>
          </w:p>
        </w:tc>
        <w:tc>
          <w:tcPr>
            <w:tcW w:w="3544" w:type="dxa"/>
            <w:gridSpan w:val="4"/>
            <w:vMerge w:val="restart"/>
            <w:shd w:val="clear" w:color="auto" w:fill="auto"/>
            <w:hideMark/>
          </w:tcPr>
          <w:p w:rsidR="00E708D6" w:rsidRPr="007E7494" w:rsidRDefault="00E708D6" w:rsidP="00E708D6">
            <w:pPr>
              <w:rPr>
                <w:sz w:val="24"/>
                <w:szCs w:val="24"/>
              </w:rPr>
            </w:pPr>
            <w:r w:rsidRPr="007E7494">
              <w:rPr>
                <w:sz w:val="24"/>
                <w:szCs w:val="24"/>
              </w:rPr>
              <w:t>Итого по мероприятию 2.1.</w:t>
            </w:r>
          </w:p>
        </w:tc>
        <w:tc>
          <w:tcPr>
            <w:tcW w:w="1701" w:type="dxa"/>
            <w:shd w:val="clear" w:color="auto" w:fill="auto"/>
            <w:hideMark/>
          </w:tcPr>
          <w:p w:rsidR="00E708D6" w:rsidRPr="007E7494" w:rsidRDefault="00E708D6" w:rsidP="00E708D6">
            <w:pPr>
              <w:rPr>
                <w:sz w:val="24"/>
                <w:szCs w:val="24"/>
              </w:rPr>
            </w:pPr>
            <w:r w:rsidRPr="007E7494">
              <w:rPr>
                <w:sz w:val="24"/>
                <w:szCs w:val="24"/>
              </w:rPr>
              <w:t>всего</w:t>
            </w:r>
          </w:p>
        </w:tc>
        <w:tc>
          <w:tcPr>
            <w:tcW w:w="1136" w:type="dxa"/>
            <w:vMerge w:val="restart"/>
            <w:shd w:val="clear" w:color="auto" w:fill="auto"/>
            <w:hideMark/>
          </w:tcPr>
          <w:p w:rsidR="00E708D6" w:rsidRPr="007E7494" w:rsidRDefault="00E708D6" w:rsidP="00E708D6">
            <w:pPr>
              <w:rPr>
                <w:sz w:val="24"/>
                <w:szCs w:val="24"/>
              </w:rPr>
            </w:pPr>
            <w:r w:rsidRPr="007E7494">
              <w:rPr>
                <w:sz w:val="24"/>
                <w:szCs w:val="24"/>
              </w:rPr>
              <w:t>Х</w:t>
            </w: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639944,8</w:t>
            </w:r>
          </w:p>
        </w:tc>
        <w:tc>
          <w:tcPr>
            <w:tcW w:w="1131" w:type="dxa"/>
            <w:shd w:val="clear" w:color="auto" w:fill="auto"/>
            <w:noWrap/>
            <w:vAlign w:val="center"/>
            <w:hideMark/>
          </w:tcPr>
          <w:p w:rsidR="00E708D6" w:rsidRPr="007E7494" w:rsidRDefault="00E708D6" w:rsidP="00E708D6">
            <w:pPr>
              <w:rPr>
                <w:sz w:val="24"/>
                <w:szCs w:val="24"/>
              </w:rPr>
            </w:pPr>
            <w:r w:rsidRPr="007E7494">
              <w:rPr>
                <w:sz w:val="24"/>
                <w:szCs w:val="24"/>
              </w:rPr>
              <w:t>192162,0</w:t>
            </w:r>
          </w:p>
        </w:tc>
        <w:tc>
          <w:tcPr>
            <w:tcW w:w="1224" w:type="dxa"/>
            <w:shd w:val="clear" w:color="auto" w:fill="auto"/>
            <w:noWrap/>
            <w:vAlign w:val="center"/>
            <w:hideMark/>
          </w:tcPr>
          <w:p w:rsidR="00E708D6" w:rsidRPr="007E7494" w:rsidRDefault="00E708D6" w:rsidP="00E708D6">
            <w:pPr>
              <w:rPr>
                <w:sz w:val="24"/>
                <w:szCs w:val="24"/>
              </w:rPr>
            </w:pPr>
            <w:r w:rsidRPr="007E7494">
              <w:rPr>
                <w:sz w:val="24"/>
                <w:szCs w:val="24"/>
              </w:rPr>
              <w:t>421285,5</w:t>
            </w:r>
          </w:p>
        </w:tc>
        <w:tc>
          <w:tcPr>
            <w:tcW w:w="1173" w:type="dxa"/>
            <w:shd w:val="clear" w:color="auto" w:fill="auto"/>
            <w:noWrap/>
            <w:vAlign w:val="center"/>
            <w:hideMark/>
          </w:tcPr>
          <w:p w:rsidR="00E708D6" w:rsidRPr="007E7494" w:rsidRDefault="00E708D6" w:rsidP="00E708D6">
            <w:pPr>
              <w:rPr>
                <w:sz w:val="24"/>
                <w:szCs w:val="24"/>
              </w:rPr>
            </w:pPr>
            <w:r w:rsidRPr="007E7494">
              <w:rPr>
                <w:sz w:val="24"/>
                <w:szCs w:val="24"/>
              </w:rPr>
              <w:t>26497,3</w:t>
            </w:r>
          </w:p>
        </w:tc>
        <w:tc>
          <w:tcPr>
            <w:tcW w:w="93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055"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136"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702"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390" w:type="dxa"/>
            <w:vAlign w:val="center"/>
          </w:tcPr>
          <w:p w:rsidR="00E708D6" w:rsidRPr="007E7494" w:rsidRDefault="00E708D6" w:rsidP="00E708D6">
            <w:pPr>
              <w:rPr>
                <w:sz w:val="24"/>
                <w:szCs w:val="24"/>
              </w:rPr>
            </w:pPr>
            <w:r w:rsidRPr="007E7494">
              <w:rPr>
                <w:sz w:val="24"/>
                <w:szCs w:val="24"/>
              </w:rPr>
              <w:t>0,0</w:t>
            </w:r>
          </w:p>
        </w:tc>
        <w:tc>
          <w:tcPr>
            <w:tcW w:w="960" w:type="dxa"/>
            <w:vAlign w:val="center"/>
          </w:tcPr>
          <w:p w:rsidR="00E708D6" w:rsidRPr="007E7494" w:rsidRDefault="00E708D6" w:rsidP="00E708D6">
            <w:pPr>
              <w:rPr>
                <w:sz w:val="24"/>
                <w:szCs w:val="24"/>
              </w:rPr>
            </w:pPr>
            <w:r w:rsidRPr="007E7494">
              <w:rPr>
                <w:sz w:val="24"/>
                <w:szCs w:val="24"/>
              </w:rPr>
              <w:t>0,0</w:t>
            </w:r>
          </w:p>
        </w:tc>
      </w:tr>
      <w:tr w:rsidR="00E708D6" w:rsidRPr="007E7494" w:rsidTr="0066328C">
        <w:trPr>
          <w:trHeight w:val="525"/>
        </w:trPr>
        <w:tc>
          <w:tcPr>
            <w:tcW w:w="709" w:type="dxa"/>
            <w:gridSpan w:val="2"/>
            <w:vAlign w:val="center"/>
          </w:tcPr>
          <w:p w:rsidR="00E708D6" w:rsidRPr="007E7494" w:rsidRDefault="00E708D6" w:rsidP="007E7494">
            <w:pPr>
              <w:jc w:val="center"/>
              <w:rPr>
                <w:sz w:val="24"/>
                <w:szCs w:val="24"/>
              </w:rPr>
            </w:pPr>
            <w:r w:rsidRPr="007E7494">
              <w:rPr>
                <w:sz w:val="24"/>
                <w:szCs w:val="24"/>
              </w:rPr>
              <w:t>112</w:t>
            </w:r>
            <w:r w:rsidR="007E7494">
              <w:rPr>
                <w:sz w:val="24"/>
                <w:szCs w:val="24"/>
              </w:rPr>
              <w:t>.</w:t>
            </w:r>
          </w:p>
        </w:tc>
        <w:tc>
          <w:tcPr>
            <w:tcW w:w="3544" w:type="dxa"/>
            <w:gridSpan w:val="4"/>
            <w:vMerge/>
            <w:vAlign w:val="center"/>
            <w:hideMark/>
          </w:tcPr>
          <w:p w:rsidR="00E708D6" w:rsidRPr="007E7494" w:rsidRDefault="00E708D6" w:rsidP="00E708D6">
            <w:pPr>
              <w:rPr>
                <w:sz w:val="24"/>
                <w:szCs w:val="24"/>
              </w:rPr>
            </w:pPr>
          </w:p>
        </w:tc>
        <w:tc>
          <w:tcPr>
            <w:tcW w:w="1701" w:type="dxa"/>
            <w:shd w:val="clear" w:color="auto" w:fill="auto"/>
            <w:hideMark/>
          </w:tcPr>
          <w:p w:rsidR="00E708D6" w:rsidRPr="007E7494" w:rsidRDefault="00E708D6" w:rsidP="00E708D6">
            <w:pPr>
              <w:rPr>
                <w:sz w:val="24"/>
                <w:szCs w:val="24"/>
              </w:rPr>
            </w:pPr>
            <w:r w:rsidRPr="007E7494">
              <w:rPr>
                <w:sz w:val="24"/>
                <w:szCs w:val="24"/>
              </w:rPr>
              <w:t>бюджет авт</w:t>
            </w:r>
            <w:r w:rsidRPr="007E7494">
              <w:rPr>
                <w:sz w:val="24"/>
                <w:szCs w:val="24"/>
              </w:rPr>
              <w:t>о</w:t>
            </w:r>
            <w:r w:rsidRPr="007E7494">
              <w:rPr>
                <w:sz w:val="24"/>
                <w:szCs w:val="24"/>
              </w:rPr>
              <w:t>номного о</w:t>
            </w:r>
            <w:r w:rsidRPr="007E7494">
              <w:rPr>
                <w:sz w:val="24"/>
                <w:szCs w:val="24"/>
              </w:rPr>
              <w:t>к</w:t>
            </w:r>
            <w:r w:rsidRPr="007E7494">
              <w:rPr>
                <w:sz w:val="24"/>
                <w:szCs w:val="24"/>
              </w:rPr>
              <w:t>руга</w:t>
            </w:r>
          </w:p>
        </w:tc>
        <w:tc>
          <w:tcPr>
            <w:tcW w:w="1136" w:type="dxa"/>
            <w:vMerge/>
            <w:vAlign w:val="center"/>
            <w:hideMark/>
          </w:tcPr>
          <w:p w:rsidR="00E708D6" w:rsidRPr="007E7494" w:rsidRDefault="00E708D6" w:rsidP="00E708D6">
            <w:pPr>
              <w:rPr>
                <w:sz w:val="24"/>
                <w:szCs w:val="24"/>
              </w:rPr>
            </w:pP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174428,0</w:t>
            </w:r>
          </w:p>
        </w:tc>
        <w:tc>
          <w:tcPr>
            <w:tcW w:w="1131" w:type="dxa"/>
            <w:shd w:val="clear" w:color="auto" w:fill="auto"/>
            <w:noWrap/>
            <w:vAlign w:val="center"/>
            <w:hideMark/>
          </w:tcPr>
          <w:p w:rsidR="00E708D6" w:rsidRPr="007E7494" w:rsidRDefault="00E708D6" w:rsidP="00E708D6">
            <w:pPr>
              <w:rPr>
                <w:sz w:val="24"/>
                <w:szCs w:val="24"/>
              </w:rPr>
            </w:pPr>
            <w:r w:rsidRPr="007E7494">
              <w:rPr>
                <w:sz w:val="24"/>
                <w:szCs w:val="24"/>
              </w:rPr>
              <w:t>4416,0</w:t>
            </w:r>
          </w:p>
        </w:tc>
        <w:tc>
          <w:tcPr>
            <w:tcW w:w="1224" w:type="dxa"/>
            <w:shd w:val="clear" w:color="auto" w:fill="auto"/>
            <w:noWrap/>
            <w:vAlign w:val="center"/>
            <w:hideMark/>
          </w:tcPr>
          <w:p w:rsidR="00E708D6" w:rsidRPr="007E7494" w:rsidRDefault="00E708D6" w:rsidP="00E708D6">
            <w:pPr>
              <w:rPr>
                <w:sz w:val="24"/>
                <w:szCs w:val="24"/>
              </w:rPr>
            </w:pPr>
            <w:r w:rsidRPr="007E7494">
              <w:rPr>
                <w:sz w:val="24"/>
                <w:szCs w:val="24"/>
              </w:rPr>
              <w:t>170012,0</w:t>
            </w:r>
          </w:p>
        </w:tc>
        <w:tc>
          <w:tcPr>
            <w:tcW w:w="1173"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93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055"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136"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702"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390" w:type="dxa"/>
            <w:vAlign w:val="center"/>
          </w:tcPr>
          <w:p w:rsidR="00E708D6" w:rsidRPr="007E7494" w:rsidRDefault="00E708D6" w:rsidP="00E708D6">
            <w:pPr>
              <w:rPr>
                <w:sz w:val="24"/>
                <w:szCs w:val="24"/>
              </w:rPr>
            </w:pPr>
            <w:r w:rsidRPr="007E7494">
              <w:rPr>
                <w:sz w:val="24"/>
                <w:szCs w:val="24"/>
              </w:rPr>
              <w:t>0,0</w:t>
            </w:r>
          </w:p>
        </w:tc>
        <w:tc>
          <w:tcPr>
            <w:tcW w:w="960" w:type="dxa"/>
            <w:vAlign w:val="center"/>
          </w:tcPr>
          <w:p w:rsidR="00E708D6" w:rsidRPr="007E7494" w:rsidRDefault="00E708D6" w:rsidP="00E708D6">
            <w:pPr>
              <w:rPr>
                <w:sz w:val="24"/>
                <w:szCs w:val="24"/>
              </w:rPr>
            </w:pPr>
            <w:r w:rsidRPr="007E7494">
              <w:rPr>
                <w:sz w:val="24"/>
                <w:szCs w:val="24"/>
              </w:rPr>
              <w:t>0,0</w:t>
            </w:r>
          </w:p>
        </w:tc>
      </w:tr>
      <w:tr w:rsidR="00E708D6" w:rsidRPr="007E7494" w:rsidTr="0066328C">
        <w:trPr>
          <w:trHeight w:val="525"/>
        </w:trPr>
        <w:tc>
          <w:tcPr>
            <w:tcW w:w="709" w:type="dxa"/>
            <w:gridSpan w:val="2"/>
            <w:vAlign w:val="center"/>
          </w:tcPr>
          <w:p w:rsidR="00E708D6" w:rsidRPr="007E7494" w:rsidRDefault="00E708D6" w:rsidP="007E7494">
            <w:pPr>
              <w:jc w:val="center"/>
              <w:rPr>
                <w:sz w:val="24"/>
                <w:szCs w:val="24"/>
              </w:rPr>
            </w:pPr>
            <w:r w:rsidRPr="007E7494">
              <w:rPr>
                <w:sz w:val="24"/>
                <w:szCs w:val="24"/>
              </w:rPr>
              <w:t>113</w:t>
            </w:r>
            <w:r w:rsidR="007E7494">
              <w:rPr>
                <w:sz w:val="24"/>
                <w:szCs w:val="24"/>
              </w:rPr>
              <w:t>.</w:t>
            </w:r>
          </w:p>
        </w:tc>
        <w:tc>
          <w:tcPr>
            <w:tcW w:w="3544" w:type="dxa"/>
            <w:gridSpan w:val="4"/>
            <w:vMerge/>
            <w:vAlign w:val="center"/>
            <w:hideMark/>
          </w:tcPr>
          <w:p w:rsidR="00E708D6" w:rsidRPr="007E7494" w:rsidRDefault="00E708D6" w:rsidP="00E708D6">
            <w:pPr>
              <w:rPr>
                <w:sz w:val="24"/>
                <w:szCs w:val="24"/>
              </w:rPr>
            </w:pPr>
          </w:p>
        </w:tc>
        <w:tc>
          <w:tcPr>
            <w:tcW w:w="1701" w:type="dxa"/>
            <w:shd w:val="clear" w:color="auto" w:fill="auto"/>
            <w:hideMark/>
          </w:tcPr>
          <w:p w:rsidR="00E708D6" w:rsidRPr="007E7494" w:rsidRDefault="00E708D6" w:rsidP="00E708D6">
            <w:pPr>
              <w:rPr>
                <w:sz w:val="24"/>
                <w:szCs w:val="24"/>
              </w:rPr>
            </w:pPr>
            <w:r w:rsidRPr="007E7494">
              <w:rPr>
                <w:sz w:val="24"/>
                <w:szCs w:val="24"/>
              </w:rPr>
              <w:t>бюджет ра</w:t>
            </w:r>
            <w:r w:rsidRPr="007E7494">
              <w:rPr>
                <w:sz w:val="24"/>
                <w:szCs w:val="24"/>
              </w:rPr>
              <w:t>й</w:t>
            </w:r>
            <w:r w:rsidRPr="007E7494">
              <w:rPr>
                <w:sz w:val="24"/>
                <w:szCs w:val="24"/>
              </w:rPr>
              <w:t xml:space="preserve">она, </w:t>
            </w:r>
          </w:p>
        </w:tc>
        <w:tc>
          <w:tcPr>
            <w:tcW w:w="1136" w:type="dxa"/>
            <w:vMerge/>
            <w:vAlign w:val="center"/>
            <w:hideMark/>
          </w:tcPr>
          <w:p w:rsidR="00E708D6" w:rsidRPr="007E7494" w:rsidRDefault="00E708D6" w:rsidP="00E708D6">
            <w:pPr>
              <w:rPr>
                <w:sz w:val="24"/>
                <w:szCs w:val="24"/>
              </w:rPr>
            </w:pP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465516,8</w:t>
            </w:r>
          </w:p>
        </w:tc>
        <w:tc>
          <w:tcPr>
            <w:tcW w:w="1131" w:type="dxa"/>
            <w:shd w:val="clear" w:color="auto" w:fill="auto"/>
            <w:noWrap/>
            <w:vAlign w:val="center"/>
            <w:hideMark/>
          </w:tcPr>
          <w:p w:rsidR="00E708D6" w:rsidRPr="007E7494" w:rsidRDefault="00E708D6" w:rsidP="00E708D6">
            <w:pPr>
              <w:rPr>
                <w:sz w:val="24"/>
                <w:szCs w:val="24"/>
              </w:rPr>
            </w:pPr>
            <w:r w:rsidRPr="007E7494">
              <w:rPr>
                <w:sz w:val="24"/>
                <w:szCs w:val="24"/>
              </w:rPr>
              <w:t>187746,0</w:t>
            </w:r>
          </w:p>
        </w:tc>
        <w:tc>
          <w:tcPr>
            <w:tcW w:w="1224" w:type="dxa"/>
            <w:shd w:val="clear" w:color="auto" w:fill="auto"/>
            <w:noWrap/>
            <w:vAlign w:val="center"/>
            <w:hideMark/>
          </w:tcPr>
          <w:p w:rsidR="00E708D6" w:rsidRPr="007E7494" w:rsidRDefault="00E708D6" w:rsidP="00E708D6">
            <w:pPr>
              <w:rPr>
                <w:sz w:val="24"/>
                <w:szCs w:val="24"/>
              </w:rPr>
            </w:pPr>
            <w:r w:rsidRPr="007E7494">
              <w:rPr>
                <w:sz w:val="24"/>
                <w:szCs w:val="24"/>
              </w:rPr>
              <w:t>251273,5</w:t>
            </w:r>
          </w:p>
        </w:tc>
        <w:tc>
          <w:tcPr>
            <w:tcW w:w="1173" w:type="dxa"/>
            <w:shd w:val="clear" w:color="auto" w:fill="auto"/>
            <w:noWrap/>
            <w:vAlign w:val="center"/>
            <w:hideMark/>
          </w:tcPr>
          <w:p w:rsidR="00E708D6" w:rsidRPr="007E7494" w:rsidRDefault="00E708D6" w:rsidP="00E708D6">
            <w:pPr>
              <w:rPr>
                <w:sz w:val="24"/>
                <w:szCs w:val="24"/>
              </w:rPr>
            </w:pPr>
            <w:r w:rsidRPr="007E7494">
              <w:rPr>
                <w:sz w:val="24"/>
                <w:szCs w:val="24"/>
              </w:rPr>
              <w:t>26497,3</w:t>
            </w:r>
          </w:p>
        </w:tc>
        <w:tc>
          <w:tcPr>
            <w:tcW w:w="93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055"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136"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702"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390" w:type="dxa"/>
            <w:vAlign w:val="center"/>
          </w:tcPr>
          <w:p w:rsidR="00E708D6" w:rsidRPr="007E7494" w:rsidRDefault="00E708D6" w:rsidP="00E708D6">
            <w:pPr>
              <w:rPr>
                <w:sz w:val="24"/>
                <w:szCs w:val="24"/>
              </w:rPr>
            </w:pPr>
            <w:r w:rsidRPr="007E7494">
              <w:rPr>
                <w:sz w:val="24"/>
                <w:szCs w:val="24"/>
              </w:rPr>
              <w:t>0,0</w:t>
            </w:r>
          </w:p>
        </w:tc>
        <w:tc>
          <w:tcPr>
            <w:tcW w:w="960" w:type="dxa"/>
            <w:vAlign w:val="center"/>
          </w:tcPr>
          <w:p w:rsidR="00E708D6" w:rsidRPr="007E7494" w:rsidRDefault="00E708D6" w:rsidP="00E708D6">
            <w:pPr>
              <w:rPr>
                <w:sz w:val="24"/>
                <w:szCs w:val="24"/>
              </w:rPr>
            </w:pPr>
            <w:r w:rsidRPr="007E7494">
              <w:rPr>
                <w:sz w:val="24"/>
                <w:szCs w:val="24"/>
              </w:rPr>
              <w:t>0,0</w:t>
            </w:r>
          </w:p>
        </w:tc>
      </w:tr>
      <w:tr w:rsidR="00E708D6" w:rsidRPr="007E7494" w:rsidTr="0066328C">
        <w:trPr>
          <w:trHeight w:val="525"/>
        </w:trPr>
        <w:tc>
          <w:tcPr>
            <w:tcW w:w="709" w:type="dxa"/>
            <w:gridSpan w:val="2"/>
            <w:vAlign w:val="center"/>
          </w:tcPr>
          <w:p w:rsidR="00E708D6" w:rsidRPr="007E7494" w:rsidRDefault="00E708D6" w:rsidP="007E7494">
            <w:pPr>
              <w:jc w:val="center"/>
              <w:rPr>
                <w:sz w:val="24"/>
                <w:szCs w:val="24"/>
              </w:rPr>
            </w:pPr>
            <w:r w:rsidRPr="007E7494">
              <w:rPr>
                <w:sz w:val="24"/>
                <w:szCs w:val="24"/>
              </w:rPr>
              <w:t>114</w:t>
            </w:r>
            <w:r w:rsidR="007E7494">
              <w:rPr>
                <w:sz w:val="24"/>
                <w:szCs w:val="24"/>
              </w:rPr>
              <w:t>.</w:t>
            </w:r>
          </w:p>
        </w:tc>
        <w:tc>
          <w:tcPr>
            <w:tcW w:w="3544" w:type="dxa"/>
            <w:gridSpan w:val="4"/>
            <w:vMerge/>
            <w:vAlign w:val="center"/>
            <w:hideMark/>
          </w:tcPr>
          <w:p w:rsidR="00E708D6" w:rsidRPr="007E7494" w:rsidRDefault="00E708D6" w:rsidP="00E708D6">
            <w:pPr>
              <w:rPr>
                <w:sz w:val="24"/>
                <w:szCs w:val="24"/>
              </w:rPr>
            </w:pPr>
          </w:p>
        </w:tc>
        <w:tc>
          <w:tcPr>
            <w:tcW w:w="1701" w:type="dxa"/>
            <w:shd w:val="clear" w:color="auto" w:fill="auto"/>
            <w:hideMark/>
          </w:tcPr>
          <w:p w:rsidR="00E708D6" w:rsidRPr="007E7494" w:rsidRDefault="00E708D6" w:rsidP="00E708D6">
            <w:pPr>
              <w:rPr>
                <w:sz w:val="24"/>
                <w:szCs w:val="24"/>
              </w:rPr>
            </w:pPr>
            <w:r w:rsidRPr="007E7494">
              <w:rPr>
                <w:sz w:val="24"/>
                <w:szCs w:val="24"/>
              </w:rPr>
              <w:t>в том числе безвозмез</w:t>
            </w:r>
            <w:r w:rsidRPr="007E7494">
              <w:rPr>
                <w:sz w:val="24"/>
                <w:szCs w:val="24"/>
              </w:rPr>
              <w:t>д</w:t>
            </w:r>
            <w:r w:rsidRPr="007E7494">
              <w:rPr>
                <w:sz w:val="24"/>
                <w:szCs w:val="24"/>
              </w:rPr>
              <w:t>ные посту</w:t>
            </w:r>
            <w:r w:rsidRPr="007E7494">
              <w:rPr>
                <w:sz w:val="24"/>
                <w:szCs w:val="24"/>
              </w:rPr>
              <w:t>п</w:t>
            </w:r>
            <w:r w:rsidRPr="007E7494">
              <w:rPr>
                <w:sz w:val="24"/>
                <w:szCs w:val="24"/>
              </w:rPr>
              <w:t>ления от ф</w:t>
            </w:r>
            <w:r w:rsidRPr="007E7494">
              <w:rPr>
                <w:sz w:val="24"/>
                <w:szCs w:val="24"/>
              </w:rPr>
              <w:t>и</w:t>
            </w:r>
            <w:r w:rsidRPr="007E7494">
              <w:rPr>
                <w:sz w:val="24"/>
                <w:szCs w:val="24"/>
              </w:rPr>
              <w:t>зических и юридических лиц</w:t>
            </w:r>
          </w:p>
        </w:tc>
        <w:tc>
          <w:tcPr>
            <w:tcW w:w="1136" w:type="dxa"/>
            <w:vMerge/>
            <w:vAlign w:val="center"/>
            <w:hideMark/>
          </w:tcPr>
          <w:p w:rsidR="00E708D6" w:rsidRPr="007E7494" w:rsidRDefault="00E708D6" w:rsidP="00E708D6">
            <w:pPr>
              <w:rPr>
                <w:sz w:val="24"/>
                <w:szCs w:val="24"/>
              </w:rPr>
            </w:pP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95424,5</w:t>
            </w:r>
          </w:p>
        </w:tc>
        <w:tc>
          <w:tcPr>
            <w:tcW w:w="113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224" w:type="dxa"/>
            <w:shd w:val="clear" w:color="auto" w:fill="auto"/>
            <w:noWrap/>
            <w:vAlign w:val="center"/>
            <w:hideMark/>
          </w:tcPr>
          <w:p w:rsidR="00E708D6" w:rsidRPr="007E7494" w:rsidRDefault="00E708D6" w:rsidP="00E708D6">
            <w:pPr>
              <w:rPr>
                <w:sz w:val="24"/>
                <w:szCs w:val="24"/>
              </w:rPr>
            </w:pPr>
            <w:r w:rsidRPr="007E7494">
              <w:rPr>
                <w:sz w:val="24"/>
                <w:szCs w:val="24"/>
              </w:rPr>
              <w:t>95424,5</w:t>
            </w:r>
          </w:p>
        </w:tc>
        <w:tc>
          <w:tcPr>
            <w:tcW w:w="1173"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93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055"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136"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702"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390" w:type="dxa"/>
            <w:vAlign w:val="center"/>
          </w:tcPr>
          <w:p w:rsidR="00E708D6" w:rsidRPr="007E7494" w:rsidRDefault="00E708D6" w:rsidP="00E708D6">
            <w:pPr>
              <w:rPr>
                <w:sz w:val="24"/>
                <w:szCs w:val="24"/>
              </w:rPr>
            </w:pPr>
            <w:r w:rsidRPr="007E7494">
              <w:rPr>
                <w:sz w:val="24"/>
                <w:szCs w:val="24"/>
              </w:rPr>
              <w:t>0,0</w:t>
            </w:r>
          </w:p>
        </w:tc>
        <w:tc>
          <w:tcPr>
            <w:tcW w:w="960" w:type="dxa"/>
            <w:vAlign w:val="center"/>
          </w:tcPr>
          <w:p w:rsidR="00E708D6" w:rsidRPr="007E7494" w:rsidRDefault="00E708D6" w:rsidP="00E708D6">
            <w:pPr>
              <w:rPr>
                <w:sz w:val="24"/>
                <w:szCs w:val="24"/>
              </w:rPr>
            </w:pPr>
            <w:r w:rsidRPr="007E7494">
              <w:rPr>
                <w:sz w:val="24"/>
                <w:szCs w:val="24"/>
              </w:rPr>
              <w:t>0,0</w:t>
            </w:r>
          </w:p>
        </w:tc>
      </w:tr>
      <w:tr w:rsidR="00E708D6" w:rsidRPr="007E7494" w:rsidTr="0066328C">
        <w:trPr>
          <w:trHeight w:val="525"/>
        </w:trPr>
        <w:tc>
          <w:tcPr>
            <w:tcW w:w="709" w:type="dxa"/>
            <w:gridSpan w:val="2"/>
            <w:vAlign w:val="center"/>
          </w:tcPr>
          <w:p w:rsidR="00E708D6" w:rsidRPr="007E7494" w:rsidRDefault="00E708D6" w:rsidP="007E7494">
            <w:pPr>
              <w:jc w:val="center"/>
              <w:rPr>
                <w:sz w:val="24"/>
                <w:szCs w:val="24"/>
              </w:rPr>
            </w:pPr>
            <w:r w:rsidRPr="007E7494">
              <w:rPr>
                <w:sz w:val="24"/>
                <w:szCs w:val="24"/>
              </w:rPr>
              <w:t>115</w:t>
            </w:r>
            <w:r w:rsidR="007E7494">
              <w:rPr>
                <w:sz w:val="24"/>
                <w:szCs w:val="24"/>
              </w:rPr>
              <w:t>.</w:t>
            </w:r>
          </w:p>
        </w:tc>
        <w:tc>
          <w:tcPr>
            <w:tcW w:w="3544" w:type="dxa"/>
            <w:gridSpan w:val="4"/>
            <w:vMerge/>
            <w:vAlign w:val="center"/>
            <w:hideMark/>
          </w:tcPr>
          <w:p w:rsidR="00E708D6" w:rsidRPr="007E7494" w:rsidRDefault="00E708D6" w:rsidP="00E708D6">
            <w:pPr>
              <w:rPr>
                <w:sz w:val="24"/>
                <w:szCs w:val="24"/>
              </w:rPr>
            </w:pPr>
          </w:p>
        </w:tc>
        <w:tc>
          <w:tcPr>
            <w:tcW w:w="1701" w:type="dxa"/>
            <w:shd w:val="clear" w:color="auto" w:fill="auto"/>
            <w:hideMark/>
          </w:tcPr>
          <w:p w:rsidR="00E708D6" w:rsidRPr="007E7494" w:rsidRDefault="00E708D6" w:rsidP="00E708D6">
            <w:pPr>
              <w:rPr>
                <w:sz w:val="24"/>
                <w:szCs w:val="24"/>
              </w:rPr>
            </w:pPr>
            <w:r w:rsidRPr="007E7494">
              <w:rPr>
                <w:sz w:val="24"/>
                <w:szCs w:val="24"/>
              </w:rPr>
              <w:t>иные вн</w:t>
            </w:r>
            <w:r w:rsidRPr="007E7494">
              <w:rPr>
                <w:sz w:val="24"/>
                <w:szCs w:val="24"/>
              </w:rPr>
              <w:t>е</w:t>
            </w:r>
            <w:r w:rsidRPr="007E7494">
              <w:rPr>
                <w:sz w:val="24"/>
                <w:szCs w:val="24"/>
              </w:rPr>
              <w:t>бюджетные источники</w:t>
            </w:r>
          </w:p>
        </w:tc>
        <w:tc>
          <w:tcPr>
            <w:tcW w:w="1136" w:type="dxa"/>
            <w:vMerge/>
            <w:vAlign w:val="center"/>
            <w:hideMark/>
          </w:tcPr>
          <w:p w:rsidR="00E708D6" w:rsidRPr="007E7494" w:rsidRDefault="00E708D6" w:rsidP="00E708D6">
            <w:pPr>
              <w:rPr>
                <w:sz w:val="24"/>
                <w:szCs w:val="24"/>
              </w:rPr>
            </w:pP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13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224"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173"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93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055"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136"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702"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390" w:type="dxa"/>
            <w:vAlign w:val="center"/>
          </w:tcPr>
          <w:p w:rsidR="00E708D6" w:rsidRPr="007E7494" w:rsidRDefault="00E708D6" w:rsidP="00E708D6">
            <w:pPr>
              <w:rPr>
                <w:sz w:val="24"/>
                <w:szCs w:val="24"/>
              </w:rPr>
            </w:pPr>
            <w:r w:rsidRPr="007E7494">
              <w:rPr>
                <w:sz w:val="24"/>
                <w:szCs w:val="24"/>
              </w:rPr>
              <w:t>0,0</w:t>
            </w:r>
          </w:p>
        </w:tc>
        <w:tc>
          <w:tcPr>
            <w:tcW w:w="960" w:type="dxa"/>
            <w:vAlign w:val="center"/>
          </w:tcPr>
          <w:p w:rsidR="00E708D6" w:rsidRPr="007E7494" w:rsidRDefault="00E708D6" w:rsidP="00E708D6">
            <w:pPr>
              <w:rPr>
                <w:sz w:val="24"/>
                <w:szCs w:val="24"/>
              </w:rPr>
            </w:pPr>
            <w:r w:rsidRPr="007E7494">
              <w:rPr>
                <w:sz w:val="24"/>
                <w:szCs w:val="24"/>
              </w:rPr>
              <w:t>0,0</w:t>
            </w:r>
          </w:p>
        </w:tc>
      </w:tr>
      <w:tr w:rsidR="00E708D6" w:rsidRPr="007E7494" w:rsidTr="0066328C">
        <w:trPr>
          <w:gridAfter w:val="2"/>
          <w:wAfter w:w="2350" w:type="dxa"/>
          <w:trHeight w:val="525"/>
        </w:trPr>
        <w:tc>
          <w:tcPr>
            <w:tcW w:w="709" w:type="dxa"/>
            <w:gridSpan w:val="2"/>
            <w:vAlign w:val="center"/>
          </w:tcPr>
          <w:p w:rsidR="00E708D6" w:rsidRPr="007E7494" w:rsidRDefault="00E708D6" w:rsidP="007E7494">
            <w:pPr>
              <w:jc w:val="center"/>
              <w:rPr>
                <w:sz w:val="24"/>
                <w:szCs w:val="24"/>
              </w:rPr>
            </w:pPr>
            <w:r w:rsidRPr="007E7494">
              <w:rPr>
                <w:sz w:val="24"/>
                <w:szCs w:val="24"/>
              </w:rPr>
              <w:t>116</w:t>
            </w:r>
            <w:r w:rsidR="007E7494">
              <w:rPr>
                <w:sz w:val="24"/>
                <w:szCs w:val="24"/>
              </w:rPr>
              <w:t>.</w:t>
            </w:r>
          </w:p>
        </w:tc>
        <w:tc>
          <w:tcPr>
            <w:tcW w:w="709" w:type="dxa"/>
            <w:vMerge w:val="restart"/>
            <w:shd w:val="clear" w:color="auto" w:fill="auto"/>
            <w:hideMark/>
          </w:tcPr>
          <w:p w:rsidR="00E708D6" w:rsidRPr="007E7494" w:rsidRDefault="00E708D6" w:rsidP="00E708D6">
            <w:pPr>
              <w:rPr>
                <w:sz w:val="24"/>
                <w:szCs w:val="24"/>
              </w:rPr>
            </w:pPr>
            <w:r w:rsidRPr="007E7494">
              <w:rPr>
                <w:sz w:val="24"/>
                <w:szCs w:val="24"/>
              </w:rPr>
              <w:t>3.1.</w:t>
            </w:r>
          </w:p>
        </w:tc>
        <w:tc>
          <w:tcPr>
            <w:tcW w:w="1701" w:type="dxa"/>
            <w:gridSpan w:val="2"/>
            <w:vMerge w:val="restart"/>
            <w:shd w:val="clear" w:color="auto" w:fill="auto"/>
            <w:hideMark/>
          </w:tcPr>
          <w:p w:rsidR="00E708D6" w:rsidRPr="007E7494" w:rsidRDefault="00E708D6" w:rsidP="007E7494">
            <w:pPr>
              <w:jc w:val="both"/>
              <w:rPr>
                <w:sz w:val="24"/>
                <w:szCs w:val="24"/>
              </w:rPr>
            </w:pPr>
            <w:r w:rsidRPr="007E7494">
              <w:rPr>
                <w:sz w:val="24"/>
                <w:szCs w:val="24"/>
              </w:rPr>
              <w:t xml:space="preserve">Обеспечение деятельности </w:t>
            </w:r>
            <w:r w:rsidRPr="007E7494">
              <w:rPr>
                <w:sz w:val="24"/>
                <w:szCs w:val="24"/>
              </w:rPr>
              <w:lastRenderedPageBreak/>
              <w:t>муниципал</w:t>
            </w:r>
            <w:r w:rsidRPr="007E7494">
              <w:rPr>
                <w:sz w:val="24"/>
                <w:szCs w:val="24"/>
              </w:rPr>
              <w:t>ь</w:t>
            </w:r>
            <w:r w:rsidRPr="007E7494">
              <w:rPr>
                <w:sz w:val="24"/>
                <w:szCs w:val="24"/>
              </w:rPr>
              <w:t>ных учрежд</w:t>
            </w:r>
            <w:r w:rsidRPr="007E7494">
              <w:rPr>
                <w:sz w:val="24"/>
                <w:szCs w:val="24"/>
              </w:rPr>
              <w:t>е</w:t>
            </w:r>
            <w:r w:rsidRPr="007E7494">
              <w:rPr>
                <w:sz w:val="24"/>
                <w:szCs w:val="24"/>
              </w:rPr>
              <w:t>ний в сфере физической культуры и спорта</w:t>
            </w:r>
          </w:p>
        </w:tc>
        <w:tc>
          <w:tcPr>
            <w:tcW w:w="1134" w:type="dxa"/>
            <w:vMerge w:val="restart"/>
            <w:shd w:val="clear" w:color="auto" w:fill="auto"/>
            <w:hideMark/>
          </w:tcPr>
          <w:p w:rsidR="00E708D6" w:rsidRPr="007E7494" w:rsidRDefault="00E708D6" w:rsidP="00E708D6">
            <w:pPr>
              <w:rPr>
                <w:sz w:val="24"/>
                <w:szCs w:val="24"/>
              </w:rPr>
            </w:pPr>
            <w:r w:rsidRPr="007E7494">
              <w:rPr>
                <w:sz w:val="24"/>
                <w:szCs w:val="24"/>
              </w:rPr>
              <w:lastRenderedPageBreak/>
              <w:t>отдел по физич</w:t>
            </w:r>
            <w:r w:rsidRPr="007E7494">
              <w:rPr>
                <w:sz w:val="24"/>
                <w:szCs w:val="24"/>
              </w:rPr>
              <w:t>е</w:t>
            </w:r>
            <w:r w:rsidRPr="007E7494">
              <w:rPr>
                <w:sz w:val="24"/>
                <w:szCs w:val="24"/>
              </w:rPr>
              <w:lastRenderedPageBreak/>
              <w:t>ской культуре и спорту админ</w:t>
            </w:r>
            <w:r w:rsidRPr="007E7494">
              <w:rPr>
                <w:sz w:val="24"/>
                <w:szCs w:val="24"/>
              </w:rPr>
              <w:t>и</w:t>
            </w:r>
            <w:r w:rsidRPr="007E7494">
              <w:rPr>
                <w:sz w:val="24"/>
                <w:szCs w:val="24"/>
              </w:rPr>
              <w:t>страции ра</w:t>
            </w:r>
            <w:r w:rsidRPr="007E7494">
              <w:rPr>
                <w:sz w:val="24"/>
                <w:szCs w:val="24"/>
              </w:rPr>
              <w:t>й</w:t>
            </w:r>
            <w:r w:rsidRPr="007E7494">
              <w:rPr>
                <w:sz w:val="24"/>
                <w:szCs w:val="24"/>
              </w:rPr>
              <w:t>она/муни-ципал</w:t>
            </w:r>
            <w:r w:rsidRPr="007E7494">
              <w:rPr>
                <w:sz w:val="24"/>
                <w:szCs w:val="24"/>
              </w:rPr>
              <w:t>ь</w:t>
            </w:r>
            <w:r w:rsidRPr="007E7494">
              <w:rPr>
                <w:sz w:val="24"/>
                <w:szCs w:val="24"/>
              </w:rPr>
              <w:t>ное а</w:t>
            </w:r>
            <w:r w:rsidRPr="007E7494">
              <w:rPr>
                <w:sz w:val="24"/>
                <w:szCs w:val="24"/>
              </w:rPr>
              <w:t>в</w:t>
            </w:r>
            <w:r w:rsidRPr="007E7494">
              <w:rPr>
                <w:sz w:val="24"/>
                <w:szCs w:val="24"/>
              </w:rPr>
              <w:t>тоно</w:t>
            </w:r>
            <w:r w:rsidRPr="007E7494">
              <w:rPr>
                <w:sz w:val="24"/>
                <w:szCs w:val="24"/>
              </w:rPr>
              <w:t>м</w:t>
            </w:r>
            <w:r w:rsidRPr="007E7494">
              <w:rPr>
                <w:sz w:val="24"/>
                <w:szCs w:val="24"/>
              </w:rPr>
              <w:t>ное о</w:t>
            </w:r>
            <w:r w:rsidRPr="007E7494">
              <w:rPr>
                <w:sz w:val="24"/>
                <w:szCs w:val="24"/>
              </w:rPr>
              <w:t>б</w:t>
            </w:r>
            <w:r w:rsidRPr="007E7494">
              <w:rPr>
                <w:sz w:val="24"/>
                <w:szCs w:val="24"/>
              </w:rPr>
              <w:t>разов</w:t>
            </w:r>
            <w:r w:rsidRPr="007E7494">
              <w:rPr>
                <w:sz w:val="24"/>
                <w:szCs w:val="24"/>
              </w:rPr>
              <w:t>а</w:t>
            </w:r>
            <w:r w:rsidRPr="007E7494">
              <w:rPr>
                <w:sz w:val="24"/>
                <w:szCs w:val="24"/>
              </w:rPr>
              <w:t>тельное учре</w:t>
            </w:r>
            <w:r w:rsidRPr="007E7494">
              <w:rPr>
                <w:sz w:val="24"/>
                <w:szCs w:val="24"/>
              </w:rPr>
              <w:t>ж</w:t>
            </w:r>
            <w:r w:rsidRPr="007E7494">
              <w:rPr>
                <w:sz w:val="24"/>
                <w:szCs w:val="24"/>
              </w:rPr>
              <w:t>дение допо</w:t>
            </w:r>
            <w:r w:rsidRPr="007E7494">
              <w:rPr>
                <w:sz w:val="24"/>
                <w:szCs w:val="24"/>
              </w:rPr>
              <w:t>л</w:t>
            </w:r>
            <w:r w:rsidRPr="007E7494">
              <w:rPr>
                <w:sz w:val="24"/>
                <w:szCs w:val="24"/>
              </w:rPr>
              <w:t>нител</w:t>
            </w:r>
            <w:r w:rsidRPr="007E7494">
              <w:rPr>
                <w:sz w:val="24"/>
                <w:szCs w:val="24"/>
              </w:rPr>
              <w:t>ь</w:t>
            </w:r>
            <w:r w:rsidRPr="007E7494">
              <w:rPr>
                <w:sz w:val="24"/>
                <w:szCs w:val="24"/>
              </w:rPr>
              <w:t>ного о</w:t>
            </w:r>
            <w:r w:rsidRPr="007E7494">
              <w:rPr>
                <w:sz w:val="24"/>
                <w:szCs w:val="24"/>
              </w:rPr>
              <w:t>б</w:t>
            </w:r>
            <w:r w:rsidRPr="007E7494">
              <w:rPr>
                <w:sz w:val="24"/>
                <w:szCs w:val="24"/>
              </w:rPr>
              <w:t>разов</w:t>
            </w:r>
            <w:r w:rsidRPr="007E7494">
              <w:rPr>
                <w:sz w:val="24"/>
                <w:szCs w:val="24"/>
              </w:rPr>
              <w:t>а</w:t>
            </w:r>
            <w:r w:rsidRPr="007E7494">
              <w:rPr>
                <w:sz w:val="24"/>
                <w:szCs w:val="24"/>
              </w:rPr>
              <w:t>ния д</w:t>
            </w:r>
            <w:r w:rsidRPr="007E7494">
              <w:rPr>
                <w:sz w:val="24"/>
                <w:szCs w:val="24"/>
              </w:rPr>
              <w:t>е</w:t>
            </w:r>
            <w:r w:rsidRPr="007E7494">
              <w:rPr>
                <w:sz w:val="24"/>
                <w:szCs w:val="24"/>
              </w:rPr>
              <w:t>тей «Сп</w:t>
            </w:r>
            <w:r w:rsidRPr="007E7494">
              <w:rPr>
                <w:sz w:val="24"/>
                <w:szCs w:val="24"/>
              </w:rPr>
              <w:t>е</w:t>
            </w:r>
            <w:r w:rsidRPr="007E7494">
              <w:rPr>
                <w:sz w:val="24"/>
                <w:szCs w:val="24"/>
              </w:rPr>
              <w:t>циал</w:t>
            </w:r>
            <w:r w:rsidRPr="007E7494">
              <w:rPr>
                <w:sz w:val="24"/>
                <w:szCs w:val="24"/>
              </w:rPr>
              <w:t>и</w:t>
            </w:r>
            <w:r w:rsidRPr="007E7494">
              <w:rPr>
                <w:sz w:val="24"/>
                <w:szCs w:val="24"/>
              </w:rPr>
              <w:t>зир</w:t>
            </w:r>
            <w:r w:rsidRPr="007E7494">
              <w:rPr>
                <w:sz w:val="24"/>
                <w:szCs w:val="24"/>
              </w:rPr>
              <w:t>о</w:t>
            </w:r>
            <w:r w:rsidRPr="007E7494">
              <w:rPr>
                <w:sz w:val="24"/>
                <w:szCs w:val="24"/>
              </w:rPr>
              <w:t>ванная детско-юнош</w:t>
            </w:r>
            <w:r w:rsidRPr="007E7494">
              <w:rPr>
                <w:sz w:val="24"/>
                <w:szCs w:val="24"/>
              </w:rPr>
              <w:t>е</w:t>
            </w:r>
            <w:r w:rsidRPr="007E7494">
              <w:rPr>
                <w:sz w:val="24"/>
                <w:szCs w:val="24"/>
              </w:rPr>
              <w:t>ская спо</w:t>
            </w:r>
            <w:r w:rsidRPr="007E7494">
              <w:rPr>
                <w:sz w:val="24"/>
                <w:szCs w:val="24"/>
              </w:rPr>
              <w:t>р</w:t>
            </w:r>
            <w:r w:rsidRPr="007E7494">
              <w:rPr>
                <w:sz w:val="24"/>
                <w:szCs w:val="24"/>
              </w:rPr>
              <w:t>тивная школа оли</w:t>
            </w:r>
            <w:r w:rsidRPr="007E7494">
              <w:rPr>
                <w:sz w:val="24"/>
                <w:szCs w:val="24"/>
              </w:rPr>
              <w:t>м</w:t>
            </w:r>
            <w:r w:rsidRPr="007E7494">
              <w:rPr>
                <w:sz w:val="24"/>
                <w:szCs w:val="24"/>
              </w:rPr>
              <w:t>пийск</w:t>
            </w:r>
            <w:r w:rsidRPr="007E7494">
              <w:rPr>
                <w:sz w:val="24"/>
                <w:szCs w:val="24"/>
              </w:rPr>
              <w:t>о</w:t>
            </w:r>
            <w:r w:rsidRPr="007E7494">
              <w:rPr>
                <w:sz w:val="24"/>
                <w:szCs w:val="24"/>
              </w:rPr>
              <w:lastRenderedPageBreak/>
              <w:t>го р</w:t>
            </w:r>
            <w:r w:rsidRPr="007E7494">
              <w:rPr>
                <w:sz w:val="24"/>
                <w:szCs w:val="24"/>
              </w:rPr>
              <w:t>е</w:t>
            </w:r>
            <w:r w:rsidRPr="007E7494">
              <w:rPr>
                <w:sz w:val="24"/>
                <w:szCs w:val="24"/>
              </w:rPr>
              <w:t>зерва Нижн</w:t>
            </w:r>
            <w:r w:rsidRPr="007E7494">
              <w:rPr>
                <w:sz w:val="24"/>
                <w:szCs w:val="24"/>
              </w:rPr>
              <w:t>е</w:t>
            </w:r>
            <w:r w:rsidRPr="007E7494">
              <w:rPr>
                <w:sz w:val="24"/>
                <w:szCs w:val="24"/>
              </w:rPr>
              <w:t>варто</w:t>
            </w:r>
            <w:r w:rsidRPr="007E7494">
              <w:rPr>
                <w:sz w:val="24"/>
                <w:szCs w:val="24"/>
              </w:rPr>
              <w:t>в</w:t>
            </w:r>
            <w:r w:rsidRPr="007E7494">
              <w:rPr>
                <w:sz w:val="24"/>
                <w:szCs w:val="24"/>
              </w:rPr>
              <w:t>ского района»; муниц</w:t>
            </w:r>
            <w:r w:rsidRPr="007E7494">
              <w:rPr>
                <w:sz w:val="24"/>
                <w:szCs w:val="24"/>
              </w:rPr>
              <w:t>и</w:t>
            </w:r>
            <w:r w:rsidRPr="007E7494">
              <w:rPr>
                <w:sz w:val="24"/>
                <w:szCs w:val="24"/>
              </w:rPr>
              <w:t>пальное авт</w:t>
            </w:r>
            <w:r w:rsidRPr="007E7494">
              <w:rPr>
                <w:sz w:val="24"/>
                <w:szCs w:val="24"/>
              </w:rPr>
              <w:t>о</w:t>
            </w:r>
            <w:r w:rsidRPr="007E7494">
              <w:rPr>
                <w:sz w:val="24"/>
                <w:szCs w:val="24"/>
              </w:rPr>
              <w:t>номное образ</w:t>
            </w:r>
            <w:r w:rsidRPr="007E7494">
              <w:rPr>
                <w:sz w:val="24"/>
                <w:szCs w:val="24"/>
              </w:rPr>
              <w:t>о</w:t>
            </w:r>
            <w:r w:rsidRPr="007E7494">
              <w:rPr>
                <w:sz w:val="24"/>
                <w:szCs w:val="24"/>
              </w:rPr>
              <w:t>вател</w:t>
            </w:r>
            <w:r w:rsidRPr="007E7494">
              <w:rPr>
                <w:sz w:val="24"/>
                <w:szCs w:val="24"/>
              </w:rPr>
              <w:t>ь</w:t>
            </w:r>
            <w:r w:rsidRPr="007E7494">
              <w:rPr>
                <w:sz w:val="24"/>
                <w:szCs w:val="24"/>
              </w:rPr>
              <w:t>ное у</w:t>
            </w:r>
            <w:r w:rsidRPr="007E7494">
              <w:rPr>
                <w:sz w:val="24"/>
                <w:szCs w:val="24"/>
              </w:rPr>
              <w:t>ч</w:t>
            </w:r>
            <w:r w:rsidRPr="007E7494">
              <w:rPr>
                <w:sz w:val="24"/>
                <w:szCs w:val="24"/>
              </w:rPr>
              <w:t>режд</w:t>
            </w:r>
            <w:r w:rsidRPr="007E7494">
              <w:rPr>
                <w:sz w:val="24"/>
                <w:szCs w:val="24"/>
              </w:rPr>
              <w:t>е</w:t>
            </w:r>
            <w:r w:rsidRPr="007E7494">
              <w:rPr>
                <w:sz w:val="24"/>
                <w:szCs w:val="24"/>
              </w:rPr>
              <w:t>ние д</w:t>
            </w:r>
            <w:r w:rsidRPr="007E7494">
              <w:rPr>
                <w:sz w:val="24"/>
                <w:szCs w:val="24"/>
              </w:rPr>
              <w:t>о</w:t>
            </w:r>
            <w:r w:rsidRPr="007E7494">
              <w:rPr>
                <w:sz w:val="24"/>
                <w:szCs w:val="24"/>
              </w:rPr>
              <w:t>полн</w:t>
            </w:r>
            <w:r w:rsidRPr="007E7494">
              <w:rPr>
                <w:sz w:val="24"/>
                <w:szCs w:val="24"/>
              </w:rPr>
              <w:t>и</w:t>
            </w:r>
            <w:r w:rsidRPr="007E7494">
              <w:rPr>
                <w:sz w:val="24"/>
                <w:szCs w:val="24"/>
              </w:rPr>
              <w:t>тельного образ</w:t>
            </w:r>
            <w:r w:rsidRPr="007E7494">
              <w:rPr>
                <w:sz w:val="24"/>
                <w:szCs w:val="24"/>
              </w:rPr>
              <w:t>о</w:t>
            </w:r>
            <w:r w:rsidRPr="007E7494">
              <w:rPr>
                <w:sz w:val="24"/>
                <w:szCs w:val="24"/>
              </w:rPr>
              <w:t>вания детей «Нов</w:t>
            </w:r>
            <w:r w:rsidRPr="007E7494">
              <w:rPr>
                <w:sz w:val="24"/>
                <w:szCs w:val="24"/>
              </w:rPr>
              <w:t>о</w:t>
            </w:r>
            <w:r w:rsidRPr="007E7494">
              <w:rPr>
                <w:sz w:val="24"/>
                <w:szCs w:val="24"/>
              </w:rPr>
              <w:t>аганская детско-юношес-кая спо</w:t>
            </w:r>
            <w:r w:rsidRPr="007E7494">
              <w:rPr>
                <w:sz w:val="24"/>
                <w:szCs w:val="24"/>
              </w:rPr>
              <w:t>р</w:t>
            </w:r>
            <w:r w:rsidRPr="007E7494">
              <w:rPr>
                <w:sz w:val="24"/>
                <w:szCs w:val="24"/>
              </w:rPr>
              <w:t>тивная школа «Олимп»</w:t>
            </w:r>
          </w:p>
        </w:tc>
        <w:tc>
          <w:tcPr>
            <w:tcW w:w="1701" w:type="dxa"/>
            <w:shd w:val="clear" w:color="auto" w:fill="auto"/>
            <w:hideMark/>
          </w:tcPr>
          <w:p w:rsidR="00E708D6" w:rsidRPr="007E7494" w:rsidRDefault="00E708D6" w:rsidP="00E708D6">
            <w:pPr>
              <w:rPr>
                <w:sz w:val="24"/>
                <w:szCs w:val="24"/>
              </w:rPr>
            </w:pPr>
            <w:r w:rsidRPr="007E7494">
              <w:rPr>
                <w:sz w:val="24"/>
                <w:szCs w:val="24"/>
              </w:rPr>
              <w:lastRenderedPageBreak/>
              <w:t>всего</w:t>
            </w:r>
          </w:p>
        </w:tc>
        <w:tc>
          <w:tcPr>
            <w:tcW w:w="1136" w:type="dxa"/>
            <w:vMerge w:val="restart"/>
            <w:shd w:val="clear" w:color="auto" w:fill="auto"/>
            <w:hideMark/>
          </w:tcPr>
          <w:p w:rsidR="00E708D6" w:rsidRPr="007E7494" w:rsidRDefault="00E708D6" w:rsidP="00E708D6">
            <w:pPr>
              <w:rPr>
                <w:sz w:val="24"/>
                <w:szCs w:val="24"/>
              </w:rPr>
            </w:pPr>
            <w:r w:rsidRPr="007E7494">
              <w:rPr>
                <w:sz w:val="24"/>
                <w:szCs w:val="24"/>
              </w:rPr>
              <w:t>неп</w:t>
            </w:r>
            <w:r w:rsidRPr="007E7494">
              <w:rPr>
                <w:sz w:val="24"/>
                <w:szCs w:val="24"/>
              </w:rPr>
              <w:t>о</w:t>
            </w:r>
            <w:r w:rsidRPr="007E7494">
              <w:rPr>
                <w:sz w:val="24"/>
                <w:szCs w:val="24"/>
              </w:rPr>
              <w:t>средс</w:t>
            </w:r>
            <w:r w:rsidRPr="007E7494">
              <w:rPr>
                <w:sz w:val="24"/>
                <w:szCs w:val="24"/>
              </w:rPr>
              <w:t>т</w:t>
            </w:r>
            <w:r w:rsidRPr="007E7494">
              <w:rPr>
                <w:sz w:val="24"/>
                <w:szCs w:val="24"/>
              </w:rPr>
              <w:lastRenderedPageBreak/>
              <w:t>венный резул</w:t>
            </w:r>
            <w:r w:rsidRPr="007E7494">
              <w:rPr>
                <w:sz w:val="24"/>
                <w:szCs w:val="24"/>
              </w:rPr>
              <w:t>ь</w:t>
            </w:r>
            <w:r w:rsidRPr="007E7494">
              <w:rPr>
                <w:sz w:val="24"/>
                <w:szCs w:val="24"/>
              </w:rPr>
              <w:t>тат 3, коне</w:t>
            </w:r>
            <w:r w:rsidRPr="007E7494">
              <w:rPr>
                <w:sz w:val="24"/>
                <w:szCs w:val="24"/>
              </w:rPr>
              <w:t>ч</w:t>
            </w:r>
            <w:r w:rsidRPr="007E7494">
              <w:rPr>
                <w:sz w:val="24"/>
                <w:szCs w:val="24"/>
              </w:rPr>
              <w:t>ный р</w:t>
            </w:r>
            <w:r w:rsidRPr="007E7494">
              <w:rPr>
                <w:sz w:val="24"/>
                <w:szCs w:val="24"/>
              </w:rPr>
              <w:t>е</w:t>
            </w:r>
            <w:r w:rsidRPr="007E7494">
              <w:rPr>
                <w:sz w:val="24"/>
                <w:szCs w:val="24"/>
              </w:rPr>
              <w:t>зультат 3,5,6,7,8</w:t>
            </w: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lastRenderedPageBreak/>
              <w:t>693860,3</w:t>
            </w:r>
          </w:p>
        </w:tc>
        <w:tc>
          <w:tcPr>
            <w:tcW w:w="1131" w:type="dxa"/>
            <w:shd w:val="clear" w:color="auto" w:fill="auto"/>
            <w:noWrap/>
            <w:vAlign w:val="center"/>
            <w:hideMark/>
          </w:tcPr>
          <w:p w:rsidR="00E708D6" w:rsidRPr="007E7494" w:rsidRDefault="00E708D6" w:rsidP="00E708D6">
            <w:pPr>
              <w:rPr>
                <w:sz w:val="24"/>
                <w:szCs w:val="24"/>
              </w:rPr>
            </w:pPr>
            <w:r w:rsidRPr="007E7494">
              <w:rPr>
                <w:sz w:val="24"/>
                <w:szCs w:val="24"/>
              </w:rPr>
              <w:t>97705,0</w:t>
            </w:r>
          </w:p>
        </w:tc>
        <w:tc>
          <w:tcPr>
            <w:tcW w:w="1224" w:type="dxa"/>
            <w:shd w:val="clear" w:color="auto" w:fill="auto"/>
            <w:noWrap/>
            <w:vAlign w:val="center"/>
            <w:hideMark/>
          </w:tcPr>
          <w:p w:rsidR="00E708D6" w:rsidRPr="007E7494" w:rsidRDefault="00E708D6" w:rsidP="00E708D6">
            <w:pPr>
              <w:rPr>
                <w:sz w:val="24"/>
                <w:szCs w:val="24"/>
              </w:rPr>
            </w:pPr>
            <w:r w:rsidRPr="007E7494">
              <w:rPr>
                <w:sz w:val="24"/>
                <w:szCs w:val="24"/>
              </w:rPr>
              <w:t>98424,4</w:t>
            </w:r>
          </w:p>
        </w:tc>
        <w:tc>
          <w:tcPr>
            <w:tcW w:w="1173" w:type="dxa"/>
            <w:shd w:val="clear" w:color="auto" w:fill="auto"/>
            <w:noWrap/>
            <w:vAlign w:val="center"/>
            <w:hideMark/>
          </w:tcPr>
          <w:p w:rsidR="00E708D6" w:rsidRPr="007E7494" w:rsidRDefault="00E708D6" w:rsidP="00E708D6">
            <w:pPr>
              <w:rPr>
                <w:sz w:val="24"/>
                <w:szCs w:val="24"/>
              </w:rPr>
            </w:pPr>
            <w:r w:rsidRPr="007E7494">
              <w:rPr>
                <w:sz w:val="24"/>
                <w:szCs w:val="24"/>
              </w:rPr>
              <w:t>84601,6</w:t>
            </w:r>
          </w:p>
        </w:tc>
        <w:tc>
          <w:tcPr>
            <w:tcW w:w="931" w:type="dxa"/>
            <w:shd w:val="clear" w:color="auto" w:fill="auto"/>
            <w:noWrap/>
            <w:vAlign w:val="center"/>
            <w:hideMark/>
          </w:tcPr>
          <w:p w:rsidR="00E708D6" w:rsidRPr="007E7494" w:rsidRDefault="00E708D6" w:rsidP="00E708D6">
            <w:pPr>
              <w:rPr>
                <w:sz w:val="24"/>
                <w:szCs w:val="24"/>
              </w:rPr>
            </w:pPr>
            <w:r w:rsidRPr="007E7494">
              <w:rPr>
                <w:sz w:val="24"/>
                <w:szCs w:val="24"/>
              </w:rPr>
              <w:t>84756,6</w:t>
            </w:r>
          </w:p>
        </w:tc>
        <w:tc>
          <w:tcPr>
            <w:tcW w:w="1055" w:type="dxa"/>
            <w:shd w:val="clear" w:color="auto" w:fill="auto"/>
            <w:noWrap/>
            <w:vAlign w:val="center"/>
            <w:hideMark/>
          </w:tcPr>
          <w:p w:rsidR="00E708D6" w:rsidRPr="007E7494" w:rsidRDefault="00E708D6" w:rsidP="00E708D6">
            <w:pPr>
              <w:rPr>
                <w:sz w:val="24"/>
                <w:szCs w:val="24"/>
              </w:rPr>
            </w:pPr>
            <w:r w:rsidRPr="007E7494">
              <w:rPr>
                <w:sz w:val="24"/>
                <w:szCs w:val="24"/>
              </w:rPr>
              <w:t>85113,0</w:t>
            </w:r>
          </w:p>
        </w:tc>
        <w:tc>
          <w:tcPr>
            <w:tcW w:w="1136" w:type="dxa"/>
            <w:shd w:val="clear" w:color="auto" w:fill="auto"/>
            <w:noWrap/>
            <w:vAlign w:val="center"/>
            <w:hideMark/>
          </w:tcPr>
          <w:p w:rsidR="00E708D6" w:rsidRPr="007E7494" w:rsidRDefault="00E708D6" w:rsidP="00E708D6">
            <w:pPr>
              <w:rPr>
                <w:sz w:val="24"/>
                <w:szCs w:val="24"/>
              </w:rPr>
            </w:pPr>
            <w:r w:rsidRPr="007E7494">
              <w:rPr>
                <w:sz w:val="24"/>
                <w:szCs w:val="24"/>
              </w:rPr>
              <w:t>118663,4</w:t>
            </w:r>
          </w:p>
        </w:tc>
        <w:tc>
          <w:tcPr>
            <w:tcW w:w="702" w:type="dxa"/>
            <w:shd w:val="clear" w:color="auto" w:fill="auto"/>
            <w:noWrap/>
            <w:vAlign w:val="center"/>
            <w:hideMark/>
          </w:tcPr>
          <w:p w:rsidR="00E708D6" w:rsidRPr="007E7494" w:rsidRDefault="00E708D6" w:rsidP="00E708D6">
            <w:pPr>
              <w:rPr>
                <w:sz w:val="24"/>
                <w:szCs w:val="24"/>
              </w:rPr>
            </w:pPr>
            <w:r w:rsidRPr="007E7494">
              <w:rPr>
                <w:sz w:val="24"/>
                <w:szCs w:val="24"/>
              </w:rPr>
              <w:t>124596,3</w:t>
            </w:r>
          </w:p>
        </w:tc>
      </w:tr>
      <w:tr w:rsidR="00E708D6" w:rsidRPr="007E7494" w:rsidTr="0066328C">
        <w:trPr>
          <w:gridAfter w:val="2"/>
          <w:wAfter w:w="2350" w:type="dxa"/>
          <w:trHeight w:val="525"/>
        </w:trPr>
        <w:tc>
          <w:tcPr>
            <w:tcW w:w="709" w:type="dxa"/>
            <w:gridSpan w:val="2"/>
            <w:vAlign w:val="center"/>
          </w:tcPr>
          <w:p w:rsidR="00E708D6" w:rsidRPr="007E7494" w:rsidRDefault="00E708D6" w:rsidP="007E7494">
            <w:pPr>
              <w:jc w:val="center"/>
              <w:rPr>
                <w:sz w:val="24"/>
                <w:szCs w:val="24"/>
              </w:rPr>
            </w:pPr>
            <w:r w:rsidRPr="007E7494">
              <w:rPr>
                <w:sz w:val="24"/>
                <w:szCs w:val="24"/>
              </w:rPr>
              <w:lastRenderedPageBreak/>
              <w:t>117</w:t>
            </w:r>
            <w:r w:rsidR="007E7494">
              <w:rPr>
                <w:sz w:val="24"/>
                <w:szCs w:val="24"/>
              </w:rPr>
              <w:t>.</w:t>
            </w:r>
          </w:p>
        </w:tc>
        <w:tc>
          <w:tcPr>
            <w:tcW w:w="709" w:type="dxa"/>
            <w:vMerge/>
            <w:vAlign w:val="center"/>
            <w:hideMark/>
          </w:tcPr>
          <w:p w:rsidR="00E708D6" w:rsidRPr="007E7494" w:rsidRDefault="00E708D6" w:rsidP="00E708D6">
            <w:pPr>
              <w:rPr>
                <w:sz w:val="24"/>
                <w:szCs w:val="24"/>
              </w:rPr>
            </w:pPr>
          </w:p>
        </w:tc>
        <w:tc>
          <w:tcPr>
            <w:tcW w:w="1701" w:type="dxa"/>
            <w:gridSpan w:val="2"/>
            <w:vMerge/>
            <w:vAlign w:val="center"/>
            <w:hideMark/>
          </w:tcPr>
          <w:p w:rsidR="00E708D6" w:rsidRPr="007E7494" w:rsidRDefault="00E708D6" w:rsidP="007E7494">
            <w:pPr>
              <w:jc w:val="both"/>
              <w:rPr>
                <w:sz w:val="24"/>
                <w:szCs w:val="24"/>
              </w:rPr>
            </w:pPr>
          </w:p>
        </w:tc>
        <w:tc>
          <w:tcPr>
            <w:tcW w:w="1134" w:type="dxa"/>
            <w:vMerge/>
            <w:vAlign w:val="center"/>
            <w:hideMark/>
          </w:tcPr>
          <w:p w:rsidR="00E708D6" w:rsidRPr="007E7494" w:rsidRDefault="00E708D6" w:rsidP="00E708D6">
            <w:pPr>
              <w:rPr>
                <w:sz w:val="24"/>
                <w:szCs w:val="24"/>
              </w:rPr>
            </w:pPr>
          </w:p>
        </w:tc>
        <w:tc>
          <w:tcPr>
            <w:tcW w:w="1701" w:type="dxa"/>
            <w:shd w:val="clear" w:color="auto" w:fill="auto"/>
            <w:hideMark/>
          </w:tcPr>
          <w:p w:rsidR="00E708D6" w:rsidRPr="007E7494" w:rsidRDefault="00E708D6" w:rsidP="00E708D6">
            <w:pPr>
              <w:rPr>
                <w:sz w:val="24"/>
                <w:szCs w:val="24"/>
              </w:rPr>
            </w:pPr>
            <w:r w:rsidRPr="007E7494">
              <w:rPr>
                <w:sz w:val="24"/>
                <w:szCs w:val="24"/>
              </w:rPr>
              <w:t>бюджет авт</w:t>
            </w:r>
            <w:r w:rsidRPr="007E7494">
              <w:rPr>
                <w:sz w:val="24"/>
                <w:szCs w:val="24"/>
              </w:rPr>
              <w:t>о</w:t>
            </w:r>
            <w:r w:rsidRPr="007E7494">
              <w:rPr>
                <w:sz w:val="24"/>
                <w:szCs w:val="24"/>
              </w:rPr>
              <w:t>номного о</w:t>
            </w:r>
            <w:r w:rsidRPr="007E7494">
              <w:rPr>
                <w:sz w:val="24"/>
                <w:szCs w:val="24"/>
              </w:rPr>
              <w:t>к</w:t>
            </w:r>
            <w:r w:rsidRPr="007E7494">
              <w:rPr>
                <w:sz w:val="24"/>
                <w:szCs w:val="24"/>
              </w:rPr>
              <w:t>руга</w:t>
            </w:r>
          </w:p>
        </w:tc>
        <w:tc>
          <w:tcPr>
            <w:tcW w:w="1136" w:type="dxa"/>
            <w:vMerge/>
            <w:vAlign w:val="center"/>
            <w:hideMark/>
          </w:tcPr>
          <w:p w:rsidR="00E708D6" w:rsidRPr="007E7494" w:rsidRDefault="00E708D6" w:rsidP="00E708D6">
            <w:pPr>
              <w:rPr>
                <w:sz w:val="24"/>
                <w:szCs w:val="24"/>
              </w:rPr>
            </w:pP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1600,0</w:t>
            </w:r>
          </w:p>
        </w:tc>
        <w:tc>
          <w:tcPr>
            <w:tcW w:w="113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224" w:type="dxa"/>
            <w:shd w:val="clear" w:color="auto" w:fill="auto"/>
            <w:noWrap/>
            <w:vAlign w:val="center"/>
            <w:hideMark/>
          </w:tcPr>
          <w:p w:rsidR="00E708D6" w:rsidRPr="007E7494" w:rsidRDefault="00E708D6" w:rsidP="00E708D6">
            <w:pPr>
              <w:rPr>
                <w:sz w:val="24"/>
                <w:szCs w:val="24"/>
              </w:rPr>
            </w:pPr>
            <w:r w:rsidRPr="007E7494">
              <w:rPr>
                <w:sz w:val="24"/>
                <w:szCs w:val="24"/>
              </w:rPr>
              <w:t>1600,0</w:t>
            </w:r>
          </w:p>
        </w:tc>
        <w:tc>
          <w:tcPr>
            <w:tcW w:w="1173"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93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055"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136"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702" w:type="dxa"/>
            <w:shd w:val="clear" w:color="auto" w:fill="auto"/>
            <w:noWrap/>
            <w:vAlign w:val="center"/>
            <w:hideMark/>
          </w:tcPr>
          <w:p w:rsidR="00E708D6" w:rsidRPr="007E7494" w:rsidRDefault="00E708D6" w:rsidP="00E708D6">
            <w:pPr>
              <w:rPr>
                <w:sz w:val="24"/>
                <w:szCs w:val="24"/>
              </w:rPr>
            </w:pPr>
            <w:r w:rsidRPr="007E7494">
              <w:rPr>
                <w:sz w:val="24"/>
                <w:szCs w:val="24"/>
              </w:rPr>
              <w:t>0,0</w:t>
            </w:r>
          </w:p>
        </w:tc>
      </w:tr>
      <w:tr w:rsidR="00E708D6" w:rsidRPr="007E7494" w:rsidTr="0066328C">
        <w:trPr>
          <w:gridAfter w:val="2"/>
          <w:wAfter w:w="2350" w:type="dxa"/>
          <w:trHeight w:val="525"/>
        </w:trPr>
        <w:tc>
          <w:tcPr>
            <w:tcW w:w="709" w:type="dxa"/>
            <w:gridSpan w:val="2"/>
            <w:vAlign w:val="center"/>
          </w:tcPr>
          <w:p w:rsidR="00E708D6" w:rsidRPr="007E7494" w:rsidRDefault="00E708D6" w:rsidP="007E7494">
            <w:pPr>
              <w:jc w:val="center"/>
              <w:rPr>
                <w:sz w:val="24"/>
                <w:szCs w:val="24"/>
              </w:rPr>
            </w:pPr>
            <w:r w:rsidRPr="007E7494">
              <w:rPr>
                <w:sz w:val="24"/>
                <w:szCs w:val="24"/>
              </w:rPr>
              <w:lastRenderedPageBreak/>
              <w:t>118</w:t>
            </w:r>
            <w:r w:rsidR="007E7494">
              <w:rPr>
                <w:sz w:val="24"/>
                <w:szCs w:val="24"/>
              </w:rPr>
              <w:t>.</w:t>
            </w:r>
          </w:p>
        </w:tc>
        <w:tc>
          <w:tcPr>
            <w:tcW w:w="709" w:type="dxa"/>
            <w:vMerge/>
            <w:vAlign w:val="center"/>
            <w:hideMark/>
          </w:tcPr>
          <w:p w:rsidR="00E708D6" w:rsidRPr="007E7494" w:rsidRDefault="00E708D6" w:rsidP="00E708D6">
            <w:pPr>
              <w:rPr>
                <w:sz w:val="24"/>
                <w:szCs w:val="24"/>
              </w:rPr>
            </w:pPr>
          </w:p>
        </w:tc>
        <w:tc>
          <w:tcPr>
            <w:tcW w:w="1701" w:type="dxa"/>
            <w:gridSpan w:val="2"/>
            <w:vMerge/>
            <w:vAlign w:val="center"/>
            <w:hideMark/>
          </w:tcPr>
          <w:p w:rsidR="00E708D6" w:rsidRPr="007E7494" w:rsidRDefault="00E708D6" w:rsidP="007E7494">
            <w:pPr>
              <w:jc w:val="both"/>
              <w:rPr>
                <w:sz w:val="24"/>
                <w:szCs w:val="24"/>
              </w:rPr>
            </w:pPr>
          </w:p>
        </w:tc>
        <w:tc>
          <w:tcPr>
            <w:tcW w:w="1134" w:type="dxa"/>
            <w:vMerge/>
            <w:vAlign w:val="center"/>
            <w:hideMark/>
          </w:tcPr>
          <w:p w:rsidR="00E708D6" w:rsidRPr="007E7494" w:rsidRDefault="00E708D6" w:rsidP="00E708D6">
            <w:pPr>
              <w:rPr>
                <w:sz w:val="24"/>
                <w:szCs w:val="24"/>
              </w:rPr>
            </w:pPr>
          </w:p>
        </w:tc>
        <w:tc>
          <w:tcPr>
            <w:tcW w:w="1701" w:type="dxa"/>
            <w:shd w:val="clear" w:color="auto" w:fill="auto"/>
            <w:hideMark/>
          </w:tcPr>
          <w:p w:rsidR="00E708D6" w:rsidRPr="007E7494" w:rsidRDefault="00E708D6" w:rsidP="00E708D6">
            <w:pPr>
              <w:rPr>
                <w:sz w:val="24"/>
                <w:szCs w:val="24"/>
              </w:rPr>
            </w:pPr>
            <w:r w:rsidRPr="007E7494">
              <w:rPr>
                <w:sz w:val="24"/>
                <w:szCs w:val="24"/>
              </w:rPr>
              <w:t>бюджет ра</w:t>
            </w:r>
            <w:r w:rsidRPr="007E7494">
              <w:rPr>
                <w:sz w:val="24"/>
                <w:szCs w:val="24"/>
              </w:rPr>
              <w:t>й</w:t>
            </w:r>
            <w:r w:rsidRPr="007E7494">
              <w:rPr>
                <w:sz w:val="24"/>
                <w:szCs w:val="24"/>
              </w:rPr>
              <w:t xml:space="preserve">она, </w:t>
            </w:r>
          </w:p>
        </w:tc>
        <w:tc>
          <w:tcPr>
            <w:tcW w:w="1136" w:type="dxa"/>
            <w:vMerge/>
            <w:vAlign w:val="center"/>
            <w:hideMark/>
          </w:tcPr>
          <w:p w:rsidR="00E708D6" w:rsidRPr="007E7494" w:rsidRDefault="00E708D6" w:rsidP="00E708D6">
            <w:pPr>
              <w:rPr>
                <w:sz w:val="24"/>
                <w:szCs w:val="24"/>
              </w:rPr>
            </w:pP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644925,2</w:t>
            </w:r>
          </w:p>
        </w:tc>
        <w:tc>
          <w:tcPr>
            <w:tcW w:w="1131" w:type="dxa"/>
            <w:shd w:val="clear" w:color="auto" w:fill="auto"/>
            <w:noWrap/>
            <w:vAlign w:val="center"/>
            <w:hideMark/>
          </w:tcPr>
          <w:p w:rsidR="00E708D6" w:rsidRPr="007E7494" w:rsidRDefault="00E708D6" w:rsidP="00E708D6">
            <w:pPr>
              <w:rPr>
                <w:sz w:val="24"/>
                <w:szCs w:val="24"/>
              </w:rPr>
            </w:pPr>
            <w:r w:rsidRPr="007E7494">
              <w:rPr>
                <w:sz w:val="24"/>
                <w:szCs w:val="24"/>
              </w:rPr>
              <w:t>88750,0</w:t>
            </w:r>
          </w:p>
        </w:tc>
        <w:tc>
          <w:tcPr>
            <w:tcW w:w="1224" w:type="dxa"/>
            <w:shd w:val="clear" w:color="auto" w:fill="auto"/>
            <w:noWrap/>
            <w:vAlign w:val="center"/>
            <w:hideMark/>
          </w:tcPr>
          <w:p w:rsidR="00E708D6" w:rsidRPr="007E7494" w:rsidRDefault="00E708D6" w:rsidP="00E708D6">
            <w:pPr>
              <w:rPr>
                <w:sz w:val="24"/>
                <w:szCs w:val="24"/>
              </w:rPr>
            </w:pPr>
            <w:r w:rsidRPr="007E7494">
              <w:rPr>
                <w:sz w:val="24"/>
                <w:szCs w:val="24"/>
              </w:rPr>
              <w:t>86746,8</w:t>
            </w:r>
          </w:p>
        </w:tc>
        <w:tc>
          <w:tcPr>
            <w:tcW w:w="1173" w:type="dxa"/>
            <w:shd w:val="clear" w:color="auto" w:fill="auto"/>
            <w:noWrap/>
            <w:vAlign w:val="center"/>
            <w:hideMark/>
          </w:tcPr>
          <w:p w:rsidR="00E708D6" w:rsidRPr="007E7494" w:rsidRDefault="00E708D6" w:rsidP="00E708D6">
            <w:pPr>
              <w:rPr>
                <w:sz w:val="24"/>
                <w:szCs w:val="24"/>
              </w:rPr>
            </w:pPr>
            <w:r w:rsidRPr="007E7494">
              <w:rPr>
                <w:sz w:val="24"/>
                <w:szCs w:val="24"/>
              </w:rPr>
              <w:t>79451,6</w:t>
            </w:r>
          </w:p>
        </w:tc>
        <w:tc>
          <w:tcPr>
            <w:tcW w:w="931" w:type="dxa"/>
            <w:shd w:val="clear" w:color="auto" w:fill="auto"/>
            <w:noWrap/>
            <w:vAlign w:val="center"/>
            <w:hideMark/>
          </w:tcPr>
          <w:p w:rsidR="00E708D6" w:rsidRPr="007E7494" w:rsidRDefault="00E708D6" w:rsidP="00E708D6">
            <w:pPr>
              <w:rPr>
                <w:sz w:val="24"/>
                <w:szCs w:val="24"/>
              </w:rPr>
            </w:pPr>
            <w:r w:rsidRPr="007E7494">
              <w:rPr>
                <w:sz w:val="24"/>
                <w:szCs w:val="24"/>
              </w:rPr>
              <w:t>79451,6</w:t>
            </w:r>
          </w:p>
        </w:tc>
        <w:tc>
          <w:tcPr>
            <w:tcW w:w="1055" w:type="dxa"/>
            <w:shd w:val="clear" w:color="auto" w:fill="auto"/>
            <w:noWrap/>
            <w:vAlign w:val="center"/>
            <w:hideMark/>
          </w:tcPr>
          <w:p w:rsidR="00E708D6" w:rsidRPr="007E7494" w:rsidRDefault="00E708D6" w:rsidP="00E708D6">
            <w:pPr>
              <w:rPr>
                <w:sz w:val="24"/>
                <w:szCs w:val="24"/>
              </w:rPr>
            </w:pPr>
            <w:r w:rsidRPr="007E7494">
              <w:rPr>
                <w:sz w:val="24"/>
                <w:szCs w:val="24"/>
              </w:rPr>
              <w:t>79451,6</w:t>
            </w:r>
          </w:p>
        </w:tc>
        <w:tc>
          <w:tcPr>
            <w:tcW w:w="1136" w:type="dxa"/>
            <w:shd w:val="clear" w:color="auto" w:fill="auto"/>
            <w:noWrap/>
            <w:vAlign w:val="center"/>
            <w:hideMark/>
          </w:tcPr>
          <w:p w:rsidR="00E708D6" w:rsidRPr="007E7494" w:rsidRDefault="00E708D6" w:rsidP="00E708D6">
            <w:pPr>
              <w:rPr>
                <w:sz w:val="24"/>
                <w:szCs w:val="24"/>
              </w:rPr>
            </w:pPr>
            <w:r w:rsidRPr="007E7494">
              <w:rPr>
                <w:sz w:val="24"/>
                <w:szCs w:val="24"/>
              </w:rPr>
              <w:t>112719,0</w:t>
            </w:r>
          </w:p>
        </w:tc>
        <w:tc>
          <w:tcPr>
            <w:tcW w:w="702" w:type="dxa"/>
            <w:shd w:val="clear" w:color="auto" w:fill="auto"/>
            <w:noWrap/>
            <w:vAlign w:val="center"/>
            <w:hideMark/>
          </w:tcPr>
          <w:p w:rsidR="00E708D6" w:rsidRPr="007E7494" w:rsidRDefault="00E708D6" w:rsidP="00E708D6">
            <w:pPr>
              <w:rPr>
                <w:sz w:val="24"/>
                <w:szCs w:val="24"/>
              </w:rPr>
            </w:pPr>
            <w:r w:rsidRPr="007E7494">
              <w:rPr>
                <w:sz w:val="24"/>
                <w:szCs w:val="24"/>
              </w:rPr>
              <w:t>118354,6</w:t>
            </w:r>
          </w:p>
        </w:tc>
      </w:tr>
      <w:tr w:rsidR="00E708D6" w:rsidRPr="007E7494" w:rsidTr="0066328C">
        <w:trPr>
          <w:gridAfter w:val="2"/>
          <w:wAfter w:w="2350" w:type="dxa"/>
          <w:trHeight w:val="525"/>
        </w:trPr>
        <w:tc>
          <w:tcPr>
            <w:tcW w:w="709" w:type="dxa"/>
            <w:gridSpan w:val="2"/>
            <w:vAlign w:val="center"/>
          </w:tcPr>
          <w:p w:rsidR="00E708D6" w:rsidRPr="007E7494" w:rsidRDefault="00E708D6" w:rsidP="007E7494">
            <w:pPr>
              <w:jc w:val="center"/>
              <w:rPr>
                <w:sz w:val="24"/>
                <w:szCs w:val="24"/>
              </w:rPr>
            </w:pPr>
            <w:r w:rsidRPr="007E7494">
              <w:rPr>
                <w:sz w:val="24"/>
                <w:szCs w:val="24"/>
              </w:rPr>
              <w:t>119</w:t>
            </w:r>
            <w:r w:rsidR="007E7494">
              <w:rPr>
                <w:sz w:val="24"/>
                <w:szCs w:val="24"/>
              </w:rPr>
              <w:t>.</w:t>
            </w:r>
          </w:p>
        </w:tc>
        <w:tc>
          <w:tcPr>
            <w:tcW w:w="709" w:type="dxa"/>
            <w:vMerge/>
            <w:vAlign w:val="center"/>
            <w:hideMark/>
          </w:tcPr>
          <w:p w:rsidR="00E708D6" w:rsidRPr="007E7494" w:rsidRDefault="00E708D6" w:rsidP="00E708D6">
            <w:pPr>
              <w:rPr>
                <w:sz w:val="24"/>
                <w:szCs w:val="24"/>
              </w:rPr>
            </w:pPr>
          </w:p>
        </w:tc>
        <w:tc>
          <w:tcPr>
            <w:tcW w:w="1701" w:type="dxa"/>
            <w:gridSpan w:val="2"/>
            <w:vMerge/>
            <w:vAlign w:val="center"/>
            <w:hideMark/>
          </w:tcPr>
          <w:p w:rsidR="00E708D6" w:rsidRPr="007E7494" w:rsidRDefault="00E708D6" w:rsidP="007E7494">
            <w:pPr>
              <w:jc w:val="both"/>
              <w:rPr>
                <w:sz w:val="24"/>
                <w:szCs w:val="24"/>
              </w:rPr>
            </w:pPr>
          </w:p>
        </w:tc>
        <w:tc>
          <w:tcPr>
            <w:tcW w:w="1134" w:type="dxa"/>
            <w:vMerge/>
            <w:vAlign w:val="center"/>
            <w:hideMark/>
          </w:tcPr>
          <w:p w:rsidR="00E708D6" w:rsidRPr="007E7494" w:rsidRDefault="00E708D6" w:rsidP="00E708D6">
            <w:pPr>
              <w:rPr>
                <w:sz w:val="24"/>
                <w:szCs w:val="24"/>
              </w:rPr>
            </w:pPr>
          </w:p>
        </w:tc>
        <w:tc>
          <w:tcPr>
            <w:tcW w:w="1701" w:type="dxa"/>
            <w:shd w:val="clear" w:color="auto" w:fill="auto"/>
            <w:hideMark/>
          </w:tcPr>
          <w:p w:rsidR="00E708D6" w:rsidRPr="007E7494" w:rsidRDefault="00E708D6" w:rsidP="00E708D6">
            <w:pPr>
              <w:rPr>
                <w:sz w:val="24"/>
                <w:szCs w:val="24"/>
              </w:rPr>
            </w:pPr>
            <w:r w:rsidRPr="007E7494">
              <w:rPr>
                <w:sz w:val="24"/>
                <w:szCs w:val="24"/>
              </w:rPr>
              <w:t>в том числе безвозмез</w:t>
            </w:r>
            <w:r w:rsidRPr="007E7494">
              <w:rPr>
                <w:sz w:val="24"/>
                <w:szCs w:val="24"/>
              </w:rPr>
              <w:t>д</w:t>
            </w:r>
            <w:r w:rsidRPr="007E7494">
              <w:rPr>
                <w:sz w:val="24"/>
                <w:szCs w:val="24"/>
              </w:rPr>
              <w:t>ные посту</w:t>
            </w:r>
            <w:r w:rsidRPr="007E7494">
              <w:rPr>
                <w:sz w:val="24"/>
                <w:szCs w:val="24"/>
              </w:rPr>
              <w:t>п</w:t>
            </w:r>
            <w:r w:rsidRPr="007E7494">
              <w:rPr>
                <w:sz w:val="24"/>
                <w:szCs w:val="24"/>
              </w:rPr>
              <w:t>ления от ф</w:t>
            </w:r>
            <w:r w:rsidRPr="007E7494">
              <w:rPr>
                <w:sz w:val="24"/>
                <w:szCs w:val="24"/>
              </w:rPr>
              <w:t>и</w:t>
            </w:r>
            <w:r w:rsidRPr="007E7494">
              <w:rPr>
                <w:sz w:val="24"/>
                <w:szCs w:val="24"/>
              </w:rPr>
              <w:t>зических и юридических лиц</w:t>
            </w:r>
          </w:p>
        </w:tc>
        <w:tc>
          <w:tcPr>
            <w:tcW w:w="1136" w:type="dxa"/>
            <w:vMerge/>
            <w:vAlign w:val="center"/>
            <w:hideMark/>
          </w:tcPr>
          <w:p w:rsidR="00E708D6" w:rsidRPr="007E7494" w:rsidRDefault="00E708D6" w:rsidP="00E708D6">
            <w:pPr>
              <w:rPr>
                <w:sz w:val="24"/>
                <w:szCs w:val="24"/>
              </w:rPr>
            </w:pP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13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224"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173"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93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055"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136"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702" w:type="dxa"/>
            <w:shd w:val="clear" w:color="auto" w:fill="auto"/>
            <w:noWrap/>
            <w:vAlign w:val="center"/>
            <w:hideMark/>
          </w:tcPr>
          <w:p w:rsidR="00E708D6" w:rsidRPr="007E7494" w:rsidRDefault="00E708D6" w:rsidP="00E708D6">
            <w:pPr>
              <w:rPr>
                <w:sz w:val="24"/>
                <w:szCs w:val="24"/>
              </w:rPr>
            </w:pPr>
            <w:r w:rsidRPr="007E7494">
              <w:rPr>
                <w:sz w:val="24"/>
                <w:szCs w:val="24"/>
              </w:rPr>
              <w:t>0,0</w:t>
            </w:r>
          </w:p>
        </w:tc>
      </w:tr>
      <w:tr w:rsidR="00E708D6" w:rsidRPr="007E7494" w:rsidTr="0066328C">
        <w:trPr>
          <w:gridAfter w:val="2"/>
          <w:wAfter w:w="2350" w:type="dxa"/>
          <w:trHeight w:val="525"/>
        </w:trPr>
        <w:tc>
          <w:tcPr>
            <w:tcW w:w="709" w:type="dxa"/>
            <w:gridSpan w:val="2"/>
            <w:vAlign w:val="center"/>
          </w:tcPr>
          <w:p w:rsidR="00E708D6" w:rsidRPr="007E7494" w:rsidRDefault="00E708D6" w:rsidP="007E7494">
            <w:pPr>
              <w:jc w:val="center"/>
              <w:rPr>
                <w:sz w:val="24"/>
                <w:szCs w:val="24"/>
              </w:rPr>
            </w:pPr>
            <w:r w:rsidRPr="007E7494">
              <w:rPr>
                <w:sz w:val="24"/>
                <w:szCs w:val="24"/>
              </w:rPr>
              <w:t>120</w:t>
            </w:r>
            <w:r w:rsidR="007E7494">
              <w:rPr>
                <w:sz w:val="24"/>
                <w:szCs w:val="24"/>
              </w:rPr>
              <w:t>.</w:t>
            </w:r>
          </w:p>
        </w:tc>
        <w:tc>
          <w:tcPr>
            <w:tcW w:w="709" w:type="dxa"/>
            <w:vMerge/>
            <w:vAlign w:val="center"/>
            <w:hideMark/>
          </w:tcPr>
          <w:p w:rsidR="00E708D6" w:rsidRPr="007E7494" w:rsidRDefault="00E708D6" w:rsidP="00E708D6">
            <w:pPr>
              <w:rPr>
                <w:sz w:val="24"/>
                <w:szCs w:val="24"/>
              </w:rPr>
            </w:pPr>
          </w:p>
        </w:tc>
        <w:tc>
          <w:tcPr>
            <w:tcW w:w="1701" w:type="dxa"/>
            <w:gridSpan w:val="2"/>
            <w:vMerge/>
            <w:vAlign w:val="center"/>
            <w:hideMark/>
          </w:tcPr>
          <w:p w:rsidR="00E708D6" w:rsidRPr="007E7494" w:rsidRDefault="00E708D6" w:rsidP="007E7494">
            <w:pPr>
              <w:jc w:val="both"/>
              <w:rPr>
                <w:sz w:val="24"/>
                <w:szCs w:val="24"/>
              </w:rPr>
            </w:pPr>
          </w:p>
        </w:tc>
        <w:tc>
          <w:tcPr>
            <w:tcW w:w="1134" w:type="dxa"/>
            <w:vMerge/>
            <w:vAlign w:val="center"/>
            <w:hideMark/>
          </w:tcPr>
          <w:p w:rsidR="00E708D6" w:rsidRPr="007E7494" w:rsidRDefault="00E708D6" w:rsidP="00E708D6">
            <w:pPr>
              <w:rPr>
                <w:sz w:val="24"/>
                <w:szCs w:val="24"/>
              </w:rPr>
            </w:pPr>
          </w:p>
        </w:tc>
        <w:tc>
          <w:tcPr>
            <w:tcW w:w="1701" w:type="dxa"/>
            <w:shd w:val="clear" w:color="auto" w:fill="auto"/>
            <w:hideMark/>
          </w:tcPr>
          <w:p w:rsidR="00E708D6" w:rsidRPr="007E7494" w:rsidRDefault="00E708D6" w:rsidP="00E708D6">
            <w:pPr>
              <w:rPr>
                <w:sz w:val="24"/>
                <w:szCs w:val="24"/>
              </w:rPr>
            </w:pPr>
            <w:r w:rsidRPr="007E7494">
              <w:rPr>
                <w:sz w:val="24"/>
                <w:szCs w:val="24"/>
              </w:rPr>
              <w:t>иные вн</w:t>
            </w:r>
            <w:r w:rsidRPr="007E7494">
              <w:rPr>
                <w:sz w:val="24"/>
                <w:szCs w:val="24"/>
              </w:rPr>
              <w:t>е</w:t>
            </w:r>
            <w:r w:rsidRPr="007E7494">
              <w:rPr>
                <w:sz w:val="24"/>
                <w:szCs w:val="24"/>
              </w:rPr>
              <w:t>бюджетные источники</w:t>
            </w:r>
          </w:p>
        </w:tc>
        <w:tc>
          <w:tcPr>
            <w:tcW w:w="1136" w:type="dxa"/>
            <w:vMerge/>
            <w:vAlign w:val="center"/>
            <w:hideMark/>
          </w:tcPr>
          <w:p w:rsidR="00E708D6" w:rsidRPr="007E7494" w:rsidRDefault="00E708D6" w:rsidP="00E708D6">
            <w:pPr>
              <w:rPr>
                <w:sz w:val="24"/>
                <w:szCs w:val="24"/>
              </w:rPr>
            </w:pP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47335,1</w:t>
            </w:r>
          </w:p>
        </w:tc>
        <w:tc>
          <w:tcPr>
            <w:tcW w:w="1131" w:type="dxa"/>
            <w:shd w:val="clear" w:color="auto" w:fill="auto"/>
            <w:noWrap/>
            <w:vAlign w:val="center"/>
            <w:hideMark/>
          </w:tcPr>
          <w:p w:rsidR="00E708D6" w:rsidRPr="007E7494" w:rsidRDefault="00E708D6" w:rsidP="00E708D6">
            <w:pPr>
              <w:rPr>
                <w:sz w:val="24"/>
                <w:szCs w:val="24"/>
              </w:rPr>
            </w:pPr>
            <w:r w:rsidRPr="007E7494">
              <w:rPr>
                <w:sz w:val="24"/>
                <w:szCs w:val="24"/>
              </w:rPr>
              <w:t>8955,0</w:t>
            </w:r>
          </w:p>
        </w:tc>
        <w:tc>
          <w:tcPr>
            <w:tcW w:w="1224" w:type="dxa"/>
            <w:shd w:val="clear" w:color="auto" w:fill="auto"/>
            <w:noWrap/>
            <w:vAlign w:val="center"/>
            <w:hideMark/>
          </w:tcPr>
          <w:p w:rsidR="00E708D6" w:rsidRPr="007E7494" w:rsidRDefault="00E708D6" w:rsidP="00E708D6">
            <w:pPr>
              <w:rPr>
                <w:sz w:val="24"/>
                <w:szCs w:val="24"/>
              </w:rPr>
            </w:pPr>
            <w:r w:rsidRPr="007E7494">
              <w:rPr>
                <w:sz w:val="24"/>
                <w:szCs w:val="24"/>
              </w:rPr>
              <w:t>10077,6</w:t>
            </w:r>
          </w:p>
        </w:tc>
        <w:tc>
          <w:tcPr>
            <w:tcW w:w="1173" w:type="dxa"/>
            <w:shd w:val="clear" w:color="auto" w:fill="auto"/>
            <w:noWrap/>
            <w:vAlign w:val="center"/>
            <w:hideMark/>
          </w:tcPr>
          <w:p w:rsidR="00E708D6" w:rsidRPr="007E7494" w:rsidRDefault="00E708D6" w:rsidP="00E708D6">
            <w:pPr>
              <w:rPr>
                <w:sz w:val="24"/>
                <w:szCs w:val="24"/>
              </w:rPr>
            </w:pPr>
            <w:r w:rsidRPr="007E7494">
              <w:rPr>
                <w:sz w:val="24"/>
                <w:szCs w:val="24"/>
              </w:rPr>
              <w:t>5150,0</w:t>
            </w:r>
          </w:p>
        </w:tc>
        <w:tc>
          <w:tcPr>
            <w:tcW w:w="931" w:type="dxa"/>
            <w:shd w:val="clear" w:color="auto" w:fill="auto"/>
            <w:noWrap/>
            <w:vAlign w:val="center"/>
            <w:hideMark/>
          </w:tcPr>
          <w:p w:rsidR="00E708D6" w:rsidRPr="007E7494" w:rsidRDefault="00E708D6" w:rsidP="00E708D6">
            <w:pPr>
              <w:rPr>
                <w:sz w:val="24"/>
                <w:szCs w:val="24"/>
              </w:rPr>
            </w:pPr>
            <w:r w:rsidRPr="007E7494">
              <w:rPr>
                <w:sz w:val="24"/>
                <w:szCs w:val="24"/>
              </w:rPr>
              <w:t>5305,0</w:t>
            </w:r>
          </w:p>
        </w:tc>
        <w:tc>
          <w:tcPr>
            <w:tcW w:w="1055" w:type="dxa"/>
            <w:shd w:val="clear" w:color="auto" w:fill="auto"/>
            <w:noWrap/>
            <w:vAlign w:val="center"/>
            <w:hideMark/>
          </w:tcPr>
          <w:p w:rsidR="00E708D6" w:rsidRPr="007E7494" w:rsidRDefault="00E708D6" w:rsidP="00E708D6">
            <w:pPr>
              <w:rPr>
                <w:sz w:val="24"/>
                <w:szCs w:val="24"/>
              </w:rPr>
            </w:pPr>
            <w:r w:rsidRPr="007E7494">
              <w:rPr>
                <w:sz w:val="24"/>
                <w:szCs w:val="24"/>
              </w:rPr>
              <w:t>5661,4</w:t>
            </w:r>
          </w:p>
        </w:tc>
        <w:tc>
          <w:tcPr>
            <w:tcW w:w="1136" w:type="dxa"/>
            <w:shd w:val="clear" w:color="auto" w:fill="auto"/>
            <w:noWrap/>
            <w:vAlign w:val="center"/>
            <w:hideMark/>
          </w:tcPr>
          <w:p w:rsidR="00E708D6" w:rsidRPr="007E7494" w:rsidRDefault="00E708D6" w:rsidP="00E708D6">
            <w:pPr>
              <w:rPr>
                <w:sz w:val="24"/>
                <w:szCs w:val="24"/>
              </w:rPr>
            </w:pPr>
            <w:r w:rsidRPr="007E7494">
              <w:rPr>
                <w:sz w:val="24"/>
                <w:szCs w:val="24"/>
              </w:rPr>
              <w:t>5944,4</w:t>
            </w:r>
          </w:p>
        </w:tc>
        <w:tc>
          <w:tcPr>
            <w:tcW w:w="702" w:type="dxa"/>
            <w:shd w:val="clear" w:color="auto" w:fill="auto"/>
            <w:noWrap/>
            <w:vAlign w:val="center"/>
            <w:hideMark/>
          </w:tcPr>
          <w:p w:rsidR="00E708D6" w:rsidRPr="007E7494" w:rsidRDefault="00E708D6" w:rsidP="00E708D6">
            <w:pPr>
              <w:rPr>
                <w:sz w:val="24"/>
                <w:szCs w:val="24"/>
              </w:rPr>
            </w:pPr>
            <w:r w:rsidRPr="007E7494">
              <w:rPr>
                <w:sz w:val="24"/>
                <w:szCs w:val="24"/>
              </w:rPr>
              <w:t>6241,7</w:t>
            </w:r>
          </w:p>
        </w:tc>
      </w:tr>
      <w:tr w:rsidR="00E708D6" w:rsidRPr="007E7494" w:rsidTr="0066328C">
        <w:trPr>
          <w:gridAfter w:val="2"/>
          <w:wAfter w:w="2350" w:type="dxa"/>
          <w:trHeight w:val="255"/>
        </w:trPr>
        <w:tc>
          <w:tcPr>
            <w:tcW w:w="709" w:type="dxa"/>
            <w:gridSpan w:val="2"/>
            <w:vAlign w:val="center"/>
          </w:tcPr>
          <w:p w:rsidR="00E708D6" w:rsidRPr="007E7494" w:rsidRDefault="00E708D6" w:rsidP="007E7494">
            <w:pPr>
              <w:jc w:val="center"/>
              <w:rPr>
                <w:sz w:val="24"/>
                <w:szCs w:val="24"/>
              </w:rPr>
            </w:pPr>
            <w:r w:rsidRPr="007E7494">
              <w:rPr>
                <w:sz w:val="24"/>
                <w:szCs w:val="24"/>
              </w:rPr>
              <w:t>121</w:t>
            </w:r>
            <w:r w:rsidR="007E7494">
              <w:rPr>
                <w:sz w:val="24"/>
                <w:szCs w:val="24"/>
              </w:rPr>
              <w:t>.</w:t>
            </w:r>
          </w:p>
        </w:tc>
        <w:tc>
          <w:tcPr>
            <w:tcW w:w="709" w:type="dxa"/>
            <w:vMerge w:val="restart"/>
            <w:shd w:val="clear" w:color="auto" w:fill="auto"/>
            <w:hideMark/>
          </w:tcPr>
          <w:p w:rsidR="00E708D6" w:rsidRPr="007E7494" w:rsidRDefault="00E708D6" w:rsidP="00E708D6">
            <w:pPr>
              <w:rPr>
                <w:sz w:val="24"/>
                <w:szCs w:val="24"/>
              </w:rPr>
            </w:pPr>
            <w:r w:rsidRPr="007E7494">
              <w:rPr>
                <w:sz w:val="24"/>
                <w:szCs w:val="24"/>
              </w:rPr>
              <w:t>3.1.1.</w:t>
            </w:r>
          </w:p>
        </w:tc>
        <w:tc>
          <w:tcPr>
            <w:tcW w:w="1701" w:type="dxa"/>
            <w:gridSpan w:val="2"/>
            <w:vMerge w:val="restart"/>
            <w:shd w:val="clear" w:color="auto" w:fill="auto"/>
            <w:hideMark/>
          </w:tcPr>
          <w:p w:rsidR="00E708D6" w:rsidRPr="007E7494" w:rsidRDefault="00E708D6" w:rsidP="007E7494">
            <w:pPr>
              <w:jc w:val="both"/>
              <w:rPr>
                <w:sz w:val="24"/>
                <w:szCs w:val="24"/>
              </w:rPr>
            </w:pPr>
            <w:r w:rsidRPr="007E7494">
              <w:rPr>
                <w:sz w:val="24"/>
                <w:szCs w:val="24"/>
              </w:rPr>
              <w:t>Сохранение кадрового п</w:t>
            </w:r>
            <w:r w:rsidRPr="007E7494">
              <w:rPr>
                <w:sz w:val="24"/>
                <w:szCs w:val="24"/>
              </w:rPr>
              <w:t>о</w:t>
            </w:r>
            <w:r w:rsidRPr="007E7494">
              <w:rPr>
                <w:sz w:val="24"/>
                <w:szCs w:val="24"/>
              </w:rPr>
              <w:t>тенциала</w:t>
            </w:r>
          </w:p>
        </w:tc>
        <w:tc>
          <w:tcPr>
            <w:tcW w:w="1134" w:type="dxa"/>
            <w:vMerge/>
            <w:vAlign w:val="center"/>
            <w:hideMark/>
          </w:tcPr>
          <w:p w:rsidR="00E708D6" w:rsidRPr="007E7494" w:rsidRDefault="00E708D6" w:rsidP="00E708D6">
            <w:pPr>
              <w:rPr>
                <w:sz w:val="24"/>
                <w:szCs w:val="24"/>
              </w:rPr>
            </w:pPr>
          </w:p>
        </w:tc>
        <w:tc>
          <w:tcPr>
            <w:tcW w:w="1701" w:type="dxa"/>
            <w:shd w:val="clear" w:color="auto" w:fill="auto"/>
            <w:hideMark/>
          </w:tcPr>
          <w:p w:rsidR="00E708D6" w:rsidRPr="007E7494" w:rsidRDefault="00E708D6" w:rsidP="00E708D6">
            <w:pPr>
              <w:rPr>
                <w:sz w:val="24"/>
                <w:szCs w:val="24"/>
              </w:rPr>
            </w:pPr>
            <w:r w:rsidRPr="007E7494">
              <w:rPr>
                <w:sz w:val="24"/>
                <w:szCs w:val="24"/>
              </w:rPr>
              <w:t>всего</w:t>
            </w:r>
          </w:p>
        </w:tc>
        <w:tc>
          <w:tcPr>
            <w:tcW w:w="1136" w:type="dxa"/>
            <w:shd w:val="clear" w:color="auto" w:fill="auto"/>
            <w:hideMark/>
          </w:tcPr>
          <w:p w:rsidR="00E708D6" w:rsidRPr="007E7494" w:rsidRDefault="00E708D6" w:rsidP="00E708D6">
            <w:pPr>
              <w:rPr>
                <w:sz w:val="24"/>
                <w:szCs w:val="24"/>
              </w:rPr>
            </w:pPr>
            <w:r w:rsidRPr="007E7494">
              <w:rPr>
                <w:sz w:val="24"/>
                <w:szCs w:val="24"/>
              </w:rPr>
              <w:t>х</w:t>
            </w: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525603,0</w:t>
            </w:r>
          </w:p>
        </w:tc>
        <w:tc>
          <w:tcPr>
            <w:tcW w:w="1131" w:type="dxa"/>
            <w:shd w:val="clear" w:color="auto" w:fill="auto"/>
            <w:noWrap/>
            <w:vAlign w:val="center"/>
            <w:hideMark/>
          </w:tcPr>
          <w:p w:rsidR="00E708D6" w:rsidRPr="007E7494" w:rsidRDefault="00E708D6" w:rsidP="00E708D6">
            <w:pPr>
              <w:rPr>
                <w:sz w:val="24"/>
                <w:szCs w:val="24"/>
              </w:rPr>
            </w:pPr>
            <w:r w:rsidRPr="007E7494">
              <w:rPr>
                <w:sz w:val="24"/>
                <w:szCs w:val="24"/>
              </w:rPr>
              <w:t>70461,6</w:t>
            </w:r>
          </w:p>
        </w:tc>
        <w:tc>
          <w:tcPr>
            <w:tcW w:w="1224" w:type="dxa"/>
            <w:shd w:val="clear" w:color="auto" w:fill="auto"/>
            <w:noWrap/>
            <w:vAlign w:val="center"/>
            <w:hideMark/>
          </w:tcPr>
          <w:p w:rsidR="00E708D6" w:rsidRPr="007E7494" w:rsidRDefault="00E708D6" w:rsidP="00E708D6">
            <w:pPr>
              <w:rPr>
                <w:sz w:val="24"/>
                <w:szCs w:val="24"/>
              </w:rPr>
            </w:pPr>
            <w:r w:rsidRPr="007E7494">
              <w:rPr>
                <w:sz w:val="24"/>
                <w:szCs w:val="24"/>
              </w:rPr>
              <w:t>68334,1</w:t>
            </w:r>
          </w:p>
        </w:tc>
        <w:tc>
          <w:tcPr>
            <w:tcW w:w="1173" w:type="dxa"/>
            <w:shd w:val="clear" w:color="auto" w:fill="auto"/>
            <w:noWrap/>
            <w:vAlign w:val="center"/>
            <w:hideMark/>
          </w:tcPr>
          <w:p w:rsidR="00E708D6" w:rsidRPr="007E7494" w:rsidRDefault="00E708D6" w:rsidP="00E708D6">
            <w:pPr>
              <w:rPr>
                <w:sz w:val="24"/>
                <w:szCs w:val="24"/>
              </w:rPr>
            </w:pPr>
            <w:r w:rsidRPr="007E7494">
              <w:rPr>
                <w:sz w:val="24"/>
                <w:szCs w:val="24"/>
              </w:rPr>
              <w:t>67751,6</w:t>
            </w:r>
          </w:p>
        </w:tc>
        <w:tc>
          <w:tcPr>
            <w:tcW w:w="931" w:type="dxa"/>
            <w:shd w:val="clear" w:color="auto" w:fill="auto"/>
            <w:noWrap/>
            <w:vAlign w:val="center"/>
            <w:hideMark/>
          </w:tcPr>
          <w:p w:rsidR="00E708D6" w:rsidRPr="007E7494" w:rsidRDefault="00E708D6" w:rsidP="00E708D6">
            <w:pPr>
              <w:rPr>
                <w:sz w:val="24"/>
                <w:szCs w:val="24"/>
              </w:rPr>
            </w:pPr>
            <w:r w:rsidRPr="007E7494">
              <w:rPr>
                <w:sz w:val="24"/>
                <w:szCs w:val="24"/>
              </w:rPr>
              <w:t>67751,6</w:t>
            </w:r>
          </w:p>
        </w:tc>
        <w:tc>
          <w:tcPr>
            <w:tcW w:w="1055" w:type="dxa"/>
            <w:shd w:val="clear" w:color="auto" w:fill="auto"/>
            <w:noWrap/>
            <w:vAlign w:val="center"/>
            <w:hideMark/>
          </w:tcPr>
          <w:p w:rsidR="00E708D6" w:rsidRPr="007E7494" w:rsidRDefault="00E708D6" w:rsidP="00E708D6">
            <w:pPr>
              <w:rPr>
                <w:sz w:val="24"/>
                <w:szCs w:val="24"/>
              </w:rPr>
            </w:pPr>
            <w:r w:rsidRPr="007E7494">
              <w:rPr>
                <w:sz w:val="24"/>
                <w:szCs w:val="24"/>
              </w:rPr>
              <w:t>67751,6</w:t>
            </w:r>
          </w:p>
        </w:tc>
        <w:tc>
          <w:tcPr>
            <w:tcW w:w="1136" w:type="dxa"/>
            <w:shd w:val="clear" w:color="auto" w:fill="auto"/>
            <w:noWrap/>
            <w:vAlign w:val="center"/>
            <w:hideMark/>
          </w:tcPr>
          <w:p w:rsidR="00E708D6" w:rsidRPr="007E7494" w:rsidRDefault="00E708D6" w:rsidP="00E708D6">
            <w:pPr>
              <w:rPr>
                <w:sz w:val="24"/>
                <w:szCs w:val="24"/>
              </w:rPr>
            </w:pPr>
            <w:r w:rsidRPr="007E7494">
              <w:rPr>
                <w:sz w:val="24"/>
                <w:szCs w:val="24"/>
              </w:rPr>
              <w:t>89538,0</w:t>
            </w:r>
          </w:p>
        </w:tc>
        <w:tc>
          <w:tcPr>
            <w:tcW w:w="702" w:type="dxa"/>
            <w:shd w:val="clear" w:color="auto" w:fill="auto"/>
            <w:noWrap/>
            <w:vAlign w:val="center"/>
            <w:hideMark/>
          </w:tcPr>
          <w:p w:rsidR="00E708D6" w:rsidRPr="007E7494" w:rsidRDefault="00E708D6" w:rsidP="00E708D6">
            <w:pPr>
              <w:rPr>
                <w:sz w:val="24"/>
                <w:szCs w:val="24"/>
              </w:rPr>
            </w:pPr>
            <w:r w:rsidRPr="007E7494">
              <w:rPr>
                <w:sz w:val="24"/>
                <w:szCs w:val="24"/>
              </w:rPr>
              <w:t>94014,5</w:t>
            </w:r>
          </w:p>
        </w:tc>
      </w:tr>
      <w:tr w:rsidR="00E708D6" w:rsidRPr="007E7494" w:rsidTr="0066328C">
        <w:trPr>
          <w:gridAfter w:val="2"/>
          <w:wAfter w:w="2350" w:type="dxa"/>
          <w:trHeight w:val="525"/>
        </w:trPr>
        <w:tc>
          <w:tcPr>
            <w:tcW w:w="709" w:type="dxa"/>
            <w:gridSpan w:val="2"/>
            <w:vAlign w:val="center"/>
          </w:tcPr>
          <w:p w:rsidR="00E708D6" w:rsidRPr="007E7494" w:rsidRDefault="00E708D6" w:rsidP="007E7494">
            <w:pPr>
              <w:jc w:val="center"/>
              <w:rPr>
                <w:sz w:val="24"/>
                <w:szCs w:val="24"/>
              </w:rPr>
            </w:pPr>
            <w:r w:rsidRPr="007E7494">
              <w:rPr>
                <w:sz w:val="24"/>
                <w:szCs w:val="24"/>
              </w:rPr>
              <w:t>122</w:t>
            </w:r>
            <w:r w:rsidR="007E7494">
              <w:rPr>
                <w:sz w:val="24"/>
                <w:szCs w:val="24"/>
              </w:rPr>
              <w:t>.</w:t>
            </w:r>
          </w:p>
        </w:tc>
        <w:tc>
          <w:tcPr>
            <w:tcW w:w="709" w:type="dxa"/>
            <w:vMerge/>
            <w:vAlign w:val="center"/>
            <w:hideMark/>
          </w:tcPr>
          <w:p w:rsidR="00E708D6" w:rsidRPr="007E7494" w:rsidRDefault="00E708D6" w:rsidP="00E708D6">
            <w:pPr>
              <w:rPr>
                <w:sz w:val="24"/>
                <w:szCs w:val="24"/>
              </w:rPr>
            </w:pPr>
          </w:p>
        </w:tc>
        <w:tc>
          <w:tcPr>
            <w:tcW w:w="1701" w:type="dxa"/>
            <w:gridSpan w:val="2"/>
            <w:vMerge/>
            <w:vAlign w:val="center"/>
            <w:hideMark/>
          </w:tcPr>
          <w:p w:rsidR="00E708D6" w:rsidRPr="007E7494" w:rsidRDefault="00E708D6" w:rsidP="007E7494">
            <w:pPr>
              <w:jc w:val="both"/>
              <w:rPr>
                <w:sz w:val="24"/>
                <w:szCs w:val="24"/>
              </w:rPr>
            </w:pPr>
          </w:p>
        </w:tc>
        <w:tc>
          <w:tcPr>
            <w:tcW w:w="1134" w:type="dxa"/>
            <w:vMerge/>
            <w:vAlign w:val="center"/>
            <w:hideMark/>
          </w:tcPr>
          <w:p w:rsidR="00E708D6" w:rsidRPr="007E7494" w:rsidRDefault="00E708D6" w:rsidP="00E708D6">
            <w:pPr>
              <w:rPr>
                <w:sz w:val="24"/>
                <w:szCs w:val="24"/>
              </w:rPr>
            </w:pPr>
          </w:p>
        </w:tc>
        <w:tc>
          <w:tcPr>
            <w:tcW w:w="1701" w:type="dxa"/>
            <w:shd w:val="clear" w:color="auto" w:fill="auto"/>
            <w:hideMark/>
          </w:tcPr>
          <w:p w:rsidR="00E708D6" w:rsidRPr="007E7494" w:rsidRDefault="00E708D6" w:rsidP="00E708D6">
            <w:pPr>
              <w:rPr>
                <w:sz w:val="24"/>
                <w:szCs w:val="24"/>
              </w:rPr>
            </w:pPr>
            <w:r w:rsidRPr="007E7494">
              <w:rPr>
                <w:sz w:val="24"/>
                <w:szCs w:val="24"/>
              </w:rPr>
              <w:t>бюджет авт</w:t>
            </w:r>
            <w:r w:rsidRPr="007E7494">
              <w:rPr>
                <w:sz w:val="24"/>
                <w:szCs w:val="24"/>
              </w:rPr>
              <w:t>о</w:t>
            </w:r>
            <w:r w:rsidRPr="007E7494">
              <w:rPr>
                <w:sz w:val="24"/>
                <w:szCs w:val="24"/>
              </w:rPr>
              <w:t>номного о</w:t>
            </w:r>
            <w:r w:rsidRPr="007E7494">
              <w:rPr>
                <w:sz w:val="24"/>
                <w:szCs w:val="24"/>
              </w:rPr>
              <w:t>к</w:t>
            </w:r>
            <w:r w:rsidRPr="007E7494">
              <w:rPr>
                <w:sz w:val="24"/>
                <w:szCs w:val="24"/>
              </w:rPr>
              <w:t>руга</w:t>
            </w:r>
          </w:p>
        </w:tc>
        <w:tc>
          <w:tcPr>
            <w:tcW w:w="1136" w:type="dxa"/>
            <w:shd w:val="clear" w:color="auto" w:fill="auto"/>
            <w:hideMark/>
          </w:tcPr>
          <w:p w:rsidR="00E708D6" w:rsidRPr="007E7494" w:rsidRDefault="00E708D6" w:rsidP="00E708D6">
            <w:pPr>
              <w:rPr>
                <w:sz w:val="24"/>
                <w:szCs w:val="24"/>
              </w:rPr>
            </w:pPr>
            <w:r w:rsidRPr="007E7494">
              <w:rPr>
                <w:sz w:val="24"/>
                <w:szCs w:val="24"/>
              </w:rPr>
              <w:t>х</w:t>
            </w: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1600,0</w:t>
            </w:r>
          </w:p>
        </w:tc>
        <w:tc>
          <w:tcPr>
            <w:tcW w:w="113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224" w:type="dxa"/>
            <w:shd w:val="clear" w:color="auto" w:fill="auto"/>
            <w:noWrap/>
            <w:vAlign w:val="center"/>
            <w:hideMark/>
          </w:tcPr>
          <w:p w:rsidR="00E708D6" w:rsidRPr="007E7494" w:rsidRDefault="00E708D6" w:rsidP="00E708D6">
            <w:pPr>
              <w:rPr>
                <w:sz w:val="24"/>
                <w:szCs w:val="24"/>
              </w:rPr>
            </w:pPr>
            <w:r w:rsidRPr="007E7494">
              <w:rPr>
                <w:sz w:val="24"/>
                <w:szCs w:val="24"/>
              </w:rPr>
              <w:t>1600,0</w:t>
            </w:r>
          </w:p>
        </w:tc>
        <w:tc>
          <w:tcPr>
            <w:tcW w:w="1173"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93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055"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136"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702" w:type="dxa"/>
            <w:shd w:val="clear" w:color="auto" w:fill="auto"/>
            <w:noWrap/>
            <w:vAlign w:val="center"/>
            <w:hideMark/>
          </w:tcPr>
          <w:p w:rsidR="00E708D6" w:rsidRPr="007E7494" w:rsidRDefault="00E708D6" w:rsidP="00E708D6">
            <w:pPr>
              <w:rPr>
                <w:sz w:val="24"/>
                <w:szCs w:val="24"/>
              </w:rPr>
            </w:pPr>
            <w:r w:rsidRPr="007E7494">
              <w:rPr>
                <w:sz w:val="24"/>
                <w:szCs w:val="24"/>
              </w:rPr>
              <w:t>0,0</w:t>
            </w:r>
          </w:p>
        </w:tc>
      </w:tr>
      <w:tr w:rsidR="00E708D6" w:rsidRPr="007E7494" w:rsidTr="0066328C">
        <w:trPr>
          <w:gridAfter w:val="2"/>
          <w:wAfter w:w="2350" w:type="dxa"/>
          <w:trHeight w:val="525"/>
        </w:trPr>
        <w:tc>
          <w:tcPr>
            <w:tcW w:w="709" w:type="dxa"/>
            <w:gridSpan w:val="2"/>
            <w:vAlign w:val="center"/>
          </w:tcPr>
          <w:p w:rsidR="00E708D6" w:rsidRPr="007E7494" w:rsidRDefault="00E708D6" w:rsidP="007E7494">
            <w:pPr>
              <w:jc w:val="center"/>
              <w:rPr>
                <w:sz w:val="24"/>
                <w:szCs w:val="24"/>
              </w:rPr>
            </w:pPr>
            <w:r w:rsidRPr="007E7494">
              <w:rPr>
                <w:sz w:val="24"/>
                <w:szCs w:val="24"/>
              </w:rPr>
              <w:t>123</w:t>
            </w:r>
            <w:r w:rsidR="007E7494">
              <w:rPr>
                <w:sz w:val="24"/>
                <w:szCs w:val="24"/>
              </w:rPr>
              <w:t>.</w:t>
            </w:r>
          </w:p>
        </w:tc>
        <w:tc>
          <w:tcPr>
            <w:tcW w:w="709" w:type="dxa"/>
            <w:vMerge/>
            <w:vAlign w:val="center"/>
            <w:hideMark/>
          </w:tcPr>
          <w:p w:rsidR="00E708D6" w:rsidRPr="007E7494" w:rsidRDefault="00E708D6" w:rsidP="00E708D6">
            <w:pPr>
              <w:rPr>
                <w:sz w:val="24"/>
                <w:szCs w:val="24"/>
              </w:rPr>
            </w:pPr>
          </w:p>
        </w:tc>
        <w:tc>
          <w:tcPr>
            <w:tcW w:w="1701" w:type="dxa"/>
            <w:gridSpan w:val="2"/>
            <w:vMerge/>
            <w:vAlign w:val="center"/>
            <w:hideMark/>
          </w:tcPr>
          <w:p w:rsidR="00E708D6" w:rsidRPr="007E7494" w:rsidRDefault="00E708D6" w:rsidP="007E7494">
            <w:pPr>
              <w:jc w:val="both"/>
              <w:rPr>
                <w:sz w:val="24"/>
                <w:szCs w:val="24"/>
              </w:rPr>
            </w:pPr>
          </w:p>
        </w:tc>
        <w:tc>
          <w:tcPr>
            <w:tcW w:w="1134" w:type="dxa"/>
            <w:vMerge/>
            <w:vAlign w:val="center"/>
            <w:hideMark/>
          </w:tcPr>
          <w:p w:rsidR="00E708D6" w:rsidRPr="007E7494" w:rsidRDefault="00E708D6" w:rsidP="00E708D6">
            <w:pPr>
              <w:rPr>
                <w:sz w:val="24"/>
                <w:szCs w:val="24"/>
              </w:rPr>
            </w:pPr>
          </w:p>
        </w:tc>
        <w:tc>
          <w:tcPr>
            <w:tcW w:w="1701" w:type="dxa"/>
            <w:shd w:val="clear" w:color="auto" w:fill="auto"/>
            <w:hideMark/>
          </w:tcPr>
          <w:p w:rsidR="00E708D6" w:rsidRPr="007E7494" w:rsidRDefault="00E708D6" w:rsidP="00E708D6">
            <w:pPr>
              <w:rPr>
                <w:sz w:val="24"/>
                <w:szCs w:val="24"/>
              </w:rPr>
            </w:pPr>
            <w:r w:rsidRPr="007E7494">
              <w:rPr>
                <w:sz w:val="24"/>
                <w:szCs w:val="24"/>
              </w:rPr>
              <w:t>бюджет ра</w:t>
            </w:r>
            <w:r w:rsidRPr="007E7494">
              <w:rPr>
                <w:sz w:val="24"/>
                <w:szCs w:val="24"/>
              </w:rPr>
              <w:t>й</w:t>
            </w:r>
            <w:r w:rsidRPr="007E7494">
              <w:rPr>
                <w:sz w:val="24"/>
                <w:szCs w:val="24"/>
              </w:rPr>
              <w:t>она</w:t>
            </w:r>
          </w:p>
        </w:tc>
        <w:tc>
          <w:tcPr>
            <w:tcW w:w="1136" w:type="dxa"/>
            <w:shd w:val="clear" w:color="auto" w:fill="auto"/>
            <w:hideMark/>
          </w:tcPr>
          <w:p w:rsidR="00E708D6" w:rsidRPr="007E7494" w:rsidRDefault="00E708D6" w:rsidP="00E708D6">
            <w:pPr>
              <w:rPr>
                <w:sz w:val="24"/>
                <w:szCs w:val="24"/>
              </w:rPr>
            </w:pPr>
            <w:r w:rsidRPr="007E7494">
              <w:rPr>
                <w:sz w:val="24"/>
                <w:szCs w:val="24"/>
              </w:rPr>
              <w:t>х</w:t>
            </w: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524003,0</w:t>
            </w:r>
          </w:p>
        </w:tc>
        <w:tc>
          <w:tcPr>
            <w:tcW w:w="1131" w:type="dxa"/>
            <w:shd w:val="clear" w:color="auto" w:fill="auto"/>
            <w:noWrap/>
            <w:vAlign w:val="center"/>
            <w:hideMark/>
          </w:tcPr>
          <w:p w:rsidR="00E708D6" w:rsidRPr="007E7494" w:rsidRDefault="00E708D6" w:rsidP="00E708D6">
            <w:pPr>
              <w:rPr>
                <w:sz w:val="24"/>
                <w:szCs w:val="24"/>
              </w:rPr>
            </w:pPr>
            <w:r w:rsidRPr="007E7494">
              <w:rPr>
                <w:sz w:val="24"/>
                <w:szCs w:val="24"/>
              </w:rPr>
              <w:t>70461,6</w:t>
            </w:r>
          </w:p>
        </w:tc>
        <w:tc>
          <w:tcPr>
            <w:tcW w:w="1224" w:type="dxa"/>
            <w:shd w:val="clear" w:color="auto" w:fill="auto"/>
            <w:noWrap/>
            <w:vAlign w:val="center"/>
            <w:hideMark/>
          </w:tcPr>
          <w:p w:rsidR="00E708D6" w:rsidRPr="007E7494" w:rsidRDefault="00E708D6" w:rsidP="00E708D6">
            <w:pPr>
              <w:rPr>
                <w:sz w:val="24"/>
                <w:szCs w:val="24"/>
              </w:rPr>
            </w:pPr>
            <w:r w:rsidRPr="007E7494">
              <w:rPr>
                <w:sz w:val="24"/>
                <w:szCs w:val="24"/>
              </w:rPr>
              <w:t>66734,1</w:t>
            </w:r>
          </w:p>
        </w:tc>
        <w:tc>
          <w:tcPr>
            <w:tcW w:w="1173" w:type="dxa"/>
            <w:shd w:val="clear" w:color="auto" w:fill="auto"/>
            <w:noWrap/>
            <w:vAlign w:val="center"/>
            <w:hideMark/>
          </w:tcPr>
          <w:p w:rsidR="00E708D6" w:rsidRPr="007E7494" w:rsidRDefault="00E708D6" w:rsidP="00E708D6">
            <w:pPr>
              <w:rPr>
                <w:sz w:val="24"/>
                <w:szCs w:val="24"/>
              </w:rPr>
            </w:pPr>
            <w:r w:rsidRPr="007E7494">
              <w:rPr>
                <w:sz w:val="24"/>
                <w:szCs w:val="24"/>
              </w:rPr>
              <w:t>67751,6</w:t>
            </w:r>
          </w:p>
        </w:tc>
        <w:tc>
          <w:tcPr>
            <w:tcW w:w="931" w:type="dxa"/>
            <w:shd w:val="clear" w:color="auto" w:fill="auto"/>
            <w:noWrap/>
            <w:vAlign w:val="center"/>
            <w:hideMark/>
          </w:tcPr>
          <w:p w:rsidR="00E708D6" w:rsidRPr="007E7494" w:rsidRDefault="00E708D6" w:rsidP="00E708D6">
            <w:pPr>
              <w:rPr>
                <w:sz w:val="24"/>
                <w:szCs w:val="24"/>
              </w:rPr>
            </w:pPr>
            <w:r w:rsidRPr="007E7494">
              <w:rPr>
                <w:sz w:val="24"/>
                <w:szCs w:val="24"/>
              </w:rPr>
              <w:t>67751,6</w:t>
            </w:r>
          </w:p>
        </w:tc>
        <w:tc>
          <w:tcPr>
            <w:tcW w:w="1055" w:type="dxa"/>
            <w:shd w:val="clear" w:color="auto" w:fill="auto"/>
            <w:noWrap/>
            <w:vAlign w:val="center"/>
            <w:hideMark/>
          </w:tcPr>
          <w:p w:rsidR="00E708D6" w:rsidRPr="007E7494" w:rsidRDefault="00E708D6" w:rsidP="00E708D6">
            <w:pPr>
              <w:rPr>
                <w:sz w:val="24"/>
                <w:szCs w:val="24"/>
              </w:rPr>
            </w:pPr>
            <w:r w:rsidRPr="007E7494">
              <w:rPr>
                <w:sz w:val="24"/>
                <w:szCs w:val="24"/>
              </w:rPr>
              <w:t>67751,6</w:t>
            </w:r>
          </w:p>
        </w:tc>
        <w:tc>
          <w:tcPr>
            <w:tcW w:w="1136" w:type="dxa"/>
            <w:shd w:val="clear" w:color="auto" w:fill="auto"/>
            <w:noWrap/>
            <w:vAlign w:val="center"/>
            <w:hideMark/>
          </w:tcPr>
          <w:p w:rsidR="00E708D6" w:rsidRPr="007E7494" w:rsidRDefault="00E708D6" w:rsidP="00E708D6">
            <w:pPr>
              <w:rPr>
                <w:sz w:val="24"/>
                <w:szCs w:val="24"/>
              </w:rPr>
            </w:pPr>
            <w:r w:rsidRPr="007E7494">
              <w:rPr>
                <w:sz w:val="24"/>
                <w:szCs w:val="24"/>
              </w:rPr>
              <w:t>89538,0</w:t>
            </w:r>
          </w:p>
        </w:tc>
        <w:tc>
          <w:tcPr>
            <w:tcW w:w="702" w:type="dxa"/>
            <w:shd w:val="clear" w:color="auto" w:fill="auto"/>
            <w:noWrap/>
            <w:vAlign w:val="center"/>
            <w:hideMark/>
          </w:tcPr>
          <w:p w:rsidR="00E708D6" w:rsidRPr="007E7494" w:rsidRDefault="00E708D6" w:rsidP="00E708D6">
            <w:pPr>
              <w:rPr>
                <w:sz w:val="24"/>
                <w:szCs w:val="24"/>
              </w:rPr>
            </w:pPr>
            <w:r w:rsidRPr="007E7494">
              <w:rPr>
                <w:sz w:val="24"/>
                <w:szCs w:val="24"/>
              </w:rPr>
              <w:t>94014,5</w:t>
            </w:r>
          </w:p>
        </w:tc>
      </w:tr>
      <w:tr w:rsidR="00E708D6" w:rsidRPr="007E7494" w:rsidTr="0066328C">
        <w:trPr>
          <w:gridAfter w:val="2"/>
          <w:wAfter w:w="2350" w:type="dxa"/>
          <w:trHeight w:val="525"/>
        </w:trPr>
        <w:tc>
          <w:tcPr>
            <w:tcW w:w="709" w:type="dxa"/>
            <w:gridSpan w:val="2"/>
            <w:vAlign w:val="center"/>
          </w:tcPr>
          <w:p w:rsidR="00E708D6" w:rsidRPr="007E7494" w:rsidRDefault="00E708D6" w:rsidP="007E7494">
            <w:pPr>
              <w:jc w:val="center"/>
              <w:rPr>
                <w:sz w:val="24"/>
                <w:szCs w:val="24"/>
              </w:rPr>
            </w:pPr>
            <w:r w:rsidRPr="007E7494">
              <w:rPr>
                <w:sz w:val="24"/>
                <w:szCs w:val="24"/>
              </w:rPr>
              <w:t>124</w:t>
            </w:r>
            <w:r w:rsidR="007E7494">
              <w:rPr>
                <w:sz w:val="24"/>
                <w:szCs w:val="24"/>
              </w:rPr>
              <w:t>.</w:t>
            </w:r>
          </w:p>
        </w:tc>
        <w:tc>
          <w:tcPr>
            <w:tcW w:w="709" w:type="dxa"/>
            <w:vMerge/>
            <w:vAlign w:val="center"/>
            <w:hideMark/>
          </w:tcPr>
          <w:p w:rsidR="00E708D6" w:rsidRPr="007E7494" w:rsidRDefault="00E708D6" w:rsidP="00E708D6">
            <w:pPr>
              <w:rPr>
                <w:sz w:val="24"/>
                <w:szCs w:val="24"/>
              </w:rPr>
            </w:pPr>
          </w:p>
        </w:tc>
        <w:tc>
          <w:tcPr>
            <w:tcW w:w="1701" w:type="dxa"/>
            <w:gridSpan w:val="2"/>
            <w:vMerge/>
            <w:vAlign w:val="center"/>
            <w:hideMark/>
          </w:tcPr>
          <w:p w:rsidR="00E708D6" w:rsidRPr="007E7494" w:rsidRDefault="00E708D6" w:rsidP="007E7494">
            <w:pPr>
              <w:jc w:val="both"/>
              <w:rPr>
                <w:sz w:val="24"/>
                <w:szCs w:val="24"/>
              </w:rPr>
            </w:pPr>
          </w:p>
        </w:tc>
        <w:tc>
          <w:tcPr>
            <w:tcW w:w="1134" w:type="dxa"/>
            <w:vMerge/>
            <w:vAlign w:val="center"/>
            <w:hideMark/>
          </w:tcPr>
          <w:p w:rsidR="00E708D6" w:rsidRPr="007E7494" w:rsidRDefault="00E708D6" w:rsidP="00E708D6">
            <w:pPr>
              <w:rPr>
                <w:sz w:val="24"/>
                <w:szCs w:val="24"/>
              </w:rPr>
            </w:pPr>
          </w:p>
        </w:tc>
        <w:tc>
          <w:tcPr>
            <w:tcW w:w="1701" w:type="dxa"/>
            <w:shd w:val="clear" w:color="auto" w:fill="auto"/>
            <w:hideMark/>
          </w:tcPr>
          <w:p w:rsidR="00E708D6" w:rsidRPr="007E7494" w:rsidRDefault="00E708D6" w:rsidP="00E708D6">
            <w:pPr>
              <w:rPr>
                <w:sz w:val="24"/>
                <w:szCs w:val="24"/>
              </w:rPr>
            </w:pPr>
            <w:r w:rsidRPr="007E7494">
              <w:rPr>
                <w:sz w:val="24"/>
                <w:szCs w:val="24"/>
              </w:rPr>
              <w:t>в том числе безвозмез</w:t>
            </w:r>
            <w:r w:rsidRPr="007E7494">
              <w:rPr>
                <w:sz w:val="24"/>
                <w:szCs w:val="24"/>
              </w:rPr>
              <w:t>д</w:t>
            </w:r>
            <w:r w:rsidRPr="007E7494">
              <w:rPr>
                <w:sz w:val="24"/>
                <w:szCs w:val="24"/>
              </w:rPr>
              <w:t>ные посту</w:t>
            </w:r>
            <w:r w:rsidRPr="007E7494">
              <w:rPr>
                <w:sz w:val="24"/>
                <w:szCs w:val="24"/>
              </w:rPr>
              <w:t>п</w:t>
            </w:r>
            <w:r w:rsidRPr="007E7494">
              <w:rPr>
                <w:sz w:val="24"/>
                <w:szCs w:val="24"/>
              </w:rPr>
              <w:t>ления от ф</w:t>
            </w:r>
            <w:r w:rsidRPr="007E7494">
              <w:rPr>
                <w:sz w:val="24"/>
                <w:szCs w:val="24"/>
              </w:rPr>
              <w:t>и</w:t>
            </w:r>
            <w:r w:rsidRPr="007E7494">
              <w:rPr>
                <w:sz w:val="24"/>
                <w:szCs w:val="24"/>
              </w:rPr>
              <w:t>зических и юридических лиц</w:t>
            </w:r>
          </w:p>
        </w:tc>
        <w:tc>
          <w:tcPr>
            <w:tcW w:w="1136" w:type="dxa"/>
            <w:shd w:val="clear" w:color="auto" w:fill="auto"/>
            <w:hideMark/>
          </w:tcPr>
          <w:p w:rsidR="00E708D6" w:rsidRPr="007E7494" w:rsidRDefault="00E708D6" w:rsidP="00E708D6">
            <w:pPr>
              <w:rPr>
                <w:sz w:val="24"/>
                <w:szCs w:val="24"/>
              </w:rPr>
            </w:pPr>
            <w:r w:rsidRPr="007E7494">
              <w:rPr>
                <w:sz w:val="24"/>
                <w:szCs w:val="24"/>
              </w:rPr>
              <w:t>х</w:t>
            </w: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131" w:type="dxa"/>
            <w:shd w:val="clear" w:color="auto" w:fill="auto"/>
            <w:noWrap/>
            <w:vAlign w:val="center"/>
            <w:hideMark/>
          </w:tcPr>
          <w:p w:rsidR="00E708D6" w:rsidRPr="007E7494" w:rsidRDefault="00E708D6" w:rsidP="00E708D6">
            <w:pPr>
              <w:rPr>
                <w:sz w:val="24"/>
                <w:szCs w:val="24"/>
              </w:rPr>
            </w:pPr>
          </w:p>
        </w:tc>
        <w:tc>
          <w:tcPr>
            <w:tcW w:w="1224" w:type="dxa"/>
            <w:shd w:val="clear" w:color="auto" w:fill="auto"/>
            <w:noWrap/>
            <w:vAlign w:val="center"/>
            <w:hideMark/>
          </w:tcPr>
          <w:p w:rsidR="00E708D6" w:rsidRPr="007E7494" w:rsidRDefault="00E708D6" w:rsidP="00E708D6">
            <w:pPr>
              <w:rPr>
                <w:sz w:val="24"/>
                <w:szCs w:val="24"/>
              </w:rPr>
            </w:pPr>
          </w:p>
        </w:tc>
        <w:tc>
          <w:tcPr>
            <w:tcW w:w="1173" w:type="dxa"/>
            <w:shd w:val="clear" w:color="auto" w:fill="auto"/>
            <w:noWrap/>
            <w:vAlign w:val="center"/>
            <w:hideMark/>
          </w:tcPr>
          <w:p w:rsidR="00E708D6" w:rsidRPr="007E7494" w:rsidRDefault="00E708D6" w:rsidP="00E708D6">
            <w:pPr>
              <w:rPr>
                <w:sz w:val="24"/>
                <w:szCs w:val="24"/>
              </w:rPr>
            </w:pPr>
          </w:p>
        </w:tc>
        <w:tc>
          <w:tcPr>
            <w:tcW w:w="931" w:type="dxa"/>
            <w:shd w:val="clear" w:color="auto" w:fill="auto"/>
            <w:noWrap/>
            <w:vAlign w:val="center"/>
            <w:hideMark/>
          </w:tcPr>
          <w:p w:rsidR="00E708D6" w:rsidRPr="007E7494" w:rsidRDefault="00E708D6" w:rsidP="00E708D6">
            <w:pPr>
              <w:rPr>
                <w:sz w:val="24"/>
                <w:szCs w:val="24"/>
              </w:rPr>
            </w:pPr>
          </w:p>
        </w:tc>
        <w:tc>
          <w:tcPr>
            <w:tcW w:w="1055" w:type="dxa"/>
            <w:shd w:val="clear" w:color="auto" w:fill="auto"/>
            <w:noWrap/>
            <w:vAlign w:val="center"/>
            <w:hideMark/>
          </w:tcPr>
          <w:p w:rsidR="00E708D6" w:rsidRPr="007E7494" w:rsidRDefault="00E708D6" w:rsidP="00E708D6">
            <w:pPr>
              <w:rPr>
                <w:sz w:val="24"/>
                <w:szCs w:val="24"/>
              </w:rPr>
            </w:pPr>
          </w:p>
        </w:tc>
        <w:tc>
          <w:tcPr>
            <w:tcW w:w="1136" w:type="dxa"/>
            <w:shd w:val="clear" w:color="auto" w:fill="auto"/>
            <w:noWrap/>
            <w:vAlign w:val="center"/>
            <w:hideMark/>
          </w:tcPr>
          <w:p w:rsidR="00E708D6" w:rsidRPr="007E7494" w:rsidRDefault="00E708D6" w:rsidP="00E708D6">
            <w:pPr>
              <w:rPr>
                <w:sz w:val="24"/>
                <w:szCs w:val="24"/>
              </w:rPr>
            </w:pPr>
          </w:p>
        </w:tc>
        <w:tc>
          <w:tcPr>
            <w:tcW w:w="702" w:type="dxa"/>
            <w:shd w:val="clear" w:color="auto" w:fill="auto"/>
            <w:noWrap/>
            <w:vAlign w:val="center"/>
            <w:hideMark/>
          </w:tcPr>
          <w:p w:rsidR="00E708D6" w:rsidRPr="007E7494" w:rsidRDefault="00E708D6" w:rsidP="00E708D6">
            <w:pPr>
              <w:rPr>
                <w:sz w:val="24"/>
                <w:szCs w:val="24"/>
              </w:rPr>
            </w:pPr>
          </w:p>
        </w:tc>
      </w:tr>
      <w:tr w:rsidR="00E708D6" w:rsidRPr="007E7494" w:rsidTr="0066328C">
        <w:trPr>
          <w:gridAfter w:val="2"/>
          <w:wAfter w:w="2350" w:type="dxa"/>
          <w:trHeight w:val="525"/>
        </w:trPr>
        <w:tc>
          <w:tcPr>
            <w:tcW w:w="709" w:type="dxa"/>
            <w:gridSpan w:val="2"/>
            <w:vAlign w:val="center"/>
          </w:tcPr>
          <w:p w:rsidR="00E708D6" w:rsidRPr="007E7494" w:rsidRDefault="00E708D6" w:rsidP="007E7494">
            <w:pPr>
              <w:jc w:val="center"/>
              <w:rPr>
                <w:sz w:val="24"/>
                <w:szCs w:val="24"/>
              </w:rPr>
            </w:pPr>
            <w:r w:rsidRPr="007E7494">
              <w:rPr>
                <w:sz w:val="24"/>
                <w:szCs w:val="24"/>
              </w:rPr>
              <w:t>125</w:t>
            </w:r>
            <w:r w:rsidR="007E7494">
              <w:rPr>
                <w:sz w:val="24"/>
                <w:szCs w:val="24"/>
              </w:rPr>
              <w:t>.</w:t>
            </w:r>
          </w:p>
        </w:tc>
        <w:tc>
          <w:tcPr>
            <w:tcW w:w="709" w:type="dxa"/>
            <w:vMerge/>
            <w:vAlign w:val="center"/>
            <w:hideMark/>
          </w:tcPr>
          <w:p w:rsidR="00E708D6" w:rsidRPr="007E7494" w:rsidRDefault="00E708D6" w:rsidP="00E708D6">
            <w:pPr>
              <w:rPr>
                <w:sz w:val="24"/>
                <w:szCs w:val="24"/>
              </w:rPr>
            </w:pPr>
          </w:p>
        </w:tc>
        <w:tc>
          <w:tcPr>
            <w:tcW w:w="1701" w:type="dxa"/>
            <w:gridSpan w:val="2"/>
            <w:vMerge/>
            <w:vAlign w:val="center"/>
            <w:hideMark/>
          </w:tcPr>
          <w:p w:rsidR="00E708D6" w:rsidRPr="007E7494" w:rsidRDefault="00E708D6" w:rsidP="007E7494">
            <w:pPr>
              <w:jc w:val="both"/>
              <w:rPr>
                <w:sz w:val="24"/>
                <w:szCs w:val="24"/>
              </w:rPr>
            </w:pPr>
          </w:p>
        </w:tc>
        <w:tc>
          <w:tcPr>
            <w:tcW w:w="1134" w:type="dxa"/>
            <w:vMerge/>
            <w:vAlign w:val="center"/>
            <w:hideMark/>
          </w:tcPr>
          <w:p w:rsidR="00E708D6" w:rsidRPr="007E7494" w:rsidRDefault="00E708D6" w:rsidP="00E708D6">
            <w:pPr>
              <w:rPr>
                <w:sz w:val="24"/>
                <w:szCs w:val="24"/>
              </w:rPr>
            </w:pPr>
          </w:p>
        </w:tc>
        <w:tc>
          <w:tcPr>
            <w:tcW w:w="1701" w:type="dxa"/>
            <w:shd w:val="clear" w:color="auto" w:fill="auto"/>
            <w:hideMark/>
          </w:tcPr>
          <w:p w:rsidR="00E708D6" w:rsidRPr="007E7494" w:rsidRDefault="00E708D6" w:rsidP="00E708D6">
            <w:pPr>
              <w:rPr>
                <w:sz w:val="24"/>
                <w:szCs w:val="24"/>
              </w:rPr>
            </w:pPr>
            <w:r w:rsidRPr="007E7494">
              <w:rPr>
                <w:sz w:val="24"/>
                <w:szCs w:val="24"/>
              </w:rPr>
              <w:t>иные вн</w:t>
            </w:r>
            <w:r w:rsidRPr="007E7494">
              <w:rPr>
                <w:sz w:val="24"/>
                <w:szCs w:val="24"/>
              </w:rPr>
              <w:t>е</w:t>
            </w:r>
            <w:r w:rsidRPr="007E7494">
              <w:rPr>
                <w:sz w:val="24"/>
                <w:szCs w:val="24"/>
              </w:rPr>
              <w:t>бюджетные источники</w:t>
            </w:r>
          </w:p>
        </w:tc>
        <w:tc>
          <w:tcPr>
            <w:tcW w:w="1136" w:type="dxa"/>
            <w:shd w:val="clear" w:color="auto" w:fill="auto"/>
            <w:hideMark/>
          </w:tcPr>
          <w:p w:rsidR="00E708D6" w:rsidRPr="007E7494" w:rsidRDefault="00E708D6" w:rsidP="00E708D6">
            <w:pPr>
              <w:rPr>
                <w:sz w:val="24"/>
                <w:szCs w:val="24"/>
              </w:rPr>
            </w:pPr>
            <w:r w:rsidRPr="007E7494">
              <w:rPr>
                <w:sz w:val="24"/>
                <w:szCs w:val="24"/>
              </w:rPr>
              <w:t>х</w:t>
            </w: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131" w:type="dxa"/>
            <w:shd w:val="clear" w:color="auto" w:fill="auto"/>
            <w:noWrap/>
            <w:vAlign w:val="center"/>
            <w:hideMark/>
          </w:tcPr>
          <w:p w:rsidR="00E708D6" w:rsidRPr="007E7494" w:rsidRDefault="00E708D6" w:rsidP="00E708D6">
            <w:pPr>
              <w:rPr>
                <w:sz w:val="24"/>
                <w:szCs w:val="24"/>
              </w:rPr>
            </w:pPr>
          </w:p>
        </w:tc>
        <w:tc>
          <w:tcPr>
            <w:tcW w:w="1224" w:type="dxa"/>
            <w:shd w:val="clear" w:color="auto" w:fill="auto"/>
            <w:noWrap/>
            <w:vAlign w:val="center"/>
            <w:hideMark/>
          </w:tcPr>
          <w:p w:rsidR="00E708D6" w:rsidRPr="007E7494" w:rsidRDefault="00E708D6" w:rsidP="00E708D6">
            <w:pPr>
              <w:rPr>
                <w:sz w:val="24"/>
                <w:szCs w:val="24"/>
              </w:rPr>
            </w:pPr>
          </w:p>
        </w:tc>
        <w:tc>
          <w:tcPr>
            <w:tcW w:w="1173" w:type="dxa"/>
            <w:shd w:val="clear" w:color="auto" w:fill="auto"/>
            <w:noWrap/>
            <w:vAlign w:val="center"/>
            <w:hideMark/>
          </w:tcPr>
          <w:p w:rsidR="00E708D6" w:rsidRPr="007E7494" w:rsidRDefault="00E708D6" w:rsidP="00E708D6">
            <w:pPr>
              <w:rPr>
                <w:sz w:val="24"/>
                <w:szCs w:val="24"/>
              </w:rPr>
            </w:pPr>
          </w:p>
        </w:tc>
        <w:tc>
          <w:tcPr>
            <w:tcW w:w="931" w:type="dxa"/>
            <w:shd w:val="clear" w:color="auto" w:fill="auto"/>
            <w:noWrap/>
            <w:vAlign w:val="center"/>
            <w:hideMark/>
          </w:tcPr>
          <w:p w:rsidR="00E708D6" w:rsidRPr="007E7494" w:rsidRDefault="00E708D6" w:rsidP="00E708D6">
            <w:pPr>
              <w:rPr>
                <w:sz w:val="24"/>
                <w:szCs w:val="24"/>
              </w:rPr>
            </w:pPr>
          </w:p>
        </w:tc>
        <w:tc>
          <w:tcPr>
            <w:tcW w:w="1055" w:type="dxa"/>
            <w:shd w:val="clear" w:color="auto" w:fill="auto"/>
            <w:noWrap/>
            <w:vAlign w:val="center"/>
            <w:hideMark/>
          </w:tcPr>
          <w:p w:rsidR="00E708D6" w:rsidRPr="007E7494" w:rsidRDefault="00E708D6" w:rsidP="00E708D6">
            <w:pPr>
              <w:rPr>
                <w:sz w:val="24"/>
                <w:szCs w:val="24"/>
              </w:rPr>
            </w:pPr>
          </w:p>
        </w:tc>
        <w:tc>
          <w:tcPr>
            <w:tcW w:w="1136" w:type="dxa"/>
            <w:shd w:val="clear" w:color="auto" w:fill="auto"/>
            <w:noWrap/>
            <w:vAlign w:val="center"/>
            <w:hideMark/>
          </w:tcPr>
          <w:p w:rsidR="00E708D6" w:rsidRPr="007E7494" w:rsidRDefault="00E708D6" w:rsidP="00E708D6">
            <w:pPr>
              <w:rPr>
                <w:sz w:val="24"/>
                <w:szCs w:val="24"/>
              </w:rPr>
            </w:pPr>
          </w:p>
        </w:tc>
        <w:tc>
          <w:tcPr>
            <w:tcW w:w="702" w:type="dxa"/>
            <w:shd w:val="clear" w:color="auto" w:fill="auto"/>
            <w:noWrap/>
            <w:vAlign w:val="center"/>
            <w:hideMark/>
          </w:tcPr>
          <w:p w:rsidR="00E708D6" w:rsidRPr="007E7494" w:rsidRDefault="00E708D6" w:rsidP="00E708D6">
            <w:pPr>
              <w:rPr>
                <w:sz w:val="24"/>
                <w:szCs w:val="24"/>
              </w:rPr>
            </w:pPr>
          </w:p>
        </w:tc>
      </w:tr>
      <w:tr w:rsidR="00E708D6" w:rsidRPr="007E7494" w:rsidTr="0066328C">
        <w:trPr>
          <w:gridAfter w:val="2"/>
          <w:wAfter w:w="2350" w:type="dxa"/>
          <w:trHeight w:val="211"/>
        </w:trPr>
        <w:tc>
          <w:tcPr>
            <w:tcW w:w="709" w:type="dxa"/>
            <w:gridSpan w:val="2"/>
            <w:vAlign w:val="center"/>
          </w:tcPr>
          <w:p w:rsidR="00E708D6" w:rsidRPr="007E7494" w:rsidRDefault="00E708D6" w:rsidP="007E7494">
            <w:pPr>
              <w:jc w:val="center"/>
              <w:rPr>
                <w:sz w:val="24"/>
                <w:szCs w:val="24"/>
              </w:rPr>
            </w:pPr>
            <w:r w:rsidRPr="007E7494">
              <w:rPr>
                <w:sz w:val="24"/>
                <w:szCs w:val="24"/>
              </w:rPr>
              <w:t>126</w:t>
            </w:r>
            <w:r w:rsidR="007E7494">
              <w:rPr>
                <w:sz w:val="24"/>
                <w:szCs w:val="24"/>
              </w:rPr>
              <w:t>.</w:t>
            </w:r>
          </w:p>
        </w:tc>
        <w:tc>
          <w:tcPr>
            <w:tcW w:w="709" w:type="dxa"/>
            <w:vMerge w:val="restart"/>
            <w:shd w:val="clear" w:color="auto" w:fill="auto"/>
            <w:hideMark/>
          </w:tcPr>
          <w:p w:rsidR="00E708D6" w:rsidRPr="007E7494" w:rsidRDefault="00E708D6" w:rsidP="00E708D6">
            <w:pPr>
              <w:rPr>
                <w:sz w:val="24"/>
                <w:szCs w:val="24"/>
              </w:rPr>
            </w:pPr>
            <w:r w:rsidRPr="007E7494">
              <w:rPr>
                <w:sz w:val="24"/>
                <w:szCs w:val="24"/>
              </w:rPr>
              <w:t>3.1.2.</w:t>
            </w:r>
          </w:p>
        </w:tc>
        <w:tc>
          <w:tcPr>
            <w:tcW w:w="1701" w:type="dxa"/>
            <w:gridSpan w:val="2"/>
            <w:vMerge w:val="restart"/>
            <w:shd w:val="clear" w:color="auto" w:fill="auto"/>
            <w:hideMark/>
          </w:tcPr>
          <w:p w:rsidR="00E708D6" w:rsidRPr="007E7494" w:rsidRDefault="00E708D6" w:rsidP="007E7494">
            <w:pPr>
              <w:jc w:val="both"/>
              <w:rPr>
                <w:sz w:val="24"/>
                <w:szCs w:val="24"/>
              </w:rPr>
            </w:pPr>
            <w:r w:rsidRPr="007E7494">
              <w:rPr>
                <w:sz w:val="24"/>
                <w:szCs w:val="24"/>
              </w:rPr>
              <w:t>Улучшение материально-</w:t>
            </w:r>
            <w:r w:rsidRPr="007E7494">
              <w:rPr>
                <w:sz w:val="24"/>
                <w:szCs w:val="24"/>
              </w:rPr>
              <w:lastRenderedPageBreak/>
              <w:t>технической базы учре</w:t>
            </w:r>
            <w:r w:rsidRPr="007E7494">
              <w:rPr>
                <w:sz w:val="24"/>
                <w:szCs w:val="24"/>
              </w:rPr>
              <w:t>ж</w:t>
            </w:r>
            <w:r w:rsidRPr="007E7494">
              <w:rPr>
                <w:sz w:val="24"/>
                <w:szCs w:val="24"/>
              </w:rPr>
              <w:t>дений</w:t>
            </w:r>
          </w:p>
        </w:tc>
        <w:tc>
          <w:tcPr>
            <w:tcW w:w="1134" w:type="dxa"/>
            <w:vMerge/>
            <w:vAlign w:val="center"/>
            <w:hideMark/>
          </w:tcPr>
          <w:p w:rsidR="00E708D6" w:rsidRPr="007E7494" w:rsidRDefault="00E708D6" w:rsidP="00E708D6">
            <w:pPr>
              <w:rPr>
                <w:sz w:val="24"/>
                <w:szCs w:val="24"/>
              </w:rPr>
            </w:pPr>
          </w:p>
        </w:tc>
        <w:tc>
          <w:tcPr>
            <w:tcW w:w="1701" w:type="dxa"/>
            <w:shd w:val="clear" w:color="auto" w:fill="auto"/>
            <w:hideMark/>
          </w:tcPr>
          <w:p w:rsidR="00E708D6" w:rsidRPr="007E7494" w:rsidRDefault="00E708D6" w:rsidP="00E708D6">
            <w:pPr>
              <w:rPr>
                <w:sz w:val="24"/>
                <w:szCs w:val="24"/>
              </w:rPr>
            </w:pPr>
            <w:r w:rsidRPr="007E7494">
              <w:rPr>
                <w:sz w:val="24"/>
                <w:szCs w:val="24"/>
              </w:rPr>
              <w:t>всего</w:t>
            </w:r>
          </w:p>
        </w:tc>
        <w:tc>
          <w:tcPr>
            <w:tcW w:w="1136" w:type="dxa"/>
            <w:shd w:val="clear" w:color="auto" w:fill="auto"/>
            <w:hideMark/>
          </w:tcPr>
          <w:p w:rsidR="00E708D6" w:rsidRPr="007E7494" w:rsidRDefault="00E708D6" w:rsidP="00E708D6">
            <w:pPr>
              <w:rPr>
                <w:sz w:val="24"/>
                <w:szCs w:val="24"/>
              </w:rPr>
            </w:pPr>
            <w:r w:rsidRPr="007E7494">
              <w:rPr>
                <w:sz w:val="24"/>
                <w:szCs w:val="24"/>
              </w:rPr>
              <w:t>х</w:t>
            </w: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8082,4</w:t>
            </w:r>
          </w:p>
        </w:tc>
        <w:tc>
          <w:tcPr>
            <w:tcW w:w="1131" w:type="dxa"/>
            <w:shd w:val="clear" w:color="auto" w:fill="auto"/>
            <w:noWrap/>
            <w:vAlign w:val="center"/>
            <w:hideMark/>
          </w:tcPr>
          <w:p w:rsidR="00E708D6" w:rsidRPr="007E7494" w:rsidRDefault="00E708D6" w:rsidP="00E708D6">
            <w:pPr>
              <w:rPr>
                <w:sz w:val="24"/>
                <w:szCs w:val="24"/>
              </w:rPr>
            </w:pPr>
            <w:r w:rsidRPr="007E7494">
              <w:rPr>
                <w:sz w:val="24"/>
                <w:szCs w:val="24"/>
              </w:rPr>
              <w:t>2207,9</w:t>
            </w:r>
          </w:p>
        </w:tc>
        <w:tc>
          <w:tcPr>
            <w:tcW w:w="1224" w:type="dxa"/>
            <w:shd w:val="clear" w:color="auto" w:fill="auto"/>
            <w:noWrap/>
            <w:vAlign w:val="center"/>
            <w:hideMark/>
          </w:tcPr>
          <w:p w:rsidR="00E708D6" w:rsidRPr="007E7494" w:rsidRDefault="00E708D6" w:rsidP="00E708D6">
            <w:pPr>
              <w:rPr>
                <w:sz w:val="24"/>
                <w:szCs w:val="24"/>
              </w:rPr>
            </w:pPr>
            <w:r w:rsidRPr="007E7494">
              <w:rPr>
                <w:sz w:val="24"/>
                <w:szCs w:val="24"/>
              </w:rPr>
              <w:t>1001,6</w:t>
            </w:r>
          </w:p>
        </w:tc>
        <w:tc>
          <w:tcPr>
            <w:tcW w:w="1173"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93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055"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136" w:type="dxa"/>
            <w:shd w:val="clear" w:color="auto" w:fill="auto"/>
            <w:noWrap/>
            <w:vAlign w:val="center"/>
            <w:hideMark/>
          </w:tcPr>
          <w:p w:rsidR="00E708D6" w:rsidRPr="007E7494" w:rsidRDefault="00E708D6" w:rsidP="00E708D6">
            <w:pPr>
              <w:rPr>
                <w:sz w:val="24"/>
                <w:szCs w:val="24"/>
              </w:rPr>
            </w:pPr>
            <w:r w:rsidRPr="007E7494">
              <w:rPr>
                <w:sz w:val="24"/>
                <w:szCs w:val="24"/>
              </w:rPr>
              <w:t>2377,0</w:t>
            </w:r>
          </w:p>
        </w:tc>
        <w:tc>
          <w:tcPr>
            <w:tcW w:w="702" w:type="dxa"/>
            <w:shd w:val="clear" w:color="auto" w:fill="auto"/>
            <w:noWrap/>
            <w:vAlign w:val="center"/>
            <w:hideMark/>
          </w:tcPr>
          <w:p w:rsidR="00E708D6" w:rsidRPr="007E7494" w:rsidRDefault="00E708D6" w:rsidP="00E708D6">
            <w:pPr>
              <w:rPr>
                <w:sz w:val="24"/>
                <w:szCs w:val="24"/>
              </w:rPr>
            </w:pPr>
            <w:r w:rsidRPr="007E7494">
              <w:rPr>
                <w:sz w:val="24"/>
                <w:szCs w:val="24"/>
              </w:rPr>
              <w:t>2495,9</w:t>
            </w:r>
          </w:p>
        </w:tc>
      </w:tr>
      <w:tr w:rsidR="00E708D6" w:rsidRPr="007E7494" w:rsidTr="0066328C">
        <w:trPr>
          <w:gridAfter w:val="2"/>
          <w:wAfter w:w="2350" w:type="dxa"/>
          <w:trHeight w:val="525"/>
        </w:trPr>
        <w:tc>
          <w:tcPr>
            <w:tcW w:w="709" w:type="dxa"/>
            <w:gridSpan w:val="2"/>
            <w:vAlign w:val="center"/>
          </w:tcPr>
          <w:p w:rsidR="00E708D6" w:rsidRPr="007E7494" w:rsidRDefault="00E708D6" w:rsidP="007E7494">
            <w:pPr>
              <w:jc w:val="center"/>
              <w:rPr>
                <w:sz w:val="24"/>
                <w:szCs w:val="24"/>
              </w:rPr>
            </w:pPr>
            <w:r w:rsidRPr="007E7494">
              <w:rPr>
                <w:sz w:val="24"/>
                <w:szCs w:val="24"/>
              </w:rPr>
              <w:lastRenderedPageBreak/>
              <w:t>127</w:t>
            </w:r>
            <w:r w:rsidR="007E7494">
              <w:rPr>
                <w:sz w:val="24"/>
                <w:szCs w:val="24"/>
              </w:rPr>
              <w:t>.</w:t>
            </w:r>
          </w:p>
        </w:tc>
        <w:tc>
          <w:tcPr>
            <w:tcW w:w="709" w:type="dxa"/>
            <w:vMerge/>
            <w:vAlign w:val="center"/>
            <w:hideMark/>
          </w:tcPr>
          <w:p w:rsidR="00E708D6" w:rsidRPr="007E7494" w:rsidRDefault="00E708D6" w:rsidP="00E708D6">
            <w:pPr>
              <w:rPr>
                <w:sz w:val="24"/>
                <w:szCs w:val="24"/>
              </w:rPr>
            </w:pPr>
          </w:p>
        </w:tc>
        <w:tc>
          <w:tcPr>
            <w:tcW w:w="1701" w:type="dxa"/>
            <w:gridSpan w:val="2"/>
            <w:vMerge/>
            <w:vAlign w:val="center"/>
            <w:hideMark/>
          </w:tcPr>
          <w:p w:rsidR="00E708D6" w:rsidRPr="007E7494" w:rsidRDefault="00E708D6" w:rsidP="00E708D6">
            <w:pPr>
              <w:rPr>
                <w:sz w:val="24"/>
                <w:szCs w:val="24"/>
              </w:rPr>
            </w:pPr>
          </w:p>
        </w:tc>
        <w:tc>
          <w:tcPr>
            <w:tcW w:w="1134" w:type="dxa"/>
            <w:vMerge/>
            <w:vAlign w:val="center"/>
            <w:hideMark/>
          </w:tcPr>
          <w:p w:rsidR="00E708D6" w:rsidRPr="007E7494" w:rsidRDefault="00E708D6" w:rsidP="00E708D6">
            <w:pPr>
              <w:rPr>
                <w:sz w:val="24"/>
                <w:szCs w:val="24"/>
              </w:rPr>
            </w:pPr>
          </w:p>
        </w:tc>
        <w:tc>
          <w:tcPr>
            <w:tcW w:w="1701" w:type="dxa"/>
            <w:shd w:val="clear" w:color="auto" w:fill="auto"/>
            <w:hideMark/>
          </w:tcPr>
          <w:p w:rsidR="00E708D6" w:rsidRPr="007E7494" w:rsidRDefault="00E708D6" w:rsidP="00E708D6">
            <w:pPr>
              <w:rPr>
                <w:sz w:val="24"/>
                <w:szCs w:val="24"/>
              </w:rPr>
            </w:pPr>
            <w:r w:rsidRPr="007E7494">
              <w:rPr>
                <w:sz w:val="24"/>
                <w:szCs w:val="24"/>
              </w:rPr>
              <w:t>бюджет авт</w:t>
            </w:r>
            <w:r w:rsidRPr="007E7494">
              <w:rPr>
                <w:sz w:val="24"/>
                <w:szCs w:val="24"/>
              </w:rPr>
              <w:t>о</w:t>
            </w:r>
            <w:r w:rsidRPr="007E7494">
              <w:rPr>
                <w:sz w:val="24"/>
                <w:szCs w:val="24"/>
              </w:rPr>
              <w:t>номного о</w:t>
            </w:r>
            <w:r w:rsidRPr="007E7494">
              <w:rPr>
                <w:sz w:val="24"/>
                <w:szCs w:val="24"/>
              </w:rPr>
              <w:t>к</w:t>
            </w:r>
            <w:r w:rsidRPr="007E7494">
              <w:rPr>
                <w:sz w:val="24"/>
                <w:szCs w:val="24"/>
              </w:rPr>
              <w:t>руга</w:t>
            </w:r>
          </w:p>
        </w:tc>
        <w:tc>
          <w:tcPr>
            <w:tcW w:w="1136" w:type="dxa"/>
            <w:shd w:val="clear" w:color="auto" w:fill="auto"/>
            <w:hideMark/>
          </w:tcPr>
          <w:p w:rsidR="00E708D6" w:rsidRPr="007E7494" w:rsidRDefault="00E708D6" w:rsidP="00E708D6">
            <w:pPr>
              <w:rPr>
                <w:sz w:val="24"/>
                <w:szCs w:val="24"/>
              </w:rPr>
            </w:pPr>
            <w:r w:rsidRPr="007E7494">
              <w:rPr>
                <w:sz w:val="24"/>
                <w:szCs w:val="24"/>
              </w:rPr>
              <w:t>х</w:t>
            </w: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131" w:type="dxa"/>
            <w:shd w:val="clear" w:color="auto" w:fill="auto"/>
            <w:noWrap/>
            <w:vAlign w:val="center"/>
            <w:hideMark/>
          </w:tcPr>
          <w:p w:rsidR="00E708D6" w:rsidRPr="007E7494" w:rsidRDefault="00E708D6" w:rsidP="00E708D6">
            <w:pPr>
              <w:rPr>
                <w:sz w:val="24"/>
                <w:szCs w:val="24"/>
              </w:rPr>
            </w:pPr>
          </w:p>
        </w:tc>
        <w:tc>
          <w:tcPr>
            <w:tcW w:w="1224" w:type="dxa"/>
            <w:shd w:val="clear" w:color="auto" w:fill="auto"/>
            <w:noWrap/>
            <w:vAlign w:val="center"/>
            <w:hideMark/>
          </w:tcPr>
          <w:p w:rsidR="00E708D6" w:rsidRPr="007E7494" w:rsidRDefault="00E708D6" w:rsidP="00E708D6">
            <w:pPr>
              <w:rPr>
                <w:sz w:val="24"/>
                <w:szCs w:val="24"/>
              </w:rPr>
            </w:pPr>
          </w:p>
        </w:tc>
        <w:tc>
          <w:tcPr>
            <w:tcW w:w="1173" w:type="dxa"/>
            <w:shd w:val="clear" w:color="auto" w:fill="auto"/>
            <w:noWrap/>
            <w:vAlign w:val="center"/>
            <w:hideMark/>
          </w:tcPr>
          <w:p w:rsidR="00E708D6" w:rsidRPr="007E7494" w:rsidRDefault="00E708D6" w:rsidP="00E708D6">
            <w:pPr>
              <w:rPr>
                <w:sz w:val="24"/>
                <w:szCs w:val="24"/>
              </w:rPr>
            </w:pPr>
          </w:p>
        </w:tc>
        <w:tc>
          <w:tcPr>
            <w:tcW w:w="931" w:type="dxa"/>
            <w:shd w:val="clear" w:color="auto" w:fill="auto"/>
            <w:noWrap/>
            <w:vAlign w:val="center"/>
            <w:hideMark/>
          </w:tcPr>
          <w:p w:rsidR="00E708D6" w:rsidRPr="007E7494" w:rsidRDefault="00E708D6" w:rsidP="00E708D6">
            <w:pPr>
              <w:rPr>
                <w:sz w:val="24"/>
                <w:szCs w:val="24"/>
              </w:rPr>
            </w:pPr>
          </w:p>
        </w:tc>
        <w:tc>
          <w:tcPr>
            <w:tcW w:w="1055" w:type="dxa"/>
            <w:shd w:val="clear" w:color="auto" w:fill="auto"/>
            <w:noWrap/>
            <w:vAlign w:val="center"/>
            <w:hideMark/>
          </w:tcPr>
          <w:p w:rsidR="00E708D6" w:rsidRPr="007E7494" w:rsidRDefault="00E708D6" w:rsidP="00E708D6">
            <w:pPr>
              <w:rPr>
                <w:sz w:val="24"/>
                <w:szCs w:val="24"/>
              </w:rPr>
            </w:pPr>
          </w:p>
        </w:tc>
        <w:tc>
          <w:tcPr>
            <w:tcW w:w="1136" w:type="dxa"/>
            <w:shd w:val="clear" w:color="auto" w:fill="auto"/>
            <w:noWrap/>
            <w:vAlign w:val="center"/>
            <w:hideMark/>
          </w:tcPr>
          <w:p w:rsidR="00E708D6" w:rsidRPr="007E7494" w:rsidRDefault="00E708D6" w:rsidP="00E708D6">
            <w:pPr>
              <w:rPr>
                <w:sz w:val="24"/>
                <w:szCs w:val="24"/>
              </w:rPr>
            </w:pPr>
          </w:p>
        </w:tc>
        <w:tc>
          <w:tcPr>
            <w:tcW w:w="702" w:type="dxa"/>
            <w:shd w:val="clear" w:color="auto" w:fill="auto"/>
            <w:noWrap/>
            <w:vAlign w:val="center"/>
            <w:hideMark/>
          </w:tcPr>
          <w:p w:rsidR="00E708D6" w:rsidRPr="007E7494" w:rsidRDefault="00E708D6" w:rsidP="00E708D6">
            <w:pPr>
              <w:rPr>
                <w:sz w:val="24"/>
                <w:szCs w:val="24"/>
              </w:rPr>
            </w:pPr>
          </w:p>
        </w:tc>
      </w:tr>
      <w:tr w:rsidR="00E708D6" w:rsidRPr="007E7494" w:rsidTr="0066328C">
        <w:trPr>
          <w:gridAfter w:val="2"/>
          <w:wAfter w:w="2350" w:type="dxa"/>
          <w:trHeight w:val="525"/>
        </w:trPr>
        <w:tc>
          <w:tcPr>
            <w:tcW w:w="709" w:type="dxa"/>
            <w:gridSpan w:val="2"/>
            <w:vAlign w:val="center"/>
          </w:tcPr>
          <w:p w:rsidR="00E708D6" w:rsidRPr="007E7494" w:rsidRDefault="00E708D6" w:rsidP="007E7494">
            <w:pPr>
              <w:jc w:val="center"/>
              <w:rPr>
                <w:sz w:val="24"/>
                <w:szCs w:val="24"/>
              </w:rPr>
            </w:pPr>
            <w:r w:rsidRPr="007E7494">
              <w:rPr>
                <w:sz w:val="24"/>
                <w:szCs w:val="24"/>
              </w:rPr>
              <w:lastRenderedPageBreak/>
              <w:t>128</w:t>
            </w:r>
            <w:r w:rsidR="007E7494">
              <w:rPr>
                <w:sz w:val="24"/>
                <w:szCs w:val="24"/>
              </w:rPr>
              <w:t>.</w:t>
            </w:r>
          </w:p>
        </w:tc>
        <w:tc>
          <w:tcPr>
            <w:tcW w:w="709" w:type="dxa"/>
            <w:vMerge/>
            <w:vAlign w:val="center"/>
            <w:hideMark/>
          </w:tcPr>
          <w:p w:rsidR="00E708D6" w:rsidRPr="007E7494" w:rsidRDefault="00E708D6" w:rsidP="00E708D6">
            <w:pPr>
              <w:rPr>
                <w:sz w:val="24"/>
                <w:szCs w:val="24"/>
              </w:rPr>
            </w:pPr>
          </w:p>
        </w:tc>
        <w:tc>
          <w:tcPr>
            <w:tcW w:w="1701" w:type="dxa"/>
            <w:gridSpan w:val="2"/>
            <w:vMerge/>
            <w:vAlign w:val="center"/>
            <w:hideMark/>
          </w:tcPr>
          <w:p w:rsidR="00E708D6" w:rsidRPr="007E7494" w:rsidRDefault="00E708D6" w:rsidP="00E708D6">
            <w:pPr>
              <w:rPr>
                <w:sz w:val="24"/>
                <w:szCs w:val="24"/>
              </w:rPr>
            </w:pPr>
          </w:p>
        </w:tc>
        <w:tc>
          <w:tcPr>
            <w:tcW w:w="1134" w:type="dxa"/>
            <w:vMerge/>
            <w:vAlign w:val="center"/>
            <w:hideMark/>
          </w:tcPr>
          <w:p w:rsidR="00E708D6" w:rsidRPr="007E7494" w:rsidRDefault="00E708D6" w:rsidP="00E708D6">
            <w:pPr>
              <w:rPr>
                <w:sz w:val="24"/>
                <w:szCs w:val="24"/>
              </w:rPr>
            </w:pPr>
          </w:p>
        </w:tc>
        <w:tc>
          <w:tcPr>
            <w:tcW w:w="1701" w:type="dxa"/>
            <w:shd w:val="clear" w:color="auto" w:fill="auto"/>
            <w:hideMark/>
          </w:tcPr>
          <w:p w:rsidR="00E708D6" w:rsidRPr="007E7494" w:rsidRDefault="00E708D6" w:rsidP="00E708D6">
            <w:pPr>
              <w:rPr>
                <w:sz w:val="24"/>
                <w:szCs w:val="24"/>
              </w:rPr>
            </w:pPr>
            <w:r w:rsidRPr="007E7494">
              <w:rPr>
                <w:sz w:val="24"/>
                <w:szCs w:val="24"/>
              </w:rPr>
              <w:t>бюджет ра</w:t>
            </w:r>
            <w:r w:rsidRPr="007E7494">
              <w:rPr>
                <w:sz w:val="24"/>
                <w:szCs w:val="24"/>
              </w:rPr>
              <w:t>й</w:t>
            </w:r>
            <w:r w:rsidRPr="007E7494">
              <w:rPr>
                <w:sz w:val="24"/>
                <w:szCs w:val="24"/>
              </w:rPr>
              <w:t xml:space="preserve">она, </w:t>
            </w:r>
          </w:p>
        </w:tc>
        <w:tc>
          <w:tcPr>
            <w:tcW w:w="1136" w:type="dxa"/>
            <w:shd w:val="clear" w:color="auto" w:fill="auto"/>
            <w:hideMark/>
          </w:tcPr>
          <w:p w:rsidR="00E708D6" w:rsidRPr="007E7494" w:rsidRDefault="00E708D6" w:rsidP="00E708D6">
            <w:pPr>
              <w:rPr>
                <w:sz w:val="24"/>
                <w:szCs w:val="24"/>
              </w:rPr>
            </w:pPr>
            <w:r w:rsidRPr="007E7494">
              <w:rPr>
                <w:sz w:val="24"/>
                <w:szCs w:val="24"/>
              </w:rPr>
              <w:t>х</w:t>
            </w: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8082,4</w:t>
            </w:r>
          </w:p>
        </w:tc>
        <w:tc>
          <w:tcPr>
            <w:tcW w:w="1131" w:type="dxa"/>
            <w:shd w:val="clear" w:color="auto" w:fill="auto"/>
            <w:noWrap/>
            <w:vAlign w:val="center"/>
            <w:hideMark/>
          </w:tcPr>
          <w:p w:rsidR="00E708D6" w:rsidRPr="007E7494" w:rsidRDefault="00E708D6" w:rsidP="00E708D6">
            <w:pPr>
              <w:rPr>
                <w:sz w:val="24"/>
                <w:szCs w:val="24"/>
              </w:rPr>
            </w:pPr>
            <w:r w:rsidRPr="007E7494">
              <w:rPr>
                <w:sz w:val="24"/>
                <w:szCs w:val="24"/>
              </w:rPr>
              <w:t>2207,9</w:t>
            </w:r>
          </w:p>
        </w:tc>
        <w:tc>
          <w:tcPr>
            <w:tcW w:w="1224" w:type="dxa"/>
            <w:shd w:val="clear" w:color="auto" w:fill="auto"/>
            <w:noWrap/>
            <w:vAlign w:val="center"/>
            <w:hideMark/>
          </w:tcPr>
          <w:p w:rsidR="00E708D6" w:rsidRPr="007E7494" w:rsidRDefault="00E708D6" w:rsidP="00E708D6">
            <w:pPr>
              <w:rPr>
                <w:sz w:val="24"/>
                <w:szCs w:val="24"/>
              </w:rPr>
            </w:pPr>
            <w:r w:rsidRPr="007E7494">
              <w:rPr>
                <w:sz w:val="24"/>
                <w:szCs w:val="24"/>
              </w:rPr>
              <w:t>1001,6</w:t>
            </w:r>
          </w:p>
        </w:tc>
        <w:tc>
          <w:tcPr>
            <w:tcW w:w="1173"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93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055"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136" w:type="dxa"/>
            <w:shd w:val="clear" w:color="auto" w:fill="auto"/>
            <w:noWrap/>
            <w:vAlign w:val="center"/>
            <w:hideMark/>
          </w:tcPr>
          <w:p w:rsidR="00E708D6" w:rsidRPr="007E7494" w:rsidRDefault="00E708D6" w:rsidP="00E708D6">
            <w:pPr>
              <w:rPr>
                <w:sz w:val="24"/>
                <w:szCs w:val="24"/>
              </w:rPr>
            </w:pPr>
            <w:r w:rsidRPr="007E7494">
              <w:rPr>
                <w:sz w:val="24"/>
                <w:szCs w:val="24"/>
              </w:rPr>
              <w:t>2377,0</w:t>
            </w:r>
          </w:p>
        </w:tc>
        <w:tc>
          <w:tcPr>
            <w:tcW w:w="702" w:type="dxa"/>
            <w:shd w:val="clear" w:color="auto" w:fill="auto"/>
            <w:noWrap/>
            <w:vAlign w:val="center"/>
            <w:hideMark/>
          </w:tcPr>
          <w:p w:rsidR="00E708D6" w:rsidRPr="007E7494" w:rsidRDefault="00E708D6" w:rsidP="00E708D6">
            <w:pPr>
              <w:rPr>
                <w:sz w:val="24"/>
                <w:szCs w:val="24"/>
              </w:rPr>
            </w:pPr>
            <w:r w:rsidRPr="007E7494">
              <w:rPr>
                <w:sz w:val="24"/>
                <w:szCs w:val="24"/>
              </w:rPr>
              <w:t>2495,9</w:t>
            </w:r>
          </w:p>
        </w:tc>
      </w:tr>
      <w:tr w:rsidR="00E708D6" w:rsidRPr="007E7494" w:rsidTr="0066328C">
        <w:trPr>
          <w:gridAfter w:val="2"/>
          <w:wAfter w:w="2350" w:type="dxa"/>
          <w:trHeight w:val="525"/>
        </w:trPr>
        <w:tc>
          <w:tcPr>
            <w:tcW w:w="709" w:type="dxa"/>
            <w:gridSpan w:val="2"/>
            <w:vAlign w:val="center"/>
          </w:tcPr>
          <w:p w:rsidR="00E708D6" w:rsidRPr="007E7494" w:rsidRDefault="00E708D6" w:rsidP="007E7494">
            <w:pPr>
              <w:jc w:val="center"/>
              <w:rPr>
                <w:sz w:val="24"/>
                <w:szCs w:val="24"/>
              </w:rPr>
            </w:pPr>
            <w:r w:rsidRPr="007E7494">
              <w:rPr>
                <w:sz w:val="24"/>
                <w:szCs w:val="24"/>
              </w:rPr>
              <w:t>129</w:t>
            </w:r>
            <w:r w:rsidR="007E7494">
              <w:rPr>
                <w:sz w:val="24"/>
                <w:szCs w:val="24"/>
              </w:rPr>
              <w:t>.</w:t>
            </w:r>
          </w:p>
        </w:tc>
        <w:tc>
          <w:tcPr>
            <w:tcW w:w="709" w:type="dxa"/>
            <w:vMerge/>
            <w:vAlign w:val="center"/>
            <w:hideMark/>
          </w:tcPr>
          <w:p w:rsidR="00E708D6" w:rsidRPr="007E7494" w:rsidRDefault="00E708D6" w:rsidP="00E708D6">
            <w:pPr>
              <w:rPr>
                <w:sz w:val="24"/>
                <w:szCs w:val="24"/>
              </w:rPr>
            </w:pPr>
          </w:p>
        </w:tc>
        <w:tc>
          <w:tcPr>
            <w:tcW w:w="1701" w:type="dxa"/>
            <w:gridSpan w:val="2"/>
            <w:vMerge/>
            <w:vAlign w:val="center"/>
            <w:hideMark/>
          </w:tcPr>
          <w:p w:rsidR="00E708D6" w:rsidRPr="007E7494" w:rsidRDefault="00E708D6" w:rsidP="00E708D6">
            <w:pPr>
              <w:rPr>
                <w:sz w:val="24"/>
                <w:szCs w:val="24"/>
              </w:rPr>
            </w:pPr>
          </w:p>
        </w:tc>
        <w:tc>
          <w:tcPr>
            <w:tcW w:w="1134" w:type="dxa"/>
            <w:vMerge/>
            <w:vAlign w:val="center"/>
            <w:hideMark/>
          </w:tcPr>
          <w:p w:rsidR="00E708D6" w:rsidRPr="007E7494" w:rsidRDefault="00E708D6" w:rsidP="00E708D6">
            <w:pPr>
              <w:rPr>
                <w:sz w:val="24"/>
                <w:szCs w:val="24"/>
              </w:rPr>
            </w:pPr>
          </w:p>
        </w:tc>
        <w:tc>
          <w:tcPr>
            <w:tcW w:w="1701" w:type="dxa"/>
            <w:shd w:val="clear" w:color="auto" w:fill="auto"/>
            <w:hideMark/>
          </w:tcPr>
          <w:p w:rsidR="00E708D6" w:rsidRPr="007E7494" w:rsidRDefault="00E708D6" w:rsidP="00E708D6">
            <w:pPr>
              <w:rPr>
                <w:sz w:val="24"/>
                <w:szCs w:val="24"/>
              </w:rPr>
            </w:pPr>
            <w:r w:rsidRPr="007E7494">
              <w:rPr>
                <w:sz w:val="24"/>
                <w:szCs w:val="24"/>
              </w:rPr>
              <w:t>в том числе безвозмез</w:t>
            </w:r>
            <w:r w:rsidRPr="007E7494">
              <w:rPr>
                <w:sz w:val="24"/>
                <w:szCs w:val="24"/>
              </w:rPr>
              <w:t>д</w:t>
            </w:r>
            <w:r w:rsidRPr="007E7494">
              <w:rPr>
                <w:sz w:val="24"/>
                <w:szCs w:val="24"/>
              </w:rPr>
              <w:t>ные посту</w:t>
            </w:r>
            <w:r w:rsidRPr="007E7494">
              <w:rPr>
                <w:sz w:val="24"/>
                <w:szCs w:val="24"/>
              </w:rPr>
              <w:t>п</w:t>
            </w:r>
            <w:r w:rsidRPr="007E7494">
              <w:rPr>
                <w:sz w:val="24"/>
                <w:szCs w:val="24"/>
              </w:rPr>
              <w:t>ления от ф</w:t>
            </w:r>
            <w:r w:rsidRPr="007E7494">
              <w:rPr>
                <w:sz w:val="24"/>
                <w:szCs w:val="24"/>
              </w:rPr>
              <w:t>и</w:t>
            </w:r>
            <w:r w:rsidRPr="007E7494">
              <w:rPr>
                <w:sz w:val="24"/>
                <w:szCs w:val="24"/>
              </w:rPr>
              <w:t>зических и юридических лиц</w:t>
            </w:r>
          </w:p>
        </w:tc>
        <w:tc>
          <w:tcPr>
            <w:tcW w:w="1136" w:type="dxa"/>
            <w:shd w:val="clear" w:color="auto" w:fill="auto"/>
            <w:hideMark/>
          </w:tcPr>
          <w:p w:rsidR="00E708D6" w:rsidRPr="007E7494" w:rsidRDefault="00E708D6" w:rsidP="00E708D6">
            <w:pPr>
              <w:rPr>
                <w:sz w:val="24"/>
                <w:szCs w:val="24"/>
              </w:rPr>
            </w:pPr>
            <w:r w:rsidRPr="007E7494">
              <w:rPr>
                <w:sz w:val="24"/>
                <w:szCs w:val="24"/>
              </w:rPr>
              <w:t>х</w:t>
            </w: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131" w:type="dxa"/>
            <w:shd w:val="clear" w:color="auto" w:fill="auto"/>
            <w:noWrap/>
            <w:vAlign w:val="center"/>
            <w:hideMark/>
          </w:tcPr>
          <w:p w:rsidR="00E708D6" w:rsidRPr="007E7494" w:rsidRDefault="00E708D6" w:rsidP="00E708D6">
            <w:pPr>
              <w:rPr>
                <w:sz w:val="24"/>
                <w:szCs w:val="24"/>
              </w:rPr>
            </w:pPr>
          </w:p>
        </w:tc>
        <w:tc>
          <w:tcPr>
            <w:tcW w:w="1224" w:type="dxa"/>
            <w:shd w:val="clear" w:color="auto" w:fill="auto"/>
            <w:noWrap/>
            <w:vAlign w:val="center"/>
            <w:hideMark/>
          </w:tcPr>
          <w:p w:rsidR="00E708D6" w:rsidRPr="007E7494" w:rsidRDefault="00E708D6" w:rsidP="00E708D6">
            <w:pPr>
              <w:rPr>
                <w:sz w:val="24"/>
                <w:szCs w:val="24"/>
              </w:rPr>
            </w:pPr>
          </w:p>
        </w:tc>
        <w:tc>
          <w:tcPr>
            <w:tcW w:w="1173" w:type="dxa"/>
            <w:shd w:val="clear" w:color="auto" w:fill="auto"/>
            <w:noWrap/>
            <w:vAlign w:val="center"/>
            <w:hideMark/>
          </w:tcPr>
          <w:p w:rsidR="00E708D6" w:rsidRPr="007E7494" w:rsidRDefault="00E708D6" w:rsidP="00E708D6">
            <w:pPr>
              <w:rPr>
                <w:sz w:val="24"/>
                <w:szCs w:val="24"/>
              </w:rPr>
            </w:pPr>
          </w:p>
        </w:tc>
        <w:tc>
          <w:tcPr>
            <w:tcW w:w="931" w:type="dxa"/>
            <w:shd w:val="clear" w:color="auto" w:fill="auto"/>
            <w:noWrap/>
            <w:vAlign w:val="center"/>
            <w:hideMark/>
          </w:tcPr>
          <w:p w:rsidR="00E708D6" w:rsidRPr="007E7494" w:rsidRDefault="00E708D6" w:rsidP="00E708D6">
            <w:pPr>
              <w:rPr>
                <w:sz w:val="24"/>
                <w:szCs w:val="24"/>
              </w:rPr>
            </w:pPr>
          </w:p>
        </w:tc>
        <w:tc>
          <w:tcPr>
            <w:tcW w:w="1055" w:type="dxa"/>
            <w:shd w:val="clear" w:color="auto" w:fill="auto"/>
            <w:noWrap/>
            <w:vAlign w:val="center"/>
            <w:hideMark/>
          </w:tcPr>
          <w:p w:rsidR="00E708D6" w:rsidRPr="007E7494" w:rsidRDefault="00E708D6" w:rsidP="00E708D6">
            <w:pPr>
              <w:rPr>
                <w:sz w:val="24"/>
                <w:szCs w:val="24"/>
              </w:rPr>
            </w:pPr>
          </w:p>
        </w:tc>
        <w:tc>
          <w:tcPr>
            <w:tcW w:w="1136" w:type="dxa"/>
            <w:shd w:val="clear" w:color="auto" w:fill="auto"/>
            <w:noWrap/>
            <w:vAlign w:val="center"/>
            <w:hideMark/>
          </w:tcPr>
          <w:p w:rsidR="00E708D6" w:rsidRPr="007E7494" w:rsidRDefault="00E708D6" w:rsidP="00E708D6">
            <w:pPr>
              <w:rPr>
                <w:sz w:val="24"/>
                <w:szCs w:val="24"/>
              </w:rPr>
            </w:pPr>
          </w:p>
        </w:tc>
        <w:tc>
          <w:tcPr>
            <w:tcW w:w="702" w:type="dxa"/>
            <w:shd w:val="clear" w:color="auto" w:fill="auto"/>
            <w:noWrap/>
            <w:vAlign w:val="center"/>
            <w:hideMark/>
          </w:tcPr>
          <w:p w:rsidR="00E708D6" w:rsidRPr="007E7494" w:rsidRDefault="00E708D6" w:rsidP="00E708D6">
            <w:pPr>
              <w:rPr>
                <w:sz w:val="24"/>
                <w:szCs w:val="24"/>
              </w:rPr>
            </w:pPr>
          </w:p>
        </w:tc>
      </w:tr>
      <w:tr w:rsidR="00E708D6" w:rsidRPr="007E7494" w:rsidTr="0066328C">
        <w:trPr>
          <w:gridAfter w:val="2"/>
          <w:wAfter w:w="2350" w:type="dxa"/>
          <w:trHeight w:val="525"/>
        </w:trPr>
        <w:tc>
          <w:tcPr>
            <w:tcW w:w="709" w:type="dxa"/>
            <w:gridSpan w:val="2"/>
            <w:vAlign w:val="center"/>
          </w:tcPr>
          <w:p w:rsidR="00E708D6" w:rsidRPr="007E7494" w:rsidRDefault="00E708D6" w:rsidP="007E7494">
            <w:pPr>
              <w:jc w:val="center"/>
              <w:rPr>
                <w:sz w:val="24"/>
                <w:szCs w:val="24"/>
              </w:rPr>
            </w:pPr>
            <w:r w:rsidRPr="007E7494">
              <w:rPr>
                <w:sz w:val="24"/>
                <w:szCs w:val="24"/>
              </w:rPr>
              <w:t>130</w:t>
            </w:r>
            <w:r w:rsidR="007E7494">
              <w:rPr>
                <w:sz w:val="24"/>
                <w:szCs w:val="24"/>
              </w:rPr>
              <w:t>.</w:t>
            </w:r>
          </w:p>
        </w:tc>
        <w:tc>
          <w:tcPr>
            <w:tcW w:w="709" w:type="dxa"/>
            <w:vMerge/>
            <w:vAlign w:val="center"/>
            <w:hideMark/>
          </w:tcPr>
          <w:p w:rsidR="00E708D6" w:rsidRPr="007E7494" w:rsidRDefault="00E708D6" w:rsidP="00E708D6">
            <w:pPr>
              <w:rPr>
                <w:sz w:val="24"/>
                <w:szCs w:val="24"/>
              </w:rPr>
            </w:pPr>
          </w:p>
        </w:tc>
        <w:tc>
          <w:tcPr>
            <w:tcW w:w="1701" w:type="dxa"/>
            <w:gridSpan w:val="2"/>
            <w:vMerge/>
            <w:vAlign w:val="center"/>
            <w:hideMark/>
          </w:tcPr>
          <w:p w:rsidR="00E708D6" w:rsidRPr="007E7494" w:rsidRDefault="00E708D6" w:rsidP="00E708D6">
            <w:pPr>
              <w:rPr>
                <w:sz w:val="24"/>
                <w:szCs w:val="24"/>
              </w:rPr>
            </w:pPr>
          </w:p>
        </w:tc>
        <w:tc>
          <w:tcPr>
            <w:tcW w:w="1134" w:type="dxa"/>
            <w:vMerge/>
            <w:vAlign w:val="center"/>
            <w:hideMark/>
          </w:tcPr>
          <w:p w:rsidR="00E708D6" w:rsidRPr="007E7494" w:rsidRDefault="00E708D6" w:rsidP="00E708D6">
            <w:pPr>
              <w:rPr>
                <w:sz w:val="24"/>
                <w:szCs w:val="24"/>
              </w:rPr>
            </w:pPr>
          </w:p>
        </w:tc>
        <w:tc>
          <w:tcPr>
            <w:tcW w:w="1701" w:type="dxa"/>
            <w:shd w:val="clear" w:color="auto" w:fill="auto"/>
            <w:hideMark/>
          </w:tcPr>
          <w:p w:rsidR="00E708D6" w:rsidRPr="007E7494" w:rsidRDefault="00E708D6" w:rsidP="00E708D6">
            <w:pPr>
              <w:rPr>
                <w:sz w:val="24"/>
                <w:szCs w:val="24"/>
              </w:rPr>
            </w:pPr>
            <w:r w:rsidRPr="007E7494">
              <w:rPr>
                <w:sz w:val="24"/>
                <w:szCs w:val="24"/>
              </w:rPr>
              <w:t>иные вн</w:t>
            </w:r>
            <w:r w:rsidRPr="007E7494">
              <w:rPr>
                <w:sz w:val="24"/>
                <w:szCs w:val="24"/>
              </w:rPr>
              <w:t>е</w:t>
            </w:r>
            <w:r w:rsidRPr="007E7494">
              <w:rPr>
                <w:sz w:val="24"/>
                <w:szCs w:val="24"/>
              </w:rPr>
              <w:t>бюджетные источники</w:t>
            </w:r>
          </w:p>
        </w:tc>
        <w:tc>
          <w:tcPr>
            <w:tcW w:w="1136" w:type="dxa"/>
            <w:shd w:val="clear" w:color="auto" w:fill="auto"/>
            <w:hideMark/>
          </w:tcPr>
          <w:p w:rsidR="00E708D6" w:rsidRPr="007E7494" w:rsidRDefault="00E708D6" w:rsidP="00E708D6">
            <w:pPr>
              <w:rPr>
                <w:sz w:val="24"/>
                <w:szCs w:val="24"/>
              </w:rPr>
            </w:pPr>
            <w:r w:rsidRPr="007E7494">
              <w:rPr>
                <w:sz w:val="24"/>
                <w:szCs w:val="24"/>
              </w:rPr>
              <w:t>х</w:t>
            </w: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131" w:type="dxa"/>
            <w:shd w:val="clear" w:color="auto" w:fill="auto"/>
            <w:noWrap/>
            <w:vAlign w:val="center"/>
            <w:hideMark/>
          </w:tcPr>
          <w:p w:rsidR="00E708D6" w:rsidRPr="007E7494" w:rsidRDefault="00E708D6" w:rsidP="00E708D6">
            <w:pPr>
              <w:rPr>
                <w:sz w:val="24"/>
                <w:szCs w:val="24"/>
              </w:rPr>
            </w:pPr>
          </w:p>
        </w:tc>
        <w:tc>
          <w:tcPr>
            <w:tcW w:w="1224" w:type="dxa"/>
            <w:shd w:val="clear" w:color="auto" w:fill="auto"/>
            <w:noWrap/>
            <w:vAlign w:val="center"/>
            <w:hideMark/>
          </w:tcPr>
          <w:p w:rsidR="00E708D6" w:rsidRPr="007E7494" w:rsidRDefault="00E708D6" w:rsidP="00E708D6">
            <w:pPr>
              <w:rPr>
                <w:sz w:val="24"/>
                <w:szCs w:val="24"/>
              </w:rPr>
            </w:pPr>
          </w:p>
        </w:tc>
        <w:tc>
          <w:tcPr>
            <w:tcW w:w="1173" w:type="dxa"/>
            <w:shd w:val="clear" w:color="auto" w:fill="auto"/>
            <w:noWrap/>
            <w:vAlign w:val="center"/>
            <w:hideMark/>
          </w:tcPr>
          <w:p w:rsidR="00E708D6" w:rsidRPr="007E7494" w:rsidRDefault="00E708D6" w:rsidP="00E708D6">
            <w:pPr>
              <w:rPr>
                <w:sz w:val="24"/>
                <w:szCs w:val="24"/>
              </w:rPr>
            </w:pPr>
          </w:p>
        </w:tc>
        <w:tc>
          <w:tcPr>
            <w:tcW w:w="931" w:type="dxa"/>
            <w:shd w:val="clear" w:color="auto" w:fill="auto"/>
            <w:noWrap/>
            <w:vAlign w:val="center"/>
            <w:hideMark/>
          </w:tcPr>
          <w:p w:rsidR="00E708D6" w:rsidRPr="007E7494" w:rsidRDefault="00E708D6" w:rsidP="00E708D6">
            <w:pPr>
              <w:rPr>
                <w:sz w:val="24"/>
                <w:szCs w:val="24"/>
              </w:rPr>
            </w:pPr>
          </w:p>
        </w:tc>
        <w:tc>
          <w:tcPr>
            <w:tcW w:w="1055" w:type="dxa"/>
            <w:shd w:val="clear" w:color="auto" w:fill="auto"/>
            <w:noWrap/>
            <w:vAlign w:val="center"/>
            <w:hideMark/>
          </w:tcPr>
          <w:p w:rsidR="00E708D6" w:rsidRPr="007E7494" w:rsidRDefault="00E708D6" w:rsidP="00E708D6">
            <w:pPr>
              <w:rPr>
                <w:sz w:val="24"/>
                <w:szCs w:val="24"/>
              </w:rPr>
            </w:pPr>
          </w:p>
        </w:tc>
        <w:tc>
          <w:tcPr>
            <w:tcW w:w="1136" w:type="dxa"/>
            <w:shd w:val="clear" w:color="auto" w:fill="auto"/>
            <w:noWrap/>
            <w:vAlign w:val="center"/>
            <w:hideMark/>
          </w:tcPr>
          <w:p w:rsidR="00E708D6" w:rsidRPr="007E7494" w:rsidRDefault="00E708D6" w:rsidP="00E708D6">
            <w:pPr>
              <w:rPr>
                <w:sz w:val="24"/>
                <w:szCs w:val="24"/>
              </w:rPr>
            </w:pPr>
          </w:p>
        </w:tc>
        <w:tc>
          <w:tcPr>
            <w:tcW w:w="702" w:type="dxa"/>
            <w:shd w:val="clear" w:color="auto" w:fill="auto"/>
            <w:noWrap/>
            <w:vAlign w:val="center"/>
            <w:hideMark/>
          </w:tcPr>
          <w:p w:rsidR="00E708D6" w:rsidRPr="007E7494" w:rsidRDefault="00E708D6" w:rsidP="00E708D6">
            <w:pPr>
              <w:rPr>
                <w:sz w:val="24"/>
                <w:szCs w:val="24"/>
              </w:rPr>
            </w:pPr>
          </w:p>
        </w:tc>
      </w:tr>
      <w:tr w:rsidR="00E708D6" w:rsidRPr="007E7494" w:rsidTr="0066328C">
        <w:trPr>
          <w:gridAfter w:val="2"/>
          <w:wAfter w:w="2350" w:type="dxa"/>
          <w:trHeight w:val="267"/>
        </w:trPr>
        <w:tc>
          <w:tcPr>
            <w:tcW w:w="709" w:type="dxa"/>
            <w:gridSpan w:val="2"/>
            <w:vAlign w:val="center"/>
          </w:tcPr>
          <w:p w:rsidR="00E708D6" w:rsidRPr="007E7494" w:rsidRDefault="00E708D6" w:rsidP="007E7494">
            <w:pPr>
              <w:jc w:val="center"/>
              <w:rPr>
                <w:sz w:val="24"/>
                <w:szCs w:val="24"/>
              </w:rPr>
            </w:pPr>
            <w:r w:rsidRPr="007E7494">
              <w:rPr>
                <w:sz w:val="24"/>
                <w:szCs w:val="24"/>
              </w:rPr>
              <w:t>131</w:t>
            </w:r>
            <w:r w:rsidR="007E7494">
              <w:rPr>
                <w:sz w:val="24"/>
                <w:szCs w:val="24"/>
              </w:rPr>
              <w:t>.</w:t>
            </w:r>
          </w:p>
        </w:tc>
        <w:tc>
          <w:tcPr>
            <w:tcW w:w="709" w:type="dxa"/>
            <w:vMerge w:val="restart"/>
            <w:shd w:val="clear" w:color="auto" w:fill="auto"/>
            <w:hideMark/>
          </w:tcPr>
          <w:p w:rsidR="00E708D6" w:rsidRPr="007E7494" w:rsidRDefault="00E708D6" w:rsidP="00E708D6">
            <w:pPr>
              <w:rPr>
                <w:sz w:val="24"/>
                <w:szCs w:val="24"/>
              </w:rPr>
            </w:pPr>
            <w:r w:rsidRPr="007E7494">
              <w:rPr>
                <w:sz w:val="24"/>
                <w:szCs w:val="24"/>
              </w:rPr>
              <w:t>3.1.3.</w:t>
            </w:r>
          </w:p>
        </w:tc>
        <w:tc>
          <w:tcPr>
            <w:tcW w:w="1701" w:type="dxa"/>
            <w:gridSpan w:val="2"/>
            <w:vMerge w:val="restart"/>
            <w:shd w:val="clear" w:color="auto" w:fill="auto"/>
            <w:hideMark/>
          </w:tcPr>
          <w:p w:rsidR="00E708D6" w:rsidRPr="007E7494" w:rsidRDefault="00E708D6" w:rsidP="007E7494">
            <w:pPr>
              <w:jc w:val="both"/>
              <w:rPr>
                <w:sz w:val="24"/>
                <w:szCs w:val="24"/>
              </w:rPr>
            </w:pPr>
            <w:r w:rsidRPr="007E7494">
              <w:rPr>
                <w:sz w:val="24"/>
                <w:szCs w:val="24"/>
              </w:rPr>
              <w:t>Обеспечение учреждений коммунал</w:t>
            </w:r>
            <w:r w:rsidRPr="007E7494">
              <w:rPr>
                <w:sz w:val="24"/>
                <w:szCs w:val="24"/>
              </w:rPr>
              <w:t>ь</w:t>
            </w:r>
            <w:r w:rsidRPr="007E7494">
              <w:rPr>
                <w:sz w:val="24"/>
                <w:szCs w:val="24"/>
              </w:rPr>
              <w:t>ными услуг</w:t>
            </w:r>
            <w:r w:rsidRPr="007E7494">
              <w:rPr>
                <w:sz w:val="24"/>
                <w:szCs w:val="24"/>
              </w:rPr>
              <w:t>а</w:t>
            </w:r>
            <w:r w:rsidRPr="007E7494">
              <w:rPr>
                <w:sz w:val="24"/>
                <w:szCs w:val="24"/>
              </w:rPr>
              <w:t>ми, услугами связи, тран</w:t>
            </w:r>
            <w:r w:rsidRPr="007E7494">
              <w:rPr>
                <w:sz w:val="24"/>
                <w:szCs w:val="24"/>
              </w:rPr>
              <w:t>с</w:t>
            </w:r>
            <w:r w:rsidRPr="007E7494">
              <w:rPr>
                <w:sz w:val="24"/>
                <w:szCs w:val="24"/>
              </w:rPr>
              <w:t>портными у</w:t>
            </w:r>
            <w:r w:rsidRPr="007E7494">
              <w:rPr>
                <w:sz w:val="24"/>
                <w:szCs w:val="24"/>
              </w:rPr>
              <w:t>с</w:t>
            </w:r>
            <w:r w:rsidRPr="007E7494">
              <w:rPr>
                <w:sz w:val="24"/>
                <w:szCs w:val="24"/>
              </w:rPr>
              <w:t>лугами и пр</w:t>
            </w:r>
            <w:r w:rsidRPr="007E7494">
              <w:rPr>
                <w:sz w:val="24"/>
                <w:szCs w:val="24"/>
              </w:rPr>
              <w:t>о</w:t>
            </w:r>
            <w:r w:rsidRPr="007E7494">
              <w:rPr>
                <w:sz w:val="24"/>
                <w:szCs w:val="24"/>
              </w:rPr>
              <w:t>чими услуг</w:t>
            </w:r>
            <w:r w:rsidRPr="007E7494">
              <w:rPr>
                <w:sz w:val="24"/>
                <w:szCs w:val="24"/>
              </w:rPr>
              <w:t>а</w:t>
            </w:r>
            <w:r w:rsidRPr="007E7494">
              <w:rPr>
                <w:sz w:val="24"/>
                <w:szCs w:val="24"/>
              </w:rPr>
              <w:t>ми</w:t>
            </w:r>
          </w:p>
        </w:tc>
        <w:tc>
          <w:tcPr>
            <w:tcW w:w="1134" w:type="dxa"/>
            <w:vMerge/>
            <w:vAlign w:val="center"/>
            <w:hideMark/>
          </w:tcPr>
          <w:p w:rsidR="00E708D6" w:rsidRPr="007E7494" w:rsidRDefault="00E708D6" w:rsidP="00E708D6">
            <w:pPr>
              <w:rPr>
                <w:sz w:val="24"/>
                <w:szCs w:val="24"/>
              </w:rPr>
            </w:pPr>
          </w:p>
        </w:tc>
        <w:tc>
          <w:tcPr>
            <w:tcW w:w="1701" w:type="dxa"/>
            <w:shd w:val="clear" w:color="auto" w:fill="auto"/>
            <w:hideMark/>
          </w:tcPr>
          <w:p w:rsidR="00E708D6" w:rsidRPr="007E7494" w:rsidRDefault="00E708D6" w:rsidP="00E708D6">
            <w:pPr>
              <w:rPr>
                <w:sz w:val="24"/>
                <w:szCs w:val="24"/>
              </w:rPr>
            </w:pPr>
            <w:r w:rsidRPr="007E7494">
              <w:rPr>
                <w:sz w:val="24"/>
                <w:szCs w:val="24"/>
              </w:rPr>
              <w:t>всего</w:t>
            </w:r>
          </w:p>
        </w:tc>
        <w:tc>
          <w:tcPr>
            <w:tcW w:w="1136" w:type="dxa"/>
            <w:shd w:val="clear" w:color="auto" w:fill="auto"/>
            <w:hideMark/>
          </w:tcPr>
          <w:p w:rsidR="00E708D6" w:rsidRPr="007E7494" w:rsidRDefault="00E708D6" w:rsidP="00E708D6">
            <w:pPr>
              <w:rPr>
                <w:sz w:val="24"/>
                <w:szCs w:val="24"/>
              </w:rPr>
            </w:pPr>
            <w:r w:rsidRPr="007E7494">
              <w:rPr>
                <w:sz w:val="24"/>
                <w:szCs w:val="24"/>
              </w:rPr>
              <w:t>х</w:t>
            </w: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130937,7</w:t>
            </w:r>
          </w:p>
        </w:tc>
        <w:tc>
          <w:tcPr>
            <w:tcW w:w="1131" w:type="dxa"/>
            <w:shd w:val="clear" w:color="auto" w:fill="auto"/>
            <w:noWrap/>
            <w:vAlign w:val="center"/>
            <w:hideMark/>
          </w:tcPr>
          <w:p w:rsidR="00E708D6" w:rsidRPr="007E7494" w:rsidRDefault="00E708D6" w:rsidP="00E708D6">
            <w:pPr>
              <w:rPr>
                <w:sz w:val="24"/>
                <w:szCs w:val="24"/>
              </w:rPr>
            </w:pPr>
            <w:r w:rsidRPr="007E7494">
              <w:rPr>
                <w:sz w:val="24"/>
                <w:szCs w:val="24"/>
              </w:rPr>
              <w:t>25035,5</w:t>
            </w:r>
          </w:p>
        </w:tc>
        <w:tc>
          <w:tcPr>
            <w:tcW w:w="1224" w:type="dxa"/>
            <w:shd w:val="clear" w:color="auto" w:fill="auto"/>
            <w:noWrap/>
            <w:vAlign w:val="center"/>
            <w:hideMark/>
          </w:tcPr>
          <w:p w:rsidR="00E708D6" w:rsidRPr="007E7494" w:rsidRDefault="00E708D6" w:rsidP="00E708D6">
            <w:pPr>
              <w:rPr>
                <w:sz w:val="24"/>
                <w:szCs w:val="24"/>
              </w:rPr>
            </w:pPr>
            <w:r w:rsidRPr="007E7494">
              <w:rPr>
                <w:sz w:val="24"/>
                <w:szCs w:val="24"/>
              </w:rPr>
              <w:t>19342,5</w:t>
            </w:r>
          </w:p>
        </w:tc>
        <w:tc>
          <w:tcPr>
            <w:tcW w:w="1173" w:type="dxa"/>
            <w:shd w:val="clear" w:color="auto" w:fill="auto"/>
            <w:noWrap/>
            <w:vAlign w:val="center"/>
            <w:hideMark/>
          </w:tcPr>
          <w:p w:rsidR="00E708D6" w:rsidRPr="007E7494" w:rsidRDefault="00E708D6" w:rsidP="00E708D6">
            <w:pPr>
              <w:rPr>
                <w:sz w:val="24"/>
                <w:szCs w:val="24"/>
              </w:rPr>
            </w:pPr>
            <w:r w:rsidRPr="007E7494">
              <w:rPr>
                <w:sz w:val="24"/>
                <w:szCs w:val="24"/>
              </w:rPr>
              <w:t>16850,0</w:t>
            </w:r>
          </w:p>
        </w:tc>
        <w:tc>
          <w:tcPr>
            <w:tcW w:w="931" w:type="dxa"/>
            <w:shd w:val="clear" w:color="auto" w:fill="auto"/>
            <w:noWrap/>
            <w:vAlign w:val="center"/>
            <w:hideMark/>
          </w:tcPr>
          <w:p w:rsidR="00E708D6" w:rsidRPr="007E7494" w:rsidRDefault="00E708D6" w:rsidP="00E708D6">
            <w:pPr>
              <w:rPr>
                <w:sz w:val="24"/>
                <w:szCs w:val="24"/>
              </w:rPr>
            </w:pPr>
            <w:r w:rsidRPr="007E7494">
              <w:rPr>
                <w:sz w:val="24"/>
                <w:szCs w:val="24"/>
              </w:rPr>
              <w:t>17005,0</w:t>
            </w:r>
          </w:p>
        </w:tc>
        <w:tc>
          <w:tcPr>
            <w:tcW w:w="1055" w:type="dxa"/>
            <w:shd w:val="clear" w:color="auto" w:fill="auto"/>
            <w:noWrap/>
            <w:vAlign w:val="center"/>
            <w:hideMark/>
          </w:tcPr>
          <w:p w:rsidR="00E708D6" w:rsidRPr="007E7494" w:rsidRDefault="00E708D6" w:rsidP="00E708D6">
            <w:pPr>
              <w:rPr>
                <w:sz w:val="24"/>
                <w:szCs w:val="24"/>
              </w:rPr>
            </w:pPr>
            <w:r w:rsidRPr="007E7494">
              <w:rPr>
                <w:sz w:val="24"/>
                <w:szCs w:val="24"/>
              </w:rPr>
              <w:t>17361,4</w:t>
            </w:r>
          </w:p>
        </w:tc>
        <w:tc>
          <w:tcPr>
            <w:tcW w:w="1136" w:type="dxa"/>
            <w:shd w:val="clear" w:color="auto" w:fill="auto"/>
            <w:noWrap/>
            <w:vAlign w:val="center"/>
            <w:hideMark/>
          </w:tcPr>
          <w:p w:rsidR="00E708D6" w:rsidRPr="007E7494" w:rsidRDefault="00E708D6" w:rsidP="00E708D6">
            <w:pPr>
              <w:rPr>
                <w:sz w:val="24"/>
                <w:szCs w:val="24"/>
              </w:rPr>
            </w:pPr>
            <w:r w:rsidRPr="007E7494">
              <w:rPr>
                <w:sz w:val="24"/>
                <w:szCs w:val="24"/>
              </w:rPr>
              <w:t>16988,4</w:t>
            </w:r>
          </w:p>
        </w:tc>
        <w:tc>
          <w:tcPr>
            <w:tcW w:w="702" w:type="dxa"/>
            <w:shd w:val="clear" w:color="auto" w:fill="auto"/>
            <w:noWrap/>
            <w:vAlign w:val="center"/>
            <w:hideMark/>
          </w:tcPr>
          <w:p w:rsidR="00E708D6" w:rsidRPr="007E7494" w:rsidRDefault="00E708D6" w:rsidP="00E708D6">
            <w:pPr>
              <w:rPr>
                <w:sz w:val="24"/>
                <w:szCs w:val="24"/>
              </w:rPr>
            </w:pPr>
            <w:r w:rsidRPr="007E7494">
              <w:rPr>
                <w:sz w:val="24"/>
                <w:szCs w:val="24"/>
              </w:rPr>
              <w:t>18354,9</w:t>
            </w:r>
          </w:p>
        </w:tc>
      </w:tr>
      <w:tr w:rsidR="00E708D6" w:rsidRPr="007E7494" w:rsidTr="0066328C">
        <w:trPr>
          <w:gridAfter w:val="2"/>
          <w:wAfter w:w="2350" w:type="dxa"/>
          <w:trHeight w:val="525"/>
        </w:trPr>
        <w:tc>
          <w:tcPr>
            <w:tcW w:w="709" w:type="dxa"/>
            <w:gridSpan w:val="2"/>
            <w:vAlign w:val="center"/>
          </w:tcPr>
          <w:p w:rsidR="00E708D6" w:rsidRPr="007E7494" w:rsidRDefault="00E708D6" w:rsidP="007E7494">
            <w:pPr>
              <w:jc w:val="center"/>
              <w:rPr>
                <w:sz w:val="24"/>
                <w:szCs w:val="24"/>
              </w:rPr>
            </w:pPr>
            <w:r w:rsidRPr="007E7494">
              <w:rPr>
                <w:sz w:val="24"/>
                <w:szCs w:val="24"/>
              </w:rPr>
              <w:t>132</w:t>
            </w:r>
            <w:r w:rsidR="007E7494">
              <w:rPr>
                <w:sz w:val="24"/>
                <w:szCs w:val="24"/>
              </w:rPr>
              <w:t>.</w:t>
            </w:r>
          </w:p>
        </w:tc>
        <w:tc>
          <w:tcPr>
            <w:tcW w:w="709" w:type="dxa"/>
            <w:vMerge/>
            <w:vAlign w:val="center"/>
            <w:hideMark/>
          </w:tcPr>
          <w:p w:rsidR="00E708D6" w:rsidRPr="007E7494" w:rsidRDefault="00E708D6" w:rsidP="00E708D6">
            <w:pPr>
              <w:rPr>
                <w:sz w:val="24"/>
                <w:szCs w:val="24"/>
              </w:rPr>
            </w:pPr>
          </w:p>
        </w:tc>
        <w:tc>
          <w:tcPr>
            <w:tcW w:w="1701" w:type="dxa"/>
            <w:gridSpan w:val="2"/>
            <w:vMerge/>
            <w:vAlign w:val="center"/>
            <w:hideMark/>
          </w:tcPr>
          <w:p w:rsidR="00E708D6" w:rsidRPr="007E7494" w:rsidRDefault="00E708D6" w:rsidP="00E708D6">
            <w:pPr>
              <w:rPr>
                <w:sz w:val="24"/>
                <w:szCs w:val="24"/>
              </w:rPr>
            </w:pPr>
          </w:p>
        </w:tc>
        <w:tc>
          <w:tcPr>
            <w:tcW w:w="1134" w:type="dxa"/>
            <w:vMerge/>
            <w:vAlign w:val="center"/>
            <w:hideMark/>
          </w:tcPr>
          <w:p w:rsidR="00E708D6" w:rsidRPr="007E7494" w:rsidRDefault="00E708D6" w:rsidP="00E708D6">
            <w:pPr>
              <w:rPr>
                <w:sz w:val="24"/>
                <w:szCs w:val="24"/>
              </w:rPr>
            </w:pPr>
          </w:p>
        </w:tc>
        <w:tc>
          <w:tcPr>
            <w:tcW w:w="1701" w:type="dxa"/>
            <w:shd w:val="clear" w:color="auto" w:fill="auto"/>
            <w:hideMark/>
          </w:tcPr>
          <w:p w:rsidR="00E708D6" w:rsidRPr="007E7494" w:rsidRDefault="00E708D6" w:rsidP="00E708D6">
            <w:pPr>
              <w:rPr>
                <w:sz w:val="24"/>
                <w:szCs w:val="24"/>
              </w:rPr>
            </w:pPr>
            <w:r w:rsidRPr="007E7494">
              <w:rPr>
                <w:sz w:val="24"/>
                <w:szCs w:val="24"/>
              </w:rPr>
              <w:t>бюджет авт</w:t>
            </w:r>
            <w:r w:rsidRPr="007E7494">
              <w:rPr>
                <w:sz w:val="24"/>
                <w:szCs w:val="24"/>
              </w:rPr>
              <w:t>о</w:t>
            </w:r>
            <w:r w:rsidRPr="007E7494">
              <w:rPr>
                <w:sz w:val="24"/>
                <w:szCs w:val="24"/>
              </w:rPr>
              <w:t>номного о</w:t>
            </w:r>
            <w:r w:rsidRPr="007E7494">
              <w:rPr>
                <w:sz w:val="24"/>
                <w:szCs w:val="24"/>
              </w:rPr>
              <w:t>к</w:t>
            </w:r>
            <w:r w:rsidRPr="007E7494">
              <w:rPr>
                <w:sz w:val="24"/>
                <w:szCs w:val="24"/>
              </w:rPr>
              <w:t>руга</w:t>
            </w:r>
          </w:p>
        </w:tc>
        <w:tc>
          <w:tcPr>
            <w:tcW w:w="1136" w:type="dxa"/>
            <w:shd w:val="clear" w:color="auto" w:fill="auto"/>
            <w:hideMark/>
          </w:tcPr>
          <w:p w:rsidR="00E708D6" w:rsidRPr="007E7494" w:rsidRDefault="00E708D6" w:rsidP="00E708D6">
            <w:pPr>
              <w:rPr>
                <w:sz w:val="24"/>
                <w:szCs w:val="24"/>
              </w:rPr>
            </w:pPr>
            <w:r w:rsidRPr="007E7494">
              <w:rPr>
                <w:sz w:val="24"/>
                <w:szCs w:val="24"/>
              </w:rPr>
              <w:t>х</w:t>
            </w: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131" w:type="dxa"/>
            <w:shd w:val="clear" w:color="auto" w:fill="auto"/>
            <w:noWrap/>
            <w:vAlign w:val="center"/>
            <w:hideMark/>
          </w:tcPr>
          <w:p w:rsidR="00E708D6" w:rsidRPr="007E7494" w:rsidRDefault="00E708D6" w:rsidP="00E708D6">
            <w:pPr>
              <w:rPr>
                <w:sz w:val="24"/>
                <w:szCs w:val="24"/>
              </w:rPr>
            </w:pPr>
          </w:p>
        </w:tc>
        <w:tc>
          <w:tcPr>
            <w:tcW w:w="1224" w:type="dxa"/>
            <w:shd w:val="clear" w:color="auto" w:fill="auto"/>
            <w:noWrap/>
            <w:vAlign w:val="center"/>
            <w:hideMark/>
          </w:tcPr>
          <w:p w:rsidR="00E708D6" w:rsidRPr="007E7494" w:rsidRDefault="00E708D6" w:rsidP="00E708D6">
            <w:pPr>
              <w:rPr>
                <w:sz w:val="24"/>
                <w:szCs w:val="24"/>
              </w:rPr>
            </w:pPr>
          </w:p>
        </w:tc>
        <w:tc>
          <w:tcPr>
            <w:tcW w:w="1173" w:type="dxa"/>
            <w:shd w:val="clear" w:color="auto" w:fill="auto"/>
            <w:noWrap/>
            <w:vAlign w:val="center"/>
            <w:hideMark/>
          </w:tcPr>
          <w:p w:rsidR="00E708D6" w:rsidRPr="007E7494" w:rsidRDefault="00E708D6" w:rsidP="00E708D6">
            <w:pPr>
              <w:rPr>
                <w:sz w:val="24"/>
                <w:szCs w:val="24"/>
              </w:rPr>
            </w:pPr>
          </w:p>
        </w:tc>
        <w:tc>
          <w:tcPr>
            <w:tcW w:w="931" w:type="dxa"/>
            <w:shd w:val="clear" w:color="auto" w:fill="auto"/>
            <w:noWrap/>
            <w:vAlign w:val="center"/>
            <w:hideMark/>
          </w:tcPr>
          <w:p w:rsidR="00E708D6" w:rsidRPr="007E7494" w:rsidRDefault="00E708D6" w:rsidP="00E708D6">
            <w:pPr>
              <w:rPr>
                <w:sz w:val="24"/>
                <w:szCs w:val="24"/>
              </w:rPr>
            </w:pPr>
          </w:p>
        </w:tc>
        <w:tc>
          <w:tcPr>
            <w:tcW w:w="1055" w:type="dxa"/>
            <w:shd w:val="clear" w:color="auto" w:fill="auto"/>
            <w:noWrap/>
            <w:vAlign w:val="center"/>
            <w:hideMark/>
          </w:tcPr>
          <w:p w:rsidR="00E708D6" w:rsidRPr="007E7494" w:rsidRDefault="00E708D6" w:rsidP="00E708D6">
            <w:pPr>
              <w:rPr>
                <w:sz w:val="24"/>
                <w:szCs w:val="24"/>
              </w:rPr>
            </w:pPr>
          </w:p>
        </w:tc>
        <w:tc>
          <w:tcPr>
            <w:tcW w:w="1136" w:type="dxa"/>
            <w:shd w:val="clear" w:color="auto" w:fill="auto"/>
            <w:noWrap/>
            <w:vAlign w:val="center"/>
            <w:hideMark/>
          </w:tcPr>
          <w:p w:rsidR="00E708D6" w:rsidRPr="007E7494" w:rsidRDefault="00E708D6" w:rsidP="00E708D6">
            <w:pPr>
              <w:rPr>
                <w:sz w:val="24"/>
                <w:szCs w:val="24"/>
              </w:rPr>
            </w:pPr>
          </w:p>
        </w:tc>
        <w:tc>
          <w:tcPr>
            <w:tcW w:w="702" w:type="dxa"/>
            <w:shd w:val="clear" w:color="auto" w:fill="auto"/>
            <w:noWrap/>
            <w:vAlign w:val="center"/>
            <w:hideMark/>
          </w:tcPr>
          <w:p w:rsidR="00E708D6" w:rsidRPr="007E7494" w:rsidRDefault="00E708D6" w:rsidP="00E708D6">
            <w:pPr>
              <w:rPr>
                <w:sz w:val="24"/>
                <w:szCs w:val="24"/>
              </w:rPr>
            </w:pPr>
          </w:p>
        </w:tc>
      </w:tr>
      <w:tr w:rsidR="00E708D6" w:rsidRPr="007E7494" w:rsidTr="0066328C">
        <w:trPr>
          <w:gridAfter w:val="2"/>
          <w:wAfter w:w="2350" w:type="dxa"/>
          <w:trHeight w:val="525"/>
        </w:trPr>
        <w:tc>
          <w:tcPr>
            <w:tcW w:w="709" w:type="dxa"/>
            <w:gridSpan w:val="2"/>
            <w:vAlign w:val="center"/>
          </w:tcPr>
          <w:p w:rsidR="00E708D6" w:rsidRPr="007E7494" w:rsidRDefault="00E708D6" w:rsidP="007E7494">
            <w:pPr>
              <w:jc w:val="center"/>
              <w:rPr>
                <w:sz w:val="24"/>
                <w:szCs w:val="24"/>
              </w:rPr>
            </w:pPr>
            <w:r w:rsidRPr="007E7494">
              <w:rPr>
                <w:sz w:val="24"/>
                <w:szCs w:val="24"/>
              </w:rPr>
              <w:t>133</w:t>
            </w:r>
            <w:r w:rsidR="007E7494">
              <w:rPr>
                <w:sz w:val="24"/>
                <w:szCs w:val="24"/>
              </w:rPr>
              <w:t>.</w:t>
            </w:r>
          </w:p>
        </w:tc>
        <w:tc>
          <w:tcPr>
            <w:tcW w:w="709" w:type="dxa"/>
            <w:vMerge/>
            <w:vAlign w:val="center"/>
            <w:hideMark/>
          </w:tcPr>
          <w:p w:rsidR="00E708D6" w:rsidRPr="007E7494" w:rsidRDefault="00E708D6" w:rsidP="00E708D6">
            <w:pPr>
              <w:rPr>
                <w:sz w:val="24"/>
                <w:szCs w:val="24"/>
              </w:rPr>
            </w:pPr>
          </w:p>
        </w:tc>
        <w:tc>
          <w:tcPr>
            <w:tcW w:w="1701" w:type="dxa"/>
            <w:gridSpan w:val="2"/>
            <w:vMerge/>
            <w:vAlign w:val="center"/>
            <w:hideMark/>
          </w:tcPr>
          <w:p w:rsidR="00E708D6" w:rsidRPr="007E7494" w:rsidRDefault="00E708D6" w:rsidP="00E708D6">
            <w:pPr>
              <w:rPr>
                <w:sz w:val="24"/>
                <w:szCs w:val="24"/>
              </w:rPr>
            </w:pPr>
          </w:p>
        </w:tc>
        <w:tc>
          <w:tcPr>
            <w:tcW w:w="1134" w:type="dxa"/>
            <w:vMerge/>
            <w:vAlign w:val="center"/>
            <w:hideMark/>
          </w:tcPr>
          <w:p w:rsidR="00E708D6" w:rsidRPr="007E7494" w:rsidRDefault="00E708D6" w:rsidP="00E708D6">
            <w:pPr>
              <w:rPr>
                <w:sz w:val="24"/>
                <w:szCs w:val="24"/>
              </w:rPr>
            </w:pPr>
          </w:p>
        </w:tc>
        <w:tc>
          <w:tcPr>
            <w:tcW w:w="1701" w:type="dxa"/>
            <w:shd w:val="clear" w:color="auto" w:fill="auto"/>
            <w:hideMark/>
          </w:tcPr>
          <w:p w:rsidR="00E708D6" w:rsidRPr="007E7494" w:rsidRDefault="00E708D6" w:rsidP="00E708D6">
            <w:pPr>
              <w:rPr>
                <w:sz w:val="24"/>
                <w:szCs w:val="24"/>
              </w:rPr>
            </w:pPr>
            <w:r w:rsidRPr="007E7494">
              <w:rPr>
                <w:sz w:val="24"/>
                <w:szCs w:val="24"/>
              </w:rPr>
              <w:t>бюджет ра</w:t>
            </w:r>
            <w:r w:rsidRPr="007E7494">
              <w:rPr>
                <w:sz w:val="24"/>
                <w:szCs w:val="24"/>
              </w:rPr>
              <w:t>й</w:t>
            </w:r>
            <w:r w:rsidRPr="007E7494">
              <w:rPr>
                <w:sz w:val="24"/>
                <w:szCs w:val="24"/>
              </w:rPr>
              <w:t xml:space="preserve">она, </w:t>
            </w:r>
          </w:p>
        </w:tc>
        <w:tc>
          <w:tcPr>
            <w:tcW w:w="1136" w:type="dxa"/>
            <w:shd w:val="clear" w:color="auto" w:fill="auto"/>
            <w:hideMark/>
          </w:tcPr>
          <w:p w:rsidR="00E708D6" w:rsidRPr="007E7494" w:rsidRDefault="00E708D6" w:rsidP="00E708D6">
            <w:pPr>
              <w:rPr>
                <w:sz w:val="24"/>
                <w:szCs w:val="24"/>
              </w:rPr>
            </w:pPr>
            <w:r w:rsidRPr="007E7494">
              <w:rPr>
                <w:sz w:val="24"/>
                <w:szCs w:val="24"/>
              </w:rPr>
              <w:t>х</w:t>
            </w: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83602,6</w:t>
            </w:r>
          </w:p>
        </w:tc>
        <w:tc>
          <w:tcPr>
            <w:tcW w:w="1131" w:type="dxa"/>
            <w:shd w:val="clear" w:color="auto" w:fill="auto"/>
            <w:noWrap/>
            <w:vAlign w:val="center"/>
            <w:hideMark/>
          </w:tcPr>
          <w:p w:rsidR="00E708D6" w:rsidRPr="007E7494" w:rsidRDefault="00E708D6" w:rsidP="00E708D6">
            <w:pPr>
              <w:rPr>
                <w:sz w:val="24"/>
                <w:szCs w:val="24"/>
              </w:rPr>
            </w:pPr>
            <w:r w:rsidRPr="007E7494">
              <w:rPr>
                <w:sz w:val="24"/>
                <w:szCs w:val="24"/>
              </w:rPr>
              <w:t>16080,5</w:t>
            </w:r>
          </w:p>
        </w:tc>
        <w:tc>
          <w:tcPr>
            <w:tcW w:w="1224" w:type="dxa"/>
            <w:shd w:val="clear" w:color="auto" w:fill="auto"/>
            <w:noWrap/>
            <w:vAlign w:val="center"/>
            <w:hideMark/>
          </w:tcPr>
          <w:p w:rsidR="00E708D6" w:rsidRPr="007E7494" w:rsidRDefault="00E708D6" w:rsidP="00E708D6">
            <w:pPr>
              <w:rPr>
                <w:sz w:val="24"/>
                <w:szCs w:val="24"/>
              </w:rPr>
            </w:pPr>
            <w:r w:rsidRPr="007E7494">
              <w:rPr>
                <w:sz w:val="24"/>
                <w:szCs w:val="24"/>
              </w:rPr>
              <w:t>9264,9</w:t>
            </w:r>
          </w:p>
        </w:tc>
        <w:tc>
          <w:tcPr>
            <w:tcW w:w="1173" w:type="dxa"/>
            <w:shd w:val="clear" w:color="auto" w:fill="auto"/>
            <w:noWrap/>
            <w:vAlign w:val="center"/>
            <w:hideMark/>
          </w:tcPr>
          <w:p w:rsidR="00E708D6" w:rsidRPr="007E7494" w:rsidRDefault="00E708D6" w:rsidP="00E708D6">
            <w:pPr>
              <w:rPr>
                <w:sz w:val="24"/>
                <w:szCs w:val="24"/>
              </w:rPr>
            </w:pPr>
            <w:r w:rsidRPr="007E7494">
              <w:rPr>
                <w:sz w:val="24"/>
                <w:szCs w:val="24"/>
              </w:rPr>
              <w:t>11700,0</w:t>
            </w:r>
          </w:p>
        </w:tc>
        <w:tc>
          <w:tcPr>
            <w:tcW w:w="931" w:type="dxa"/>
            <w:shd w:val="clear" w:color="auto" w:fill="auto"/>
            <w:noWrap/>
            <w:vAlign w:val="center"/>
            <w:hideMark/>
          </w:tcPr>
          <w:p w:rsidR="00E708D6" w:rsidRPr="007E7494" w:rsidRDefault="00E708D6" w:rsidP="00E708D6">
            <w:pPr>
              <w:rPr>
                <w:sz w:val="24"/>
                <w:szCs w:val="24"/>
              </w:rPr>
            </w:pPr>
            <w:r w:rsidRPr="007E7494">
              <w:rPr>
                <w:sz w:val="24"/>
                <w:szCs w:val="24"/>
              </w:rPr>
              <w:t>11700,0</w:t>
            </w:r>
          </w:p>
        </w:tc>
        <w:tc>
          <w:tcPr>
            <w:tcW w:w="1055" w:type="dxa"/>
            <w:shd w:val="clear" w:color="auto" w:fill="auto"/>
            <w:noWrap/>
            <w:vAlign w:val="center"/>
            <w:hideMark/>
          </w:tcPr>
          <w:p w:rsidR="00E708D6" w:rsidRPr="007E7494" w:rsidRDefault="00E708D6" w:rsidP="00E708D6">
            <w:pPr>
              <w:rPr>
                <w:sz w:val="24"/>
                <w:szCs w:val="24"/>
              </w:rPr>
            </w:pPr>
            <w:r w:rsidRPr="007E7494">
              <w:rPr>
                <w:sz w:val="24"/>
                <w:szCs w:val="24"/>
              </w:rPr>
              <w:t>11700,0</w:t>
            </w:r>
          </w:p>
        </w:tc>
        <w:tc>
          <w:tcPr>
            <w:tcW w:w="1136" w:type="dxa"/>
            <w:shd w:val="clear" w:color="auto" w:fill="auto"/>
            <w:noWrap/>
            <w:vAlign w:val="center"/>
            <w:hideMark/>
          </w:tcPr>
          <w:p w:rsidR="00E708D6" w:rsidRPr="007E7494" w:rsidRDefault="00E708D6" w:rsidP="00E708D6">
            <w:pPr>
              <w:rPr>
                <w:sz w:val="24"/>
                <w:szCs w:val="24"/>
              </w:rPr>
            </w:pPr>
            <w:r w:rsidRPr="007E7494">
              <w:rPr>
                <w:sz w:val="24"/>
                <w:szCs w:val="24"/>
              </w:rPr>
              <w:t>11044,0</w:t>
            </w:r>
          </w:p>
        </w:tc>
        <w:tc>
          <w:tcPr>
            <w:tcW w:w="702" w:type="dxa"/>
            <w:shd w:val="clear" w:color="auto" w:fill="auto"/>
            <w:noWrap/>
            <w:vAlign w:val="center"/>
            <w:hideMark/>
          </w:tcPr>
          <w:p w:rsidR="00E708D6" w:rsidRPr="007E7494" w:rsidRDefault="00E708D6" w:rsidP="00E708D6">
            <w:pPr>
              <w:rPr>
                <w:sz w:val="24"/>
                <w:szCs w:val="24"/>
              </w:rPr>
            </w:pPr>
            <w:r w:rsidRPr="007E7494">
              <w:rPr>
                <w:sz w:val="24"/>
                <w:szCs w:val="24"/>
              </w:rPr>
              <w:t>12113,2</w:t>
            </w:r>
          </w:p>
        </w:tc>
      </w:tr>
      <w:tr w:rsidR="00E708D6" w:rsidRPr="007E7494" w:rsidTr="0066328C">
        <w:trPr>
          <w:gridAfter w:val="2"/>
          <w:wAfter w:w="2350" w:type="dxa"/>
          <w:trHeight w:val="525"/>
        </w:trPr>
        <w:tc>
          <w:tcPr>
            <w:tcW w:w="709" w:type="dxa"/>
            <w:gridSpan w:val="2"/>
            <w:vAlign w:val="center"/>
          </w:tcPr>
          <w:p w:rsidR="00E708D6" w:rsidRPr="007E7494" w:rsidRDefault="00E708D6" w:rsidP="007E7494">
            <w:pPr>
              <w:jc w:val="center"/>
              <w:rPr>
                <w:sz w:val="24"/>
                <w:szCs w:val="24"/>
              </w:rPr>
            </w:pPr>
            <w:r w:rsidRPr="007E7494">
              <w:rPr>
                <w:sz w:val="24"/>
                <w:szCs w:val="24"/>
              </w:rPr>
              <w:t>134</w:t>
            </w:r>
            <w:r w:rsidR="007E7494">
              <w:rPr>
                <w:sz w:val="24"/>
                <w:szCs w:val="24"/>
              </w:rPr>
              <w:t>.</w:t>
            </w:r>
          </w:p>
        </w:tc>
        <w:tc>
          <w:tcPr>
            <w:tcW w:w="709" w:type="dxa"/>
            <w:vMerge/>
            <w:vAlign w:val="center"/>
            <w:hideMark/>
          </w:tcPr>
          <w:p w:rsidR="00E708D6" w:rsidRPr="007E7494" w:rsidRDefault="00E708D6" w:rsidP="00E708D6">
            <w:pPr>
              <w:rPr>
                <w:sz w:val="24"/>
                <w:szCs w:val="24"/>
              </w:rPr>
            </w:pPr>
          </w:p>
        </w:tc>
        <w:tc>
          <w:tcPr>
            <w:tcW w:w="1701" w:type="dxa"/>
            <w:gridSpan w:val="2"/>
            <w:vMerge/>
            <w:vAlign w:val="center"/>
            <w:hideMark/>
          </w:tcPr>
          <w:p w:rsidR="00E708D6" w:rsidRPr="007E7494" w:rsidRDefault="00E708D6" w:rsidP="00E708D6">
            <w:pPr>
              <w:rPr>
                <w:sz w:val="24"/>
                <w:szCs w:val="24"/>
              </w:rPr>
            </w:pPr>
          </w:p>
        </w:tc>
        <w:tc>
          <w:tcPr>
            <w:tcW w:w="1134" w:type="dxa"/>
            <w:vMerge/>
            <w:vAlign w:val="center"/>
            <w:hideMark/>
          </w:tcPr>
          <w:p w:rsidR="00E708D6" w:rsidRPr="007E7494" w:rsidRDefault="00E708D6" w:rsidP="00E708D6">
            <w:pPr>
              <w:rPr>
                <w:sz w:val="24"/>
                <w:szCs w:val="24"/>
              </w:rPr>
            </w:pPr>
          </w:p>
        </w:tc>
        <w:tc>
          <w:tcPr>
            <w:tcW w:w="1701" w:type="dxa"/>
            <w:shd w:val="clear" w:color="auto" w:fill="auto"/>
            <w:hideMark/>
          </w:tcPr>
          <w:p w:rsidR="00E708D6" w:rsidRPr="007E7494" w:rsidRDefault="00E708D6" w:rsidP="00E708D6">
            <w:pPr>
              <w:rPr>
                <w:sz w:val="24"/>
                <w:szCs w:val="24"/>
              </w:rPr>
            </w:pPr>
            <w:r w:rsidRPr="007E7494">
              <w:rPr>
                <w:sz w:val="24"/>
                <w:szCs w:val="24"/>
              </w:rPr>
              <w:t>в том числе безвозмез</w:t>
            </w:r>
            <w:r w:rsidRPr="007E7494">
              <w:rPr>
                <w:sz w:val="24"/>
                <w:szCs w:val="24"/>
              </w:rPr>
              <w:t>д</w:t>
            </w:r>
            <w:r w:rsidRPr="007E7494">
              <w:rPr>
                <w:sz w:val="24"/>
                <w:szCs w:val="24"/>
              </w:rPr>
              <w:t>ные посту</w:t>
            </w:r>
            <w:r w:rsidRPr="007E7494">
              <w:rPr>
                <w:sz w:val="24"/>
                <w:szCs w:val="24"/>
              </w:rPr>
              <w:t>п</w:t>
            </w:r>
            <w:r w:rsidRPr="007E7494">
              <w:rPr>
                <w:sz w:val="24"/>
                <w:szCs w:val="24"/>
              </w:rPr>
              <w:t>ления от ф</w:t>
            </w:r>
            <w:r w:rsidRPr="007E7494">
              <w:rPr>
                <w:sz w:val="24"/>
                <w:szCs w:val="24"/>
              </w:rPr>
              <w:t>и</w:t>
            </w:r>
            <w:r w:rsidRPr="007E7494">
              <w:rPr>
                <w:sz w:val="24"/>
                <w:szCs w:val="24"/>
              </w:rPr>
              <w:t>зических и юридических лиц</w:t>
            </w:r>
          </w:p>
        </w:tc>
        <w:tc>
          <w:tcPr>
            <w:tcW w:w="1136" w:type="dxa"/>
            <w:shd w:val="clear" w:color="auto" w:fill="auto"/>
            <w:hideMark/>
          </w:tcPr>
          <w:p w:rsidR="00E708D6" w:rsidRPr="007E7494" w:rsidRDefault="00E708D6" w:rsidP="00E708D6">
            <w:pPr>
              <w:rPr>
                <w:sz w:val="24"/>
                <w:szCs w:val="24"/>
              </w:rPr>
            </w:pPr>
            <w:r w:rsidRPr="007E7494">
              <w:rPr>
                <w:sz w:val="24"/>
                <w:szCs w:val="24"/>
              </w:rPr>
              <w:t>х</w:t>
            </w: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131" w:type="dxa"/>
            <w:shd w:val="clear" w:color="auto" w:fill="auto"/>
            <w:noWrap/>
            <w:vAlign w:val="center"/>
            <w:hideMark/>
          </w:tcPr>
          <w:p w:rsidR="00E708D6" w:rsidRPr="007E7494" w:rsidRDefault="00E708D6" w:rsidP="00E708D6">
            <w:pPr>
              <w:rPr>
                <w:sz w:val="24"/>
                <w:szCs w:val="24"/>
              </w:rPr>
            </w:pPr>
          </w:p>
        </w:tc>
        <w:tc>
          <w:tcPr>
            <w:tcW w:w="1224" w:type="dxa"/>
            <w:shd w:val="clear" w:color="auto" w:fill="auto"/>
            <w:noWrap/>
            <w:vAlign w:val="center"/>
            <w:hideMark/>
          </w:tcPr>
          <w:p w:rsidR="00E708D6" w:rsidRPr="007E7494" w:rsidRDefault="00E708D6" w:rsidP="00E708D6">
            <w:pPr>
              <w:rPr>
                <w:sz w:val="24"/>
                <w:szCs w:val="24"/>
              </w:rPr>
            </w:pPr>
          </w:p>
        </w:tc>
        <w:tc>
          <w:tcPr>
            <w:tcW w:w="1173" w:type="dxa"/>
            <w:shd w:val="clear" w:color="auto" w:fill="auto"/>
            <w:noWrap/>
            <w:vAlign w:val="center"/>
            <w:hideMark/>
          </w:tcPr>
          <w:p w:rsidR="00E708D6" w:rsidRPr="007E7494" w:rsidRDefault="00E708D6" w:rsidP="00E708D6">
            <w:pPr>
              <w:rPr>
                <w:sz w:val="24"/>
                <w:szCs w:val="24"/>
              </w:rPr>
            </w:pPr>
          </w:p>
        </w:tc>
        <w:tc>
          <w:tcPr>
            <w:tcW w:w="931" w:type="dxa"/>
            <w:shd w:val="clear" w:color="auto" w:fill="auto"/>
            <w:noWrap/>
            <w:vAlign w:val="center"/>
            <w:hideMark/>
          </w:tcPr>
          <w:p w:rsidR="00E708D6" w:rsidRPr="007E7494" w:rsidRDefault="00E708D6" w:rsidP="00E708D6">
            <w:pPr>
              <w:rPr>
                <w:sz w:val="24"/>
                <w:szCs w:val="24"/>
              </w:rPr>
            </w:pPr>
          </w:p>
        </w:tc>
        <w:tc>
          <w:tcPr>
            <w:tcW w:w="1055" w:type="dxa"/>
            <w:shd w:val="clear" w:color="auto" w:fill="auto"/>
            <w:noWrap/>
            <w:vAlign w:val="center"/>
            <w:hideMark/>
          </w:tcPr>
          <w:p w:rsidR="00E708D6" w:rsidRPr="007E7494" w:rsidRDefault="00E708D6" w:rsidP="00E708D6">
            <w:pPr>
              <w:rPr>
                <w:sz w:val="24"/>
                <w:szCs w:val="24"/>
              </w:rPr>
            </w:pPr>
          </w:p>
        </w:tc>
        <w:tc>
          <w:tcPr>
            <w:tcW w:w="1136" w:type="dxa"/>
            <w:shd w:val="clear" w:color="auto" w:fill="auto"/>
            <w:noWrap/>
            <w:vAlign w:val="center"/>
            <w:hideMark/>
          </w:tcPr>
          <w:p w:rsidR="00E708D6" w:rsidRPr="007E7494" w:rsidRDefault="00E708D6" w:rsidP="00E708D6">
            <w:pPr>
              <w:rPr>
                <w:sz w:val="24"/>
                <w:szCs w:val="24"/>
              </w:rPr>
            </w:pPr>
          </w:p>
        </w:tc>
        <w:tc>
          <w:tcPr>
            <w:tcW w:w="702" w:type="dxa"/>
            <w:shd w:val="clear" w:color="auto" w:fill="auto"/>
            <w:noWrap/>
            <w:vAlign w:val="center"/>
            <w:hideMark/>
          </w:tcPr>
          <w:p w:rsidR="00E708D6" w:rsidRPr="007E7494" w:rsidRDefault="00E708D6" w:rsidP="00E708D6">
            <w:pPr>
              <w:rPr>
                <w:sz w:val="24"/>
                <w:szCs w:val="24"/>
              </w:rPr>
            </w:pPr>
          </w:p>
        </w:tc>
      </w:tr>
      <w:tr w:rsidR="00E708D6" w:rsidRPr="007E7494" w:rsidTr="0066328C">
        <w:trPr>
          <w:gridAfter w:val="2"/>
          <w:wAfter w:w="2350" w:type="dxa"/>
          <w:trHeight w:val="525"/>
        </w:trPr>
        <w:tc>
          <w:tcPr>
            <w:tcW w:w="709" w:type="dxa"/>
            <w:gridSpan w:val="2"/>
            <w:vAlign w:val="center"/>
          </w:tcPr>
          <w:p w:rsidR="00E708D6" w:rsidRPr="007E7494" w:rsidRDefault="00E708D6" w:rsidP="007E7494">
            <w:pPr>
              <w:jc w:val="center"/>
              <w:rPr>
                <w:sz w:val="24"/>
                <w:szCs w:val="24"/>
              </w:rPr>
            </w:pPr>
            <w:r w:rsidRPr="007E7494">
              <w:rPr>
                <w:sz w:val="24"/>
                <w:szCs w:val="24"/>
              </w:rPr>
              <w:t>135</w:t>
            </w:r>
            <w:r w:rsidR="007E7494">
              <w:rPr>
                <w:sz w:val="24"/>
                <w:szCs w:val="24"/>
              </w:rPr>
              <w:t>.</w:t>
            </w:r>
          </w:p>
        </w:tc>
        <w:tc>
          <w:tcPr>
            <w:tcW w:w="709" w:type="dxa"/>
            <w:vMerge/>
            <w:vAlign w:val="center"/>
            <w:hideMark/>
          </w:tcPr>
          <w:p w:rsidR="00E708D6" w:rsidRPr="007E7494" w:rsidRDefault="00E708D6" w:rsidP="00E708D6">
            <w:pPr>
              <w:rPr>
                <w:sz w:val="24"/>
                <w:szCs w:val="24"/>
              </w:rPr>
            </w:pPr>
          </w:p>
        </w:tc>
        <w:tc>
          <w:tcPr>
            <w:tcW w:w="1701" w:type="dxa"/>
            <w:gridSpan w:val="2"/>
            <w:vMerge/>
            <w:vAlign w:val="center"/>
            <w:hideMark/>
          </w:tcPr>
          <w:p w:rsidR="00E708D6" w:rsidRPr="007E7494" w:rsidRDefault="00E708D6" w:rsidP="00E708D6">
            <w:pPr>
              <w:rPr>
                <w:sz w:val="24"/>
                <w:szCs w:val="24"/>
              </w:rPr>
            </w:pPr>
          </w:p>
        </w:tc>
        <w:tc>
          <w:tcPr>
            <w:tcW w:w="1134" w:type="dxa"/>
            <w:vMerge/>
            <w:vAlign w:val="center"/>
            <w:hideMark/>
          </w:tcPr>
          <w:p w:rsidR="00E708D6" w:rsidRPr="007E7494" w:rsidRDefault="00E708D6" w:rsidP="00E708D6">
            <w:pPr>
              <w:rPr>
                <w:sz w:val="24"/>
                <w:szCs w:val="24"/>
              </w:rPr>
            </w:pPr>
          </w:p>
        </w:tc>
        <w:tc>
          <w:tcPr>
            <w:tcW w:w="1701" w:type="dxa"/>
            <w:shd w:val="clear" w:color="auto" w:fill="auto"/>
            <w:hideMark/>
          </w:tcPr>
          <w:p w:rsidR="00E708D6" w:rsidRPr="007E7494" w:rsidRDefault="00E708D6" w:rsidP="00E708D6">
            <w:pPr>
              <w:rPr>
                <w:sz w:val="24"/>
                <w:szCs w:val="24"/>
              </w:rPr>
            </w:pPr>
            <w:r w:rsidRPr="007E7494">
              <w:rPr>
                <w:sz w:val="24"/>
                <w:szCs w:val="24"/>
              </w:rPr>
              <w:t>иные вн</w:t>
            </w:r>
            <w:r w:rsidRPr="007E7494">
              <w:rPr>
                <w:sz w:val="24"/>
                <w:szCs w:val="24"/>
              </w:rPr>
              <w:t>е</w:t>
            </w:r>
            <w:r w:rsidRPr="007E7494">
              <w:rPr>
                <w:sz w:val="24"/>
                <w:szCs w:val="24"/>
              </w:rPr>
              <w:t>бюджетные источники</w:t>
            </w:r>
          </w:p>
        </w:tc>
        <w:tc>
          <w:tcPr>
            <w:tcW w:w="1136" w:type="dxa"/>
            <w:shd w:val="clear" w:color="auto" w:fill="auto"/>
            <w:hideMark/>
          </w:tcPr>
          <w:p w:rsidR="00E708D6" w:rsidRPr="007E7494" w:rsidRDefault="00E708D6" w:rsidP="00E708D6">
            <w:pPr>
              <w:rPr>
                <w:sz w:val="24"/>
                <w:szCs w:val="24"/>
              </w:rPr>
            </w:pPr>
            <w:r w:rsidRPr="007E7494">
              <w:rPr>
                <w:sz w:val="24"/>
                <w:szCs w:val="24"/>
              </w:rPr>
              <w:t>х</w:t>
            </w: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47335,1</w:t>
            </w:r>
          </w:p>
        </w:tc>
        <w:tc>
          <w:tcPr>
            <w:tcW w:w="1131" w:type="dxa"/>
            <w:shd w:val="clear" w:color="auto" w:fill="auto"/>
            <w:noWrap/>
            <w:vAlign w:val="center"/>
            <w:hideMark/>
          </w:tcPr>
          <w:p w:rsidR="00E708D6" w:rsidRPr="007E7494" w:rsidRDefault="00E708D6" w:rsidP="00E708D6">
            <w:pPr>
              <w:rPr>
                <w:sz w:val="24"/>
                <w:szCs w:val="24"/>
              </w:rPr>
            </w:pPr>
            <w:r w:rsidRPr="007E7494">
              <w:rPr>
                <w:sz w:val="24"/>
                <w:szCs w:val="24"/>
              </w:rPr>
              <w:t>8955,0</w:t>
            </w:r>
          </w:p>
        </w:tc>
        <w:tc>
          <w:tcPr>
            <w:tcW w:w="1224" w:type="dxa"/>
            <w:shd w:val="clear" w:color="auto" w:fill="auto"/>
            <w:noWrap/>
            <w:vAlign w:val="center"/>
            <w:hideMark/>
          </w:tcPr>
          <w:p w:rsidR="00E708D6" w:rsidRPr="007E7494" w:rsidRDefault="00E708D6" w:rsidP="00E708D6">
            <w:pPr>
              <w:rPr>
                <w:sz w:val="24"/>
                <w:szCs w:val="24"/>
              </w:rPr>
            </w:pPr>
            <w:r w:rsidRPr="007E7494">
              <w:rPr>
                <w:sz w:val="24"/>
                <w:szCs w:val="24"/>
              </w:rPr>
              <w:t>10077,6</w:t>
            </w:r>
          </w:p>
        </w:tc>
        <w:tc>
          <w:tcPr>
            <w:tcW w:w="1173" w:type="dxa"/>
            <w:shd w:val="clear" w:color="auto" w:fill="auto"/>
            <w:noWrap/>
            <w:vAlign w:val="center"/>
            <w:hideMark/>
          </w:tcPr>
          <w:p w:rsidR="00E708D6" w:rsidRPr="007E7494" w:rsidRDefault="00E708D6" w:rsidP="00E708D6">
            <w:pPr>
              <w:rPr>
                <w:sz w:val="24"/>
                <w:szCs w:val="24"/>
              </w:rPr>
            </w:pPr>
            <w:r w:rsidRPr="007E7494">
              <w:rPr>
                <w:sz w:val="24"/>
                <w:szCs w:val="24"/>
              </w:rPr>
              <w:t>5150,0</w:t>
            </w:r>
          </w:p>
        </w:tc>
        <w:tc>
          <w:tcPr>
            <w:tcW w:w="931" w:type="dxa"/>
            <w:shd w:val="clear" w:color="auto" w:fill="auto"/>
            <w:noWrap/>
            <w:vAlign w:val="center"/>
            <w:hideMark/>
          </w:tcPr>
          <w:p w:rsidR="00E708D6" w:rsidRPr="007E7494" w:rsidRDefault="00E708D6" w:rsidP="00E708D6">
            <w:pPr>
              <w:rPr>
                <w:sz w:val="24"/>
                <w:szCs w:val="24"/>
              </w:rPr>
            </w:pPr>
            <w:r w:rsidRPr="007E7494">
              <w:rPr>
                <w:sz w:val="24"/>
                <w:szCs w:val="24"/>
              </w:rPr>
              <w:t>5305,0</w:t>
            </w:r>
          </w:p>
        </w:tc>
        <w:tc>
          <w:tcPr>
            <w:tcW w:w="1055" w:type="dxa"/>
            <w:shd w:val="clear" w:color="auto" w:fill="auto"/>
            <w:noWrap/>
            <w:vAlign w:val="center"/>
            <w:hideMark/>
          </w:tcPr>
          <w:p w:rsidR="00E708D6" w:rsidRPr="007E7494" w:rsidRDefault="00E708D6" w:rsidP="00E708D6">
            <w:pPr>
              <w:rPr>
                <w:sz w:val="24"/>
                <w:szCs w:val="24"/>
              </w:rPr>
            </w:pPr>
            <w:r w:rsidRPr="007E7494">
              <w:rPr>
                <w:sz w:val="24"/>
                <w:szCs w:val="24"/>
              </w:rPr>
              <w:t>5661,4</w:t>
            </w:r>
          </w:p>
        </w:tc>
        <w:tc>
          <w:tcPr>
            <w:tcW w:w="1136" w:type="dxa"/>
            <w:shd w:val="clear" w:color="auto" w:fill="auto"/>
            <w:noWrap/>
            <w:vAlign w:val="center"/>
            <w:hideMark/>
          </w:tcPr>
          <w:p w:rsidR="00E708D6" w:rsidRPr="007E7494" w:rsidRDefault="00E708D6" w:rsidP="00E708D6">
            <w:pPr>
              <w:rPr>
                <w:sz w:val="24"/>
                <w:szCs w:val="24"/>
              </w:rPr>
            </w:pPr>
            <w:r w:rsidRPr="007E7494">
              <w:rPr>
                <w:sz w:val="24"/>
                <w:szCs w:val="24"/>
              </w:rPr>
              <w:t>5944,4</w:t>
            </w:r>
          </w:p>
        </w:tc>
        <w:tc>
          <w:tcPr>
            <w:tcW w:w="702" w:type="dxa"/>
            <w:shd w:val="clear" w:color="auto" w:fill="auto"/>
            <w:noWrap/>
            <w:vAlign w:val="center"/>
            <w:hideMark/>
          </w:tcPr>
          <w:p w:rsidR="00E708D6" w:rsidRPr="007E7494" w:rsidRDefault="00E708D6" w:rsidP="00E708D6">
            <w:pPr>
              <w:rPr>
                <w:sz w:val="24"/>
                <w:szCs w:val="24"/>
              </w:rPr>
            </w:pPr>
            <w:r w:rsidRPr="007E7494">
              <w:rPr>
                <w:sz w:val="24"/>
                <w:szCs w:val="24"/>
              </w:rPr>
              <w:t>6241,7</w:t>
            </w:r>
          </w:p>
        </w:tc>
      </w:tr>
      <w:tr w:rsidR="00E708D6" w:rsidRPr="007E7494" w:rsidTr="0066328C">
        <w:trPr>
          <w:gridAfter w:val="2"/>
          <w:wAfter w:w="2350" w:type="dxa"/>
          <w:trHeight w:val="236"/>
        </w:trPr>
        <w:tc>
          <w:tcPr>
            <w:tcW w:w="709" w:type="dxa"/>
            <w:gridSpan w:val="2"/>
            <w:vAlign w:val="center"/>
          </w:tcPr>
          <w:p w:rsidR="00E708D6" w:rsidRPr="007E7494" w:rsidRDefault="00E708D6" w:rsidP="007E7494">
            <w:pPr>
              <w:jc w:val="center"/>
              <w:rPr>
                <w:sz w:val="24"/>
                <w:szCs w:val="24"/>
              </w:rPr>
            </w:pPr>
            <w:r w:rsidRPr="007E7494">
              <w:rPr>
                <w:sz w:val="24"/>
                <w:szCs w:val="24"/>
              </w:rPr>
              <w:t>136</w:t>
            </w:r>
            <w:r w:rsidR="007E7494">
              <w:rPr>
                <w:sz w:val="24"/>
                <w:szCs w:val="24"/>
              </w:rPr>
              <w:t>.</w:t>
            </w:r>
          </w:p>
        </w:tc>
        <w:tc>
          <w:tcPr>
            <w:tcW w:w="709" w:type="dxa"/>
            <w:vMerge w:val="restart"/>
            <w:shd w:val="clear" w:color="auto" w:fill="auto"/>
            <w:hideMark/>
          </w:tcPr>
          <w:p w:rsidR="00E708D6" w:rsidRPr="007E7494" w:rsidRDefault="00E708D6" w:rsidP="00E708D6">
            <w:pPr>
              <w:rPr>
                <w:sz w:val="24"/>
                <w:szCs w:val="24"/>
              </w:rPr>
            </w:pPr>
            <w:r w:rsidRPr="007E7494">
              <w:rPr>
                <w:sz w:val="24"/>
                <w:szCs w:val="24"/>
              </w:rPr>
              <w:t>3.1.4.</w:t>
            </w:r>
          </w:p>
        </w:tc>
        <w:tc>
          <w:tcPr>
            <w:tcW w:w="1701" w:type="dxa"/>
            <w:gridSpan w:val="2"/>
            <w:vMerge w:val="restart"/>
            <w:shd w:val="clear" w:color="auto" w:fill="auto"/>
            <w:hideMark/>
          </w:tcPr>
          <w:p w:rsidR="00E708D6" w:rsidRPr="007E7494" w:rsidRDefault="00E708D6" w:rsidP="007E7494">
            <w:pPr>
              <w:jc w:val="both"/>
              <w:rPr>
                <w:sz w:val="24"/>
                <w:szCs w:val="24"/>
              </w:rPr>
            </w:pPr>
            <w:r w:rsidRPr="007E7494">
              <w:rPr>
                <w:sz w:val="24"/>
                <w:szCs w:val="24"/>
              </w:rPr>
              <w:t>Реализация энергосбер</w:t>
            </w:r>
            <w:r w:rsidRPr="007E7494">
              <w:rPr>
                <w:sz w:val="24"/>
                <w:szCs w:val="24"/>
              </w:rPr>
              <w:t>е</w:t>
            </w:r>
            <w:r w:rsidRPr="007E7494">
              <w:rPr>
                <w:sz w:val="24"/>
                <w:szCs w:val="24"/>
              </w:rPr>
              <w:lastRenderedPageBreak/>
              <w:t>гающих м</w:t>
            </w:r>
            <w:r w:rsidRPr="007E7494">
              <w:rPr>
                <w:sz w:val="24"/>
                <w:szCs w:val="24"/>
              </w:rPr>
              <w:t>е</w:t>
            </w:r>
            <w:r w:rsidRPr="007E7494">
              <w:rPr>
                <w:sz w:val="24"/>
                <w:szCs w:val="24"/>
              </w:rPr>
              <w:t>роприятий</w:t>
            </w:r>
          </w:p>
        </w:tc>
        <w:tc>
          <w:tcPr>
            <w:tcW w:w="1134" w:type="dxa"/>
            <w:vMerge/>
            <w:vAlign w:val="center"/>
            <w:hideMark/>
          </w:tcPr>
          <w:p w:rsidR="00E708D6" w:rsidRPr="007E7494" w:rsidRDefault="00E708D6" w:rsidP="00E708D6">
            <w:pPr>
              <w:rPr>
                <w:sz w:val="24"/>
                <w:szCs w:val="24"/>
              </w:rPr>
            </w:pPr>
          </w:p>
        </w:tc>
        <w:tc>
          <w:tcPr>
            <w:tcW w:w="1701" w:type="dxa"/>
            <w:shd w:val="clear" w:color="auto" w:fill="auto"/>
            <w:hideMark/>
          </w:tcPr>
          <w:p w:rsidR="00E708D6" w:rsidRPr="007E7494" w:rsidRDefault="00E708D6" w:rsidP="00E708D6">
            <w:pPr>
              <w:rPr>
                <w:sz w:val="24"/>
                <w:szCs w:val="24"/>
              </w:rPr>
            </w:pPr>
            <w:r w:rsidRPr="007E7494">
              <w:rPr>
                <w:sz w:val="24"/>
                <w:szCs w:val="24"/>
              </w:rPr>
              <w:t>всего</w:t>
            </w:r>
          </w:p>
        </w:tc>
        <w:tc>
          <w:tcPr>
            <w:tcW w:w="1136" w:type="dxa"/>
            <w:shd w:val="clear" w:color="auto" w:fill="auto"/>
            <w:hideMark/>
          </w:tcPr>
          <w:p w:rsidR="00E708D6" w:rsidRPr="007E7494" w:rsidRDefault="00E708D6" w:rsidP="00E708D6">
            <w:pPr>
              <w:rPr>
                <w:sz w:val="24"/>
                <w:szCs w:val="24"/>
              </w:rPr>
            </w:pPr>
            <w:r w:rsidRPr="007E7494">
              <w:rPr>
                <w:sz w:val="24"/>
                <w:szCs w:val="24"/>
              </w:rPr>
              <w:t>х</w:t>
            </w: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29237,1</w:t>
            </w:r>
          </w:p>
        </w:tc>
        <w:tc>
          <w:tcPr>
            <w:tcW w:w="113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224" w:type="dxa"/>
            <w:shd w:val="clear" w:color="auto" w:fill="auto"/>
            <w:noWrap/>
            <w:vAlign w:val="center"/>
            <w:hideMark/>
          </w:tcPr>
          <w:p w:rsidR="00E708D6" w:rsidRPr="007E7494" w:rsidRDefault="00E708D6" w:rsidP="00E708D6">
            <w:pPr>
              <w:rPr>
                <w:sz w:val="24"/>
                <w:szCs w:val="24"/>
              </w:rPr>
            </w:pPr>
            <w:r w:rsidRPr="007E7494">
              <w:rPr>
                <w:sz w:val="24"/>
                <w:szCs w:val="24"/>
              </w:rPr>
              <w:t>9746,1</w:t>
            </w:r>
          </w:p>
        </w:tc>
        <w:tc>
          <w:tcPr>
            <w:tcW w:w="1173"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93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055"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136" w:type="dxa"/>
            <w:shd w:val="clear" w:color="auto" w:fill="auto"/>
            <w:noWrap/>
            <w:vAlign w:val="center"/>
            <w:hideMark/>
          </w:tcPr>
          <w:p w:rsidR="00E708D6" w:rsidRPr="007E7494" w:rsidRDefault="00E708D6" w:rsidP="00E708D6">
            <w:pPr>
              <w:rPr>
                <w:sz w:val="24"/>
                <w:szCs w:val="24"/>
              </w:rPr>
            </w:pPr>
            <w:r w:rsidRPr="007E7494">
              <w:rPr>
                <w:sz w:val="24"/>
                <w:szCs w:val="24"/>
              </w:rPr>
              <w:t>9760,0</w:t>
            </w:r>
          </w:p>
        </w:tc>
        <w:tc>
          <w:tcPr>
            <w:tcW w:w="702" w:type="dxa"/>
            <w:shd w:val="clear" w:color="auto" w:fill="auto"/>
            <w:noWrap/>
            <w:vAlign w:val="center"/>
            <w:hideMark/>
          </w:tcPr>
          <w:p w:rsidR="00E708D6" w:rsidRPr="007E7494" w:rsidRDefault="00E708D6" w:rsidP="00E708D6">
            <w:pPr>
              <w:rPr>
                <w:sz w:val="24"/>
                <w:szCs w:val="24"/>
              </w:rPr>
            </w:pPr>
            <w:r w:rsidRPr="007E7494">
              <w:rPr>
                <w:sz w:val="24"/>
                <w:szCs w:val="24"/>
              </w:rPr>
              <w:t>9731,0</w:t>
            </w:r>
          </w:p>
        </w:tc>
      </w:tr>
      <w:tr w:rsidR="00E708D6" w:rsidRPr="007E7494" w:rsidTr="0066328C">
        <w:trPr>
          <w:gridAfter w:val="2"/>
          <w:wAfter w:w="2350" w:type="dxa"/>
          <w:trHeight w:val="525"/>
        </w:trPr>
        <w:tc>
          <w:tcPr>
            <w:tcW w:w="709" w:type="dxa"/>
            <w:gridSpan w:val="2"/>
            <w:vAlign w:val="center"/>
          </w:tcPr>
          <w:p w:rsidR="00E708D6" w:rsidRPr="007E7494" w:rsidRDefault="00E708D6" w:rsidP="007E7494">
            <w:pPr>
              <w:jc w:val="center"/>
              <w:rPr>
                <w:sz w:val="24"/>
                <w:szCs w:val="24"/>
              </w:rPr>
            </w:pPr>
            <w:r w:rsidRPr="007E7494">
              <w:rPr>
                <w:sz w:val="24"/>
                <w:szCs w:val="24"/>
              </w:rPr>
              <w:lastRenderedPageBreak/>
              <w:t>137</w:t>
            </w:r>
            <w:r w:rsidR="007E7494">
              <w:rPr>
                <w:sz w:val="24"/>
                <w:szCs w:val="24"/>
              </w:rPr>
              <w:t>.</w:t>
            </w:r>
          </w:p>
        </w:tc>
        <w:tc>
          <w:tcPr>
            <w:tcW w:w="709" w:type="dxa"/>
            <w:vMerge/>
            <w:vAlign w:val="center"/>
            <w:hideMark/>
          </w:tcPr>
          <w:p w:rsidR="00E708D6" w:rsidRPr="007E7494" w:rsidRDefault="00E708D6" w:rsidP="00E708D6">
            <w:pPr>
              <w:rPr>
                <w:sz w:val="24"/>
                <w:szCs w:val="24"/>
              </w:rPr>
            </w:pPr>
          </w:p>
        </w:tc>
        <w:tc>
          <w:tcPr>
            <w:tcW w:w="1701" w:type="dxa"/>
            <w:gridSpan w:val="2"/>
            <w:vMerge/>
            <w:vAlign w:val="center"/>
            <w:hideMark/>
          </w:tcPr>
          <w:p w:rsidR="00E708D6" w:rsidRPr="007E7494" w:rsidRDefault="00E708D6" w:rsidP="00E708D6">
            <w:pPr>
              <w:rPr>
                <w:sz w:val="24"/>
                <w:szCs w:val="24"/>
              </w:rPr>
            </w:pPr>
          </w:p>
        </w:tc>
        <w:tc>
          <w:tcPr>
            <w:tcW w:w="1134" w:type="dxa"/>
            <w:vMerge/>
            <w:vAlign w:val="center"/>
            <w:hideMark/>
          </w:tcPr>
          <w:p w:rsidR="00E708D6" w:rsidRPr="007E7494" w:rsidRDefault="00E708D6" w:rsidP="00E708D6">
            <w:pPr>
              <w:rPr>
                <w:sz w:val="24"/>
                <w:szCs w:val="24"/>
              </w:rPr>
            </w:pPr>
          </w:p>
        </w:tc>
        <w:tc>
          <w:tcPr>
            <w:tcW w:w="1701" w:type="dxa"/>
            <w:shd w:val="clear" w:color="auto" w:fill="auto"/>
            <w:hideMark/>
          </w:tcPr>
          <w:p w:rsidR="00E708D6" w:rsidRPr="007E7494" w:rsidRDefault="00E708D6" w:rsidP="00E708D6">
            <w:pPr>
              <w:rPr>
                <w:sz w:val="24"/>
                <w:szCs w:val="24"/>
              </w:rPr>
            </w:pPr>
            <w:r w:rsidRPr="007E7494">
              <w:rPr>
                <w:sz w:val="24"/>
                <w:szCs w:val="24"/>
              </w:rPr>
              <w:t>бюджет авт</w:t>
            </w:r>
            <w:r w:rsidRPr="007E7494">
              <w:rPr>
                <w:sz w:val="24"/>
                <w:szCs w:val="24"/>
              </w:rPr>
              <w:t>о</w:t>
            </w:r>
            <w:r w:rsidRPr="007E7494">
              <w:rPr>
                <w:sz w:val="24"/>
                <w:szCs w:val="24"/>
              </w:rPr>
              <w:t>номного о</w:t>
            </w:r>
            <w:r w:rsidRPr="007E7494">
              <w:rPr>
                <w:sz w:val="24"/>
                <w:szCs w:val="24"/>
              </w:rPr>
              <w:t>к</w:t>
            </w:r>
            <w:r w:rsidRPr="007E7494">
              <w:rPr>
                <w:sz w:val="24"/>
                <w:szCs w:val="24"/>
              </w:rPr>
              <w:t>руга</w:t>
            </w:r>
          </w:p>
        </w:tc>
        <w:tc>
          <w:tcPr>
            <w:tcW w:w="1136" w:type="dxa"/>
            <w:shd w:val="clear" w:color="auto" w:fill="auto"/>
            <w:hideMark/>
          </w:tcPr>
          <w:p w:rsidR="00E708D6" w:rsidRPr="007E7494" w:rsidRDefault="00E708D6" w:rsidP="00E708D6">
            <w:pPr>
              <w:rPr>
                <w:sz w:val="24"/>
                <w:szCs w:val="24"/>
              </w:rPr>
            </w:pPr>
            <w:r w:rsidRPr="007E7494">
              <w:rPr>
                <w:sz w:val="24"/>
                <w:szCs w:val="24"/>
              </w:rPr>
              <w:t>х</w:t>
            </w: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131" w:type="dxa"/>
            <w:shd w:val="clear" w:color="auto" w:fill="auto"/>
            <w:noWrap/>
            <w:vAlign w:val="center"/>
            <w:hideMark/>
          </w:tcPr>
          <w:p w:rsidR="00E708D6" w:rsidRPr="007E7494" w:rsidRDefault="00E708D6" w:rsidP="00E708D6">
            <w:pPr>
              <w:rPr>
                <w:sz w:val="24"/>
                <w:szCs w:val="24"/>
              </w:rPr>
            </w:pPr>
          </w:p>
        </w:tc>
        <w:tc>
          <w:tcPr>
            <w:tcW w:w="1224" w:type="dxa"/>
            <w:shd w:val="clear" w:color="auto" w:fill="auto"/>
            <w:noWrap/>
            <w:vAlign w:val="center"/>
            <w:hideMark/>
          </w:tcPr>
          <w:p w:rsidR="00E708D6" w:rsidRPr="007E7494" w:rsidRDefault="00E708D6" w:rsidP="00E708D6">
            <w:pPr>
              <w:rPr>
                <w:sz w:val="24"/>
                <w:szCs w:val="24"/>
              </w:rPr>
            </w:pPr>
          </w:p>
        </w:tc>
        <w:tc>
          <w:tcPr>
            <w:tcW w:w="1173" w:type="dxa"/>
            <w:shd w:val="clear" w:color="auto" w:fill="auto"/>
            <w:noWrap/>
            <w:vAlign w:val="center"/>
            <w:hideMark/>
          </w:tcPr>
          <w:p w:rsidR="00E708D6" w:rsidRPr="007E7494" w:rsidRDefault="00E708D6" w:rsidP="00E708D6">
            <w:pPr>
              <w:rPr>
                <w:sz w:val="24"/>
                <w:szCs w:val="24"/>
              </w:rPr>
            </w:pPr>
          </w:p>
        </w:tc>
        <w:tc>
          <w:tcPr>
            <w:tcW w:w="931" w:type="dxa"/>
            <w:shd w:val="clear" w:color="auto" w:fill="auto"/>
            <w:noWrap/>
            <w:vAlign w:val="center"/>
            <w:hideMark/>
          </w:tcPr>
          <w:p w:rsidR="00E708D6" w:rsidRPr="007E7494" w:rsidRDefault="00E708D6" w:rsidP="00E708D6">
            <w:pPr>
              <w:rPr>
                <w:sz w:val="24"/>
                <w:szCs w:val="24"/>
              </w:rPr>
            </w:pPr>
          </w:p>
        </w:tc>
        <w:tc>
          <w:tcPr>
            <w:tcW w:w="1055" w:type="dxa"/>
            <w:shd w:val="clear" w:color="auto" w:fill="auto"/>
            <w:noWrap/>
            <w:vAlign w:val="center"/>
            <w:hideMark/>
          </w:tcPr>
          <w:p w:rsidR="00E708D6" w:rsidRPr="007E7494" w:rsidRDefault="00E708D6" w:rsidP="00E708D6">
            <w:pPr>
              <w:rPr>
                <w:sz w:val="24"/>
                <w:szCs w:val="24"/>
              </w:rPr>
            </w:pPr>
          </w:p>
        </w:tc>
        <w:tc>
          <w:tcPr>
            <w:tcW w:w="1136" w:type="dxa"/>
            <w:shd w:val="clear" w:color="auto" w:fill="auto"/>
            <w:noWrap/>
            <w:vAlign w:val="center"/>
            <w:hideMark/>
          </w:tcPr>
          <w:p w:rsidR="00E708D6" w:rsidRPr="007E7494" w:rsidRDefault="00E708D6" w:rsidP="00E708D6">
            <w:pPr>
              <w:rPr>
                <w:sz w:val="24"/>
                <w:szCs w:val="24"/>
              </w:rPr>
            </w:pPr>
          </w:p>
        </w:tc>
        <w:tc>
          <w:tcPr>
            <w:tcW w:w="702" w:type="dxa"/>
            <w:shd w:val="clear" w:color="auto" w:fill="auto"/>
            <w:noWrap/>
            <w:vAlign w:val="center"/>
            <w:hideMark/>
          </w:tcPr>
          <w:p w:rsidR="00E708D6" w:rsidRPr="007E7494" w:rsidRDefault="00E708D6" w:rsidP="00E708D6">
            <w:pPr>
              <w:rPr>
                <w:sz w:val="24"/>
                <w:szCs w:val="24"/>
              </w:rPr>
            </w:pPr>
          </w:p>
        </w:tc>
      </w:tr>
      <w:tr w:rsidR="00E708D6" w:rsidRPr="007E7494" w:rsidTr="0066328C">
        <w:trPr>
          <w:gridAfter w:val="2"/>
          <w:wAfter w:w="2350" w:type="dxa"/>
          <w:trHeight w:val="525"/>
        </w:trPr>
        <w:tc>
          <w:tcPr>
            <w:tcW w:w="709" w:type="dxa"/>
            <w:gridSpan w:val="2"/>
            <w:vAlign w:val="center"/>
          </w:tcPr>
          <w:p w:rsidR="00E708D6" w:rsidRPr="007E7494" w:rsidRDefault="00E708D6" w:rsidP="007E7494">
            <w:pPr>
              <w:jc w:val="center"/>
              <w:rPr>
                <w:sz w:val="24"/>
                <w:szCs w:val="24"/>
              </w:rPr>
            </w:pPr>
            <w:r w:rsidRPr="007E7494">
              <w:rPr>
                <w:sz w:val="24"/>
                <w:szCs w:val="24"/>
              </w:rPr>
              <w:lastRenderedPageBreak/>
              <w:t>138</w:t>
            </w:r>
            <w:r w:rsidR="007E7494">
              <w:rPr>
                <w:sz w:val="24"/>
                <w:szCs w:val="24"/>
              </w:rPr>
              <w:t>.</w:t>
            </w:r>
          </w:p>
        </w:tc>
        <w:tc>
          <w:tcPr>
            <w:tcW w:w="709" w:type="dxa"/>
            <w:vMerge/>
            <w:vAlign w:val="center"/>
            <w:hideMark/>
          </w:tcPr>
          <w:p w:rsidR="00E708D6" w:rsidRPr="007E7494" w:rsidRDefault="00E708D6" w:rsidP="00E708D6">
            <w:pPr>
              <w:rPr>
                <w:sz w:val="24"/>
                <w:szCs w:val="24"/>
              </w:rPr>
            </w:pPr>
          </w:p>
        </w:tc>
        <w:tc>
          <w:tcPr>
            <w:tcW w:w="1701" w:type="dxa"/>
            <w:gridSpan w:val="2"/>
            <w:vMerge/>
            <w:vAlign w:val="center"/>
            <w:hideMark/>
          </w:tcPr>
          <w:p w:rsidR="00E708D6" w:rsidRPr="007E7494" w:rsidRDefault="00E708D6" w:rsidP="00E708D6">
            <w:pPr>
              <w:rPr>
                <w:sz w:val="24"/>
                <w:szCs w:val="24"/>
              </w:rPr>
            </w:pPr>
          </w:p>
        </w:tc>
        <w:tc>
          <w:tcPr>
            <w:tcW w:w="1134" w:type="dxa"/>
            <w:vMerge/>
            <w:vAlign w:val="center"/>
            <w:hideMark/>
          </w:tcPr>
          <w:p w:rsidR="00E708D6" w:rsidRPr="007E7494" w:rsidRDefault="00E708D6" w:rsidP="00E708D6">
            <w:pPr>
              <w:rPr>
                <w:sz w:val="24"/>
                <w:szCs w:val="24"/>
              </w:rPr>
            </w:pPr>
          </w:p>
        </w:tc>
        <w:tc>
          <w:tcPr>
            <w:tcW w:w="1701" w:type="dxa"/>
            <w:shd w:val="clear" w:color="auto" w:fill="auto"/>
            <w:hideMark/>
          </w:tcPr>
          <w:p w:rsidR="00E708D6" w:rsidRPr="007E7494" w:rsidRDefault="00E708D6" w:rsidP="00E708D6">
            <w:pPr>
              <w:rPr>
                <w:sz w:val="24"/>
                <w:szCs w:val="24"/>
              </w:rPr>
            </w:pPr>
            <w:r w:rsidRPr="007E7494">
              <w:rPr>
                <w:sz w:val="24"/>
                <w:szCs w:val="24"/>
              </w:rPr>
              <w:t>бюджет ра</w:t>
            </w:r>
            <w:r w:rsidRPr="007E7494">
              <w:rPr>
                <w:sz w:val="24"/>
                <w:szCs w:val="24"/>
              </w:rPr>
              <w:t>й</w:t>
            </w:r>
            <w:r w:rsidRPr="007E7494">
              <w:rPr>
                <w:sz w:val="24"/>
                <w:szCs w:val="24"/>
              </w:rPr>
              <w:t xml:space="preserve">она, </w:t>
            </w:r>
          </w:p>
        </w:tc>
        <w:tc>
          <w:tcPr>
            <w:tcW w:w="1136" w:type="dxa"/>
            <w:shd w:val="clear" w:color="auto" w:fill="auto"/>
            <w:hideMark/>
          </w:tcPr>
          <w:p w:rsidR="00E708D6" w:rsidRPr="007E7494" w:rsidRDefault="00E708D6" w:rsidP="00E708D6">
            <w:pPr>
              <w:rPr>
                <w:sz w:val="24"/>
                <w:szCs w:val="24"/>
              </w:rPr>
            </w:pPr>
            <w:r w:rsidRPr="007E7494">
              <w:rPr>
                <w:sz w:val="24"/>
                <w:szCs w:val="24"/>
              </w:rPr>
              <w:t>х</w:t>
            </w: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29237,1</w:t>
            </w:r>
          </w:p>
        </w:tc>
        <w:tc>
          <w:tcPr>
            <w:tcW w:w="113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224" w:type="dxa"/>
            <w:shd w:val="clear" w:color="auto" w:fill="auto"/>
            <w:noWrap/>
            <w:vAlign w:val="center"/>
            <w:hideMark/>
          </w:tcPr>
          <w:p w:rsidR="00E708D6" w:rsidRPr="007E7494" w:rsidRDefault="00E708D6" w:rsidP="00E708D6">
            <w:pPr>
              <w:rPr>
                <w:sz w:val="24"/>
                <w:szCs w:val="24"/>
              </w:rPr>
            </w:pPr>
            <w:r w:rsidRPr="007E7494">
              <w:rPr>
                <w:sz w:val="24"/>
                <w:szCs w:val="24"/>
              </w:rPr>
              <w:t>9746,1</w:t>
            </w:r>
          </w:p>
        </w:tc>
        <w:tc>
          <w:tcPr>
            <w:tcW w:w="1173"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93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055"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136" w:type="dxa"/>
            <w:shd w:val="clear" w:color="auto" w:fill="auto"/>
            <w:noWrap/>
            <w:vAlign w:val="center"/>
            <w:hideMark/>
          </w:tcPr>
          <w:p w:rsidR="00E708D6" w:rsidRPr="007E7494" w:rsidRDefault="00E708D6" w:rsidP="00E708D6">
            <w:pPr>
              <w:rPr>
                <w:sz w:val="24"/>
                <w:szCs w:val="24"/>
              </w:rPr>
            </w:pPr>
            <w:r w:rsidRPr="007E7494">
              <w:rPr>
                <w:sz w:val="24"/>
                <w:szCs w:val="24"/>
              </w:rPr>
              <w:t>9760,0</w:t>
            </w:r>
          </w:p>
        </w:tc>
        <w:tc>
          <w:tcPr>
            <w:tcW w:w="702" w:type="dxa"/>
            <w:shd w:val="clear" w:color="auto" w:fill="auto"/>
            <w:noWrap/>
            <w:vAlign w:val="center"/>
            <w:hideMark/>
          </w:tcPr>
          <w:p w:rsidR="00E708D6" w:rsidRPr="007E7494" w:rsidRDefault="00E708D6" w:rsidP="00E708D6">
            <w:pPr>
              <w:rPr>
                <w:sz w:val="24"/>
                <w:szCs w:val="24"/>
              </w:rPr>
            </w:pPr>
            <w:r w:rsidRPr="007E7494">
              <w:rPr>
                <w:sz w:val="24"/>
                <w:szCs w:val="24"/>
              </w:rPr>
              <w:t>9731,0</w:t>
            </w:r>
          </w:p>
        </w:tc>
      </w:tr>
      <w:tr w:rsidR="00E708D6" w:rsidRPr="007E7494" w:rsidTr="0066328C">
        <w:trPr>
          <w:gridAfter w:val="2"/>
          <w:wAfter w:w="2350" w:type="dxa"/>
          <w:trHeight w:val="525"/>
        </w:trPr>
        <w:tc>
          <w:tcPr>
            <w:tcW w:w="709" w:type="dxa"/>
            <w:gridSpan w:val="2"/>
            <w:vAlign w:val="center"/>
          </w:tcPr>
          <w:p w:rsidR="00E708D6" w:rsidRPr="007E7494" w:rsidRDefault="00E708D6" w:rsidP="007E7494">
            <w:pPr>
              <w:jc w:val="center"/>
              <w:rPr>
                <w:sz w:val="24"/>
                <w:szCs w:val="24"/>
              </w:rPr>
            </w:pPr>
            <w:r w:rsidRPr="007E7494">
              <w:rPr>
                <w:sz w:val="24"/>
                <w:szCs w:val="24"/>
              </w:rPr>
              <w:t>139</w:t>
            </w:r>
            <w:r w:rsidR="007E7494">
              <w:rPr>
                <w:sz w:val="24"/>
                <w:szCs w:val="24"/>
              </w:rPr>
              <w:t>.</w:t>
            </w:r>
          </w:p>
        </w:tc>
        <w:tc>
          <w:tcPr>
            <w:tcW w:w="709" w:type="dxa"/>
            <w:vMerge/>
            <w:vAlign w:val="center"/>
            <w:hideMark/>
          </w:tcPr>
          <w:p w:rsidR="00E708D6" w:rsidRPr="007E7494" w:rsidRDefault="00E708D6" w:rsidP="00E708D6">
            <w:pPr>
              <w:rPr>
                <w:sz w:val="24"/>
                <w:szCs w:val="24"/>
              </w:rPr>
            </w:pPr>
          </w:p>
        </w:tc>
        <w:tc>
          <w:tcPr>
            <w:tcW w:w="1701" w:type="dxa"/>
            <w:gridSpan w:val="2"/>
            <w:vMerge/>
            <w:vAlign w:val="center"/>
            <w:hideMark/>
          </w:tcPr>
          <w:p w:rsidR="00E708D6" w:rsidRPr="007E7494" w:rsidRDefault="00E708D6" w:rsidP="00E708D6">
            <w:pPr>
              <w:rPr>
                <w:sz w:val="24"/>
                <w:szCs w:val="24"/>
              </w:rPr>
            </w:pPr>
          </w:p>
        </w:tc>
        <w:tc>
          <w:tcPr>
            <w:tcW w:w="1134" w:type="dxa"/>
            <w:vMerge/>
            <w:vAlign w:val="center"/>
            <w:hideMark/>
          </w:tcPr>
          <w:p w:rsidR="00E708D6" w:rsidRPr="007E7494" w:rsidRDefault="00E708D6" w:rsidP="00E708D6">
            <w:pPr>
              <w:rPr>
                <w:sz w:val="24"/>
                <w:szCs w:val="24"/>
              </w:rPr>
            </w:pPr>
          </w:p>
        </w:tc>
        <w:tc>
          <w:tcPr>
            <w:tcW w:w="1701" w:type="dxa"/>
            <w:shd w:val="clear" w:color="auto" w:fill="auto"/>
            <w:hideMark/>
          </w:tcPr>
          <w:p w:rsidR="00E708D6" w:rsidRPr="007E7494" w:rsidRDefault="00E708D6" w:rsidP="00E708D6">
            <w:pPr>
              <w:rPr>
                <w:sz w:val="24"/>
                <w:szCs w:val="24"/>
              </w:rPr>
            </w:pPr>
            <w:r w:rsidRPr="007E7494">
              <w:rPr>
                <w:sz w:val="24"/>
                <w:szCs w:val="24"/>
              </w:rPr>
              <w:t>в том числе безвозмез</w:t>
            </w:r>
            <w:r w:rsidRPr="007E7494">
              <w:rPr>
                <w:sz w:val="24"/>
                <w:szCs w:val="24"/>
              </w:rPr>
              <w:t>д</w:t>
            </w:r>
            <w:r w:rsidRPr="007E7494">
              <w:rPr>
                <w:sz w:val="24"/>
                <w:szCs w:val="24"/>
              </w:rPr>
              <w:t>ные посту</w:t>
            </w:r>
            <w:r w:rsidRPr="007E7494">
              <w:rPr>
                <w:sz w:val="24"/>
                <w:szCs w:val="24"/>
              </w:rPr>
              <w:t>п</w:t>
            </w:r>
            <w:r w:rsidRPr="007E7494">
              <w:rPr>
                <w:sz w:val="24"/>
                <w:szCs w:val="24"/>
              </w:rPr>
              <w:t>ления от ф</w:t>
            </w:r>
            <w:r w:rsidRPr="007E7494">
              <w:rPr>
                <w:sz w:val="24"/>
                <w:szCs w:val="24"/>
              </w:rPr>
              <w:t>и</w:t>
            </w:r>
            <w:r w:rsidRPr="007E7494">
              <w:rPr>
                <w:sz w:val="24"/>
                <w:szCs w:val="24"/>
              </w:rPr>
              <w:t>зических и юридических лиц</w:t>
            </w:r>
          </w:p>
        </w:tc>
        <w:tc>
          <w:tcPr>
            <w:tcW w:w="1136" w:type="dxa"/>
            <w:shd w:val="clear" w:color="auto" w:fill="auto"/>
            <w:hideMark/>
          </w:tcPr>
          <w:p w:rsidR="00E708D6" w:rsidRPr="007E7494" w:rsidRDefault="00E708D6" w:rsidP="00E708D6">
            <w:pPr>
              <w:rPr>
                <w:sz w:val="24"/>
                <w:szCs w:val="24"/>
              </w:rPr>
            </w:pPr>
            <w:r w:rsidRPr="007E7494">
              <w:rPr>
                <w:sz w:val="24"/>
                <w:szCs w:val="24"/>
              </w:rPr>
              <w:t>х</w:t>
            </w: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131" w:type="dxa"/>
            <w:shd w:val="clear" w:color="auto" w:fill="auto"/>
            <w:noWrap/>
            <w:vAlign w:val="center"/>
            <w:hideMark/>
          </w:tcPr>
          <w:p w:rsidR="00E708D6" w:rsidRPr="007E7494" w:rsidRDefault="00E708D6" w:rsidP="00E708D6">
            <w:pPr>
              <w:rPr>
                <w:sz w:val="24"/>
                <w:szCs w:val="24"/>
              </w:rPr>
            </w:pPr>
          </w:p>
        </w:tc>
        <w:tc>
          <w:tcPr>
            <w:tcW w:w="1224" w:type="dxa"/>
            <w:shd w:val="clear" w:color="auto" w:fill="auto"/>
            <w:noWrap/>
            <w:vAlign w:val="center"/>
            <w:hideMark/>
          </w:tcPr>
          <w:p w:rsidR="00E708D6" w:rsidRPr="007E7494" w:rsidRDefault="00E708D6" w:rsidP="00E708D6">
            <w:pPr>
              <w:rPr>
                <w:sz w:val="24"/>
                <w:szCs w:val="24"/>
              </w:rPr>
            </w:pPr>
          </w:p>
        </w:tc>
        <w:tc>
          <w:tcPr>
            <w:tcW w:w="1173" w:type="dxa"/>
            <w:shd w:val="clear" w:color="auto" w:fill="auto"/>
            <w:noWrap/>
            <w:vAlign w:val="center"/>
            <w:hideMark/>
          </w:tcPr>
          <w:p w:rsidR="00E708D6" w:rsidRPr="007E7494" w:rsidRDefault="00E708D6" w:rsidP="00E708D6">
            <w:pPr>
              <w:rPr>
                <w:sz w:val="24"/>
                <w:szCs w:val="24"/>
              </w:rPr>
            </w:pPr>
          </w:p>
        </w:tc>
        <w:tc>
          <w:tcPr>
            <w:tcW w:w="931" w:type="dxa"/>
            <w:shd w:val="clear" w:color="auto" w:fill="auto"/>
            <w:noWrap/>
            <w:vAlign w:val="center"/>
            <w:hideMark/>
          </w:tcPr>
          <w:p w:rsidR="00E708D6" w:rsidRPr="007E7494" w:rsidRDefault="00E708D6" w:rsidP="00E708D6">
            <w:pPr>
              <w:rPr>
                <w:sz w:val="24"/>
                <w:szCs w:val="24"/>
              </w:rPr>
            </w:pPr>
          </w:p>
        </w:tc>
        <w:tc>
          <w:tcPr>
            <w:tcW w:w="1055" w:type="dxa"/>
            <w:shd w:val="clear" w:color="auto" w:fill="auto"/>
            <w:noWrap/>
            <w:vAlign w:val="center"/>
            <w:hideMark/>
          </w:tcPr>
          <w:p w:rsidR="00E708D6" w:rsidRPr="007E7494" w:rsidRDefault="00E708D6" w:rsidP="00E708D6">
            <w:pPr>
              <w:rPr>
                <w:sz w:val="24"/>
                <w:szCs w:val="24"/>
              </w:rPr>
            </w:pPr>
          </w:p>
        </w:tc>
        <w:tc>
          <w:tcPr>
            <w:tcW w:w="1136" w:type="dxa"/>
            <w:shd w:val="clear" w:color="auto" w:fill="auto"/>
            <w:noWrap/>
            <w:vAlign w:val="center"/>
            <w:hideMark/>
          </w:tcPr>
          <w:p w:rsidR="00E708D6" w:rsidRPr="007E7494" w:rsidRDefault="00E708D6" w:rsidP="00E708D6">
            <w:pPr>
              <w:rPr>
                <w:sz w:val="24"/>
                <w:szCs w:val="24"/>
              </w:rPr>
            </w:pPr>
          </w:p>
        </w:tc>
        <w:tc>
          <w:tcPr>
            <w:tcW w:w="702" w:type="dxa"/>
            <w:shd w:val="clear" w:color="auto" w:fill="auto"/>
            <w:noWrap/>
            <w:vAlign w:val="center"/>
            <w:hideMark/>
          </w:tcPr>
          <w:p w:rsidR="00E708D6" w:rsidRPr="007E7494" w:rsidRDefault="00E708D6" w:rsidP="00E708D6">
            <w:pPr>
              <w:rPr>
                <w:sz w:val="24"/>
                <w:szCs w:val="24"/>
              </w:rPr>
            </w:pPr>
          </w:p>
        </w:tc>
      </w:tr>
      <w:tr w:rsidR="00E708D6" w:rsidRPr="007E7494" w:rsidTr="0066328C">
        <w:trPr>
          <w:gridAfter w:val="2"/>
          <w:wAfter w:w="2350" w:type="dxa"/>
          <w:trHeight w:val="525"/>
        </w:trPr>
        <w:tc>
          <w:tcPr>
            <w:tcW w:w="709" w:type="dxa"/>
            <w:gridSpan w:val="2"/>
            <w:vAlign w:val="center"/>
          </w:tcPr>
          <w:p w:rsidR="00E708D6" w:rsidRPr="007E7494" w:rsidRDefault="00E708D6" w:rsidP="007E7494">
            <w:pPr>
              <w:jc w:val="center"/>
              <w:rPr>
                <w:sz w:val="24"/>
                <w:szCs w:val="24"/>
              </w:rPr>
            </w:pPr>
            <w:r w:rsidRPr="007E7494">
              <w:rPr>
                <w:sz w:val="24"/>
                <w:szCs w:val="24"/>
              </w:rPr>
              <w:t>140</w:t>
            </w:r>
            <w:r w:rsidR="007E7494">
              <w:rPr>
                <w:sz w:val="24"/>
                <w:szCs w:val="24"/>
              </w:rPr>
              <w:t>.</w:t>
            </w:r>
          </w:p>
        </w:tc>
        <w:tc>
          <w:tcPr>
            <w:tcW w:w="709" w:type="dxa"/>
            <w:vMerge/>
            <w:vAlign w:val="center"/>
            <w:hideMark/>
          </w:tcPr>
          <w:p w:rsidR="00E708D6" w:rsidRPr="007E7494" w:rsidRDefault="00E708D6" w:rsidP="00E708D6">
            <w:pPr>
              <w:rPr>
                <w:sz w:val="24"/>
                <w:szCs w:val="24"/>
              </w:rPr>
            </w:pPr>
          </w:p>
        </w:tc>
        <w:tc>
          <w:tcPr>
            <w:tcW w:w="1701" w:type="dxa"/>
            <w:gridSpan w:val="2"/>
            <w:vMerge/>
            <w:vAlign w:val="center"/>
            <w:hideMark/>
          </w:tcPr>
          <w:p w:rsidR="00E708D6" w:rsidRPr="007E7494" w:rsidRDefault="00E708D6" w:rsidP="00E708D6">
            <w:pPr>
              <w:rPr>
                <w:sz w:val="24"/>
                <w:szCs w:val="24"/>
              </w:rPr>
            </w:pPr>
          </w:p>
        </w:tc>
        <w:tc>
          <w:tcPr>
            <w:tcW w:w="1134" w:type="dxa"/>
            <w:vMerge/>
            <w:vAlign w:val="center"/>
            <w:hideMark/>
          </w:tcPr>
          <w:p w:rsidR="00E708D6" w:rsidRPr="007E7494" w:rsidRDefault="00E708D6" w:rsidP="00E708D6">
            <w:pPr>
              <w:rPr>
                <w:sz w:val="24"/>
                <w:szCs w:val="24"/>
              </w:rPr>
            </w:pPr>
          </w:p>
        </w:tc>
        <w:tc>
          <w:tcPr>
            <w:tcW w:w="1701" w:type="dxa"/>
            <w:shd w:val="clear" w:color="auto" w:fill="auto"/>
            <w:hideMark/>
          </w:tcPr>
          <w:p w:rsidR="00E708D6" w:rsidRPr="007E7494" w:rsidRDefault="00E708D6" w:rsidP="00E708D6">
            <w:pPr>
              <w:rPr>
                <w:sz w:val="24"/>
                <w:szCs w:val="24"/>
              </w:rPr>
            </w:pPr>
            <w:r w:rsidRPr="007E7494">
              <w:rPr>
                <w:sz w:val="24"/>
                <w:szCs w:val="24"/>
              </w:rPr>
              <w:t>иные вн</w:t>
            </w:r>
            <w:r w:rsidRPr="007E7494">
              <w:rPr>
                <w:sz w:val="24"/>
                <w:szCs w:val="24"/>
              </w:rPr>
              <w:t>е</w:t>
            </w:r>
            <w:r w:rsidRPr="007E7494">
              <w:rPr>
                <w:sz w:val="24"/>
                <w:szCs w:val="24"/>
              </w:rPr>
              <w:t>бюджетные источники</w:t>
            </w:r>
          </w:p>
        </w:tc>
        <w:tc>
          <w:tcPr>
            <w:tcW w:w="1136" w:type="dxa"/>
            <w:shd w:val="clear" w:color="auto" w:fill="auto"/>
            <w:hideMark/>
          </w:tcPr>
          <w:p w:rsidR="00E708D6" w:rsidRPr="007E7494" w:rsidRDefault="00E708D6" w:rsidP="00E708D6">
            <w:pPr>
              <w:rPr>
                <w:sz w:val="24"/>
                <w:szCs w:val="24"/>
              </w:rPr>
            </w:pPr>
            <w:r w:rsidRPr="007E7494">
              <w:rPr>
                <w:sz w:val="24"/>
                <w:szCs w:val="24"/>
              </w:rPr>
              <w:t>х</w:t>
            </w: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131" w:type="dxa"/>
            <w:shd w:val="clear" w:color="auto" w:fill="auto"/>
            <w:noWrap/>
            <w:vAlign w:val="center"/>
            <w:hideMark/>
          </w:tcPr>
          <w:p w:rsidR="00E708D6" w:rsidRPr="007E7494" w:rsidRDefault="00E708D6" w:rsidP="00E708D6">
            <w:pPr>
              <w:rPr>
                <w:sz w:val="24"/>
                <w:szCs w:val="24"/>
              </w:rPr>
            </w:pPr>
          </w:p>
        </w:tc>
        <w:tc>
          <w:tcPr>
            <w:tcW w:w="1224" w:type="dxa"/>
            <w:shd w:val="clear" w:color="auto" w:fill="auto"/>
            <w:noWrap/>
            <w:vAlign w:val="center"/>
            <w:hideMark/>
          </w:tcPr>
          <w:p w:rsidR="00E708D6" w:rsidRPr="007E7494" w:rsidRDefault="00E708D6" w:rsidP="00E708D6">
            <w:pPr>
              <w:rPr>
                <w:sz w:val="24"/>
                <w:szCs w:val="24"/>
              </w:rPr>
            </w:pPr>
          </w:p>
        </w:tc>
        <w:tc>
          <w:tcPr>
            <w:tcW w:w="1173" w:type="dxa"/>
            <w:shd w:val="clear" w:color="auto" w:fill="auto"/>
            <w:noWrap/>
            <w:vAlign w:val="center"/>
            <w:hideMark/>
          </w:tcPr>
          <w:p w:rsidR="00E708D6" w:rsidRPr="007E7494" w:rsidRDefault="00E708D6" w:rsidP="00E708D6">
            <w:pPr>
              <w:rPr>
                <w:sz w:val="24"/>
                <w:szCs w:val="24"/>
              </w:rPr>
            </w:pPr>
          </w:p>
        </w:tc>
        <w:tc>
          <w:tcPr>
            <w:tcW w:w="931" w:type="dxa"/>
            <w:shd w:val="clear" w:color="auto" w:fill="auto"/>
            <w:noWrap/>
            <w:vAlign w:val="center"/>
            <w:hideMark/>
          </w:tcPr>
          <w:p w:rsidR="00E708D6" w:rsidRPr="007E7494" w:rsidRDefault="00E708D6" w:rsidP="00E708D6">
            <w:pPr>
              <w:rPr>
                <w:sz w:val="24"/>
                <w:szCs w:val="24"/>
              </w:rPr>
            </w:pPr>
          </w:p>
        </w:tc>
        <w:tc>
          <w:tcPr>
            <w:tcW w:w="1055" w:type="dxa"/>
            <w:shd w:val="clear" w:color="auto" w:fill="auto"/>
            <w:noWrap/>
            <w:vAlign w:val="center"/>
            <w:hideMark/>
          </w:tcPr>
          <w:p w:rsidR="00E708D6" w:rsidRPr="007E7494" w:rsidRDefault="00E708D6" w:rsidP="00E708D6">
            <w:pPr>
              <w:rPr>
                <w:sz w:val="24"/>
                <w:szCs w:val="24"/>
              </w:rPr>
            </w:pPr>
          </w:p>
        </w:tc>
        <w:tc>
          <w:tcPr>
            <w:tcW w:w="1136" w:type="dxa"/>
            <w:shd w:val="clear" w:color="auto" w:fill="auto"/>
            <w:noWrap/>
            <w:vAlign w:val="center"/>
            <w:hideMark/>
          </w:tcPr>
          <w:p w:rsidR="00E708D6" w:rsidRPr="007E7494" w:rsidRDefault="00E708D6" w:rsidP="00E708D6">
            <w:pPr>
              <w:rPr>
                <w:sz w:val="24"/>
                <w:szCs w:val="24"/>
              </w:rPr>
            </w:pPr>
          </w:p>
        </w:tc>
        <w:tc>
          <w:tcPr>
            <w:tcW w:w="702" w:type="dxa"/>
            <w:shd w:val="clear" w:color="auto" w:fill="auto"/>
            <w:noWrap/>
            <w:vAlign w:val="center"/>
            <w:hideMark/>
          </w:tcPr>
          <w:p w:rsidR="00E708D6" w:rsidRPr="007E7494" w:rsidRDefault="00E708D6" w:rsidP="00E708D6">
            <w:pPr>
              <w:rPr>
                <w:sz w:val="24"/>
                <w:szCs w:val="24"/>
              </w:rPr>
            </w:pPr>
          </w:p>
        </w:tc>
      </w:tr>
      <w:tr w:rsidR="00E708D6" w:rsidRPr="007E7494" w:rsidTr="0066328C">
        <w:trPr>
          <w:gridAfter w:val="2"/>
          <w:wAfter w:w="2350" w:type="dxa"/>
          <w:trHeight w:val="305"/>
        </w:trPr>
        <w:tc>
          <w:tcPr>
            <w:tcW w:w="709" w:type="dxa"/>
            <w:gridSpan w:val="2"/>
            <w:vAlign w:val="center"/>
          </w:tcPr>
          <w:p w:rsidR="00E708D6" w:rsidRPr="007E7494" w:rsidRDefault="00E708D6" w:rsidP="007E7494">
            <w:pPr>
              <w:jc w:val="center"/>
              <w:rPr>
                <w:sz w:val="24"/>
                <w:szCs w:val="24"/>
              </w:rPr>
            </w:pPr>
            <w:r w:rsidRPr="007E7494">
              <w:rPr>
                <w:sz w:val="24"/>
                <w:szCs w:val="24"/>
              </w:rPr>
              <w:t>141</w:t>
            </w:r>
            <w:r w:rsidR="007E7494">
              <w:rPr>
                <w:sz w:val="24"/>
                <w:szCs w:val="24"/>
              </w:rPr>
              <w:t>.</w:t>
            </w:r>
          </w:p>
        </w:tc>
        <w:tc>
          <w:tcPr>
            <w:tcW w:w="3544" w:type="dxa"/>
            <w:gridSpan w:val="4"/>
            <w:vMerge w:val="restart"/>
            <w:shd w:val="clear" w:color="auto" w:fill="auto"/>
            <w:hideMark/>
          </w:tcPr>
          <w:p w:rsidR="00E708D6" w:rsidRPr="007E7494" w:rsidRDefault="00E708D6" w:rsidP="00E708D6">
            <w:pPr>
              <w:rPr>
                <w:sz w:val="24"/>
                <w:szCs w:val="24"/>
              </w:rPr>
            </w:pPr>
            <w:r w:rsidRPr="007E7494">
              <w:rPr>
                <w:sz w:val="24"/>
                <w:szCs w:val="24"/>
              </w:rPr>
              <w:t>Итого по мероприятию 3.1.</w:t>
            </w:r>
          </w:p>
        </w:tc>
        <w:tc>
          <w:tcPr>
            <w:tcW w:w="1701" w:type="dxa"/>
            <w:shd w:val="clear" w:color="auto" w:fill="auto"/>
            <w:hideMark/>
          </w:tcPr>
          <w:p w:rsidR="00E708D6" w:rsidRPr="007E7494" w:rsidRDefault="00E708D6" w:rsidP="00E708D6">
            <w:pPr>
              <w:rPr>
                <w:sz w:val="24"/>
                <w:szCs w:val="24"/>
              </w:rPr>
            </w:pPr>
            <w:r w:rsidRPr="007E7494">
              <w:rPr>
                <w:sz w:val="24"/>
                <w:szCs w:val="24"/>
              </w:rPr>
              <w:t>всего</w:t>
            </w:r>
          </w:p>
        </w:tc>
        <w:tc>
          <w:tcPr>
            <w:tcW w:w="1136" w:type="dxa"/>
            <w:vMerge w:val="restart"/>
            <w:shd w:val="clear" w:color="auto" w:fill="auto"/>
            <w:hideMark/>
          </w:tcPr>
          <w:p w:rsidR="00E708D6" w:rsidRPr="007E7494" w:rsidRDefault="00E708D6" w:rsidP="00E708D6">
            <w:pPr>
              <w:rPr>
                <w:sz w:val="24"/>
                <w:szCs w:val="24"/>
              </w:rPr>
            </w:pPr>
            <w:r w:rsidRPr="007E7494">
              <w:rPr>
                <w:sz w:val="24"/>
                <w:szCs w:val="24"/>
              </w:rPr>
              <w:t>Х</w:t>
            </w: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693860,3</w:t>
            </w:r>
          </w:p>
        </w:tc>
        <w:tc>
          <w:tcPr>
            <w:tcW w:w="1131" w:type="dxa"/>
            <w:shd w:val="clear" w:color="auto" w:fill="auto"/>
            <w:noWrap/>
            <w:vAlign w:val="center"/>
            <w:hideMark/>
          </w:tcPr>
          <w:p w:rsidR="00E708D6" w:rsidRPr="007E7494" w:rsidRDefault="00E708D6" w:rsidP="00E708D6">
            <w:pPr>
              <w:rPr>
                <w:sz w:val="24"/>
                <w:szCs w:val="24"/>
              </w:rPr>
            </w:pPr>
            <w:r w:rsidRPr="007E7494">
              <w:rPr>
                <w:sz w:val="24"/>
                <w:szCs w:val="24"/>
              </w:rPr>
              <w:t>97705,0</w:t>
            </w:r>
          </w:p>
        </w:tc>
        <w:tc>
          <w:tcPr>
            <w:tcW w:w="1224" w:type="dxa"/>
            <w:shd w:val="clear" w:color="auto" w:fill="auto"/>
            <w:noWrap/>
            <w:vAlign w:val="center"/>
            <w:hideMark/>
          </w:tcPr>
          <w:p w:rsidR="00E708D6" w:rsidRPr="007E7494" w:rsidRDefault="00E708D6" w:rsidP="00E708D6">
            <w:pPr>
              <w:rPr>
                <w:sz w:val="24"/>
                <w:szCs w:val="24"/>
              </w:rPr>
            </w:pPr>
            <w:r w:rsidRPr="007E7494">
              <w:rPr>
                <w:sz w:val="24"/>
                <w:szCs w:val="24"/>
              </w:rPr>
              <w:t>98424,4</w:t>
            </w:r>
          </w:p>
        </w:tc>
        <w:tc>
          <w:tcPr>
            <w:tcW w:w="1173" w:type="dxa"/>
            <w:shd w:val="clear" w:color="auto" w:fill="auto"/>
            <w:noWrap/>
            <w:vAlign w:val="center"/>
            <w:hideMark/>
          </w:tcPr>
          <w:p w:rsidR="00E708D6" w:rsidRPr="007E7494" w:rsidRDefault="00E708D6" w:rsidP="00E708D6">
            <w:pPr>
              <w:rPr>
                <w:sz w:val="24"/>
                <w:szCs w:val="24"/>
              </w:rPr>
            </w:pPr>
            <w:r w:rsidRPr="007E7494">
              <w:rPr>
                <w:sz w:val="24"/>
                <w:szCs w:val="24"/>
              </w:rPr>
              <w:t>84601,6</w:t>
            </w:r>
          </w:p>
        </w:tc>
        <w:tc>
          <w:tcPr>
            <w:tcW w:w="931" w:type="dxa"/>
            <w:shd w:val="clear" w:color="auto" w:fill="auto"/>
            <w:noWrap/>
            <w:vAlign w:val="center"/>
            <w:hideMark/>
          </w:tcPr>
          <w:p w:rsidR="00E708D6" w:rsidRPr="007E7494" w:rsidRDefault="00E708D6" w:rsidP="00E708D6">
            <w:pPr>
              <w:rPr>
                <w:sz w:val="24"/>
                <w:szCs w:val="24"/>
              </w:rPr>
            </w:pPr>
            <w:r w:rsidRPr="007E7494">
              <w:rPr>
                <w:sz w:val="24"/>
                <w:szCs w:val="24"/>
              </w:rPr>
              <w:t>84756,6</w:t>
            </w:r>
          </w:p>
        </w:tc>
        <w:tc>
          <w:tcPr>
            <w:tcW w:w="1055" w:type="dxa"/>
            <w:shd w:val="clear" w:color="auto" w:fill="auto"/>
            <w:noWrap/>
            <w:vAlign w:val="center"/>
            <w:hideMark/>
          </w:tcPr>
          <w:p w:rsidR="00E708D6" w:rsidRPr="007E7494" w:rsidRDefault="00E708D6" w:rsidP="00E708D6">
            <w:pPr>
              <w:rPr>
                <w:sz w:val="24"/>
                <w:szCs w:val="24"/>
              </w:rPr>
            </w:pPr>
            <w:r w:rsidRPr="007E7494">
              <w:rPr>
                <w:sz w:val="24"/>
                <w:szCs w:val="24"/>
              </w:rPr>
              <w:t>85113,0</w:t>
            </w:r>
          </w:p>
        </w:tc>
        <w:tc>
          <w:tcPr>
            <w:tcW w:w="1136" w:type="dxa"/>
            <w:shd w:val="clear" w:color="auto" w:fill="auto"/>
            <w:noWrap/>
            <w:vAlign w:val="center"/>
            <w:hideMark/>
          </w:tcPr>
          <w:p w:rsidR="00E708D6" w:rsidRPr="007E7494" w:rsidRDefault="00E708D6" w:rsidP="00E708D6">
            <w:pPr>
              <w:rPr>
                <w:sz w:val="24"/>
                <w:szCs w:val="24"/>
              </w:rPr>
            </w:pPr>
            <w:r w:rsidRPr="007E7494">
              <w:rPr>
                <w:sz w:val="24"/>
                <w:szCs w:val="24"/>
              </w:rPr>
              <w:t>118663,4</w:t>
            </w:r>
          </w:p>
        </w:tc>
        <w:tc>
          <w:tcPr>
            <w:tcW w:w="702" w:type="dxa"/>
            <w:shd w:val="clear" w:color="auto" w:fill="auto"/>
            <w:noWrap/>
            <w:vAlign w:val="center"/>
            <w:hideMark/>
          </w:tcPr>
          <w:p w:rsidR="00E708D6" w:rsidRPr="007E7494" w:rsidRDefault="00E708D6" w:rsidP="00E708D6">
            <w:pPr>
              <w:rPr>
                <w:sz w:val="24"/>
                <w:szCs w:val="24"/>
              </w:rPr>
            </w:pPr>
            <w:r w:rsidRPr="007E7494">
              <w:rPr>
                <w:sz w:val="24"/>
                <w:szCs w:val="24"/>
              </w:rPr>
              <w:t>124596,3</w:t>
            </w:r>
          </w:p>
        </w:tc>
      </w:tr>
      <w:tr w:rsidR="00E708D6" w:rsidRPr="007E7494" w:rsidTr="0066328C">
        <w:trPr>
          <w:gridAfter w:val="2"/>
          <w:wAfter w:w="2350" w:type="dxa"/>
          <w:trHeight w:val="525"/>
        </w:trPr>
        <w:tc>
          <w:tcPr>
            <w:tcW w:w="709" w:type="dxa"/>
            <w:gridSpan w:val="2"/>
            <w:vAlign w:val="center"/>
          </w:tcPr>
          <w:p w:rsidR="00E708D6" w:rsidRPr="007E7494" w:rsidRDefault="00E708D6" w:rsidP="007E7494">
            <w:pPr>
              <w:jc w:val="center"/>
              <w:rPr>
                <w:sz w:val="24"/>
                <w:szCs w:val="24"/>
              </w:rPr>
            </w:pPr>
            <w:r w:rsidRPr="007E7494">
              <w:rPr>
                <w:sz w:val="24"/>
                <w:szCs w:val="24"/>
              </w:rPr>
              <w:t>142</w:t>
            </w:r>
            <w:r w:rsidR="007E7494">
              <w:rPr>
                <w:sz w:val="24"/>
                <w:szCs w:val="24"/>
              </w:rPr>
              <w:t>.</w:t>
            </w:r>
          </w:p>
        </w:tc>
        <w:tc>
          <w:tcPr>
            <w:tcW w:w="3544" w:type="dxa"/>
            <w:gridSpan w:val="4"/>
            <w:vMerge/>
            <w:vAlign w:val="center"/>
            <w:hideMark/>
          </w:tcPr>
          <w:p w:rsidR="00E708D6" w:rsidRPr="007E7494" w:rsidRDefault="00E708D6" w:rsidP="00E708D6">
            <w:pPr>
              <w:rPr>
                <w:sz w:val="24"/>
                <w:szCs w:val="24"/>
              </w:rPr>
            </w:pPr>
          </w:p>
        </w:tc>
        <w:tc>
          <w:tcPr>
            <w:tcW w:w="1701" w:type="dxa"/>
            <w:shd w:val="clear" w:color="auto" w:fill="auto"/>
            <w:hideMark/>
          </w:tcPr>
          <w:p w:rsidR="00E708D6" w:rsidRPr="007E7494" w:rsidRDefault="00E708D6" w:rsidP="00E708D6">
            <w:pPr>
              <w:rPr>
                <w:sz w:val="24"/>
                <w:szCs w:val="24"/>
              </w:rPr>
            </w:pPr>
            <w:r w:rsidRPr="007E7494">
              <w:rPr>
                <w:sz w:val="24"/>
                <w:szCs w:val="24"/>
              </w:rPr>
              <w:t>бюджет авт</w:t>
            </w:r>
            <w:r w:rsidRPr="007E7494">
              <w:rPr>
                <w:sz w:val="24"/>
                <w:szCs w:val="24"/>
              </w:rPr>
              <w:t>о</w:t>
            </w:r>
            <w:r w:rsidRPr="007E7494">
              <w:rPr>
                <w:sz w:val="24"/>
                <w:szCs w:val="24"/>
              </w:rPr>
              <w:t>номного о</w:t>
            </w:r>
            <w:r w:rsidRPr="007E7494">
              <w:rPr>
                <w:sz w:val="24"/>
                <w:szCs w:val="24"/>
              </w:rPr>
              <w:t>к</w:t>
            </w:r>
            <w:r w:rsidRPr="007E7494">
              <w:rPr>
                <w:sz w:val="24"/>
                <w:szCs w:val="24"/>
              </w:rPr>
              <w:t>руга</w:t>
            </w:r>
          </w:p>
        </w:tc>
        <w:tc>
          <w:tcPr>
            <w:tcW w:w="1136" w:type="dxa"/>
            <w:vMerge/>
            <w:vAlign w:val="center"/>
            <w:hideMark/>
          </w:tcPr>
          <w:p w:rsidR="00E708D6" w:rsidRPr="007E7494" w:rsidRDefault="00E708D6" w:rsidP="00E708D6">
            <w:pPr>
              <w:rPr>
                <w:sz w:val="24"/>
                <w:szCs w:val="24"/>
              </w:rPr>
            </w:pP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1600,0</w:t>
            </w:r>
          </w:p>
        </w:tc>
        <w:tc>
          <w:tcPr>
            <w:tcW w:w="113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224" w:type="dxa"/>
            <w:shd w:val="clear" w:color="auto" w:fill="auto"/>
            <w:noWrap/>
            <w:vAlign w:val="center"/>
            <w:hideMark/>
          </w:tcPr>
          <w:p w:rsidR="00E708D6" w:rsidRPr="007E7494" w:rsidRDefault="00E708D6" w:rsidP="00E708D6">
            <w:pPr>
              <w:rPr>
                <w:sz w:val="24"/>
                <w:szCs w:val="24"/>
              </w:rPr>
            </w:pPr>
            <w:r w:rsidRPr="007E7494">
              <w:rPr>
                <w:sz w:val="24"/>
                <w:szCs w:val="24"/>
              </w:rPr>
              <w:t>1600,0</w:t>
            </w:r>
          </w:p>
        </w:tc>
        <w:tc>
          <w:tcPr>
            <w:tcW w:w="1173"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93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055"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136"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702" w:type="dxa"/>
            <w:shd w:val="clear" w:color="auto" w:fill="auto"/>
            <w:noWrap/>
            <w:vAlign w:val="center"/>
            <w:hideMark/>
          </w:tcPr>
          <w:p w:rsidR="00E708D6" w:rsidRPr="007E7494" w:rsidRDefault="00E708D6" w:rsidP="00E708D6">
            <w:pPr>
              <w:rPr>
                <w:sz w:val="24"/>
                <w:szCs w:val="24"/>
              </w:rPr>
            </w:pPr>
            <w:r w:rsidRPr="007E7494">
              <w:rPr>
                <w:sz w:val="24"/>
                <w:szCs w:val="24"/>
              </w:rPr>
              <w:t>0,0</w:t>
            </w:r>
          </w:p>
        </w:tc>
      </w:tr>
      <w:tr w:rsidR="00E708D6" w:rsidRPr="007E7494" w:rsidTr="0066328C">
        <w:trPr>
          <w:gridAfter w:val="2"/>
          <w:wAfter w:w="2350" w:type="dxa"/>
          <w:trHeight w:val="525"/>
        </w:trPr>
        <w:tc>
          <w:tcPr>
            <w:tcW w:w="709" w:type="dxa"/>
            <w:gridSpan w:val="2"/>
            <w:vAlign w:val="center"/>
          </w:tcPr>
          <w:p w:rsidR="00E708D6" w:rsidRPr="007E7494" w:rsidRDefault="00E708D6" w:rsidP="007E7494">
            <w:pPr>
              <w:jc w:val="center"/>
              <w:rPr>
                <w:sz w:val="24"/>
                <w:szCs w:val="24"/>
              </w:rPr>
            </w:pPr>
            <w:r w:rsidRPr="007E7494">
              <w:rPr>
                <w:sz w:val="24"/>
                <w:szCs w:val="24"/>
              </w:rPr>
              <w:t>143</w:t>
            </w:r>
            <w:r w:rsidR="007E7494">
              <w:rPr>
                <w:sz w:val="24"/>
                <w:szCs w:val="24"/>
              </w:rPr>
              <w:t>.</w:t>
            </w:r>
          </w:p>
        </w:tc>
        <w:tc>
          <w:tcPr>
            <w:tcW w:w="3544" w:type="dxa"/>
            <w:gridSpan w:val="4"/>
            <w:vMerge/>
            <w:vAlign w:val="center"/>
            <w:hideMark/>
          </w:tcPr>
          <w:p w:rsidR="00E708D6" w:rsidRPr="007E7494" w:rsidRDefault="00E708D6" w:rsidP="00E708D6">
            <w:pPr>
              <w:rPr>
                <w:sz w:val="24"/>
                <w:szCs w:val="24"/>
              </w:rPr>
            </w:pPr>
          </w:p>
        </w:tc>
        <w:tc>
          <w:tcPr>
            <w:tcW w:w="1701" w:type="dxa"/>
            <w:shd w:val="clear" w:color="auto" w:fill="auto"/>
            <w:hideMark/>
          </w:tcPr>
          <w:p w:rsidR="00E708D6" w:rsidRPr="007E7494" w:rsidRDefault="00E708D6" w:rsidP="00E708D6">
            <w:pPr>
              <w:rPr>
                <w:sz w:val="24"/>
                <w:szCs w:val="24"/>
              </w:rPr>
            </w:pPr>
            <w:r w:rsidRPr="007E7494">
              <w:rPr>
                <w:sz w:val="24"/>
                <w:szCs w:val="24"/>
              </w:rPr>
              <w:t>бюджет ра</w:t>
            </w:r>
            <w:r w:rsidRPr="007E7494">
              <w:rPr>
                <w:sz w:val="24"/>
                <w:szCs w:val="24"/>
              </w:rPr>
              <w:t>й</w:t>
            </w:r>
            <w:r w:rsidRPr="007E7494">
              <w:rPr>
                <w:sz w:val="24"/>
                <w:szCs w:val="24"/>
              </w:rPr>
              <w:t xml:space="preserve">она, </w:t>
            </w:r>
          </w:p>
        </w:tc>
        <w:tc>
          <w:tcPr>
            <w:tcW w:w="1136" w:type="dxa"/>
            <w:vMerge/>
            <w:vAlign w:val="center"/>
            <w:hideMark/>
          </w:tcPr>
          <w:p w:rsidR="00E708D6" w:rsidRPr="007E7494" w:rsidRDefault="00E708D6" w:rsidP="00E708D6">
            <w:pPr>
              <w:rPr>
                <w:sz w:val="24"/>
                <w:szCs w:val="24"/>
              </w:rPr>
            </w:pP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644925,2</w:t>
            </w:r>
          </w:p>
        </w:tc>
        <w:tc>
          <w:tcPr>
            <w:tcW w:w="1131" w:type="dxa"/>
            <w:shd w:val="clear" w:color="auto" w:fill="auto"/>
            <w:noWrap/>
            <w:vAlign w:val="center"/>
            <w:hideMark/>
          </w:tcPr>
          <w:p w:rsidR="00E708D6" w:rsidRPr="007E7494" w:rsidRDefault="00E708D6" w:rsidP="00E708D6">
            <w:pPr>
              <w:rPr>
                <w:sz w:val="24"/>
                <w:szCs w:val="24"/>
              </w:rPr>
            </w:pPr>
            <w:r w:rsidRPr="007E7494">
              <w:rPr>
                <w:sz w:val="24"/>
                <w:szCs w:val="24"/>
              </w:rPr>
              <w:t>88750,0</w:t>
            </w:r>
          </w:p>
        </w:tc>
        <w:tc>
          <w:tcPr>
            <w:tcW w:w="1224" w:type="dxa"/>
            <w:shd w:val="clear" w:color="auto" w:fill="auto"/>
            <w:noWrap/>
            <w:vAlign w:val="center"/>
            <w:hideMark/>
          </w:tcPr>
          <w:p w:rsidR="00E708D6" w:rsidRPr="007E7494" w:rsidRDefault="00E708D6" w:rsidP="00E708D6">
            <w:pPr>
              <w:rPr>
                <w:sz w:val="24"/>
                <w:szCs w:val="24"/>
              </w:rPr>
            </w:pPr>
            <w:r w:rsidRPr="007E7494">
              <w:rPr>
                <w:sz w:val="24"/>
                <w:szCs w:val="24"/>
              </w:rPr>
              <w:t>86746,8</w:t>
            </w:r>
          </w:p>
        </w:tc>
        <w:tc>
          <w:tcPr>
            <w:tcW w:w="1173" w:type="dxa"/>
            <w:shd w:val="clear" w:color="auto" w:fill="auto"/>
            <w:noWrap/>
            <w:vAlign w:val="center"/>
            <w:hideMark/>
          </w:tcPr>
          <w:p w:rsidR="00E708D6" w:rsidRPr="007E7494" w:rsidRDefault="00E708D6" w:rsidP="00E708D6">
            <w:pPr>
              <w:rPr>
                <w:sz w:val="24"/>
                <w:szCs w:val="24"/>
              </w:rPr>
            </w:pPr>
            <w:r w:rsidRPr="007E7494">
              <w:rPr>
                <w:sz w:val="24"/>
                <w:szCs w:val="24"/>
              </w:rPr>
              <w:t>79451,6</w:t>
            </w:r>
          </w:p>
        </w:tc>
        <w:tc>
          <w:tcPr>
            <w:tcW w:w="931" w:type="dxa"/>
            <w:shd w:val="clear" w:color="auto" w:fill="auto"/>
            <w:noWrap/>
            <w:vAlign w:val="center"/>
            <w:hideMark/>
          </w:tcPr>
          <w:p w:rsidR="00E708D6" w:rsidRPr="007E7494" w:rsidRDefault="00E708D6" w:rsidP="00E708D6">
            <w:pPr>
              <w:rPr>
                <w:sz w:val="24"/>
                <w:szCs w:val="24"/>
              </w:rPr>
            </w:pPr>
            <w:r w:rsidRPr="007E7494">
              <w:rPr>
                <w:sz w:val="24"/>
                <w:szCs w:val="24"/>
              </w:rPr>
              <w:t>79451,6</w:t>
            </w:r>
          </w:p>
        </w:tc>
        <w:tc>
          <w:tcPr>
            <w:tcW w:w="1055" w:type="dxa"/>
            <w:shd w:val="clear" w:color="auto" w:fill="auto"/>
            <w:noWrap/>
            <w:vAlign w:val="center"/>
            <w:hideMark/>
          </w:tcPr>
          <w:p w:rsidR="00E708D6" w:rsidRPr="007E7494" w:rsidRDefault="00E708D6" w:rsidP="00E708D6">
            <w:pPr>
              <w:rPr>
                <w:sz w:val="24"/>
                <w:szCs w:val="24"/>
              </w:rPr>
            </w:pPr>
            <w:r w:rsidRPr="007E7494">
              <w:rPr>
                <w:sz w:val="24"/>
                <w:szCs w:val="24"/>
              </w:rPr>
              <w:t>79451,6</w:t>
            </w:r>
          </w:p>
        </w:tc>
        <w:tc>
          <w:tcPr>
            <w:tcW w:w="1136" w:type="dxa"/>
            <w:shd w:val="clear" w:color="auto" w:fill="auto"/>
            <w:noWrap/>
            <w:vAlign w:val="center"/>
            <w:hideMark/>
          </w:tcPr>
          <w:p w:rsidR="00E708D6" w:rsidRPr="007E7494" w:rsidRDefault="00E708D6" w:rsidP="00E708D6">
            <w:pPr>
              <w:rPr>
                <w:sz w:val="24"/>
                <w:szCs w:val="24"/>
              </w:rPr>
            </w:pPr>
            <w:r w:rsidRPr="007E7494">
              <w:rPr>
                <w:sz w:val="24"/>
                <w:szCs w:val="24"/>
              </w:rPr>
              <w:t>112719,0</w:t>
            </w:r>
          </w:p>
        </w:tc>
        <w:tc>
          <w:tcPr>
            <w:tcW w:w="702" w:type="dxa"/>
            <w:shd w:val="clear" w:color="auto" w:fill="auto"/>
            <w:noWrap/>
            <w:vAlign w:val="center"/>
            <w:hideMark/>
          </w:tcPr>
          <w:p w:rsidR="00E708D6" w:rsidRPr="007E7494" w:rsidRDefault="00E708D6" w:rsidP="00E708D6">
            <w:pPr>
              <w:rPr>
                <w:sz w:val="24"/>
                <w:szCs w:val="24"/>
              </w:rPr>
            </w:pPr>
            <w:r w:rsidRPr="007E7494">
              <w:rPr>
                <w:sz w:val="24"/>
                <w:szCs w:val="24"/>
              </w:rPr>
              <w:t>118354,6</w:t>
            </w:r>
          </w:p>
        </w:tc>
      </w:tr>
      <w:tr w:rsidR="00E708D6" w:rsidRPr="007E7494" w:rsidTr="0066328C">
        <w:trPr>
          <w:gridAfter w:val="2"/>
          <w:wAfter w:w="2350" w:type="dxa"/>
          <w:trHeight w:val="525"/>
        </w:trPr>
        <w:tc>
          <w:tcPr>
            <w:tcW w:w="709" w:type="dxa"/>
            <w:gridSpan w:val="2"/>
            <w:vAlign w:val="center"/>
          </w:tcPr>
          <w:p w:rsidR="00E708D6" w:rsidRPr="007E7494" w:rsidRDefault="00E708D6" w:rsidP="007E7494">
            <w:pPr>
              <w:jc w:val="center"/>
              <w:rPr>
                <w:sz w:val="24"/>
                <w:szCs w:val="24"/>
              </w:rPr>
            </w:pPr>
            <w:r w:rsidRPr="007E7494">
              <w:rPr>
                <w:sz w:val="24"/>
                <w:szCs w:val="24"/>
              </w:rPr>
              <w:t>144</w:t>
            </w:r>
            <w:r w:rsidR="007E7494">
              <w:rPr>
                <w:sz w:val="24"/>
                <w:szCs w:val="24"/>
              </w:rPr>
              <w:t>.</w:t>
            </w:r>
          </w:p>
        </w:tc>
        <w:tc>
          <w:tcPr>
            <w:tcW w:w="3544" w:type="dxa"/>
            <w:gridSpan w:val="4"/>
            <w:vMerge/>
            <w:vAlign w:val="center"/>
            <w:hideMark/>
          </w:tcPr>
          <w:p w:rsidR="00E708D6" w:rsidRPr="007E7494" w:rsidRDefault="00E708D6" w:rsidP="00E708D6">
            <w:pPr>
              <w:rPr>
                <w:sz w:val="24"/>
                <w:szCs w:val="24"/>
              </w:rPr>
            </w:pPr>
          </w:p>
        </w:tc>
        <w:tc>
          <w:tcPr>
            <w:tcW w:w="1701" w:type="dxa"/>
            <w:shd w:val="clear" w:color="auto" w:fill="auto"/>
            <w:hideMark/>
          </w:tcPr>
          <w:p w:rsidR="00E708D6" w:rsidRPr="007E7494" w:rsidRDefault="00E708D6" w:rsidP="00E708D6">
            <w:pPr>
              <w:rPr>
                <w:sz w:val="24"/>
                <w:szCs w:val="24"/>
              </w:rPr>
            </w:pPr>
            <w:r w:rsidRPr="007E7494">
              <w:rPr>
                <w:sz w:val="24"/>
                <w:szCs w:val="24"/>
              </w:rPr>
              <w:t>в том числе безвозмез</w:t>
            </w:r>
            <w:r w:rsidRPr="007E7494">
              <w:rPr>
                <w:sz w:val="24"/>
                <w:szCs w:val="24"/>
              </w:rPr>
              <w:t>д</w:t>
            </w:r>
            <w:r w:rsidRPr="007E7494">
              <w:rPr>
                <w:sz w:val="24"/>
                <w:szCs w:val="24"/>
              </w:rPr>
              <w:t>ные посту</w:t>
            </w:r>
            <w:r w:rsidRPr="007E7494">
              <w:rPr>
                <w:sz w:val="24"/>
                <w:szCs w:val="24"/>
              </w:rPr>
              <w:t>п</w:t>
            </w:r>
            <w:r w:rsidRPr="007E7494">
              <w:rPr>
                <w:sz w:val="24"/>
                <w:szCs w:val="24"/>
              </w:rPr>
              <w:t>ления от ф</w:t>
            </w:r>
            <w:r w:rsidRPr="007E7494">
              <w:rPr>
                <w:sz w:val="24"/>
                <w:szCs w:val="24"/>
              </w:rPr>
              <w:t>и</w:t>
            </w:r>
            <w:r w:rsidRPr="007E7494">
              <w:rPr>
                <w:sz w:val="24"/>
                <w:szCs w:val="24"/>
              </w:rPr>
              <w:t>зических и юридических лиц</w:t>
            </w:r>
          </w:p>
        </w:tc>
        <w:tc>
          <w:tcPr>
            <w:tcW w:w="1136" w:type="dxa"/>
            <w:vMerge/>
            <w:vAlign w:val="center"/>
            <w:hideMark/>
          </w:tcPr>
          <w:p w:rsidR="00E708D6" w:rsidRPr="007E7494" w:rsidRDefault="00E708D6" w:rsidP="00E708D6">
            <w:pPr>
              <w:rPr>
                <w:sz w:val="24"/>
                <w:szCs w:val="24"/>
              </w:rPr>
            </w:pP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13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224"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173"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93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055"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136"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702" w:type="dxa"/>
            <w:shd w:val="clear" w:color="auto" w:fill="auto"/>
            <w:noWrap/>
            <w:vAlign w:val="center"/>
            <w:hideMark/>
          </w:tcPr>
          <w:p w:rsidR="00E708D6" w:rsidRPr="007E7494" w:rsidRDefault="00E708D6" w:rsidP="00E708D6">
            <w:pPr>
              <w:rPr>
                <w:sz w:val="24"/>
                <w:szCs w:val="24"/>
              </w:rPr>
            </w:pPr>
            <w:r w:rsidRPr="007E7494">
              <w:rPr>
                <w:sz w:val="24"/>
                <w:szCs w:val="24"/>
              </w:rPr>
              <w:t>0,0</w:t>
            </w:r>
          </w:p>
        </w:tc>
      </w:tr>
      <w:tr w:rsidR="00E708D6" w:rsidRPr="007E7494" w:rsidTr="0066328C">
        <w:trPr>
          <w:gridAfter w:val="2"/>
          <w:wAfter w:w="2350" w:type="dxa"/>
          <w:trHeight w:val="525"/>
        </w:trPr>
        <w:tc>
          <w:tcPr>
            <w:tcW w:w="709" w:type="dxa"/>
            <w:gridSpan w:val="2"/>
            <w:vAlign w:val="center"/>
          </w:tcPr>
          <w:p w:rsidR="00E708D6" w:rsidRPr="007E7494" w:rsidRDefault="00E708D6" w:rsidP="007E7494">
            <w:pPr>
              <w:jc w:val="center"/>
              <w:rPr>
                <w:sz w:val="24"/>
                <w:szCs w:val="24"/>
              </w:rPr>
            </w:pPr>
            <w:r w:rsidRPr="007E7494">
              <w:rPr>
                <w:sz w:val="24"/>
                <w:szCs w:val="24"/>
              </w:rPr>
              <w:t>145</w:t>
            </w:r>
            <w:r w:rsidR="007E7494">
              <w:rPr>
                <w:sz w:val="24"/>
                <w:szCs w:val="24"/>
              </w:rPr>
              <w:t>.</w:t>
            </w:r>
          </w:p>
        </w:tc>
        <w:tc>
          <w:tcPr>
            <w:tcW w:w="3544" w:type="dxa"/>
            <w:gridSpan w:val="4"/>
            <w:vMerge/>
            <w:vAlign w:val="center"/>
            <w:hideMark/>
          </w:tcPr>
          <w:p w:rsidR="00E708D6" w:rsidRPr="007E7494" w:rsidRDefault="00E708D6" w:rsidP="00E708D6">
            <w:pPr>
              <w:rPr>
                <w:sz w:val="24"/>
                <w:szCs w:val="24"/>
              </w:rPr>
            </w:pPr>
          </w:p>
        </w:tc>
        <w:tc>
          <w:tcPr>
            <w:tcW w:w="1701" w:type="dxa"/>
            <w:shd w:val="clear" w:color="auto" w:fill="auto"/>
            <w:hideMark/>
          </w:tcPr>
          <w:p w:rsidR="00E708D6" w:rsidRPr="007E7494" w:rsidRDefault="00E708D6" w:rsidP="00E708D6">
            <w:pPr>
              <w:rPr>
                <w:sz w:val="24"/>
                <w:szCs w:val="24"/>
              </w:rPr>
            </w:pPr>
            <w:r w:rsidRPr="007E7494">
              <w:rPr>
                <w:sz w:val="24"/>
                <w:szCs w:val="24"/>
              </w:rPr>
              <w:t>иные вн</w:t>
            </w:r>
            <w:r w:rsidRPr="007E7494">
              <w:rPr>
                <w:sz w:val="24"/>
                <w:szCs w:val="24"/>
              </w:rPr>
              <w:t>е</w:t>
            </w:r>
            <w:r w:rsidRPr="007E7494">
              <w:rPr>
                <w:sz w:val="24"/>
                <w:szCs w:val="24"/>
              </w:rPr>
              <w:t>бюджетные источники</w:t>
            </w:r>
          </w:p>
        </w:tc>
        <w:tc>
          <w:tcPr>
            <w:tcW w:w="1136" w:type="dxa"/>
            <w:vMerge/>
            <w:vAlign w:val="center"/>
            <w:hideMark/>
          </w:tcPr>
          <w:p w:rsidR="00E708D6" w:rsidRPr="007E7494" w:rsidRDefault="00E708D6" w:rsidP="00E708D6">
            <w:pPr>
              <w:rPr>
                <w:sz w:val="24"/>
                <w:szCs w:val="24"/>
              </w:rPr>
            </w:pP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47335,1</w:t>
            </w:r>
          </w:p>
        </w:tc>
        <w:tc>
          <w:tcPr>
            <w:tcW w:w="1131" w:type="dxa"/>
            <w:shd w:val="clear" w:color="auto" w:fill="auto"/>
            <w:noWrap/>
            <w:vAlign w:val="center"/>
            <w:hideMark/>
          </w:tcPr>
          <w:p w:rsidR="00E708D6" w:rsidRPr="007E7494" w:rsidRDefault="00E708D6" w:rsidP="00E708D6">
            <w:pPr>
              <w:rPr>
                <w:sz w:val="24"/>
                <w:szCs w:val="24"/>
              </w:rPr>
            </w:pPr>
            <w:r w:rsidRPr="007E7494">
              <w:rPr>
                <w:sz w:val="24"/>
                <w:szCs w:val="24"/>
              </w:rPr>
              <w:t>8955,0</w:t>
            </w:r>
          </w:p>
        </w:tc>
        <w:tc>
          <w:tcPr>
            <w:tcW w:w="1224" w:type="dxa"/>
            <w:shd w:val="clear" w:color="auto" w:fill="auto"/>
            <w:noWrap/>
            <w:vAlign w:val="center"/>
            <w:hideMark/>
          </w:tcPr>
          <w:p w:rsidR="00E708D6" w:rsidRPr="007E7494" w:rsidRDefault="00E708D6" w:rsidP="00E708D6">
            <w:pPr>
              <w:rPr>
                <w:sz w:val="24"/>
                <w:szCs w:val="24"/>
              </w:rPr>
            </w:pPr>
            <w:r w:rsidRPr="007E7494">
              <w:rPr>
                <w:sz w:val="24"/>
                <w:szCs w:val="24"/>
              </w:rPr>
              <w:t>10077,6</w:t>
            </w:r>
          </w:p>
        </w:tc>
        <w:tc>
          <w:tcPr>
            <w:tcW w:w="1173" w:type="dxa"/>
            <w:shd w:val="clear" w:color="auto" w:fill="auto"/>
            <w:noWrap/>
            <w:vAlign w:val="center"/>
            <w:hideMark/>
          </w:tcPr>
          <w:p w:rsidR="00E708D6" w:rsidRPr="007E7494" w:rsidRDefault="00E708D6" w:rsidP="00E708D6">
            <w:pPr>
              <w:rPr>
                <w:sz w:val="24"/>
                <w:szCs w:val="24"/>
              </w:rPr>
            </w:pPr>
            <w:r w:rsidRPr="007E7494">
              <w:rPr>
                <w:sz w:val="24"/>
                <w:szCs w:val="24"/>
              </w:rPr>
              <w:t>5150,0</w:t>
            </w:r>
          </w:p>
        </w:tc>
        <w:tc>
          <w:tcPr>
            <w:tcW w:w="931" w:type="dxa"/>
            <w:shd w:val="clear" w:color="auto" w:fill="auto"/>
            <w:noWrap/>
            <w:vAlign w:val="center"/>
            <w:hideMark/>
          </w:tcPr>
          <w:p w:rsidR="00E708D6" w:rsidRPr="007E7494" w:rsidRDefault="00E708D6" w:rsidP="00E708D6">
            <w:pPr>
              <w:rPr>
                <w:sz w:val="24"/>
                <w:szCs w:val="24"/>
              </w:rPr>
            </w:pPr>
            <w:r w:rsidRPr="007E7494">
              <w:rPr>
                <w:sz w:val="24"/>
                <w:szCs w:val="24"/>
              </w:rPr>
              <w:t>5305,0</w:t>
            </w:r>
          </w:p>
        </w:tc>
        <w:tc>
          <w:tcPr>
            <w:tcW w:w="1055" w:type="dxa"/>
            <w:shd w:val="clear" w:color="auto" w:fill="auto"/>
            <w:noWrap/>
            <w:vAlign w:val="center"/>
            <w:hideMark/>
          </w:tcPr>
          <w:p w:rsidR="00E708D6" w:rsidRPr="007E7494" w:rsidRDefault="00E708D6" w:rsidP="00E708D6">
            <w:pPr>
              <w:rPr>
                <w:sz w:val="24"/>
                <w:szCs w:val="24"/>
              </w:rPr>
            </w:pPr>
            <w:r w:rsidRPr="007E7494">
              <w:rPr>
                <w:sz w:val="24"/>
                <w:szCs w:val="24"/>
              </w:rPr>
              <w:t>5661,4</w:t>
            </w:r>
          </w:p>
        </w:tc>
        <w:tc>
          <w:tcPr>
            <w:tcW w:w="1136" w:type="dxa"/>
            <w:shd w:val="clear" w:color="auto" w:fill="auto"/>
            <w:noWrap/>
            <w:vAlign w:val="center"/>
            <w:hideMark/>
          </w:tcPr>
          <w:p w:rsidR="00E708D6" w:rsidRPr="007E7494" w:rsidRDefault="00E708D6" w:rsidP="00E708D6">
            <w:pPr>
              <w:rPr>
                <w:sz w:val="24"/>
                <w:szCs w:val="24"/>
              </w:rPr>
            </w:pPr>
            <w:r w:rsidRPr="007E7494">
              <w:rPr>
                <w:sz w:val="24"/>
                <w:szCs w:val="24"/>
              </w:rPr>
              <w:t>5944,4</w:t>
            </w:r>
          </w:p>
        </w:tc>
        <w:tc>
          <w:tcPr>
            <w:tcW w:w="702" w:type="dxa"/>
            <w:shd w:val="clear" w:color="auto" w:fill="auto"/>
            <w:noWrap/>
            <w:vAlign w:val="center"/>
            <w:hideMark/>
          </w:tcPr>
          <w:p w:rsidR="00E708D6" w:rsidRPr="007E7494" w:rsidRDefault="00E708D6" w:rsidP="00E708D6">
            <w:pPr>
              <w:rPr>
                <w:sz w:val="24"/>
                <w:szCs w:val="24"/>
              </w:rPr>
            </w:pPr>
            <w:r w:rsidRPr="007E7494">
              <w:rPr>
                <w:sz w:val="24"/>
                <w:szCs w:val="24"/>
              </w:rPr>
              <w:t>6241,7</w:t>
            </w:r>
          </w:p>
        </w:tc>
      </w:tr>
      <w:tr w:rsidR="00E708D6" w:rsidRPr="007E7494" w:rsidTr="0066328C">
        <w:trPr>
          <w:gridAfter w:val="2"/>
          <w:wAfter w:w="2350" w:type="dxa"/>
          <w:trHeight w:val="233"/>
        </w:trPr>
        <w:tc>
          <w:tcPr>
            <w:tcW w:w="709" w:type="dxa"/>
            <w:gridSpan w:val="2"/>
            <w:vAlign w:val="center"/>
          </w:tcPr>
          <w:p w:rsidR="00E708D6" w:rsidRPr="007E7494" w:rsidRDefault="00E708D6" w:rsidP="007E7494">
            <w:pPr>
              <w:jc w:val="center"/>
              <w:rPr>
                <w:sz w:val="24"/>
                <w:szCs w:val="24"/>
              </w:rPr>
            </w:pPr>
            <w:r w:rsidRPr="007E7494">
              <w:rPr>
                <w:sz w:val="24"/>
                <w:szCs w:val="24"/>
              </w:rPr>
              <w:t>146</w:t>
            </w:r>
            <w:r w:rsidR="007E7494">
              <w:rPr>
                <w:sz w:val="24"/>
                <w:szCs w:val="24"/>
              </w:rPr>
              <w:t>.</w:t>
            </w:r>
          </w:p>
        </w:tc>
        <w:tc>
          <w:tcPr>
            <w:tcW w:w="3544" w:type="dxa"/>
            <w:gridSpan w:val="4"/>
            <w:vMerge w:val="restart"/>
            <w:shd w:val="clear" w:color="auto" w:fill="auto"/>
            <w:hideMark/>
          </w:tcPr>
          <w:p w:rsidR="00E708D6" w:rsidRPr="007E7494" w:rsidRDefault="00E708D6" w:rsidP="007E7494">
            <w:pPr>
              <w:jc w:val="both"/>
              <w:rPr>
                <w:sz w:val="24"/>
                <w:szCs w:val="24"/>
              </w:rPr>
            </w:pPr>
            <w:r w:rsidRPr="007E7494">
              <w:rPr>
                <w:sz w:val="24"/>
                <w:szCs w:val="24"/>
              </w:rPr>
              <w:t>Всего по муниципальной пр</w:t>
            </w:r>
            <w:r w:rsidRPr="007E7494">
              <w:rPr>
                <w:sz w:val="24"/>
                <w:szCs w:val="24"/>
              </w:rPr>
              <w:t>о</w:t>
            </w:r>
            <w:r w:rsidRPr="007E7494">
              <w:rPr>
                <w:sz w:val="24"/>
                <w:szCs w:val="24"/>
              </w:rPr>
              <w:t>грамме</w:t>
            </w:r>
          </w:p>
        </w:tc>
        <w:tc>
          <w:tcPr>
            <w:tcW w:w="1701" w:type="dxa"/>
            <w:shd w:val="clear" w:color="auto" w:fill="auto"/>
            <w:hideMark/>
          </w:tcPr>
          <w:p w:rsidR="00E708D6" w:rsidRPr="007E7494" w:rsidRDefault="00E708D6" w:rsidP="00E708D6">
            <w:pPr>
              <w:rPr>
                <w:sz w:val="24"/>
                <w:szCs w:val="24"/>
              </w:rPr>
            </w:pPr>
            <w:r w:rsidRPr="007E7494">
              <w:rPr>
                <w:sz w:val="24"/>
                <w:szCs w:val="24"/>
              </w:rPr>
              <w:t>всего</w:t>
            </w:r>
          </w:p>
        </w:tc>
        <w:tc>
          <w:tcPr>
            <w:tcW w:w="1136" w:type="dxa"/>
            <w:shd w:val="clear" w:color="auto" w:fill="auto"/>
            <w:hideMark/>
          </w:tcPr>
          <w:p w:rsidR="00E708D6" w:rsidRPr="007E7494" w:rsidRDefault="00E708D6" w:rsidP="00E708D6">
            <w:pPr>
              <w:rPr>
                <w:sz w:val="24"/>
                <w:szCs w:val="24"/>
              </w:rPr>
            </w:pPr>
            <w:r w:rsidRPr="007E7494">
              <w:rPr>
                <w:sz w:val="24"/>
                <w:szCs w:val="24"/>
              </w:rPr>
              <w:t>х</w:t>
            </w: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1391553,1</w:t>
            </w:r>
          </w:p>
        </w:tc>
        <w:tc>
          <w:tcPr>
            <w:tcW w:w="1131" w:type="dxa"/>
            <w:shd w:val="clear" w:color="auto" w:fill="auto"/>
            <w:noWrap/>
            <w:vAlign w:val="center"/>
            <w:hideMark/>
          </w:tcPr>
          <w:p w:rsidR="00E708D6" w:rsidRPr="007E7494" w:rsidRDefault="00E708D6" w:rsidP="00E708D6">
            <w:pPr>
              <w:rPr>
                <w:sz w:val="24"/>
                <w:szCs w:val="24"/>
              </w:rPr>
            </w:pPr>
            <w:r w:rsidRPr="007E7494">
              <w:rPr>
                <w:sz w:val="24"/>
                <w:szCs w:val="24"/>
              </w:rPr>
              <w:t>302090,0</w:t>
            </w:r>
          </w:p>
        </w:tc>
        <w:tc>
          <w:tcPr>
            <w:tcW w:w="1224" w:type="dxa"/>
            <w:shd w:val="clear" w:color="auto" w:fill="auto"/>
            <w:noWrap/>
            <w:vAlign w:val="center"/>
            <w:hideMark/>
          </w:tcPr>
          <w:p w:rsidR="00E708D6" w:rsidRPr="007E7494" w:rsidRDefault="00E708D6" w:rsidP="00E708D6">
            <w:pPr>
              <w:rPr>
                <w:sz w:val="24"/>
                <w:szCs w:val="24"/>
              </w:rPr>
            </w:pPr>
            <w:r w:rsidRPr="007E7494">
              <w:rPr>
                <w:sz w:val="24"/>
                <w:szCs w:val="24"/>
              </w:rPr>
              <w:t>528858,0</w:t>
            </w:r>
          </w:p>
        </w:tc>
        <w:tc>
          <w:tcPr>
            <w:tcW w:w="1173" w:type="dxa"/>
            <w:shd w:val="clear" w:color="auto" w:fill="auto"/>
            <w:noWrap/>
            <w:vAlign w:val="center"/>
            <w:hideMark/>
          </w:tcPr>
          <w:p w:rsidR="00E708D6" w:rsidRPr="007E7494" w:rsidRDefault="00E708D6" w:rsidP="00E708D6">
            <w:pPr>
              <w:rPr>
                <w:sz w:val="24"/>
                <w:szCs w:val="24"/>
              </w:rPr>
            </w:pPr>
            <w:r w:rsidRPr="007E7494">
              <w:rPr>
                <w:sz w:val="24"/>
                <w:szCs w:val="24"/>
              </w:rPr>
              <w:t>114191,2</w:t>
            </w:r>
          </w:p>
        </w:tc>
        <w:tc>
          <w:tcPr>
            <w:tcW w:w="931" w:type="dxa"/>
            <w:shd w:val="clear" w:color="auto" w:fill="auto"/>
            <w:noWrap/>
            <w:vAlign w:val="center"/>
            <w:hideMark/>
          </w:tcPr>
          <w:p w:rsidR="00E708D6" w:rsidRPr="007E7494" w:rsidRDefault="00E708D6" w:rsidP="00E708D6">
            <w:pPr>
              <w:rPr>
                <w:sz w:val="24"/>
                <w:szCs w:val="24"/>
              </w:rPr>
            </w:pPr>
            <w:r w:rsidRPr="007E7494">
              <w:rPr>
                <w:sz w:val="24"/>
                <w:szCs w:val="24"/>
              </w:rPr>
              <w:t>87848,9</w:t>
            </w:r>
          </w:p>
        </w:tc>
        <w:tc>
          <w:tcPr>
            <w:tcW w:w="1055" w:type="dxa"/>
            <w:shd w:val="clear" w:color="auto" w:fill="auto"/>
            <w:noWrap/>
            <w:vAlign w:val="center"/>
            <w:hideMark/>
          </w:tcPr>
          <w:p w:rsidR="00E708D6" w:rsidRPr="007E7494" w:rsidRDefault="00E708D6" w:rsidP="00E708D6">
            <w:pPr>
              <w:rPr>
                <w:sz w:val="24"/>
                <w:szCs w:val="24"/>
              </w:rPr>
            </w:pPr>
            <w:r w:rsidRPr="007E7494">
              <w:rPr>
                <w:sz w:val="24"/>
                <w:szCs w:val="24"/>
              </w:rPr>
              <w:t>88205,3</w:t>
            </w:r>
          </w:p>
        </w:tc>
        <w:tc>
          <w:tcPr>
            <w:tcW w:w="1136" w:type="dxa"/>
            <w:shd w:val="clear" w:color="auto" w:fill="auto"/>
            <w:noWrap/>
            <w:vAlign w:val="center"/>
            <w:hideMark/>
          </w:tcPr>
          <w:p w:rsidR="00E708D6" w:rsidRPr="007E7494" w:rsidRDefault="00E708D6" w:rsidP="00E708D6">
            <w:pPr>
              <w:rPr>
                <w:sz w:val="24"/>
                <w:szCs w:val="24"/>
              </w:rPr>
            </w:pPr>
            <w:r w:rsidRPr="007E7494">
              <w:rPr>
                <w:sz w:val="24"/>
                <w:szCs w:val="24"/>
              </w:rPr>
              <w:t>132063,4</w:t>
            </w:r>
          </w:p>
        </w:tc>
        <w:tc>
          <w:tcPr>
            <w:tcW w:w="702" w:type="dxa"/>
            <w:shd w:val="clear" w:color="auto" w:fill="auto"/>
            <w:noWrap/>
            <w:vAlign w:val="center"/>
            <w:hideMark/>
          </w:tcPr>
          <w:p w:rsidR="00E708D6" w:rsidRPr="007E7494" w:rsidRDefault="00E708D6" w:rsidP="00E708D6">
            <w:pPr>
              <w:rPr>
                <w:sz w:val="24"/>
                <w:szCs w:val="24"/>
              </w:rPr>
            </w:pPr>
            <w:r w:rsidRPr="007E7494">
              <w:rPr>
                <w:sz w:val="24"/>
                <w:szCs w:val="24"/>
              </w:rPr>
              <w:t>138296,3</w:t>
            </w:r>
          </w:p>
        </w:tc>
      </w:tr>
      <w:tr w:rsidR="00E708D6" w:rsidRPr="007E7494" w:rsidTr="0066328C">
        <w:trPr>
          <w:gridAfter w:val="2"/>
          <w:wAfter w:w="2350" w:type="dxa"/>
          <w:trHeight w:val="525"/>
        </w:trPr>
        <w:tc>
          <w:tcPr>
            <w:tcW w:w="709" w:type="dxa"/>
            <w:gridSpan w:val="2"/>
            <w:vAlign w:val="center"/>
          </w:tcPr>
          <w:p w:rsidR="00E708D6" w:rsidRPr="007E7494" w:rsidRDefault="00E708D6" w:rsidP="007E7494">
            <w:pPr>
              <w:jc w:val="center"/>
              <w:rPr>
                <w:sz w:val="24"/>
                <w:szCs w:val="24"/>
              </w:rPr>
            </w:pPr>
            <w:r w:rsidRPr="007E7494">
              <w:rPr>
                <w:sz w:val="24"/>
                <w:szCs w:val="24"/>
              </w:rPr>
              <w:lastRenderedPageBreak/>
              <w:t>147</w:t>
            </w:r>
            <w:r w:rsidR="007E7494">
              <w:rPr>
                <w:sz w:val="24"/>
                <w:szCs w:val="24"/>
              </w:rPr>
              <w:t>.</w:t>
            </w:r>
          </w:p>
        </w:tc>
        <w:tc>
          <w:tcPr>
            <w:tcW w:w="3544" w:type="dxa"/>
            <w:gridSpan w:val="4"/>
            <w:vMerge/>
            <w:vAlign w:val="center"/>
            <w:hideMark/>
          </w:tcPr>
          <w:p w:rsidR="00E708D6" w:rsidRPr="007E7494" w:rsidRDefault="00E708D6" w:rsidP="00E708D6">
            <w:pPr>
              <w:rPr>
                <w:sz w:val="24"/>
                <w:szCs w:val="24"/>
              </w:rPr>
            </w:pPr>
          </w:p>
        </w:tc>
        <w:tc>
          <w:tcPr>
            <w:tcW w:w="1701" w:type="dxa"/>
            <w:shd w:val="clear" w:color="auto" w:fill="auto"/>
            <w:hideMark/>
          </w:tcPr>
          <w:p w:rsidR="00E708D6" w:rsidRPr="007E7494" w:rsidRDefault="00E708D6" w:rsidP="00E708D6">
            <w:pPr>
              <w:rPr>
                <w:sz w:val="24"/>
                <w:szCs w:val="24"/>
              </w:rPr>
            </w:pPr>
            <w:r w:rsidRPr="007E7494">
              <w:rPr>
                <w:sz w:val="24"/>
                <w:szCs w:val="24"/>
              </w:rPr>
              <w:t>бюджет авт</w:t>
            </w:r>
            <w:r w:rsidRPr="007E7494">
              <w:rPr>
                <w:sz w:val="24"/>
                <w:szCs w:val="24"/>
              </w:rPr>
              <w:t>о</w:t>
            </w:r>
            <w:r w:rsidRPr="007E7494">
              <w:rPr>
                <w:sz w:val="24"/>
                <w:szCs w:val="24"/>
              </w:rPr>
              <w:t>номного о</w:t>
            </w:r>
            <w:r w:rsidRPr="007E7494">
              <w:rPr>
                <w:sz w:val="24"/>
                <w:szCs w:val="24"/>
              </w:rPr>
              <w:t>к</w:t>
            </w:r>
            <w:r w:rsidRPr="007E7494">
              <w:rPr>
                <w:sz w:val="24"/>
                <w:szCs w:val="24"/>
              </w:rPr>
              <w:t>руга</w:t>
            </w:r>
          </w:p>
        </w:tc>
        <w:tc>
          <w:tcPr>
            <w:tcW w:w="1136" w:type="dxa"/>
            <w:shd w:val="clear" w:color="auto" w:fill="auto"/>
            <w:hideMark/>
          </w:tcPr>
          <w:p w:rsidR="00E708D6" w:rsidRPr="007E7494" w:rsidRDefault="00E708D6" w:rsidP="00E708D6">
            <w:pPr>
              <w:rPr>
                <w:sz w:val="24"/>
                <w:szCs w:val="24"/>
              </w:rPr>
            </w:pPr>
            <w:r w:rsidRPr="007E7494">
              <w:rPr>
                <w:sz w:val="24"/>
                <w:szCs w:val="24"/>
              </w:rPr>
              <w:t>х</w:t>
            </w: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177004,3</w:t>
            </w:r>
          </w:p>
        </w:tc>
        <w:tc>
          <w:tcPr>
            <w:tcW w:w="1131" w:type="dxa"/>
            <w:shd w:val="clear" w:color="auto" w:fill="auto"/>
            <w:noWrap/>
            <w:vAlign w:val="center"/>
            <w:hideMark/>
          </w:tcPr>
          <w:p w:rsidR="00E708D6" w:rsidRPr="007E7494" w:rsidRDefault="00E708D6" w:rsidP="00E708D6">
            <w:pPr>
              <w:rPr>
                <w:sz w:val="24"/>
                <w:szCs w:val="24"/>
              </w:rPr>
            </w:pPr>
            <w:r w:rsidRPr="007E7494">
              <w:rPr>
                <w:sz w:val="24"/>
                <w:szCs w:val="24"/>
              </w:rPr>
              <w:t>4514,0</w:t>
            </w:r>
          </w:p>
        </w:tc>
        <w:tc>
          <w:tcPr>
            <w:tcW w:w="1224" w:type="dxa"/>
            <w:shd w:val="clear" w:color="auto" w:fill="auto"/>
            <w:noWrap/>
            <w:vAlign w:val="center"/>
            <w:hideMark/>
          </w:tcPr>
          <w:p w:rsidR="00E708D6" w:rsidRPr="007E7494" w:rsidRDefault="00E708D6" w:rsidP="00E708D6">
            <w:pPr>
              <w:rPr>
                <w:sz w:val="24"/>
                <w:szCs w:val="24"/>
              </w:rPr>
            </w:pPr>
            <w:r w:rsidRPr="007E7494">
              <w:rPr>
                <w:sz w:val="24"/>
                <w:szCs w:val="24"/>
              </w:rPr>
              <w:t>172490,3</w:t>
            </w:r>
          </w:p>
        </w:tc>
        <w:tc>
          <w:tcPr>
            <w:tcW w:w="1173"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93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055"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136"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702" w:type="dxa"/>
            <w:shd w:val="clear" w:color="auto" w:fill="auto"/>
            <w:noWrap/>
            <w:vAlign w:val="center"/>
            <w:hideMark/>
          </w:tcPr>
          <w:p w:rsidR="00E708D6" w:rsidRPr="007E7494" w:rsidRDefault="00E708D6" w:rsidP="00E708D6">
            <w:pPr>
              <w:rPr>
                <w:sz w:val="24"/>
                <w:szCs w:val="24"/>
              </w:rPr>
            </w:pPr>
            <w:r w:rsidRPr="007E7494">
              <w:rPr>
                <w:sz w:val="24"/>
                <w:szCs w:val="24"/>
              </w:rPr>
              <w:t>0,0</w:t>
            </w:r>
          </w:p>
        </w:tc>
      </w:tr>
      <w:tr w:rsidR="00E708D6" w:rsidRPr="007E7494" w:rsidTr="0066328C">
        <w:trPr>
          <w:gridAfter w:val="2"/>
          <w:wAfter w:w="2350" w:type="dxa"/>
          <w:trHeight w:val="525"/>
        </w:trPr>
        <w:tc>
          <w:tcPr>
            <w:tcW w:w="709" w:type="dxa"/>
            <w:gridSpan w:val="2"/>
            <w:vAlign w:val="center"/>
          </w:tcPr>
          <w:p w:rsidR="00E708D6" w:rsidRPr="007E7494" w:rsidRDefault="00E708D6" w:rsidP="007E7494">
            <w:pPr>
              <w:jc w:val="center"/>
              <w:rPr>
                <w:sz w:val="24"/>
                <w:szCs w:val="24"/>
              </w:rPr>
            </w:pPr>
            <w:r w:rsidRPr="007E7494">
              <w:rPr>
                <w:sz w:val="24"/>
                <w:szCs w:val="24"/>
              </w:rPr>
              <w:t>148</w:t>
            </w:r>
            <w:r w:rsidR="007E7494">
              <w:rPr>
                <w:sz w:val="24"/>
                <w:szCs w:val="24"/>
              </w:rPr>
              <w:t>.</w:t>
            </w:r>
          </w:p>
        </w:tc>
        <w:tc>
          <w:tcPr>
            <w:tcW w:w="3544" w:type="dxa"/>
            <w:gridSpan w:val="4"/>
            <w:vMerge/>
            <w:vAlign w:val="center"/>
            <w:hideMark/>
          </w:tcPr>
          <w:p w:rsidR="00E708D6" w:rsidRPr="007E7494" w:rsidRDefault="00E708D6" w:rsidP="00E708D6">
            <w:pPr>
              <w:rPr>
                <w:sz w:val="24"/>
                <w:szCs w:val="24"/>
              </w:rPr>
            </w:pPr>
          </w:p>
        </w:tc>
        <w:tc>
          <w:tcPr>
            <w:tcW w:w="1701" w:type="dxa"/>
            <w:shd w:val="clear" w:color="auto" w:fill="auto"/>
            <w:hideMark/>
          </w:tcPr>
          <w:p w:rsidR="00E708D6" w:rsidRPr="007E7494" w:rsidRDefault="00E708D6" w:rsidP="00E708D6">
            <w:pPr>
              <w:rPr>
                <w:sz w:val="24"/>
                <w:szCs w:val="24"/>
              </w:rPr>
            </w:pPr>
            <w:r w:rsidRPr="007E7494">
              <w:rPr>
                <w:sz w:val="24"/>
                <w:szCs w:val="24"/>
              </w:rPr>
              <w:t>бюджет ра</w:t>
            </w:r>
            <w:r w:rsidRPr="007E7494">
              <w:rPr>
                <w:sz w:val="24"/>
                <w:szCs w:val="24"/>
              </w:rPr>
              <w:t>й</w:t>
            </w:r>
            <w:r w:rsidRPr="007E7494">
              <w:rPr>
                <w:sz w:val="24"/>
                <w:szCs w:val="24"/>
              </w:rPr>
              <w:t xml:space="preserve">она, </w:t>
            </w:r>
          </w:p>
        </w:tc>
        <w:tc>
          <w:tcPr>
            <w:tcW w:w="1136" w:type="dxa"/>
            <w:shd w:val="clear" w:color="auto" w:fill="auto"/>
            <w:hideMark/>
          </w:tcPr>
          <w:p w:rsidR="00E708D6" w:rsidRPr="007E7494" w:rsidRDefault="00E708D6" w:rsidP="00E708D6">
            <w:pPr>
              <w:rPr>
                <w:sz w:val="24"/>
                <w:szCs w:val="24"/>
              </w:rPr>
            </w:pPr>
            <w:r w:rsidRPr="007E7494">
              <w:rPr>
                <w:sz w:val="24"/>
                <w:szCs w:val="24"/>
              </w:rPr>
              <w:t>х</w:t>
            </w: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1167213,7</w:t>
            </w:r>
          </w:p>
        </w:tc>
        <w:tc>
          <w:tcPr>
            <w:tcW w:w="1131" w:type="dxa"/>
            <w:shd w:val="clear" w:color="auto" w:fill="auto"/>
            <w:noWrap/>
            <w:vAlign w:val="center"/>
            <w:hideMark/>
          </w:tcPr>
          <w:p w:rsidR="00E708D6" w:rsidRPr="007E7494" w:rsidRDefault="00E708D6" w:rsidP="00E708D6">
            <w:pPr>
              <w:rPr>
                <w:sz w:val="24"/>
                <w:szCs w:val="24"/>
              </w:rPr>
            </w:pPr>
            <w:r w:rsidRPr="007E7494">
              <w:rPr>
                <w:sz w:val="24"/>
                <w:szCs w:val="24"/>
              </w:rPr>
              <w:t>288621,0</w:t>
            </w:r>
          </w:p>
        </w:tc>
        <w:tc>
          <w:tcPr>
            <w:tcW w:w="1224" w:type="dxa"/>
            <w:shd w:val="clear" w:color="auto" w:fill="auto"/>
            <w:noWrap/>
            <w:vAlign w:val="center"/>
            <w:hideMark/>
          </w:tcPr>
          <w:p w:rsidR="00E708D6" w:rsidRPr="007E7494" w:rsidRDefault="00E708D6" w:rsidP="00E708D6">
            <w:pPr>
              <w:rPr>
                <w:sz w:val="24"/>
                <w:szCs w:val="24"/>
              </w:rPr>
            </w:pPr>
            <w:r w:rsidRPr="007E7494">
              <w:rPr>
                <w:sz w:val="24"/>
                <w:szCs w:val="24"/>
              </w:rPr>
              <w:t>346290,1</w:t>
            </w:r>
          </w:p>
        </w:tc>
        <w:tc>
          <w:tcPr>
            <w:tcW w:w="1173" w:type="dxa"/>
            <w:shd w:val="clear" w:color="auto" w:fill="auto"/>
            <w:noWrap/>
            <w:vAlign w:val="center"/>
            <w:hideMark/>
          </w:tcPr>
          <w:p w:rsidR="00E708D6" w:rsidRPr="007E7494" w:rsidRDefault="00E708D6" w:rsidP="00E708D6">
            <w:pPr>
              <w:rPr>
                <w:sz w:val="24"/>
                <w:szCs w:val="24"/>
              </w:rPr>
            </w:pPr>
            <w:r w:rsidRPr="007E7494">
              <w:rPr>
                <w:sz w:val="24"/>
                <w:szCs w:val="24"/>
              </w:rPr>
              <w:t>109041,2</w:t>
            </w:r>
          </w:p>
        </w:tc>
        <w:tc>
          <w:tcPr>
            <w:tcW w:w="931" w:type="dxa"/>
            <w:shd w:val="clear" w:color="auto" w:fill="auto"/>
            <w:noWrap/>
            <w:vAlign w:val="center"/>
            <w:hideMark/>
          </w:tcPr>
          <w:p w:rsidR="00E708D6" w:rsidRPr="007E7494" w:rsidRDefault="00E708D6" w:rsidP="00E708D6">
            <w:pPr>
              <w:rPr>
                <w:sz w:val="24"/>
                <w:szCs w:val="24"/>
              </w:rPr>
            </w:pPr>
            <w:r w:rsidRPr="007E7494">
              <w:rPr>
                <w:sz w:val="24"/>
                <w:szCs w:val="24"/>
              </w:rPr>
              <w:t>82543,9</w:t>
            </w:r>
          </w:p>
        </w:tc>
        <w:tc>
          <w:tcPr>
            <w:tcW w:w="1055" w:type="dxa"/>
            <w:shd w:val="clear" w:color="auto" w:fill="auto"/>
            <w:noWrap/>
            <w:vAlign w:val="center"/>
            <w:hideMark/>
          </w:tcPr>
          <w:p w:rsidR="00E708D6" w:rsidRPr="007E7494" w:rsidRDefault="00E708D6" w:rsidP="00E708D6">
            <w:pPr>
              <w:rPr>
                <w:sz w:val="24"/>
                <w:szCs w:val="24"/>
              </w:rPr>
            </w:pPr>
            <w:r w:rsidRPr="007E7494">
              <w:rPr>
                <w:sz w:val="24"/>
                <w:szCs w:val="24"/>
              </w:rPr>
              <w:t>82543,9</w:t>
            </w:r>
          </w:p>
        </w:tc>
        <w:tc>
          <w:tcPr>
            <w:tcW w:w="1136" w:type="dxa"/>
            <w:shd w:val="clear" w:color="auto" w:fill="auto"/>
            <w:noWrap/>
            <w:vAlign w:val="center"/>
            <w:hideMark/>
          </w:tcPr>
          <w:p w:rsidR="00E708D6" w:rsidRPr="007E7494" w:rsidRDefault="00E708D6" w:rsidP="00E708D6">
            <w:pPr>
              <w:rPr>
                <w:sz w:val="24"/>
                <w:szCs w:val="24"/>
              </w:rPr>
            </w:pPr>
            <w:r w:rsidRPr="007E7494">
              <w:rPr>
                <w:sz w:val="24"/>
                <w:szCs w:val="24"/>
              </w:rPr>
              <w:t>126119,0</w:t>
            </w:r>
          </w:p>
        </w:tc>
        <w:tc>
          <w:tcPr>
            <w:tcW w:w="702" w:type="dxa"/>
            <w:shd w:val="clear" w:color="auto" w:fill="auto"/>
            <w:noWrap/>
            <w:vAlign w:val="center"/>
            <w:hideMark/>
          </w:tcPr>
          <w:p w:rsidR="00E708D6" w:rsidRPr="007E7494" w:rsidRDefault="00E708D6" w:rsidP="00E708D6">
            <w:pPr>
              <w:rPr>
                <w:sz w:val="24"/>
                <w:szCs w:val="24"/>
              </w:rPr>
            </w:pPr>
            <w:r w:rsidRPr="007E7494">
              <w:rPr>
                <w:sz w:val="24"/>
                <w:szCs w:val="24"/>
              </w:rPr>
              <w:t>132054,6</w:t>
            </w:r>
          </w:p>
        </w:tc>
      </w:tr>
      <w:tr w:rsidR="00E708D6" w:rsidRPr="007E7494" w:rsidTr="0066328C">
        <w:trPr>
          <w:gridAfter w:val="2"/>
          <w:wAfter w:w="2350" w:type="dxa"/>
          <w:trHeight w:val="525"/>
        </w:trPr>
        <w:tc>
          <w:tcPr>
            <w:tcW w:w="709" w:type="dxa"/>
            <w:gridSpan w:val="2"/>
            <w:vAlign w:val="center"/>
          </w:tcPr>
          <w:p w:rsidR="00E708D6" w:rsidRPr="007E7494" w:rsidRDefault="00E708D6" w:rsidP="007E7494">
            <w:pPr>
              <w:jc w:val="center"/>
              <w:rPr>
                <w:sz w:val="24"/>
                <w:szCs w:val="24"/>
              </w:rPr>
            </w:pPr>
            <w:r w:rsidRPr="007E7494">
              <w:rPr>
                <w:sz w:val="24"/>
                <w:szCs w:val="24"/>
              </w:rPr>
              <w:t>149</w:t>
            </w:r>
            <w:r w:rsidR="007E7494">
              <w:rPr>
                <w:sz w:val="24"/>
                <w:szCs w:val="24"/>
              </w:rPr>
              <w:t>.</w:t>
            </w:r>
          </w:p>
        </w:tc>
        <w:tc>
          <w:tcPr>
            <w:tcW w:w="3544" w:type="dxa"/>
            <w:gridSpan w:val="4"/>
            <w:vMerge/>
            <w:vAlign w:val="center"/>
            <w:hideMark/>
          </w:tcPr>
          <w:p w:rsidR="00E708D6" w:rsidRPr="007E7494" w:rsidRDefault="00E708D6" w:rsidP="00E708D6">
            <w:pPr>
              <w:rPr>
                <w:sz w:val="24"/>
                <w:szCs w:val="24"/>
              </w:rPr>
            </w:pPr>
          </w:p>
        </w:tc>
        <w:tc>
          <w:tcPr>
            <w:tcW w:w="1701" w:type="dxa"/>
            <w:shd w:val="clear" w:color="auto" w:fill="auto"/>
            <w:hideMark/>
          </w:tcPr>
          <w:p w:rsidR="00E708D6" w:rsidRPr="007E7494" w:rsidRDefault="00E708D6" w:rsidP="00E708D6">
            <w:pPr>
              <w:rPr>
                <w:sz w:val="24"/>
                <w:szCs w:val="24"/>
              </w:rPr>
            </w:pPr>
            <w:r w:rsidRPr="007E7494">
              <w:rPr>
                <w:sz w:val="24"/>
                <w:szCs w:val="24"/>
              </w:rPr>
              <w:t xml:space="preserve"> в том числе безвозмез</w:t>
            </w:r>
            <w:r w:rsidRPr="007E7494">
              <w:rPr>
                <w:sz w:val="24"/>
                <w:szCs w:val="24"/>
              </w:rPr>
              <w:t>д</w:t>
            </w:r>
            <w:r w:rsidRPr="007E7494">
              <w:rPr>
                <w:sz w:val="24"/>
                <w:szCs w:val="24"/>
              </w:rPr>
              <w:t>ные посту</w:t>
            </w:r>
            <w:r w:rsidRPr="007E7494">
              <w:rPr>
                <w:sz w:val="24"/>
                <w:szCs w:val="24"/>
              </w:rPr>
              <w:t>п</w:t>
            </w:r>
            <w:r w:rsidRPr="007E7494">
              <w:rPr>
                <w:sz w:val="24"/>
                <w:szCs w:val="24"/>
              </w:rPr>
              <w:t>ления от ф</w:t>
            </w:r>
            <w:r w:rsidRPr="007E7494">
              <w:rPr>
                <w:sz w:val="24"/>
                <w:szCs w:val="24"/>
              </w:rPr>
              <w:t>и</w:t>
            </w:r>
            <w:r w:rsidRPr="007E7494">
              <w:rPr>
                <w:sz w:val="24"/>
                <w:szCs w:val="24"/>
              </w:rPr>
              <w:t>зических и юридических лиц</w:t>
            </w:r>
          </w:p>
        </w:tc>
        <w:tc>
          <w:tcPr>
            <w:tcW w:w="1136" w:type="dxa"/>
            <w:shd w:val="clear" w:color="auto" w:fill="auto"/>
            <w:hideMark/>
          </w:tcPr>
          <w:p w:rsidR="00E708D6" w:rsidRPr="007E7494" w:rsidRDefault="00E708D6" w:rsidP="00E708D6">
            <w:pPr>
              <w:rPr>
                <w:sz w:val="24"/>
                <w:szCs w:val="24"/>
              </w:rPr>
            </w:pPr>
            <w:r w:rsidRPr="007E7494">
              <w:rPr>
                <w:sz w:val="24"/>
                <w:szCs w:val="24"/>
              </w:rPr>
              <w:t>х</w:t>
            </w: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96750,3</w:t>
            </w:r>
          </w:p>
        </w:tc>
        <w:tc>
          <w:tcPr>
            <w:tcW w:w="113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224" w:type="dxa"/>
            <w:shd w:val="clear" w:color="auto" w:fill="auto"/>
            <w:noWrap/>
            <w:vAlign w:val="center"/>
            <w:hideMark/>
          </w:tcPr>
          <w:p w:rsidR="00E708D6" w:rsidRPr="007E7494" w:rsidRDefault="00E708D6" w:rsidP="00E708D6">
            <w:pPr>
              <w:rPr>
                <w:sz w:val="24"/>
                <w:szCs w:val="24"/>
              </w:rPr>
            </w:pPr>
            <w:r w:rsidRPr="007E7494">
              <w:rPr>
                <w:sz w:val="24"/>
                <w:szCs w:val="24"/>
              </w:rPr>
              <w:t>96750,3</w:t>
            </w:r>
          </w:p>
        </w:tc>
        <w:tc>
          <w:tcPr>
            <w:tcW w:w="1173"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93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055"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136"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702" w:type="dxa"/>
            <w:shd w:val="clear" w:color="auto" w:fill="auto"/>
            <w:noWrap/>
            <w:vAlign w:val="center"/>
            <w:hideMark/>
          </w:tcPr>
          <w:p w:rsidR="00E708D6" w:rsidRPr="007E7494" w:rsidRDefault="00E708D6" w:rsidP="00E708D6">
            <w:pPr>
              <w:rPr>
                <w:sz w:val="24"/>
                <w:szCs w:val="24"/>
              </w:rPr>
            </w:pPr>
            <w:r w:rsidRPr="007E7494">
              <w:rPr>
                <w:sz w:val="24"/>
                <w:szCs w:val="24"/>
              </w:rPr>
              <w:t>0,0</w:t>
            </w:r>
          </w:p>
        </w:tc>
      </w:tr>
      <w:tr w:rsidR="00E708D6" w:rsidRPr="007E7494" w:rsidTr="0066328C">
        <w:trPr>
          <w:gridAfter w:val="2"/>
          <w:wAfter w:w="2350" w:type="dxa"/>
          <w:trHeight w:val="525"/>
        </w:trPr>
        <w:tc>
          <w:tcPr>
            <w:tcW w:w="709" w:type="dxa"/>
            <w:gridSpan w:val="2"/>
            <w:vAlign w:val="center"/>
          </w:tcPr>
          <w:p w:rsidR="00E708D6" w:rsidRPr="007E7494" w:rsidRDefault="00E708D6" w:rsidP="007E7494">
            <w:pPr>
              <w:jc w:val="center"/>
              <w:rPr>
                <w:sz w:val="24"/>
                <w:szCs w:val="24"/>
              </w:rPr>
            </w:pPr>
            <w:r w:rsidRPr="007E7494">
              <w:rPr>
                <w:sz w:val="24"/>
                <w:szCs w:val="24"/>
              </w:rPr>
              <w:t>150</w:t>
            </w:r>
            <w:r w:rsidR="007E7494">
              <w:rPr>
                <w:sz w:val="24"/>
                <w:szCs w:val="24"/>
              </w:rPr>
              <w:t>.</w:t>
            </w:r>
          </w:p>
        </w:tc>
        <w:tc>
          <w:tcPr>
            <w:tcW w:w="3544" w:type="dxa"/>
            <w:gridSpan w:val="4"/>
            <w:vMerge/>
            <w:vAlign w:val="center"/>
            <w:hideMark/>
          </w:tcPr>
          <w:p w:rsidR="00E708D6" w:rsidRPr="007E7494" w:rsidRDefault="00E708D6" w:rsidP="00E708D6">
            <w:pPr>
              <w:rPr>
                <w:sz w:val="24"/>
                <w:szCs w:val="24"/>
              </w:rPr>
            </w:pPr>
          </w:p>
        </w:tc>
        <w:tc>
          <w:tcPr>
            <w:tcW w:w="1701" w:type="dxa"/>
            <w:shd w:val="clear" w:color="auto" w:fill="auto"/>
            <w:hideMark/>
          </w:tcPr>
          <w:p w:rsidR="00E708D6" w:rsidRPr="007E7494" w:rsidRDefault="00E708D6" w:rsidP="00E708D6">
            <w:pPr>
              <w:rPr>
                <w:sz w:val="24"/>
                <w:szCs w:val="24"/>
              </w:rPr>
            </w:pPr>
            <w:r w:rsidRPr="007E7494">
              <w:rPr>
                <w:sz w:val="24"/>
                <w:szCs w:val="24"/>
              </w:rPr>
              <w:t>иные вн</w:t>
            </w:r>
            <w:r w:rsidRPr="007E7494">
              <w:rPr>
                <w:sz w:val="24"/>
                <w:szCs w:val="24"/>
              </w:rPr>
              <w:t>е</w:t>
            </w:r>
            <w:r w:rsidRPr="007E7494">
              <w:rPr>
                <w:sz w:val="24"/>
                <w:szCs w:val="24"/>
              </w:rPr>
              <w:t>бюджетные источники</w:t>
            </w:r>
          </w:p>
        </w:tc>
        <w:tc>
          <w:tcPr>
            <w:tcW w:w="1136" w:type="dxa"/>
            <w:shd w:val="clear" w:color="auto" w:fill="auto"/>
            <w:hideMark/>
          </w:tcPr>
          <w:p w:rsidR="00E708D6" w:rsidRPr="007E7494" w:rsidRDefault="00E708D6" w:rsidP="00E708D6">
            <w:pPr>
              <w:rPr>
                <w:sz w:val="24"/>
                <w:szCs w:val="24"/>
              </w:rPr>
            </w:pPr>
            <w:r w:rsidRPr="007E7494">
              <w:rPr>
                <w:sz w:val="24"/>
                <w:szCs w:val="24"/>
              </w:rPr>
              <w:t>х</w:t>
            </w: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47335,1</w:t>
            </w:r>
          </w:p>
        </w:tc>
        <w:tc>
          <w:tcPr>
            <w:tcW w:w="1131" w:type="dxa"/>
            <w:shd w:val="clear" w:color="auto" w:fill="auto"/>
            <w:noWrap/>
            <w:vAlign w:val="center"/>
            <w:hideMark/>
          </w:tcPr>
          <w:p w:rsidR="00E708D6" w:rsidRPr="007E7494" w:rsidRDefault="00E708D6" w:rsidP="00E708D6">
            <w:pPr>
              <w:rPr>
                <w:sz w:val="24"/>
                <w:szCs w:val="24"/>
              </w:rPr>
            </w:pPr>
            <w:r w:rsidRPr="007E7494">
              <w:rPr>
                <w:sz w:val="24"/>
                <w:szCs w:val="24"/>
              </w:rPr>
              <w:t>8955,0</w:t>
            </w:r>
          </w:p>
        </w:tc>
        <w:tc>
          <w:tcPr>
            <w:tcW w:w="1224" w:type="dxa"/>
            <w:shd w:val="clear" w:color="auto" w:fill="auto"/>
            <w:noWrap/>
            <w:vAlign w:val="center"/>
            <w:hideMark/>
          </w:tcPr>
          <w:p w:rsidR="00E708D6" w:rsidRPr="007E7494" w:rsidRDefault="00E708D6" w:rsidP="00E708D6">
            <w:pPr>
              <w:rPr>
                <w:sz w:val="24"/>
                <w:szCs w:val="24"/>
              </w:rPr>
            </w:pPr>
            <w:r w:rsidRPr="007E7494">
              <w:rPr>
                <w:sz w:val="24"/>
                <w:szCs w:val="24"/>
              </w:rPr>
              <w:t>10077,6</w:t>
            </w:r>
          </w:p>
        </w:tc>
        <w:tc>
          <w:tcPr>
            <w:tcW w:w="1173" w:type="dxa"/>
            <w:shd w:val="clear" w:color="auto" w:fill="auto"/>
            <w:noWrap/>
            <w:vAlign w:val="center"/>
            <w:hideMark/>
          </w:tcPr>
          <w:p w:rsidR="00E708D6" w:rsidRPr="007E7494" w:rsidRDefault="00E708D6" w:rsidP="00E708D6">
            <w:pPr>
              <w:rPr>
                <w:sz w:val="24"/>
                <w:szCs w:val="24"/>
              </w:rPr>
            </w:pPr>
            <w:r w:rsidRPr="007E7494">
              <w:rPr>
                <w:sz w:val="24"/>
                <w:szCs w:val="24"/>
              </w:rPr>
              <w:t>5150,0</w:t>
            </w:r>
          </w:p>
        </w:tc>
        <w:tc>
          <w:tcPr>
            <w:tcW w:w="931" w:type="dxa"/>
            <w:shd w:val="clear" w:color="auto" w:fill="auto"/>
            <w:noWrap/>
            <w:vAlign w:val="center"/>
            <w:hideMark/>
          </w:tcPr>
          <w:p w:rsidR="00E708D6" w:rsidRPr="007E7494" w:rsidRDefault="00E708D6" w:rsidP="00E708D6">
            <w:pPr>
              <w:rPr>
                <w:sz w:val="24"/>
                <w:szCs w:val="24"/>
              </w:rPr>
            </w:pPr>
            <w:r w:rsidRPr="007E7494">
              <w:rPr>
                <w:sz w:val="24"/>
                <w:szCs w:val="24"/>
              </w:rPr>
              <w:t>5305,0</w:t>
            </w:r>
          </w:p>
        </w:tc>
        <w:tc>
          <w:tcPr>
            <w:tcW w:w="1055" w:type="dxa"/>
            <w:shd w:val="clear" w:color="auto" w:fill="auto"/>
            <w:noWrap/>
            <w:vAlign w:val="center"/>
            <w:hideMark/>
          </w:tcPr>
          <w:p w:rsidR="00E708D6" w:rsidRPr="007E7494" w:rsidRDefault="00E708D6" w:rsidP="00E708D6">
            <w:pPr>
              <w:rPr>
                <w:sz w:val="24"/>
                <w:szCs w:val="24"/>
              </w:rPr>
            </w:pPr>
            <w:r w:rsidRPr="007E7494">
              <w:rPr>
                <w:sz w:val="24"/>
                <w:szCs w:val="24"/>
              </w:rPr>
              <w:t>5661,4</w:t>
            </w:r>
          </w:p>
        </w:tc>
        <w:tc>
          <w:tcPr>
            <w:tcW w:w="1136" w:type="dxa"/>
            <w:shd w:val="clear" w:color="auto" w:fill="auto"/>
            <w:noWrap/>
            <w:vAlign w:val="center"/>
            <w:hideMark/>
          </w:tcPr>
          <w:p w:rsidR="00E708D6" w:rsidRPr="007E7494" w:rsidRDefault="00E708D6" w:rsidP="00E708D6">
            <w:pPr>
              <w:rPr>
                <w:sz w:val="24"/>
                <w:szCs w:val="24"/>
              </w:rPr>
            </w:pPr>
            <w:r w:rsidRPr="007E7494">
              <w:rPr>
                <w:sz w:val="24"/>
                <w:szCs w:val="24"/>
              </w:rPr>
              <w:t>5944,4</w:t>
            </w:r>
          </w:p>
        </w:tc>
        <w:tc>
          <w:tcPr>
            <w:tcW w:w="702" w:type="dxa"/>
            <w:shd w:val="clear" w:color="auto" w:fill="auto"/>
            <w:noWrap/>
            <w:vAlign w:val="center"/>
            <w:hideMark/>
          </w:tcPr>
          <w:p w:rsidR="00E708D6" w:rsidRPr="007E7494" w:rsidRDefault="00E708D6" w:rsidP="00E708D6">
            <w:pPr>
              <w:rPr>
                <w:sz w:val="24"/>
                <w:szCs w:val="24"/>
              </w:rPr>
            </w:pPr>
            <w:r w:rsidRPr="007E7494">
              <w:rPr>
                <w:sz w:val="24"/>
                <w:szCs w:val="24"/>
              </w:rPr>
              <w:t>6241,7</w:t>
            </w:r>
          </w:p>
        </w:tc>
      </w:tr>
      <w:tr w:rsidR="00E708D6" w:rsidRPr="007E7494" w:rsidTr="0066328C">
        <w:trPr>
          <w:gridAfter w:val="2"/>
          <w:wAfter w:w="2350" w:type="dxa"/>
          <w:trHeight w:val="525"/>
        </w:trPr>
        <w:tc>
          <w:tcPr>
            <w:tcW w:w="709" w:type="dxa"/>
            <w:gridSpan w:val="2"/>
            <w:vAlign w:val="center"/>
          </w:tcPr>
          <w:p w:rsidR="00E708D6" w:rsidRPr="007E7494" w:rsidRDefault="00E708D6" w:rsidP="007E7494">
            <w:pPr>
              <w:jc w:val="center"/>
              <w:rPr>
                <w:sz w:val="24"/>
                <w:szCs w:val="24"/>
              </w:rPr>
            </w:pPr>
            <w:r w:rsidRPr="007E7494">
              <w:rPr>
                <w:sz w:val="24"/>
                <w:szCs w:val="24"/>
              </w:rPr>
              <w:t>151</w:t>
            </w:r>
            <w:r w:rsidR="007E7494">
              <w:rPr>
                <w:sz w:val="24"/>
                <w:szCs w:val="24"/>
              </w:rPr>
              <w:t>.</w:t>
            </w:r>
          </w:p>
        </w:tc>
        <w:tc>
          <w:tcPr>
            <w:tcW w:w="3544" w:type="dxa"/>
            <w:gridSpan w:val="4"/>
            <w:shd w:val="clear" w:color="auto" w:fill="auto"/>
            <w:hideMark/>
          </w:tcPr>
          <w:p w:rsidR="00E708D6" w:rsidRPr="007E7494" w:rsidRDefault="00E708D6" w:rsidP="007E7494">
            <w:pPr>
              <w:jc w:val="both"/>
              <w:rPr>
                <w:sz w:val="24"/>
                <w:szCs w:val="24"/>
              </w:rPr>
            </w:pPr>
            <w:r w:rsidRPr="007E7494">
              <w:rPr>
                <w:sz w:val="24"/>
                <w:szCs w:val="24"/>
              </w:rPr>
              <w:t>В том числе</w:t>
            </w:r>
          </w:p>
        </w:tc>
        <w:tc>
          <w:tcPr>
            <w:tcW w:w="1701" w:type="dxa"/>
            <w:shd w:val="clear" w:color="auto" w:fill="auto"/>
            <w:hideMark/>
          </w:tcPr>
          <w:p w:rsidR="00E708D6" w:rsidRPr="007E7494" w:rsidRDefault="00E708D6" w:rsidP="00E708D6">
            <w:pPr>
              <w:rPr>
                <w:sz w:val="24"/>
                <w:szCs w:val="24"/>
              </w:rPr>
            </w:pPr>
            <w:r w:rsidRPr="007E7494">
              <w:rPr>
                <w:sz w:val="24"/>
                <w:szCs w:val="24"/>
              </w:rPr>
              <w:t> </w:t>
            </w:r>
          </w:p>
        </w:tc>
        <w:tc>
          <w:tcPr>
            <w:tcW w:w="1136" w:type="dxa"/>
            <w:shd w:val="clear" w:color="auto" w:fill="auto"/>
            <w:hideMark/>
          </w:tcPr>
          <w:p w:rsidR="00E708D6" w:rsidRPr="007E7494" w:rsidRDefault="00E708D6" w:rsidP="00E708D6">
            <w:pPr>
              <w:rPr>
                <w:sz w:val="24"/>
                <w:szCs w:val="24"/>
              </w:rPr>
            </w:pPr>
            <w:r w:rsidRPr="007E7494">
              <w:rPr>
                <w:sz w:val="24"/>
                <w:szCs w:val="24"/>
              </w:rPr>
              <w:t>х</w:t>
            </w: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131" w:type="dxa"/>
            <w:shd w:val="clear" w:color="auto" w:fill="auto"/>
            <w:noWrap/>
            <w:vAlign w:val="center"/>
            <w:hideMark/>
          </w:tcPr>
          <w:p w:rsidR="00E708D6" w:rsidRPr="007E7494" w:rsidRDefault="00E708D6" w:rsidP="00E708D6">
            <w:pPr>
              <w:rPr>
                <w:sz w:val="24"/>
                <w:szCs w:val="24"/>
              </w:rPr>
            </w:pPr>
          </w:p>
        </w:tc>
        <w:tc>
          <w:tcPr>
            <w:tcW w:w="1224" w:type="dxa"/>
            <w:shd w:val="clear" w:color="auto" w:fill="auto"/>
            <w:noWrap/>
            <w:vAlign w:val="center"/>
            <w:hideMark/>
          </w:tcPr>
          <w:p w:rsidR="00E708D6" w:rsidRPr="007E7494" w:rsidRDefault="00E708D6" w:rsidP="00E708D6">
            <w:pPr>
              <w:rPr>
                <w:sz w:val="24"/>
                <w:szCs w:val="24"/>
              </w:rPr>
            </w:pPr>
          </w:p>
        </w:tc>
        <w:tc>
          <w:tcPr>
            <w:tcW w:w="1173" w:type="dxa"/>
            <w:shd w:val="clear" w:color="auto" w:fill="auto"/>
            <w:noWrap/>
            <w:vAlign w:val="center"/>
            <w:hideMark/>
          </w:tcPr>
          <w:p w:rsidR="00E708D6" w:rsidRPr="007E7494" w:rsidRDefault="00E708D6" w:rsidP="00E708D6">
            <w:pPr>
              <w:rPr>
                <w:sz w:val="24"/>
                <w:szCs w:val="24"/>
              </w:rPr>
            </w:pPr>
          </w:p>
        </w:tc>
        <w:tc>
          <w:tcPr>
            <w:tcW w:w="931" w:type="dxa"/>
            <w:shd w:val="clear" w:color="auto" w:fill="auto"/>
            <w:noWrap/>
            <w:vAlign w:val="center"/>
            <w:hideMark/>
          </w:tcPr>
          <w:p w:rsidR="00E708D6" w:rsidRPr="007E7494" w:rsidRDefault="00E708D6" w:rsidP="00E708D6">
            <w:pPr>
              <w:rPr>
                <w:sz w:val="24"/>
                <w:szCs w:val="24"/>
              </w:rPr>
            </w:pPr>
          </w:p>
        </w:tc>
        <w:tc>
          <w:tcPr>
            <w:tcW w:w="1055" w:type="dxa"/>
            <w:shd w:val="clear" w:color="auto" w:fill="auto"/>
            <w:noWrap/>
            <w:vAlign w:val="center"/>
            <w:hideMark/>
          </w:tcPr>
          <w:p w:rsidR="00E708D6" w:rsidRPr="007E7494" w:rsidRDefault="00E708D6" w:rsidP="00E708D6">
            <w:pPr>
              <w:rPr>
                <w:sz w:val="24"/>
                <w:szCs w:val="24"/>
              </w:rPr>
            </w:pPr>
          </w:p>
        </w:tc>
        <w:tc>
          <w:tcPr>
            <w:tcW w:w="1136" w:type="dxa"/>
            <w:shd w:val="clear" w:color="auto" w:fill="auto"/>
            <w:noWrap/>
            <w:vAlign w:val="center"/>
            <w:hideMark/>
          </w:tcPr>
          <w:p w:rsidR="00E708D6" w:rsidRPr="007E7494" w:rsidRDefault="00E708D6" w:rsidP="00E708D6">
            <w:pPr>
              <w:rPr>
                <w:sz w:val="24"/>
                <w:szCs w:val="24"/>
              </w:rPr>
            </w:pPr>
          </w:p>
        </w:tc>
        <w:tc>
          <w:tcPr>
            <w:tcW w:w="702" w:type="dxa"/>
            <w:shd w:val="clear" w:color="auto" w:fill="auto"/>
            <w:noWrap/>
            <w:vAlign w:val="center"/>
            <w:hideMark/>
          </w:tcPr>
          <w:p w:rsidR="00E708D6" w:rsidRPr="007E7494" w:rsidRDefault="00E708D6" w:rsidP="00E708D6">
            <w:pPr>
              <w:rPr>
                <w:sz w:val="24"/>
                <w:szCs w:val="24"/>
              </w:rPr>
            </w:pPr>
          </w:p>
        </w:tc>
      </w:tr>
      <w:tr w:rsidR="00E708D6" w:rsidRPr="007E7494" w:rsidTr="0066328C">
        <w:trPr>
          <w:gridAfter w:val="2"/>
          <w:wAfter w:w="2350" w:type="dxa"/>
          <w:trHeight w:val="525"/>
        </w:trPr>
        <w:tc>
          <w:tcPr>
            <w:tcW w:w="709" w:type="dxa"/>
            <w:gridSpan w:val="2"/>
            <w:vAlign w:val="center"/>
          </w:tcPr>
          <w:p w:rsidR="00E708D6" w:rsidRPr="007E7494" w:rsidRDefault="00E708D6" w:rsidP="007E7494">
            <w:pPr>
              <w:jc w:val="center"/>
              <w:rPr>
                <w:sz w:val="24"/>
                <w:szCs w:val="24"/>
              </w:rPr>
            </w:pPr>
            <w:r w:rsidRPr="007E7494">
              <w:rPr>
                <w:sz w:val="24"/>
                <w:szCs w:val="24"/>
              </w:rPr>
              <w:t>152</w:t>
            </w:r>
            <w:r w:rsidR="007E7494">
              <w:rPr>
                <w:sz w:val="24"/>
                <w:szCs w:val="24"/>
              </w:rPr>
              <w:t>.</w:t>
            </w:r>
          </w:p>
        </w:tc>
        <w:tc>
          <w:tcPr>
            <w:tcW w:w="3544" w:type="dxa"/>
            <w:gridSpan w:val="4"/>
            <w:vMerge w:val="restart"/>
            <w:shd w:val="clear" w:color="auto" w:fill="auto"/>
            <w:hideMark/>
          </w:tcPr>
          <w:p w:rsidR="00E708D6" w:rsidRPr="007E7494" w:rsidRDefault="00E708D6" w:rsidP="007E7494">
            <w:pPr>
              <w:jc w:val="both"/>
              <w:rPr>
                <w:sz w:val="24"/>
                <w:szCs w:val="24"/>
              </w:rPr>
            </w:pPr>
            <w:r w:rsidRPr="007E7494">
              <w:rPr>
                <w:sz w:val="24"/>
                <w:szCs w:val="24"/>
              </w:rPr>
              <w:t>инвестиции в объекты муниц</w:t>
            </w:r>
            <w:r w:rsidRPr="007E7494">
              <w:rPr>
                <w:sz w:val="24"/>
                <w:szCs w:val="24"/>
              </w:rPr>
              <w:t>и</w:t>
            </w:r>
            <w:r w:rsidRPr="007E7494">
              <w:rPr>
                <w:sz w:val="24"/>
                <w:szCs w:val="24"/>
              </w:rPr>
              <w:t>пальной собственности</w:t>
            </w:r>
          </w:p>
        </w:tc>
        <w:tc>
          <w:tcPr>
            <w:tcW w:w="1701" w:type="dxa"/>
            <w:shd w:val="clear" w:color="auto" w:fill="auto"/>
            <w:hideMark/>
          </w:tcPr>
          <w:p w:rsidR="00E708D6" w:rsidRPr="007E7494" w:rsidRDefault="00E708D6" w:rsidP="00E708D6">
            <w:pPr>
              <w:rPr>
                <w:sz w:val="24"/>
                <w:szCs w:val="24"/>
              </w:rPr>
            </w:pPr>
            <w:r w:rsidRPr="007E7494">
              <w:rPr>
                <w:sz w:val="24"/>
                <w:szCs w:val="24"/>
              </w:rPr>
              <w:t>всего</w:t>
            </w:r>
          </w:p>
        </w:tc>
        <w:tc>
          <w:tcPr>
            <w:tcW w:w="1136" w:type="dxa"/>
            <w:shd w:val="clear" w:color="auto" w:fill="auto"/>
            <w:hideMark/>
          </w:tcPr>
          <w:p w:rsidR="00E708D6" w:rsidRPr="007E7494" w:rsidRDefault="00E708D6" w:rsidP="00E708D6">
            <w:pPr>
              <w:rPr>
                <w:sz w:val="24"/>
                <w:szCs w:val="24"/>
              </w:rPr>
            </w:pPr>
            <w:r w:rsidRPr="007E7494">
              <w:rPr>
                <w:sz w:val="24"/>
                <w:szCs w:val="24"/>
              </w:rPr>
              <w:t>х</w:t>
            </w: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639944,8</w:t>
            </w:r>
          </w:p>
        </w:tc>
        <w:tc>
          <w:tcPr>
            <w:tcW w:w="1131" w:type="dxa"/>
            <w:shd w:val="clear" w:color="auto" w:fill="auto"/>
            <w:noWrap/>
            <w:vAlign w:val="center"/>
            <w:hideMark/>
          </w:tcPr>
          <w:p w:rsidR="00E708D6" w:rsidRPr="007E7494" w:rsidRDefault="00E708D6" w:rsidP="00E708D6">
            <w:pPr>
              <w:rPr>
                <w:sz w:val="24"/>
                <w:szCs w:val="24"/>
              </w:rPr>
            </w:pPr>
            <w:r w:rsidRPr="007E7494">
              <w:rPr>
                <w:sz w:val="24"/>
                <w:szCs w:val="24"/>
              </w:rPr>
              <w:t>192162,0</w:t>
            </w:r>
          </w:p>
        </w:tc>
        <w:tc>
          <w:tcPr>
            <w:tcW w:w="1224" w:type="dxa"/>
            <w:shd w:val="clear" w:color="auto" w:fill="auto"/>
            <w:noWrap/>
            <w:vAlign w:val="center"/>
            <w:hideMark/>
          </w:tcPr>
          <w:p w:rsidR="00E708D6" w:rsidRPr="007E7494" w:rsidRDefault="00E708D6" w:rsidP="00E708D6">
            <w:pPr>
              <w:rPr>
                <w:sz w:val="24"/>
                <w:szCs w:val="24"/>
              </w:rPr>
            </w:pPr>
            <w:r w:rsidRPr="007E7494">
              <w:rPr>
                <w:sz w:val="24"/>
                <w:szCs w:val="24"/>
              </w:rPr>
              <w:t>421285,5</w:t>
            </w:r>
          </w:p>
        </w:tc>
        <w:tc>
          <w:tcPr>
            <w:tcW w:w="1173" w:type="dxa"/>
            <w:shd w:val="clear" w:color="auto" w:fill="auto"/>
            <w:noWrap/>
            <w:vAlign w:val="center"/>
            <w:hideMark/>
          </w:tcPr>
          <w:p w:rsidR="00E708D6" w:rsidRPr="007E7494" w:rsidRDefault="00E708D6" w:rsidP="00E708D6">
            <w:pPr>
              <w:rPr>
                <w:sz w:val="24"/>
                <w:szCs w:val="24"/>
              </w:rPr>
            </w:pPr>
            <w:r w:rsidRPr="007E7494">
              <w:rPr>
                <w:sz w:val="24"/>
                <w:szCs w:val="24"/>
              </w:rPr>
              <w:t>26497,3</w:t>
            </w:r>
          </w:p>
        </w:tc>
        <w:tc>
          <w:tcPr>
            <w:tcW w:w="93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055"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136"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702" w:type="dxa"/>
            <w:shd w:val="clear" w:color="auto" w:fill="auto"/>
            <w:noWrap/>
            <w:vAlign w:val="center"/>
            <w:hideMark/>
          </w:tcPr>
          <w:p w:rsidR="00E708D6" w:rsidRPr="007E7494" w:rsidRDefault="00E708D6" w:rsidP="00E708D6">
            <w:pPr>
              <w:rPr>
                <w:sz w:val="24"/>
                <w:szCs w:val="24"/>
              </w:rPr>
            </w:pPr>
            <w:r w:rsidRPr="007E7494">
              <w:rPr>
                <w:sz w:val="24"/>
                <w:szCs w:val="24"/>
              </w:rPr>
              <w:t>0,0</w:t>
            </w:r>
          </w:p>
        </w:tc>
      </w:tr>
      <w:tr w:rsidR="00E708D6" w:rsidRPr="007E7494" w:rsidTr="0066328C">
        <w:trPr>
          <w:gridAfter w:val="2"/>
          <w:wAfter w:w="2350" w:type="dxa"/>
          <w:trHeight w:val="525"/>
        </w:trPr>
        <w:tc>
          <w:tcPr>
            <w:tcW w:w="709" w:type="dxa"/>
            <w:gridSpan w:val="2"/>
            <w:vAlign w:val="center"/>
          </w:tcPr>
          <w:p w:rsidR="00E708D6" w:rsidRPr="007E7494" w:rsidRDefault="00E708D6" w:rsidP="007E7494">
            <w:pPr>
              <w:jc w:val="center"/>
              <w:rPr>
                <w:sz w:val="24"/>
                <w:szCs w:val="24"/>
              </w:rPr>
            </w:pPr>
            <w:r w:rsidRPr="007E7494">
              <w:rPr>
                <w:sz w:val="24"/>
                <w:szCs w:val="24"/>
              </w:rPr>
              <w:t>153</w:t>
            </w:r>
            <w:r w:rsidR="007E7494">
              <w:rPr>
                <w:sz w:val="24"/>
                <w:szCs w:val="24"/>
              </w:rPr>
              <w:t>.</w:t>
            </w:r>
          </w:p>
        </w:tc>
        <w:tc>
          <w:tcPr>
            <w:tcW w:w="3544" w:type="dxa"/>
            <w:gridSpan w:val="4"/>
            <w:vMerge/>
            <w:vAlign w:val="center"/>
            <w:hideMark/>
          </w:tcPr>
          <w:p w:rsidR="00E708D6" w:rsidRPr="007E7494" w:rsidRDefault="00E708D6" w:rsidP="00E708D6">
            <w:pPr>
              <w:rPr>
                <w:sz w:val="24"/>
                <w:szCs w:val="24"/>
              </w:rPr>
            </w:pPr>
          </w:p>
        </w:tc>
        <w:tc>
          <w:tcPr>
            <w:tcW w:w="1701" w:type="dxa"/>
            <w:shd w:val="clear" w:color="auto" w:fill="auto"/>
            <w:hideMark/>
          </w:tcPr>
          <w:p w:rsidR="00E708D6" w:rsidRPr="007E7494" w:rsidRDefault="00E708D6" w:rsidP="00E708D6">
            <w:pPr>
              <w:rPr>
                <w:sz w:val="24"/>
                <w:szCs w:val="24"/>
              </w:rPr>
            </w:pPr>
            <w:r w:rsidRPr="007E7494">
              <w:rPr>
                <w:sz w:val="24"/>
                <w:szCs w:val="24"/>
              </w:rPr>
              <w:t>бюджет авт</w:t>
            </w:r>
            <w:r w:rsidRPr="007E7494">
              <w:rPr>
                <w:sz w:val="24"/>
                <w:szCs w:val="24"/>
              </w:rPr>
              <w:t>о</w:t>
            </w:r>
            <w:r w:rsidRPr="007E7494">
              <w:rPr>
                <w:sz w:val="24"/>
                <w:szCs w:val="24"/>
              </w:rPr>
              <w:t>номного о</w:t>
            </w:r>
            <w:r w:rsidRPr="007E7494">
              <w:rPr>
                <w:sz w:val="24"/>
                <w:szCs w:val="24"/>
              </w:rPr>
              <w:t>к</w:t>
            </w:r>
            <w:r w:rsidRPr="007E7494">
              <w:rPr>
                <w:sz w:val="24"/>
                <w:szCs w:val="24"/>
              </w:rPr>
              <w:t>руга: подпр</w:t>
            </w:r>
            <w:r w:rsidRPr="007E7494">
              <w:rPr>
                <w:sz w:val="24"/>
                <w:szCs w:val="24"/>
              </w:rPr>
              <w:t>о</w:t>
            </w:r>
            <w:r w:rsidRPr="007E7494">
              <w:rPr>
                <w:sz w:val="24"/>
                <w:szCs w:val="24"/>
              </w:rPr>
              <w:t>грамма «Дети Югры» пр</w:t>
            </w:r>
            <w:r w:rsidRPr="007E7494">
              <w:rPr>
                <w:sz w:val="24"/>
                <w:szCs w:val="24"/>
              </w:rPr>
              <w:t>о</w:t>
            </w:r>
            <w:r w:rsidRPr="007E7494">
              <w:rPr>
                <w:sz w:val="24"/>
                <w:szCs w:val="24"/>
              </w:rPr>
              <w:t>граммы «С</w:t>
            </w:r>
            <w:r w:rsidRPr="007E7494">
              <w:rPr>
                <w:sz w:val="24"/>
                <w:szCs w:val="24"/>
              </w:rPr>
              <w:t>о</w:t>
            </w:r>
            <w:r w:rsidRPr="007E7494">
              <w:rPr>
                <w:sz w:val="24"/>
                <w:szCs w:val="24"/>
              </w:rPr>
              <w:t>циальная поддержка жителей Ю</w:t>
            </w:r>
            <w:r w:rsidRPr="007E7494">
              <w:rPr>
                <w:sz w:val="24"/>
                <w:szCs w:val="24"/>
              </w:rPr>
              <w:t>г</w:t>
            </w:r>
            <w:r w:rsidRPr="007E7494">
              <w:rPr>
                <w:sz w:val="24"/>
                <w:szCs w:val="24"/>
              </w:rPr>
              <w:t>ры на 2014−2020 годы»</w:t>
            </w:r>
          </w:p>
        </w:tc>
        <w:tc>
          <w:tcPr>
            <w:tcW w:w="1136" w:type="dxa"/>
            <w:shd w:val="clear" w:color="auto" w:fill="auto"/>
            <w:hideMark/>
          </w:tcPr>
          <w:p w:rsidR="00E708D6" w:rsidRPr="007E7494" w:rsidRDefault="00E708D6" w:rsidP="00E708D6">
            <w:pPr>
              <w:rPr>
                <w:sz w:val="24"/>
                <w:szCs w:val="24"/>
              </w:rPr>
            </w:pPr>
            <w:r w:rsidRPr="007E7494">
              <w:rPr>
                <w:sz w:val="24"/>
                <w:szCs w:val="24"/>
              </w:rPr>
              <w:t>х</w:t>
            </w: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174428,0</w:t>
            </w:r>
          </w:p>
        </w:tc>
        <w:tc>
          <w:tcPr>
            <w:tcW w:w="1131" w:type="dxa"/>
            <w:shd w:val="clear" w:color="auto" w:fill="auto"/>
            <w:noWrap/>
            <w:vAlign w:val="center"/>
            <w:hideMark/>
          </w:tcPr>
          <w:p w:rsidR="00E708D6" w:rsidRPr="007E7494" w:rsidRDefault="00E708D6" w:rsidP="00E708D6">
            <w:pPr>
              <w:rPr>
                <w:sz w:val="24"/>
                <w:szCs w:val="24"/>
              </w:rPr>
            </w:pPr>
            <w:r w:rsidRPr="007E7494">
              <w:rPr>
                <w:sz w:val="24"/>
                <w:szCs w:val="24"/>
              </w:rPr>
              <w:t>4416,0</w:t>
            </w:r>
          </w:p>
        </w:tc>
        <w:tc>
          <w:tcPr>
            <w:tcW w:w="1224" w:type="dxa"/>
            <w:shd w:val="clear" w:color="auto" w:fill="auto"/>
            <w:noWrap/>
            <w:vAlign w:val="center"/>
            <w:hideMark/>
          </w:tcPr>
          <w:p w:rsidR="00E708D6" w:rsidRPr="007E7494" w:rsidRDefault="00E708D6" w:rsidP="00E708D6">
            <w:pPr>
              <w:rPr>
                <w:sz w:val="24"/>
                <w:szCs w:val="24"/>
              </w:rPr>
            </w:pPr>
            <w:r w:rsidRPr="007E7494">
              <w:rPr>
                <w:sz w:val="24"/>
                <w:szCs w:val="24"/>
              </w:rPr>
              <w:t>170012,0</w:t>
            </w:r>
          </w:p>
        </w:tc>
        <w:tc>
          <w:tcPr>
            <w:tcW w:w="1173"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93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055"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136"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702" w:type="dxa"/>
            <w:shd w:val="clear" w:color="auto" w:fill="auto"/>
            <w:noWrap/>
            <w:vAlign w:val="center"/>
            <w:hideMark/>
          </w:tcPr>
          <w:p w:rsidR="00E708D6" w:rsidRPr="007E7494" w:rsidRDefault="00E708D6" w:rsidP="00E708D6">
            <w:pPr>
              <w:rPr>
                <w:sz w:val="24"/>
                <w:szCs w:val="24"/>
              </w:rPr>
            </w:pPr>
            <w:r w:rsidRPr="007E7494">
              <w:rPr>
                <w:sz w:val="24"/>
                <w:szCs w:val="24"/>
              </w:rPr>
              <w:t>0,0</w:t>
            </w:r>
          </w:p>
        </w:tc>
      </w:tr>
      <w:tr w:rsidR="00E708D6" w:rsidRPr="007E7494" w:rsidTr="0066328C">
        <w:trPr>
          <w:gridAfter w:val="2"/>
          <w:wAfter w:w="2350" w:type="dxa"/>
          <w:trHeight w:val="525"/>
        </w:trPr>
        <w:tc>
          <w:tcPr>
            <w:tcW w:w="709" w:type="dxa"/>
            <w:gridSpan w:val="2"/>
            <w:vAlign w:val="center"/>
          </w:tcPr>
          <w:p w:rsidR="00E708D6" w:rsidRPr="007E7494" w:rsidRDefault="00E708D6" w:rsidP="007E7494">
            <w:pPr>
              <w:jc w:val="center"/>
              <w:rPr>
                <w:sz w:val="24"/>
                <w:szCs w:val="24"/>
              </w:rPr>
            </w:pPr>
            <w:r w:rsidRPr="007E7494">
              <w:rPr>
                <w:sz w:val="24"/>
                <w:szCs w:val="24"/>
              </w:rPr>
              <w:t>154</w:t>
            </w:r>
            <w:r w:rsidR="007E7494">
              <w:rPr>
                <w:sz w:val="24"/>
                <w:szCs w:val="24"/>
              </w:rPr>
              <w:t>.</w:t>
            </w:r>
          </w:p>
        </w:tc>
        <w:tc>
          <w:tcPr>
            <w:tcW w:w="3544" w:type="dxa"/>
            <w:gridSpan w:val="4"/>
            <w:vMerge/>
            <w:vAlign w:val="center"/>
            <w:hideMark/>
          </w:tcPr>
          <w:p w:rsidR="00E708D6" w:rsidRPr="007E7494" w:rsidRDefault="00E708D6" w:rsidP="00E708D6">
            <w:pPr>
              <w:rPr>
                <w:sz w:val="24"/>
                <w:szCs w:val="24"/>
              </w:rPr>
            </w:pPr>
          </w:p>
        </w:tc>
        <w:tc>
          <w:tcPr>
            <w:tcW w:w="1701" w:type="dxa"/>
            <w:shd w:val="clear" w:color="auto" w:fill="auto"/>
            <w:hideMark/>
          </w:tcPr>
          <w:p w:rsidR="00E708D6" w:rsidRPr="007E7494" w:rsidRDefault="00E708D6" w:rsidP="00E708D6">
            <w:pPr>
              <w:rPr>
                <w:sz w:val="24"/>
                <w:szCs w:val="24"/>
              </w:rPr>
            </w:pPr>
            <w:r w:rsidRPr="007E7494">
              <w:rPr>
                <w:sz w:val="24"/>
                <w:szCs w:val="24"/>
              </w:rPr>
              <w:t>бюджет ра</w:t>
            </w:r>
            <w:r w:rsidRPr="007E7494">
              <w:rPr>
                <w:sz w:val="24"/>
                <w:szCs w:val="24"/>
              </w:rPr>
              <w:t>й</w:t>
            </w:r>
            <w:r w:rsidRPr="007E7494">
              <w:rPr>
                <w:sz w:val="24"/>
                <w:szCs w:val="24"/>
              </w:rPr>
              <w:t xml:space="preserve">она, </w:t>
            </w:r>
          </w:p>
        </w:tc>
        <w:tc>
          <w:tcPr>
            <w:tcW w:w="1136" w:type="dxa"/>
            <w:shd w:val="clear" w:color="auto" w:fill="auto"/>
            <w:hideMark/>
          </w:tcPr>
          <w:p w:rsidR="00E708D6" w:rsidRPr="007E7494" w:rsidRDefault="00E708D6" w:rsidP="00E708D6">
            <w:pPr>
              <w:rPr>
                <w:sz w:val="24"/>
                <w:szCs w:val="24"/>
              </w:rPr>
            </w:pPr>
            <w:r w:rsidRPr="007E7494">
              <w:rPr>
                <w:sz w:val="24"/>
                <w:szCs w:val="24"/>
              </w:rPr>
              <w:t>х</w:t>
            </w: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465516,8</w:t>
            </w:r>
          </w:p>
        </w:tc>
        <w:tc>
          <w:tcPr>
            <w:tcW w:w="1131" w:type="dxa"/>
            <w:shd w:val="clear" w:color="auto" w:fill="auto"/>
            <w:noWrap/>
            <w:vAlign w:val="center"/>
            <w:hideMark/>
          </w:tcPr>
          <w:p w:rsidR="00E708D6" w:rsidRPr="007E7494" w:rsidRDefault="00E708D6" w:rsidP="00E708D6">
            <w:pPr>
              <w:rPr>
                <w:sz w:val="24"/>
                <w:szCs w:val="24"/>
              </w:rPr>
            </w:pPr>
            <w:r w:rsidRPr="007E7494">
              <w:rPr>
                <w:sz w:val="24"/>
                <w:szCs w:val="24"/>
              </w:rPr>
              <w:t>187746,0</w:t>
            </w:r>
          </w:p>
        </w:tc>
        <w:tc>
          <w:tcPr>
            <w:tcW w:w="1224" w:type="dxa"/>
            <w:shd w:val="clear" w:color="auto" w:fill="auto"/>
            <w:noWrap/>
            <w:vAlign w:val="center"/>
            <w:hideMark/>
          </w:tcPr>
          <w:p w:rsidR="00E708D6" w:rsidRPr="007E7494" w:rsidRDefault="00E708D6" w:rsidP="00E708D6">
            <w:pPr>
              <w:rPr>
                <w:sz w:val="24"/>
                <w:szCs w:val="24"/>
              </w:rPr>
            </w:pPr>
            <w:r w:rsidRPr="007E7494">
              <w:rPr>
                <w:sz w:val="24"/>
                <w:szCs w:val="24"/>
              </w:rPr>
              <w:t>251273,5</w:t>
            </w:r>
          </w:p>
        </w:tc>
        <w:tc>
          <w:tcPr>
            <w:tcW w:w="1173" w:type="dxa"/>
            <w:shd w:val="clear" w:color="auto" w:fill="auto"/>
            <w:noWrap/>
            <w:vAlign w:val="center"/>
            <w:hideMark/>
          </w:tcPr>
          <w:p w:rsidR="00E708D6" w:rsidRPr="007E7494" w:rsidRDefault="00E708D6" w:rsidP="00E708D6">
            <w:pPr>
              <w:rPr>
                <w:sz w:val="24"/>
                <w:szCs w:val="24"/>
              </w:rPr>
            </w:pPr>
            <w:r w:rsidRPr="007E7494">
              <w:rPr>
                <w:sz w:val="24"/>
                <w:szCs w:val="24"/>
              </w:rPr>
              <w:t>26497,3</w:t>
            </w:r>
          </w:p>
        </w:tc>
        <w:tc>
          <w:tcPr>
            <w:tcW w:w="93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055"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136"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702" w:type="dxa"/>
            <w:shd w:val="clear" w:color="auto" w:fill="auto"/>
            <w:noWrap/>
            <w:vAlign w:val="center"/>
            <w:hideMark/>
          </w:tcPr>
          <w:p w:rsidR="00E708D6" w:rsidRPr="007E7494" w:rsidRDefault="00E708D6" w:rsidP="00E708D6">
            <w:pPr>
              <w:rPr>
                <w:sz w:val="24"/>
                <w:szCs w:val="24"/>
              </w:rPr>
            </w:pPr>
            <w:r w:rsidRPr="007E7494">
              <w:rPr>
                <w:sz w:val="24"/>
                <w:szCs w:val="24"/>
              </w:rPr>
              <w:t>0,0</w:t>
            </w:r>
          </w:p>
        </w:tc>
      </w:tr>
      <w:tr w:rsidR="00E708D6" w:rsidRPr="007E7494" w:rsidTr="0066328C">
        <w:trPr>
          <w:gridAfter w:val="2"/>
          <w:wAfter w:w="2350" w:type="dxa"/>
          <w:trHeight w:val="525"/>
        </w:trPr>
        <w:tc>
          <w:tcPr>
            <w:tcW w:w="709" w:type="dxa"/>
            <w:gridSpan w:val="2"/>
            <w:vAlign w:val="center"/>
          </w:tcPr>
          <w:p w:rsidR="00E708D6" w:rsidRPr="007E7494" w:rsidRDefault="00E708D6" w:rsidP="007E7494">
            <w:pPr>
              <w:jc w:val="center"/>
              <w:rPr>
                <w:sz w:val="24"/>
                <w:szCs w:val="24"/>
              </w:rPr>
            </w:pPr>
            <w:r w:rsidRPr="007E7494">
              <w:rPr>
                <w:sz w:val="24"/>
                <w:szCs w:val="24"/>
              </w:rPr>
              <w:t>155</w:t>
            </w:r>
            <w:r w:rsidR="007E7494">
              <w:rPr>
                <w:sz w:val="24"/>
                <w:szCs w:val="24"/>
              </w:rPr>
              <w:t>.</w:t>
            </w:r>
          </w:p>
        </w:tc>
        <w:tc>
          <w:tcPr>
            <w:tcW w:w="3544" w:type="dxa"/>
            <w:gridSpan w:val="4"/>
            <w:vMerge/>
            <w:vAlign w:val="center"/>
            <w:hideMark/>
          </w:tcPr>
          <w:p w:rsidR="00E708D6" w:rsidRPr="007E7494" w:rsidRDefault="00E708D6" w:rsidP="00E708D6">
            <w:pPr>
              <w:rPr>
                <w:sz w:val="24"/>
                <w:szCs w:val="24"/>
              </w:rPr>
            </w:pPr>
          </w:p>
        </w:tc>
        <w:tc>
          <w:tcPr>
            <w:tcW w:w="1701" w:type="dxa"/>
            <w:shd w:val="clear" w:color="auto" w:fill="auto"/>
            <w:hideMark/>
          </w:tcPr>
          <w:p w:rsidR="00E708D6" w:rsidRPr="007E7494" w:rsidRDefault="00E708D6" w:rsidP="00E708D6">
            <w:pPr>
              <w:rPr>
                <w:sz w:val="24"/>
                <w:szCs w:val="24"/>
              </w:rPr>
            </w:pPr>
            <w:r w:rsidRPr="007E7494">
              <w:rPr>
                <w:sz w:val="24"/>
                <w:szCs w:val="24"/>
              </w:rPr>
              <w:t>в том числе безвозмез</w:t>
            </w:r>
            <w:r w:rsidRPr="007E7494">
              <w:rPr>
                <w:sz w:val="24"/>
                <w:szCs w:val="24"/>
              </w:rPr>
              <w:t>д</w:t>
            </w:r>
            <w:r w:rsidRPr="007E7494">
              <w:rPr>
                <w:sz w:val="24"/>
                <w:szCs w:val="24"/>
              </w:rPr>
              <w:lastRenderedPageBreak/>
              <w:t>ные посту</w:t>
            </w:r>
            <w:r w:rsidRPr="007E7494">
              <w:rPr>
                <w:sz w:val="24"/>
                <w:szCs w:val="24"/>
              </w:rPr>
              <w:t>п</w:t>
            </w:r>
            <w:r w:rsidRPr="007E7494">
              <w:rPr>
                <w:sz w:val="24"/>
                <w:szCs w:val="24"/>
              </w:rPr>
              <w:t>ления от ф</w:t>
            </w:r>
            <w:r w:rsidRPr="007E7494">
              <w:rPr>
                <w:sz w:val="24"/>
                <w:szCs w:val="24"/>
              </w:rPr>
              <w:t>и</w:t>
            </w:r>
            <w:r w:rsidRPr="007E7494">
              <w:rPr>
                <w:sz w:val="24"/>
                <w:szCs w:val="24"/>
              </w:rPr>
              <w:t>зических и юридических лиц</w:t>
            </w:r>
          </w:p>
        </w:tc>
        <w:tc>
          <w:tcPr>
            <w:tcW w:w="1136" w:type="dxa"/>
            <w:shd w:val="clear" w:color="auto" w:fill="auto"/>
            <w:hideMark/>
          </w:tcPr>
          <w:p w:rsidR="00E708D6" w:rsidRPr="007E7494" w:rsidRDefault="00E708D6" w:rsidP="00E708D6">
            <w:pPr>
              <w:rPr>
                <w:sz w:val="24"/>
                <w:szCs w:val="24"/>
              </w:rPr>
            </w:pPr>
            <w:r w:rsidRPr="007E7494">
              <w:rPr>
                <w:sz w:val="24"/>
                <w:szCs w:val="24"/>
              </w:rPr>
              <w:lastRenderedPageBreak/>
              <w:t>х</w:t>
            </w: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95424,5</w:t>
            </w:r>
          </w:p>
        </w:tc>
        <w:tc>
          <w:tcPr>
            <w:tcW w:w="113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224" w:type="dxa"/>
            <w:shd w:val="clear" w:color="auto" w:fill="auto"/>
            <w:noWrap/>
            <w:vAlign w:val="center"/>
            <w:hideMark/>
          </w:tcPr>
          <w:p w:rsidR="00E708D6" w:rsidRPr="007E7494" w:rsidRDefault="00E708D6" w:rsidP="00E708D6">
            <w:pPr>
              <w:rPr>
                <w:sz w:val="24"/>
                <w:szCs w:val="24"/>
              </w:rPr>
            </w:pPr>
            <w:r w:rsidRPr="007E7494">
              <w:rPr>
                <w:sz w:val="24"/>
                <w:szCs w:val="24"/>
              </w:rPr>
              <w:t>95424,5</w:t>
            </w:r>
          </w:p>
        </w:tc>
        <w:tc>
          <w:tcPr>
            <w:tcW w:w="1173"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93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055"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136"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702" w:type="dxa"/>
            <w:shd w:val="clear" w:color="auto" w:fill="auto"/>
            <w:noWrap/>
            <w:vAlign w:val="center"/>
            <w:hideMark/>
          </w:tcPr>
          <w:p w:rsidR="00E708D6" w:rsidRPr="007E7494" w:rsidRDefault="00E708D6" w:rsidP="00E708D6">
            <w:pPr>
              <w:rPr>
                <w:sz w:val="24"/>
                <w:szCs w:val="24"/>
              </w:rPr>
            </w:pPr>
            <w:r w:rsidRPr="007E7494">
              <w:rPr>
                <w:sz w:val="24"/>
                <w:szCs w:val="24"/>
              </w:rPr>
              <w:t>0,0</w:t>
            </w:r>
          </w:p>
        </w:tc>
      </w:tr>
      <w:tr w:rsidR="00E708D6" w:rsidRPr="007E7494" w:rsidTr="0066328C">
        <w:trPr>
          <w:gridAfter w:val="2"/>
          <w:wAfter w:w="2350" w:type="dxa"/>
          <w:trHeight w:val="525"/>
        </w:trPr>
        <w:tc>
          <w:tcPr>
            <w:tcW w:w="709" w:type="dxa"/>
            <w:gridSpan w:val="2"/>
            <w:vAlign w:val="center"/>
          </w:tcPr>
          <w:p w:rsidR="00E708D6" w:rsidRPr="007E7494" w:rsidRDefault="00E708D6" w:rsidP="007E7494">
            <w:pPr>
              <w:jc w:val="center"/>
              <w:rPr>
                <w:sz w:val="24"/>
                <w:szCs w:val="24"/>
              </w:rPr>
            </w:pPr>
            <w:r w:rsidRPr="007E7494">
              <w:rPr>
                <w:sz w:val="24"/>
                <w:szCs w:val="24"/>
              </w:rPr>
              <w:lastRenderedPageBreak/>
              <w:t>156</w:t>
            </w:r>
            <w:r w:rsidR="007E7494">
              <w:rPr>
                <w:sz w:val="24"/>
                <w:szCs w:val="24"/>
              </w:rPr>
              <w:t>.</w:t>
            </w:r>
          </w:p>
        </w:tc>
        <w:tc>
          <w:tcPr>
            <w:tcW w:w="3544" w:type="dxa"/>
            <w:gridSpan w:val="4"/>
            <w:vMerge/>
            <w:vAlign w:val="center"/>
            <w:hideMark/>
          </w:tcPr>
          <w:p w:rsidR="00E708D6" w:rsidRPr="007E7494" w:rsidRDefault="00E708D6" w:rsidP="00E708D6">
            <w:pPr>
              <w:rPr>
                <w:sz w:val="24"/>
                <w:szCs w:val="24"/>
              </w:rPr>
            </w:pPr>
          </w:p>
        </w:tc>
        <w:tc>
          <w:tcPr>
            <w:tcW w:w="1701" w:type="dxa"/>
            <w:shd w:val="clear" w:color="auto" w:fill="auto"/>
            <w:hideMark/>
          </w:tcPr>
          <w:p w:rsidR="00E708D6" w:rsidRPr="007E7494" w:rsidRDefault="00E708D6" w:rsidP="00E708D6">
            <w:pPr>
              <w:rPr>
                <w:sz w:val="24"/>
                <w:szCs w:val="24"/>
              </w:rPr>
            </w:pPr>
            <w:r w:rsidRPr="007E7494">
              <w:rPr>
                <w:sz w:val="24"/>
                <w:szCs w:val="24"/>
              </w:rPr>
              <w:t>иные вн</w:t>
            </w:r>
            <w:r w:rsidRPr="007E7494">
              <w:rPr>
                <w:sz w:val="24"/>
                <w:szCs w:val="24"/>
              </w:rPr>
              <w:t>е</w:t>
            </w:r>
            <w:r w:rsidRPr="007E7494">
              <w:rPr>
                <w:sz w:val="24"/>
                <w:szCs w:val="24"/>
              </w:rPr>
              <w:t>бюджетные источники</w:t>
            </w:r>
          </w:p>
        </w:tc>
        <w:tc>
          <w:tcPr>
            <w:tcW w:w="1136" w:type="dxa"/>
            <w:shd w:val="clear" w:color="auto" w:fill="auto"/>
            <w:hideMark/>
          </w:tcPr>
          <w:p w:rsidR="00E708D6" w:rsidRPr="007E7494" w:rsidRDefault="00E708D6" w:rsidP="00E708D6">
            <w:pPr>
              <w:rPr>
                <w:sz w:val="24"/>
                <w:szCs w:val="24"/>
              </w:rPr>
            </w:pPr>
            <w:r w:rsidRPr="007E7494">
              <w:rPr>
                <w:sz w:val="24"/>
                <w:szCs w:val="24"/>
              </w:rPr>
              <w:t>х</w:t>
            </w: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13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224"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173"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93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055"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136"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702" w:type="dxa"/>
            <w:shd w:val="clear" w:color="auto" w:fill="auto"/>
            <w:noWrap/>
            <w:vAlign w:val="center"/>
            <w:hideMark/>
          </w:tcPr>
          <w:p w:rsidR="00E708D6" w:rsidRPr="007E7494" w:rsidRDefault="00E708D6" w:rsidP="00E708D6">
            <w:pPr>
              <w:rPr>
                <w:sz w:val="24"/>
                <w:szCs w:val="24"/>
              </w:rPr>
            </w:pPr>
            <w:r w:rsidRPr="007E7494">
              <w:rPr>
                <w:sz w:val="24"/>
                <w:szCs w:val="24"/>
              </w:rPr>
              <w:t>0,0</w:t>
            </w:r>
          </w:p>
        </w:tc>
      </w:tr>
      <w:tr w:rsidR="00E708D6" w:rsidRPr="007E7494" w:rsidTr="0066328C">
        <w:trPr>
          <w:gridAfter w:val="2"/>
          <w:wAfter w:w="2350" w:type="dxa"/>
          <w:trHeight w:val="525"/>
        </w:trPr>
        <w:tc>
          <w:tcPr>
            <w:tcW w:w="709" w:type="dxa"/>
            <w:gridSpan w:val="2"/>
            <w:vAlign w:val="center"/>
          </w:tcPr>
          <w:p w:rsidR="00E708D6" w:rsidRPr="007E7494" w:rsidRDefault="00E708D6" w:rsidP="007E7494">
            <w:pPr>
              <w:jc w:val="center"/>
              <w:rPr>
                <w:sz w:val="24"/>
                <w:szCs w:val="24"/>
              </w:rPr>
            </w:pPr>
            <w:r w:rsidRPr="007E7494">
              <w:rPr>
                <w:sz w:val="24"/>
                <w:szCs w:val="24"/>
              </w:rPr>
              <w:t>157</w:t>
            </w:r>
            <w:r w:rsidR="007E7494">
              <w:rPr>
                <w:sz w:val="24"/>
                <w:szCs w:val="24"/>
              </w:rPr>
              <w:t>.</w:t>
            </w:r>
          </w:p>
        </w:tc>
        <w:tc>
          <w:tcPr>
            <w:tcW w:w="3544" w:type="dxa"/>
            <w:gridSpan w:val="4"/>
            <w:vMerge w:val="restart"/>
            <w:shd w:val="clear" w:color="auto" w:fill="auto"/>
            <w:hideMark/>
          </w:tcPr>
          <w:p w:rsidR="00E708D6" w:rsidRPr="007E7494" w:rsidRDefault="00E708D6" w:rsidP="007E7494">
            <w:pPr>
              <w:jc w:val="both"/>
              <w:rPr>
                <w:sz w:val="24"/>
                <w:szCs w:val="24"/>
              </w:rPr>
            </w:pPr>
            <w:r w:rsidRPr="007E7494">
              <w:rPr>
                <w:sz w:val="24"/>
                <w:szCs w:val="24"/>
              </w:rPr>
              <w:t>прочие расходы</w:t>
            </w:r>
          </w:p>
        </w:tc>
        <w:tc>
          <w:tcPr>
            <w:tcW w:w="1701" w:type="dxa"/>
            <w:shd w:val="clear" w:color="auto" w:fill="auto"/>
            <w:hideMark/>
          </w:tcPr>
          <w:p w:rsidR="00E708D6" w:rsidRPr="007E7494" w:rsidRDefault="00E708D6" w:rsidP="00E708D6">
            <w:pPr>
              <w:rPr>
                <w:sz w:val="24"/>
                <w:szCs w:val="24"/>
              </w:rPr>
            </w:pPr>
            <w:r w:rsidRPr="007E7494">
              <w:rPr>
                <w:sz w:val="24"/>
                <w:szCs w:val="24"/>
              </w:rPr>
              <w:t>всего</w:t>
            </w:r>
          </w:p>
        </w:tc>
        <w:tc>
          <w:tcPr>
            <w:tcW w:w="1136" w:type="dxa"/>
            <w:shd w:val="clear" w:color="auto" w:fill="auto"/>
            <w:hideMark/>
          </w:tcPr>
          <w:p w:rsidR="00E708D6" w:rsidRPr="007E7494" w:rsidRDefault="00E708D6" w:rsidP="00E708D6">
            <w:pPr>
              <w:rPr>
                <w:sz w:val="24"/>
                <w:szCs w:val="24"/>
              </w:rPr>
            </w:pPr>
            <w:r w:rsidRPr="007E7494">
              <w:rPr>
                <w:sz w:val="24"/>
                <w:szCs w:val="24"/>
              </w:rPr>
              <w:t>х</w:t>
            </w: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751608,3</w:t>
            </w:r>
          </w:p>
        </w:tc>
        <w:tc>
          <w:tcPr>
            <w:tcW w:w="1131" w:type="dxa"/>
            <w:shd w:val="clear" w:color="auto" w:fill="auto"/>
            <w:noWrap/>
            <w:vAlign w:val="center"/>
            <w:hideMark/>
          </w:tcPr>
          <w:p w:rsidR="00E708D6" w:rsidRPr="007E7494" w:rsidRDefault="00E708D6" w:rsidP="00E708D6">
            <w:pPr>
              <w:rPr>
                <w:sz w:val="24"/>
                <w:szCs w:val="24"/>
              </w:rPr>
            </w:pPr>
            <w:r w:rsidRPr="007E7494">
              <w:rPr>
                <w:sz w:val="24"/>
                <w:szCs w:val="24"/>
              </w:rPr>
              <w:t>109928,0</w:t>
            </w:r>
          </w:p>
        </w:tc>
        <w:tc>
          <w:tcPr>
            <w:tcW w:w="1224" w:type="dxa"/>
            <w:shd w:val="clear" w:color="auto" w:fill="auto"/>
            <w:noWrap/>
            <w:vAlign w:val="center"/>
            <w:hideMark/>
          </w:tcPr>
          <w:p w:rsidR="00E708D6" w:rsidRPr="007E7494" w:rsidRDefault="00E708D6" w:rsidP="00E708D6">
            <w:pPr>
              <w:rPr>
                <w:sz w:val="24"/>
                <w:szCs w:val="24"/>
              </w:rPr>
            </w:pPr>
            <w:r w:rsidRPr="007E7494">
              <w:rPr>
                <w:sz w:val="24"/>
                <w:szCs w:val="24"/>
              </w:rPr>
              <w:t>107572,5</w:t>
            </w:r>
          </w:p>
        </w:tc>
        <w:tc>
          <w:tcPr>
            <w:tcW w:w="1173" w:type="dxa"/>
            <w:shd w:val="clear" w:color="auto" w:fill="auto"/>
            <w:noWrap/>
            <w:vAlign w:val="center"/>
            <w:hideMark/>
          </w:tcPr>
          <w:p w:rsidR="00E708D6" w:rsidRPr="007E7494" w:rsidRDefault="00E708D6" w:rsidP="00E708D6">
            <w:pPr>
              <w:rPr>
                <w:sz w:val="24"/>
                <w:szCs w:val="24"/>
              </w:rPr>
            </w:pPr>
            <w:r w:rsidRPr="007E7494">
              <w:rPr>
                <w:sz w:val="24"/>
                <w:szCs w:val="24"/>
              </w:rPr>
              <w:t>87693,9</w:t>
            </w:r>
          </w:p>
        </w:tc>
        <w:tc>
          <w:tcPr>
            <w:tcW w:w="931" w:type="dxa"/>
            <w:shd w:val="clear" w:color="auto" w:fill="auto"/>
            <w:noWrap/>
            <w:vAlign w:val="center"/>
            <w:hideMark/>
          </w:tcPr>
          <w:p w:rsidR="00E708D6" w:rsidRPr="007E7494" w:rsidRDefault="00E708D6" w:rsidP="00E708D6">
            <w:pPr>
              <w:rPr>
                <w:sz w:val="24"/>
                <w:szCs w:val="24"/>
              </w:rPr>
            </w:pPr>
            <w:r w:rsidRPr="007E7494">
              <w:rPr>
                <w:sz w:val="24"/>
                <w:szCs w:val="24"/>
              </w:rPr>
              <w:t>87848,9</w:t>
            </w:r>
          </w:p>
        </w:tc>
        <w:tc>
          <w:tcPr>
            <w:tcW w:w="1055" w:type="dxa"/>
            <w:shd w:val="clear" w:color="auto" w:fill="auto"/>
            <w:noWrap/>
            <w:vAlign w:val="center"/>
            <w:hideMark/>
          </w:tcPr>
          <w:p w:rsidR="00E708D6" w:rsidRPr="007E7494" w:rsidRDefault="00E708D6" w:rsidP="00E708D6">
            <w:pPr>
              <w:rPr>
                <w:sz w:val="24"/>
                <w:szCs w:val="24"/>
              </w:rPr>
            </w:pPr>
            <w:r w:rsidRPr="007E7494">
              <w:rPr>
                <w:sz w:val="24"/>
                <w:szCs w:val="24"/>
              </w:rPr>
              <w:t>88205,3</w:t>
            </w:r>
          </w:p>
        </w:tc>
        <w:tc>
          <w:tcPr>
            <w:tcW w:w="1136" w:type="dxa"/>
            <w:shd w:val="clear" w:color="auto" w:fill="auto"/>
            <w:noWrap/>
            <w:vAlign w:val="center"/>
            <w:hideMark/>
          </w:tcPr>
          <w:p w:rsidR="00E708D6" w:rsidRPr="007E7494" w:rsidRDefault="00E708D6" w:rsidP="00E708D6">
            <w:pPr>
              <w:rPr>
                <w:sz w:val="24"/>
                <w:szCs w:val="24"/>
              </w:rPr>
            </w:pPr>
            <w:r w:rsidRPr="007E7494">
              <w:rPr>
                <w:sz w:val="24"/>
                <w:szCs w:val="24"/>
              </w:rPr>
              <w:t>132063,4</w:t>
            </w:r>
          </w:p>
        </w:tc>
        <w:tc>
          <w:tcPr>
            <w:tcW w:w="702" w:type="dxa"/>
            <w:shd w:val="clear" w:color="auto" w:fill="auto"/>
            <w:noWrap/>
            <w:vAlign w:val="center"/>
            <w:hideMark/>
          </w:tcPr>
          <w:p w:rsidR="00E708D6" w:rsidRPr="007E7494" w:rsidRDefault="00E708D6" w:rsidP="00E708D6">
            <w:pPr>
              <w:rPr>
                <w:sz w:val="24"/>
                <w:szCs w:val="24"/>
              </w:rPr>
            </w:pPr>
            <w:r w:rsidRPr="007E7494">
              <w:rPr>
                <w:sz w:val="24"/>
                <w:szCs w:val="24"/>
              </w:rPr>
              <w:t>138296,3</w:t>
            </w:r>
          </w:p>
        </w:tc>
      </w:tr>
      <w:tr w:rsidR="00E708D6" w:rsidRPr="007E7494" w:rsidTr="0066328C">
        <w:trPr>
          <w:gridAfter w:val="2"/>
          <w:wAfter w:w="2350" w:type="dxa"/>
          <w:trHeight w:val="525"/>
        </w:trPr>
        <w:tc>
          <w:tcPr>
            <w:tcW w:w="709" w:type="dxa"/>
            <w:gridSpan w:val="2"/>
            <w:vAlign w:val="center"/>
          </w:tcPr>
          <w:p w:rsidR="00E708D6" w:rsidRPr="007E7494" w:rsidRDefault="00E708D6" w:rsidP="007E7494">
            <w:pPr>
              <w:jc w:val="center"/>
              <w:rPr>
                <w:sz w:val="24"/>
                <w:szCs w:val="24"/>
              </w:rPr>
            </w:pPr>
            <w:r w:rsidRPr="007E7494">
              <w:rPr>
                <w:sz w:val="24"/>
                <w:szCs w:val="24"/>
              </w:rPr>
              <w:t>158</w:t>
            </w:r>
            <w:r w:rsidR="007E7494">
              <w:rPr>
                <w:sz w:val="24"/>
                <w:szCs w:val="24"/>
              </w:rPr>
              <w:t>.</w:t>
            </w:r>
          </w:p>
        </w:tc>
        <w:tc>
          <w:tcPr>
            <w:tcW w:w="3544" w:type="dxa"/>
            <w:gridSpan w:val="4"/>
            <w:vMerge/>
            <w:vAlign w:val="center"/>
            <w:hideMark/>
          </w:tcPr>
          <w:p w:rsidR="00E708D6" w:rsidRPr="007E7494" w:rsidRDefault="00E708D6" w:rsidP="00E708D6">
            <w:pPr>
              <w:rPr>
                <w:sz w:val="24"/>
                <w:szCs w:val="24"/>
              </w:rPr>
            </w:pPr>
          </w:p>
        </w:tc>
        <w:tc>
          <w:tcPr>
            <w:tcW w:w="1701" w:type="dxa"/>
            <w:shd w:val="clear" w:color="auto" w:fill="auto"/>
            <w:hideMark/>
          </w:tcPr>
          <w:p w:rsidR="00E708D6" w:rsidRPr="007E7494" w:rsidRDefault="00E708D6" w:rsidP="00E708D6">
            <w:pPr>
              <w:rPr>
                <w:sz w:val="24"/>
                <w:szCs w:val="24"/>
              </w:rPr>
            </w:pPr>
            <w:r w:rsidRPr="007E7494">
              <w:rPr>
                <w:sz w:val="24"/>
                <w:szCs w:val="24"/>
              </w:rPr>
              <w:t>бюджет авт</w:t>
            </w:r>
            <w:r w:rsidRPr="007E7494">
              <w:rPr>
                <w:sz w:val="24"/>
                <w:szCs w:val="24"/>
              </w:rPr>
              <w:t>о</w:t>
            </w:r>
            <w:r w:rsidRPr="007E7494">
              <w:rPr>
                <w:sz w:val="24"/>
                <w:szCs w:val="24"/>
              </w:rPr>
              <w:t>номного о</w:t>
            </w:r>
            <w:r w:rsidRPr="007E7494">
              <w:rPr>
                <w:sz w:val="24"/>
                <w:szCs w:val="24"/>
              </w:rPr>
              <w:t>к</w:t>
            </w:r>
            <w:r w:rsidRPr="007E7494">
              <w:rPr>
                <w:sz w:val="24"/>
                <w:szCs w:val="24"/>
              </w:rPr>
              <w:t>руга</w:t>
            </w:r>
          </w:p>
        </w:tc>
        <w:tc>
          <w:tcPr>
            <w:tcW w:w="1136" w:type="dxa"/>
            <w:shd w:val="clear" w:color="auto" w:fill="auto"/>
            <w:hideMark/>
          </w:tcPr>
          <w:p w:rsidR="00E708D6" w:rsidRPr="007E7494" w:rsidRDefault="00E708D6" w:rsidP="00E708D6">
            <w:pPr>
              <w:rPr>
                <w:sz w:val="24"/>
                <w:szCs w:val="24"/>
              </w:rPr>
            </w:pPr>
            <w:r w:rsidRPr="007E7494">
              <w:rPr>
                <w:sz w:val="24"/>
                <w:szCs w:val="24"/>
              </w:rPr>
              <w:t>х</w:t>
            </w: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2576,3</w:t>
            </w:r>
          </w:p>
        </w:tc>
        <w:tc>
          <w:tcPr>
            <w:tcW w:w="1131" w:type="dxa"/>
            <w:shd w:val="clear" w:color="auto" w:fill="auto"/>
            <w:noWrap/>
            <w:vAlign w:val="center"/>
            <w:hideMark/>
          </w:tcPr>
          <w:p w:rsidR="00E708D6" w:rsidRPr="007E7494" w:rsidRDefault="00E708D6" w:rsidP="00E708D6">
            <w:pPr>
              <w:rPr>
                <w:sz w:val="24"/>
                <w:szCs w:val="24"/>
              </w:rPr>
            </w:pPr>
            <w:r w:rsidRPr="007E7494">
              <w:rPr>
                <w:sz w:val="24"/>
                <w:szCs w:val="24"/>
              </w:rPr>
              <w:t>98,0</w:t>
            </w:r>
          </w:p>
        </w:tc>
        <w:tc>
          <w:tcPr>
            <w:tcW w:w="1224" w:type="dxa"/>
            <w:shd w:val="clear" w:color="auto" w:fill="auto"/>
            <w:noWrap/>
            <w:vAlign w:val="center"/>
            <w:hideMark/>
          </w:tcPr>
          <w:p w:rsidR="00E708D6" w:rsidRPr="007E7494" w:rsidRDefault="00E708D6" w:rsidP="00E708D6">
            <w:pPr>
              <w:rPr>
                <w:sz w:val="24"/>
                <w:szCs w:val="24"/>
              </w:rPr>
            </w:pPr>
            <w:r w:rsidRPr="007E7494">
              <w:rPr>
                <w:sz w:val="24"/>
                <w:szCs w:val="24"/>
              </w:rPr>
              <w:t>2478,3</w:t>
            </w:r>
          </w:p>
        </w:tc>
        <w:tc>
          <w:tcPr>
            <w:tcW w:w="1173"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93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055"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136"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702" w:type="dxa"/>
            <w:shd w:val="clear" w:color="auto" w:fill="auto"/>
            <w:noWrap/>
            <w:vAlign w:val="center"/>
            <w:hideMark/>
          </w:tcPr>
          <w:p w:rsidR="00E708D6" w:rsidRPr="007E7494" w:rsidRDefault="00E708D6" w:rsidP="00E708D6">
            <w:pPr>
              <w:rPr>
                <w:sz w:val="24"/>
                <w:szCs w:val="24"/>
              </w:rPr>
            </w:pPr>
            <w:r w:rsidRPr="007E7494">
              <w:rPr>
                <w:sz w:val="24"/>
                <w:szCs w:val="24"/>
              </w:rPr>
              <w:t>0,0</w:t>
            </w:r>
          </w:p>
        </w:tc>
      </w:tr>
      <w:tr w:rsidR="00E708D6" w:rsidRPr="007E7494" w:rsidTr="0066328C">
        <w:trPr>
          <w:gridAfter w:val="2"/>
          <w:wAfter w:w="2350" w:type="dxa"/>
          <w:trHeight w:val="525"/>
        </w:trPr>
        <w:tc>
          <w:tcPr>
            <w:tcW w:w="709" w:type="dxa"/>
            <w:gridSpan w:val="2"/>
            <w:vAlign w:val="center"/>
          </w:tcPr>
          <w:p w:rsidR="00E708D6" w:rsidRPr="007E7494" w:rsidRDefault="00E708D6" w:rsidP="007E7494">
            <w:pPr>
              <w:jc w:val="center"/>
              <w:rPr>
                <w:sz w:val="24"/>
                <w:szCs w:val="24"/>
              </w:rPr>
            </w:pPr>
            <w:r w:rsidRPr="007E7494">
              <w:rPr>
                <w:sz w:val="24"/>
                <w:szCs w:val="24"/>
              </w:rPr>
              <w:t>159</w:t>
            </w:r>
            <w:r w:rsidR="007E7494">
              <w:rPr>
                <w:sz w:val="24"/>
                <w:szCs w:val="24"/>
              </w:rPr>
              <w:t>.</w:t>
            </w:r>
          </w:p>
        </w:tc>
        <w:tc>
          <w:tcPr>
            <w:tcW w:w="3544" w:type="dxa"/>
            <w:gridSpan w:val="4"/>
            <w:vMerge/>
            <w:vAlign w:val="center"/>
            <w:hideMark/>
          </w:tcPr>
          <w:p w:rsidR="00E708D6" w:rsidRPr="007E7494" w:rsidRDefault="00E708D6" w:rsidP="00E708D6">
            <w:pPr>
              <w:rPr>
                <w:sz w:val="24"/>
                <w:szCs w:val="24"/>
              </w:rPr>
            </w:pPr>
          </w:p>
        </w:tc>
        <w:tc>
          <w:tcPr>
            <w:tcW w:w="1701" w:type="dxa"/>
            <w:shd w:val="clear" w:color="auto" w:fill="auto"/>
            <w:hideMark/>
          </w:tcPr>
          <w:p w:rsidR="00E708D6" w:rsidRPr="007E7494" w:rsidRDefault="00E708D6" w:rsidP="00E708D6">
            <w:pPr>
              <w:rPr>
                <w:sz w:val="24"/>
                <w:szCs w:val="24"/>
              </w:rPr>
            </w:pPr>
            <w:r w:rsidRPr="007E7494">
              <w:rPr>
                <w:sz w:val="24"/>
                <w:szCs w:val="24"/>
              </w:rPr>
              <w:t>бюджет ра</w:t>
            </w:r>
            <w:r w:rsidRPr="007E7494">
              <w:rPr>
                <w:sz w:val="24"/>
                <w:szCs w:val="24"/>
              </w:rPr>
              <w:t>й</w:t>
            </w:r>
            <w:r w:rsidRPr="007E7494">
              <w:rPr>
                <w:sz w:val="24"/>
                <w:szCs w:val="24"/>
              </w:rPr>
              <w:t xml:space="preserve">она, </w:t>
            </w:r>
          </w:p>
        </w:tc>
        <w:tc>
          <w:tcPr>
            <w:tcW w:w="1136" w:type="dxa"/>
            <w:shd w:val="clear" w:color="auto" w:fill="auto"/>
            <w:hideMark/>
          </w:tcPr>
          <w:p w:rsidR="00E708D6" w:rsidRPr="007E7494" w:rsidRDefault="00E708D6" w:rsidP="00E708D6">
            <w:pPr>
              <w:rPr>
                <w:sz w:val="24"/>
                <w:szCs w:val="24"/>
              </w:rPr>
            </w:pPr>
            <w:r w:rsidRPr="007E7494">
              <w:rPr>
                <w:sz w:val="24"/>
                <w:szCs w:val="24"/>
              </w:rPr>
              <w:t>х</w:t>
            </w: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701696,9</w:t>
            </w:r>
          </w:p>
        </w:tc>
        <w:tc>
          <w:tcPr>
            <w:tcW w:w="1131" w:type="dxa"/>
            <w:shd w:val="clear" w:color="auto" w:fill="auto"/>
            <w:noWrap/>
            <w:vAlign w:val="center"/>
            <w:hideMark/>
          </w:tcPr>
          <w:p w:rsidR="00E708D6" w:rsidRPr="007E7494" w:rsidRDefault="00E708D6" w:rsidP="00E708D6">
            <w:pPr>
              <w:rPr>
                <w:sz w:val="24"/>
                <w:szCs w:val="24"/>
              </w:rPr>
            </w:pPr>
            <w:r w:rsidRPr="007E7494">
              <w:rPr>
                <w:sz w:val="24"/>
                <w:szCs w:val="24"/>
              </w:rPr>
              <w:t>100875,0</w:t>
            </w:r>
          </w:p>
        </w:tc>
        <w:tc>
          <w:tcPr>
            <w:tcW w:w="1224" w:type="dxa"/>
            <w:shd w:val="clear" w:color="auto" w:fill="auto"/>
            <w:noWrap/>
            <w:vAlign w:val="center"/>
            <w:hideMark/>
          </w:tcPr>
          <w:p w:rsidR="00E708D6" w:rsidRPr="007E7494" w:rsidRDefault="00E708D6" w:rsidP="00E708D6">
            <w:pPr>
              <w:rPr>
                <w:sz w:val="24"/>
                <w:szCs w:val="24"/>
              </w:rPr>
            </w:pPr>
            <w:r w:rsidRPr="007E7494">
              <w:rPr>
                <w:sz w:val="24"/>
                <w:szCs w:val="24"/>
              </w:rPr>
              <w:t>95016,6</w:t>
            </w:r>
          </w:p>
        </w:tc>
        <w:tc>
          <w:tcPr>
            <w:tcW w:w="1173" w:type="dxa"/>
            <w:shd w:val="clear" w:color="auto" w:fill="auto"/>
            <w:noWrap/>
            <w:vAlign w:val="center"/>
            <w:hideMark/>
          </w:tcPr>
          <w:p w:rsidR="00E708D6" w:rsidRPr="007E7494" w:rsidRDefault="00E708D6" w:rsidP="00E708D6">
            <w:pPr>
              <w:rPr>
                <w:sz w:val="24"/>
                <w:szCs w:val="24"/>
              </w:rPr>
            </w:pPr>
            <w:r w:rsidRPr="007E7494">
              <w:rPr>
                <w:sz w:val="24"/>
                <w:szCs w:val="24"/>
              </w:rPr>
              <w:t>82543,9</w:t>
            </w:r>
          </w:p>
        </w:tc>
        <w:tc>
          <w:tcPr>
            <w:tcW w:w="931" w:type="dxa"/>
            <w:shd w:val="clear" w:color="auto" w:fill="auto"/>
            <w:noWrap/>
            <w:vAlign w:val="center"/>
            <w:hideMark/>
          </w:tcPr>
          <w:p w:rsidR="00E708D6" w:rsidRPr="007E7494" w:rsidRDefault="00E708D6" w:rsidP="00E708D6">
            <w:pPr>
              <w:rPr>
                <w:sz w:val="24"/>
                <w:szCs w:val="24"/>
              </w:rPr>
            </w:pPr>
            <w:r w:rsidRPr="007E7494">
              <w:rPr>
                <w:sz w:val="24"/>
                <w:szCs w:val="24"/>
              </w:rPr>
              <w:t>82543,9</w:t>
            </w:r>
          </w:p>
        </w:tc>
        <w:tc>
          <w:tcPr>
            <w:tcW w:w="1055" w:type="dxa"/>
            <w:shd w:val="clear" w:color="auto" w:fill="auto"/>
            <w:noWrap/>
            <w:vAlign w:val="center"/>
            <w:hideMark/>
          </w:tcPr>
          <w:p w:rsidR="00E708D6" w:rsidRPr="007E7494" w:rsidRDefault="00E708D6" w:rsidP="00E708D6">
            <w:pPr>
              <w:rPr>
                <w:sz w:val="24"/>
                <w:szCs w:val="24"/>
              </w:rPr>
            </w:pPr>
            <w:r w:rsidRPr="007E7494">
              <w:rPr>
                <w:sz w:val="24"/>
                <w:szCs w:val="24"/>
              </w:rPr>
              <w:t>82543,9</w:t>
            </w:r>
          </w:p>
        </w:tc>
        <w:tc>
          <w:tcPr>
            <w:tcW w:w="1136" w:type="dxa"/>
            <w:shd w:val="clear" w:color="auto" w:fill="auto"/>
            <w:noWrap/>
            <w:vAlign w:val="center"/>
            <w:hideMark/>
          </w:tcPr>
          <w:p w:rsidR="00E708D6" w:rsidRPr="007E7494" w:rsidRDefault="00E708D6" w:rsidP="00E708D6">
            <w:pPr>
              <w:rPr>
                <w:sz w:val="24"/>
                <w:szCs w:val="24"/>
              </w:rPr>
            </w:pPr>
            <w:r w:rsidRPr="007E7494">
              <w:rPr>
                <w:sz w:val="24"/>
                <w:szCs w:val="24"/>
              </w:rPr>
              <w:t>126119,0</w:t>
            </w:r>
          </w:p>
        </w:tc>
        <w:tc>
          <w:tcPr>
            <w:tcW w:w="702" w:type="dxa"/>
            <w:shd w:val="clear" w:color="auto" w:fill="auto"/>
            <w:noWrap/>
            <w:vAlign w:val="center"/>
            <w:hideMark/>
          </w:tcPr>
          <w:p w:rsidR="00E708D6" w:rsidRPr="007E7494" w:rsidRDefault="00E708D6" w:rsidP="00E708D6">
            <w:pPr>
              <w:rPr>
                <w:sz w:val="24"/>
                <w:szCs w:val="24"/>
              </w:rPr>
            </w:pPr>
            <w:r w:rsidRPr="007E7494">
              <w:rPr>
                <w:sz w:val="24"/>
                <w:szCs w:val="24"/>
              </w:rPr>
              <w:t>132054,6</w:t>
            </w:r>
          </w:p>
        </w:tc>
      </w:tr>
      <w:tr w:rsidR="00E708D6" w:rsidRPr="007E7494" w:rsidTr="0066328C">
        <w:trPr>
          <w:gridAfter w:val="2"/>
          <w:wAfter w:w="2350" w:type="dxa"/>
          <w:trHeight w:val="525"/>
        </w:trPr>
        <w:tc>
          <w:tcPr>
            <w:tcW w:w="709" w:type="dxa"/>
            <w:gridSpan w:val="2"/>
            <w:vAlign w:val="center"/>
          </w:tcPr>
          <w:p w:rsidR="00E708D6" w:rsidRPr="007E7494" w:rsidRDefault="00E708D6" w:rsidP="007E7494">
            <w:pPr>
              <w:jc w:val="center"/>
              <w:rPr>
                <w:sz w:val="24"/>
                <w:szCs w:val="24"/>
              </w:rPr>
            </w:pPr>
            <w:r w:rsidRPr="007E7494">
              <w:rPr>
                <w:sz w:val="24"/>
                <w:szCs w:val="24"/>
              </w:rPr>
              <w:t>160</w:t>
            </w:r>
            <w:r w:rsidR="007E7494">
              <w:rPr>
                <w:sz w:val="24"/>
                <w:szCs w:val="24"/>
              </w:rPr>
              <w:t>.</w:t>
            </w:r>
          </w:p>
        </w:tc>
        <w:tc>
          <w:tcPr>
            <w:tcW w:w="3544" w:type="dxa"/>
            <w:gridSpan w:val="4"/>
            <w:vMerge/>
            <w:vAlign w:val="center"/>
            <w:hideMark/>
          </w:tcPr>
          <w:p w:rsidR="00E708D6" w:rsidRPr="007E7494" w:rsidRDefault="00E708D6" w:rsidP="00E708D6">
            <w:pPr>
              <w:rPr>
                <w:sz w:val="24"/>
                <w:szCs w:val="24"/>
              </w:rPr>
            </w:pPr>
          </w:p>
        </w:tc>
        <w:tc>
          <w:tcPr>
            <w:tcW w:w="1701" w:type="dxa"/>
            <w:shd w:val="clear" w:color="auto" w:fill="auto"/>
            <w:hideMark/>
          </w:tcPr>
          <w:p w:rsidR="00E708D6" w:rsidRPr="007E7494" w:rsidRDefault="00E708D6" w:rsidP="00E708D6">
            <w:pPr>
              <w:rPr>
                <w:sz w:val="24"/>
                <w:szCs w:val="24"/>
              </w:rPr>
            </w:pPr>
            <w:r w:rsidRPr="007E7494">
              <w:rPr>
                <w:sz w:val="24"/>
                <w:szCs w:val="24"/>
              </w:rPr>
              <w:t>в том числе безвозмез</w:t>
            </w:r>
            <w:r w:rsidRPr="007E7494">
              <w:rPr>
                <w:sz w:val="24"/>
                <w:szCs w:val="24"/>
              </w:rPr>
              <w:t>д</w:t>
            </w:r>
            <w:r w:rsidRPr="007E7494">
              <w:rPr>
                <w:sz w:val="24"/>
                <w:szCs w:val="24"/>
              </w:rPr>
              <w:t>ные посту</w:t>
            </w:r>
            <w:r w:rsidRPr="007E7494">
              <w:rPr>
                <w:sz w:val="24"/>
                <w:szCs w:val="24"/>
              </w:rPr>
              <w:t>п</w:t>
            </w:r>
            <w:r w:rsidRPr="007E7494">
              <w:rPr>
                <w:sz w:val="24"/>
                <w:szCs w:val="24"/>
              </w:rPr>
              <w:t>ления от ф</w:t>
            </w:r>
            <w:r w:rsidRPr="007E7494">
              <w:rPr>
                <w:sz w:val="24"/>
                <w:szCs w:val="24"/>
              </w:rPr>
              <w:t>и</w:t>
            </w:r>
            <w:r w:rsidRPr="007E7494">
              <w:rPr>
                <w:sz w:val="24"/>
                <w:szCs w:val="24"/>
              </w:rPr>
              <w:t>зических и юридических лиц</w:t>
            </w:r>
          </w:p>
        </w:tc>
        <w:tc>
          <w:tcPr>
            <w:tcW w:w="1136" w:type="dxa"/>
            <w:shd w:val="clear" w:color="auto" w:fill="auto"/>
            <w:hideMark/>
          </w:tcPr>
          <w:p w:rsidR="00E708D6" w:rsidRPr="007E7494" w:rsidRDefault="00E708D6" w:rsidP="00E708D6">
            <w:pPr>
              <w:rPr>
                <w:sz w:val="24"/>
                <w:szCs w:val="24"/>
              </w:rPr>
            </w:pPr>
            <w:r w:rsidRPr="007E7494">
              <w:rPr>
                <w:sz w:val="24"/>
                <w:szCs w:val="24"/>
              </w:rPr>
              <w:t>х</w:t>
            </w: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1325,7</w:t>
            </w:r>
          </w:p>
        </w:tc>
        <w:tc>
          <w:tcPr>
            <w:tcW w:w="113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224" w:type="dxa"/>
            <w:shd w:val="clear" w:color="auto" w:fill="auto"/>
            <w:noWrap/>
            <w:vAlign w:val="center"/>
            <w:hideMark/>
          </w:tcPr>
          <w:p w:rsidR="00E708D6" w:rsidRPr="007E7494" w:rsidRDefault="00E708D6" w:rsidP="00E708D6">
            <w:pPr>
              <w:rPr>
                <w:sz w:val="24"/>
                <w:szCs w:val="24"/>
              </w:rPr>
            </w:pPr>
            <w:r w:rsidRPr="007E7494">
              <w:rPr>
                <w:sz w:val="24"/>
                <w:szCs w:val="24"/>
              </w:rPr>
              <w:t>1325,7</w:t>
            </w:r>
          </w:p>
        </w:tc>
        <w:tc>
          <w:tcPr>
            <w:tcW w:w="1173"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93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055"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136"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702" w:type="dxa"/>
            <w:shd w:val="clear" w:color="auto" w:fill="auto"/>
            <w:noWrap/>
            <w:vAlign w:val="center"/>
            <w:hideMark/>
          </w:tcPr>
          <w:p w:rsidR="00E708D6" w:rsidRPr="007E7494" w:rsidRDefault="00E708D6" w:rsidP="00E708D6">
            <w:pPr>
              <w:rPr>
                <w:sz w:val="24"/>
                <w:szCs w:val="24"/>
              </w:rPr>
            </w:pPr>
            <w:r w:rsidRPr="007E7494">
              <w:rPr>
                <w:sz w:val="24"/>
                <w:szCs w:val="24"/>
              </w:rPr>
              <w:t>0,0</w:t>
            </w:r>
          </w:p>
        </w:tc>
      </w:tr>
      <w:tr w:rsidR="00E708D6" w:rsidRPr="007E7494" w:rsidTr="0066328C">
        <w:trPr>
          <w:gridAfter w:val="2"/>
          <w:wAfter w:w="2350" w:type="dxa"/>
          <w:trHeight w:val="525"/>
        </w:trPr>
        <w:tc>
          <w:tcPr>
            <w:tcW w:w="709" w:type="dxa"/>
            <w:gridSpan w:val="2"/>
            <w:vAlign w:val="center"/>
          </w:tcPr>
          <w:p w:rsidR="00E708D6" w:rsidRPr="007E7494" w:rsidRDefault="00E708D6" w:rsidP="007E7494">
            <w:pPr>
              <w:jc w:val="center"/>
              <w:rPr>
                <w:sz w:val="24"/>
                <w:szCs w:val="24"/>
              </w:rPr>
            </w:pPr>
            <w:r w:rsidRPr="007E7494">
              <w:rPr>
                <w:sz w:val="24"/>
                <w:szCs w:val="24"/>
              </w:rPr>
              <w:t>161</w:t>
            </w:r>
            <w:r w:rsidR="007E7494">
              <w:rPr>
                <w:sz w:val="24"/>
                <w:szCs w:val="24"/>
              </w:rPr>
              <w:t>.</w:t>
            </w:r>
          </w:p>
        </w:tc>
        <w:tc>
          <w:tcPr>
            <w:tcW w:w="3544" w:type="dxa"/>
            <w:gridSpan w:val="4"/>
            <w:vMerge/>
            <w:vAlign w:val="center"/>
            <w:hideMark/>
          </w:tcPr>
          <w:p w:rsidR="00E708D6" w:rsidRPr="007E7494" w:rsidRDefault="00E708D6" w:rsidP="00E708D6">
            <w:pPr>
              <w:rPr>
                <w:sz w:val="24"/>
                <w:szCs w:val="24"/>
              </w:rPr>
            </w:pPr>
          </w:p>
        </w:tc>
        <w:tc>
          <w:tcPr>
            <w:tcW w:w="1701" w:type="dxa"/>
            <w:shd w:val="clear" w:color="auto" w:fill="auto"/>
            <w:hideMark/>
          </w:tcPr>
          <w:p w:rsidR="00E708D6" w:rsidRPr="007E7494" w:rsidRDefault="00E708D6" w:rsidP="00E708D6">
            <w:pPr>
              <w:rPr>
                <w:sz w:val="24"/>
                <w:szCs w:val="24"/>
              </w:rPr>
            </w:pPr>
            <w:r w:rsidRPr="007E7494">
              <w:rPr>
                <w:sz w:val="24"/>
                <w:szCs w:val="24"/>
              </w:rPr>
              <w:t>иные вн</w:t>
            </w:r>
            <w:r w:rsidRPr="007E7494">
              <w:rPr>
                <w:sz w:val="24"/>
                <w:szCs w:val="24"/>
              </w:rPr>
              <w:t>е</w:t>
            </w:r>
            <w:r w:rsidRPr="007E7494">
              <w:rPr>
                <w:sz w:val="24"/>
                <w:szCs w:val="24"/>
              </w:rPr>
              <w:t>бюджетные источники</w:t>
            </w:r>
          </w:p>
        </w:tc>
        <w:tc>
          <w:tcPr>
            <w:tcW w:w="1136" w:type="dxa"/>
            <w:shd w:val="clear" w:color="auto" w:fill="auto"/>
            <w:hideMark/>
          </w:tcPr>
          <w:p w:rsidR="00E708D6" w:rsidRPr="007E7494" w:rsidRDefault="00E708D6" w:rsidP="00E708D6">
            <w:pPr>
              <w:rPr>
                <w:sz w:val="24"/>
                <w:szCs w:val="24"/>
              </w:rPr>
            </w:pPr>
            <w:r w:rsidRPr="007E7494">
              <w:rPr>
                <w:sz w:val="24"/>
                <w:szCs w:val="24"/>
              </w:rPr>
              <w:t>х</w:t>
            </w: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47335,1</w:t>
            </w:r>
          </w:p>
        </w:tc>
        <w:tc>
          <w:tcPr>
            <w:tcW w:w="1131" w:type="dxa"/>
            <w:shd w:val="clear" w:color="auto" w:fill="auto"/>
            <w:noWrap/>
            <w:vAlign w:val="center"/>
            <w:hideMark/>
          </w:tcPr>
          <w:p w:rsidR="00E708D6" w:rsidRPr="007E7494" w:rsidRDefault="00E708D6" w:rsidP="00E708D6">
            <w:pPr>
              <w:rPr>
                <w:sz w:val="24"/>
                <w:szCs w:val="24"/>
              </w:rPr>
            </w:pPr>
            <w:r w:rsidRPr="007E7494">
              <w:rPr>
                <w:sz w:val="24"/>
                <w:szCs w:val="24"/>
              </w:rPr>
              <w:t>8955,0</w:t>
            </w:r>
          </w:p>
        </w:tc>
        <w:tc>
          <w:tcPr>
            <w:tcW w:w="1224" w:type="dxa"/>
            <w:shd w:val="clear" w:color="auto" w:fill="auto"/>
            <w:noWrap/>
            <w:vAlign w:val="center"/>
            <w:hideMark/>
          </w:tcPr>
          <w:p w:rsidR="00E708D6" w:rsidRPr="007E7494" w:rsidRDefault="00E708D6" w:rsidP="00E708D6">
            <w:pPr>
              <w:rPr>
                <w:sz w:val="24"/>
                <w:szCs w:val="24"/>
              </w:rPr>
            </w:pPr>
            <w:r w:rsidRPr="007E7494">
              <w:rPr>
                <w:sz w:val="24"/>
                <w:szCs w:val="24"/>
              </w:rPr>
              <w:t>10077,6</w:t>
            </w:r>
          </w:p>
        </w:tc>
        <w:tc>
          <w:tcPr>
            <w:tcW w:w="1173" w:type="dxa"/>
            <w:shd w:val="clear" w:color="auto" w:fill="auto"/>
            <w:noWrap/>
            <w:vAlign w:val="center"/>
            <w:hideMark/>
          </w:tcPr>
          <w:p w:rsidR="00E708D6" w:rsidRPr="007E7494" w:rsidRDefault="00E708D6" w:rsidP="00E708D6">
            <w:pPr>
              <w:rPr>
                <w:sz w:val="24"/>
                <w:szCs w:val="24"/>
              </w:rPr>
            </w:pPr>
            <w:r w:rsidRPr="007E7494">
              <w:rPr>
                <w:sz w:val="24"/>
                <w:szCs w:val="24"/>
              </w:rPr>
              <w:t>5150,0</w:t>
            </w:r>
          </w:p>
        </w:tc>
        <w:tc>
          <w:tcPr>
            <w:tcW w:w="931" w:type="dxa"/>
            <w:shd w:val="clear" w:color="auto" w:fill="auto"/>
            <w:noWrap/>
            <w:vAlign w:val="center"/>
            <w:hideMark/>
          </w:tcPr>
          <w:p w:rsidR="00E708D6" w:rsidRPr="007E7494" w:rsidRDefault="00E708D6" w:rsidP="00E708D6">
            <w:pPr>
              <w:rPr>
                <w:sz w:val="24"/>
                <w:szCs w:val="24"/>
              </w:rPr>
            </w:pPr>
            <w:r w:rsidRPr="007E7494">
              <w:rPr>
                <w:sz w:val="24"/>
                <w:szCs w:val="24"/>
              </w:rPr>
              <w:t>5305,0</w:t>
            </w:r>
          </w:p>
        </w:tc>
        <w:tc>
          <w:tcPr>
            <w:tcW w:w="1055" w:type="dxa"/>
            <w:shd w:val="clear" w:color="auto" w:fill="auto"/>
            <w:noWrap/>
            <w:vAlign w:val="center"/>
            <w:hideMark/>
          </w:tcPr>
          <w:p w:rsidR="00E708D6" w:rsidRPr="007E7494" w:rsidRDefault="00E708D6" w:rsidP="00E708D6">
            <w:pPr>
              <w:rPr>
                <w:sz w:val="24"/>
                <w:szCs w:val="24"/>
              </w:rPr>
            </w:pPr>
            <w:r w:rsidRPr="007E7494">
              <w:rPr>
                <w:sz w:val="24"/>
                <w:szCs w:val="24"/>
              </w:rPr>
              <w:t>5661,4</w:t>
            </w:r>
          </w:p>
        </w:tc>
        <w:tc>
          <w:tcPr>
            <w:tcW w:w="1136" w:type="dxa"/>
            <w:shd w:val="clear" w:color="auto" w:fill="auto"/>
            <w:noWrap/>
            <w:vAlign w:val="center"/>
            <w:hideMark/>
          </w:tcPr>
          <w:p w:rsidR="00E708D6" w:rsidRPr="007E7494" w:rsidRDefault="00E708D6" w:rsidP="00E708D6">
            <w:pPr>
              <w:rPr>
                <w:sz w:val="24"/>
                <w:szCs w:val="24"/>
              </w:rPr>
            </w:pPr>
            <w:r w:rsidRPr="007E7494">
              <w:rPr>
                <w:sz w:val="24"/>
                <w:szCs w:val="24"/>
              </w:rPr>
              <w:t>5944,4</w:t>
            </w:r>
          </w:p>
        </w:tc>
        <w:tc>
          <w:tcPr>
            <w:tcW w:w="702" w:type="dxa"/>
            <w:shd w:val="clear" w:color="auto" w:fill="auto"/>
            <w:noWrap/>
            <w:vAlign w:val="center"/>
            <w:hideMark/>
          </w:tcPr>
          <w:p w:rsidR="00E708D6" w:rsidRPr="007E7494" w:rsidRDefault="00E708D6" w:rsidP="00E708D6">
            <w:pPr>
              <w:rPr>
                <w:sz w:val="24"/>
                <w:szCs w:val="24"/>
              </w:rPr>
            </w:pPr>
            <w:r w:rsidRPr="007E7494">
              <w:rPr>
                <w:sz w:val="24"/>
                <w:szCs w:val="24"/>
              </w:rPr>
              <w:t>6241,7</w:t>
            </w:r>
          </w:p>
        </w:tc>
      </w:tr>
      <w:tr w:rsidR="00E708D6" w:rsidRPr="007E7494" w:rsidTr="0066328C">
        <w:trPr>
          <w:gridAfter w:val="2"/>
          <w:wAfter w:w="2350" w:type="dxa"/>
          <w:trHeight w:val="525"/>
        </w:trPr>
        <w:tc>
          <w:tcPr>
            <w:tcW w:w="709" w:type="dxa"/>
            <w:gridSpan w:val="2"/>
            <w:vAlign w:val="center"/>
          </w:tcPr>
          <w:p w:rsidR="00E708D6" w:rsidRPr="007E7494" w:rsidRDefault="00E708D6" w:rsidP="007E7494">
            <w:pPr>
              <w:jc w:val="center"/>
              <w:rPr>
                <w:sz w:val="24"/>
                <w:szCs w:val="24"/>
              </w:rPr>
            </w:pPr>
            <w:r w:rsidRPr="007E7494">
              <w:rPr>
                <w:sz w:val="24"/>
                <w:szCs w:val="24"/>
              </w:rPr>
              <w:t>162</w:t>
            </w:r>
            <w:r w:rsidR="007E7494">
              <w:rPr>
                <w:sz w:val="24"/>
                <w:szCs w:val="24"/>
              </w:rPr>
              <w:t>.</w:t>
            </w:r>
          </w:p>
        </w:tc>
        <w:tc>
          <w:tcPr>
            <w:tcW w:w="3544" w:type="dxa"/>
            <w:gridSpan w:val="4"/>
            <w:shd w:val="clear" w:color="auto" w:fill="auto"/>
            <w:hideMark/>
          </w:tcPr>
          <w:p w:rsidR="00E708D6" w:rsidRPr="007E7494" w:rsidRDefault="00E708D6" w:rsidP="007E7494">
            <w:pPr>
              <w:jc w:val="both"/>
              <w:rPr>
                <w:sz w:val="24"/>
                <w:szCs w:val="24"/>
              </w:rPr>
            </w:pPr>
            <w:r w:rsidRPr="007E7494">
              <w:rPr>
                <w:sz w:val="24"/>
                <w:szCs w:val="24"/>
              </w:rPr>
              <w:t>В том числе</w:t>
            </w:r>
          </w:p>
        </w:tc>
        <w:tc>
          <w:tcPr>
            <w:tcW w:w="1701" w:type="dxa"/>
            <w:shd w:val="clear" w:color="auto" w:fill="auto"/>
            <w:hideMark/>
          </w:tcPr>
          <w:p w:rsidR="00E708D6" w:rsidRPr="007E7494" w:rsidRDefault="00E708D6" w:rsidP="00E708D6">
            <w:pPr>
              <w:rPr>
                <w:sz w:val="24"/>
                <w:szCs w:val="24"/>
              </w:rPr>
            </w:pPr>
            <w:r w:rsidRPr="007E7494">
              <w:rPr>
                <w:sz w:val="24"/>
                <w:szCs w:val="24"/>
              </w:rPr>
              <w:t> </w:t>
            </w:r>
          </w:p>
        </w:tc>
        <w:tc>
          <w:tcPr>
            <w:tcW w:w="1136" w:type="dxa"/>
            <w:shd w:val="clear" w:color="auto" w:fill="auto"/>
            <w:hideMark/>
          </w:tcPr>
          <w:p w:rsidR="00E708D6" w:rsidRPr="007E7494" w:rsidRDefault="00E708D6" w:rsidP="00E708D6">
            <w:pPr>
              <w:rPr>
                <w:sz w:val="24"/>
                <w:szCs w:val="24"/>
              </w:rPr>
            </w:pPr>
            <w:r w:rsidRPr="007E7494">
              <w:rPr>
                <w:sz w:val="24"/>
                <w:szCs w:val="24"/>
              </w:rPr>
              <w:t>х</w:t>
            </w: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131" w:type="dxa"/>
            <w:shd w:val="clear" w:color="auto" w:fill="auto"/>
            <w:noWrap/>
            <w:vAlign w:val="center"/>
            <w:hideMark/>
          </w:tcPr>
          <w:p w:rsidR="00E708D6" w:rsidRPr="007E7494" w:rsidRDefault="00E708D6" w:rsidP="00E708D6">
            <w:pPr>
              <w:rPr>
                <w:sz w:val="24"/>
                <w:szCs w:val="24"/>
              </w:rPr>
            </w:pPr>
          </w:p>
        </w:tc>
        <w:tc>
          <w:tcPr>
            <w:tcW w:w="1224" w:type="dxa"/>
            <w:shd w:val="clear" w:color="auto" w:fill="auto"/>
            <w:noWrap/>
            <w:vAlign w:val="center"/>
            <w:hideMark/>
          </w:tcPr>
          <w:p w:rsidR="00E708D6" w:rsidRPr="007E7494" w:rsidRDefault="00E708D6" w:rsidP="00E708D6">
            <w:pPr>
              <w:rPr>
                <w:sz w:val="24"/>
                <w:szCs w:val="24"/>
              </w:rPr>
            </w:pPr>
          </w:p>
        </w:tc>
        <w:tc>
          <w:tcPr>
            <w:tcW w:w="1173" w:type="dxa"/>
            <w:shd w:val="clear" w:color="auto" w:fill="auto"/>
            <w:noWrap/>
            <w:vAlign w:val="center"/>
            <w:hideMark/>
          </w:tcPr>
          <w:p w:rsidR="00E708D6" w:rsidRPr="007E7494" w:rsidRDefault="00E708D6" w:rsidP="00E708D6">
            <w:pPr>
              <w:rPr>
                <w:sz w:val="24"/>
                <w:szCs w:val="24"/>
              </w:rPr>
            </w:pPr>
          </w:p>
        </w:tc>
        <w:tc>
          <w:tcPr>
            <w:tcW w:w="931" w:type="dxa"/>
            <w:shd w:val="clear" w:color="auto" w:fill="auto"/>
            <w:noWrap/>
            <w:vAlign w:val="center"/>
            <w:hideMark/>
          </w:tcPr>
          <w:p w:rsidR="00E708D6" w:rsidRPr="007E7494" w:rsidRDefault="00E708D6" w:rsidP="00E708D6">
            <w:pPr>
              <w:rPr>
                <w:sz w:val="24"/>
                <w:szCs w:val="24"/>
              </w:rPr>
            </w:pPr>
          </w:p>
        </w:tc>
        <w:tc>
          <w:tcPr>
            <w:tcW w:w="1055" w:type="dxa"/>
            <w:shd w:val="clear" w:color="auto" w:fill="auto"/>
            <w:noWrap/>
            <w:vAlign w:val="center"/>
            <w:hideMark/>
          </w:tcPr>
          <w:p w:rsidR="00E708D6" w:rsidRPr="007E7494" w:rsidRDefault="00E708D6" w:rsidP="00E708D6">
            <w:pPr>
              <w:rPr>
                <w:sz w:val="24"/>
                <w:szCs w:val="24"/>
              </w:rPr>
            </w:pPr>
          </w:p>
        </w:tc>
        <w:tc>
          <w:tcPr>
            <w:tcW w:w="1136" w:type="dxa"/>
            <w:shd w:val="clear" w:color="auto" w:fill="auto"/>
            <w:noWrap/>
            <w:vAlign w:val="center"/>
            <w:hideMark/>
          </w:tcPr>
          <w:p w:rsidR="00E708D6" w:rsidRPr="007E7494" w:rsidRDefault="00E708D6" w:rsidP="00E708D6">
            <w:pPr>
              <w:rPr>
                <w:sz w:val="24"/>
                <w:szCs w:val="24"/>
              </w:rPr>
            </w:pPr>
          </w:p>
        </w:tc>
        <w:tc>
          <w:tcPr>
            <w:tcW w:w="702" w:type="dxa"/>
            <w:shd w:val="clear" w:color="auto" w:fill="auto"/>
            <w:noWrap/>
            <w:vAlign w:val="center"/>
            <w:hideMark/>
          </w:tcPr>
          <w:p w:rsidR="00E708D6" w:rsidRPr="007E7494" w:rsidRDefault="00E708D6" w:rsidP="00E708D6">
            <w:pPr>
              <w:rPr>
                <w:sz w:val="24"/>
                <w:szCs w:val="24"/>
              </w:rPr>
            </w:pPr>
          </w:p>
        </w:tc>
      </w:tr>
      <w:tr w:rsidR="00E708D6" w:rsidRPr="007E7494" w:rsidTr="0066328C">
        <w:trPr>
          <w:gridAfter w:val="2"/>
          <w:wAfter w:w="2350" w:type="dxa"/>
          <w:trHeight w:val="525"/>
        </w:trPr>
        <w:tc>
          <w:tcPr>
            <w:tcW w:w="709" w:type="dxa"/>
            <w:gridSpan w:val="2"/>
            <w:vAlign w:val="center"/>
          </w:tcPr>
          <w:p w:rsidR="00E708D6" w:rsidRPr="007E7494" w:rsidRDefault="00E708D6" w:rsidP="007E7494">
            <w:pPr>
              <w:jc w:val="center"/>
              <w:rPr>
                <w:sz w:val="24"/>
                <w:szCs w:val="24"/>
              </w:rPr>
            </w:pPr>
            <w:r w:rsidRPr="007E7494">
              <w:rPr>
                <w:sz w:val="24"/>
                <w:szCs w:val="24"/>
              </w:rPr>
              <w:t>163</w:t>
            </w:r>
            <w:r w:rsidR="007E7494">
              <w:rPr>
                <w:sz w:val="24"/>
                <w:szCs w:val="24"/>
              </w:rPr>
              <w:t>.</w:t>
            </w:r>
          </w:p>
        </w:tc>
        <w:tc>
          <w:tcPr>
            <w:tcW w:w="3544" w:type="dxa"/>
            <w:gridSpan w:val="4"/>
            <w:vMerge w:val="restart"/>
            <w:shd w:val="clear" w:color="auto" w:fill="auto"/>
            <w:hideMark/>
          </w:tcPr>
          <w:p w:rsidR="00E708D6" w:rsidRPr="007E7494" w:rsidRDefault="00E708D6" w:rsidP="007E7494">
            <w:pPr>
              <w:jc w:val="both"/>
              <w:rPr>
                <w:sz w:val="24"/>
                <w:szCs w:val="24"/>
              </w:rPr>
            </w:pPr>
            <w:r w:rsidRPr="007E7494">
              <w:rPr>
                <w:sz w:val="24"/>
                <w:szCs w:val="24"/>
              </w:rPr>
              <w:t>отдел по физической культуре и спорту администрации района</w:t>
            </w:r>
          </w:p>
        </w:tc>
        <w:tc>
          <w:tcPr>
            <w:tcW w:w="1701" w:type="dxa"/>
            <w:shd w:val="clear" w:color="auto" w:fill="auto"/>
            <w:hideMark/>
          </w:tcPr>
          <w:p w:rsidR="00E708D6" w:rsidRPr="007E7494" w:rsidRDefault="00E708D6" w:rsidP="00E708D6">
            <w:pPr>
              <w:rPr>
                <w:sz w:val="24"/>
                <w:szCs w:val="24"/>
              </w:rPr>
            </w:pPr>
            <w:r w:rsidRPr="007E7494">
              <w:rPr>
                <w:sz w:val="24"/>
                <w:szCs w:val="24"/>
              </w:rPr>
              <w:t>всего</w:t>
            </w:r>
          </w:p>
        </w:tc>
        <w:tc>
          <w:tcPr>
            <w:tcW w:w="1136" w:type="dxa"/>
            <w:shd w:val="clear" w:color="auto" w:fill="auto"/>
            <w:hideMark/>
          </w:tcPr>
          <w:p w:rsidR="00E708D6" w:rsidRPr="007E7494" w:rsidRDefault="00E708D6" w:rsidP="00E708D6">
            <w:pPr>
              <w:rPr>
                <w:sz w:val="24"/>
                <w:szCs w:val="24"/>
              </w:rPr>
            </w:pPr>
            <w:r w:rsidRPr="007E7494">
              <w:rPr>
                <w:sz w:val="24"/>
                <w:szCs w:val="24"/>
              </w:rPr>
              <w:t>х</w:t>
            </w: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57748,0</w:t>
            </w:r>
          </w:p>
        </w:tc>
        <w:tc>
          <w:tcPr>
            <w:tcW w:w="1131" w:type="dxa"/>
            <w:shd w:val="clear" w:color="auto" w:fill="auto"/>
            <w:noWrap/>
            <w:vAlign w:val="center"/>
            <w:hideMark/>
          </w:tcPr>
          <w:p w:rsidR="00E708D6" w:rsidRPr="007E7494" w:rsidRDefault="00E708D6" w:rsidP="00E708D6">
            <w:pPr>
              <w:rPr>
                <w:sz w:val="24"/>
                <w:szCs w:val="24"/>
              </w:rPr>
            </w:pPr>
            <w:r w:rsidRPr="007E7494">
              <w:rPr>
                <w:sz w:val="24"/>
                <w:szCs w:val="24"/>
              </w:rPr>
              <w:t>12223,0</w:t>
            </w:r>
          </w:p>
        </w:tc>
        <w:tc>
          <w:tcPr>
            <w:tcW w:w="1224" w:type="dxa"/>
            <w:shd w:val="clear" w:color="auto" w:fill="auto"/>
            <w:noWrap/>
            <w:vAlign w:val="center"/>
            <w:hideMark/>
          </w:tcPr>
          <w:p w:rsidR="00E708D6" w:rsidRPr="007E7494" w:rsidRDefault="00E708D6" w:rsidP="00E708D6">
            <w:pPr>
              <w:rPr>
                <w:sz w:val="24"/>
                <w:szCs w:val="24"/>
              </w:rPr>
            </w:pPr>
            <w:r w:rsidRPr="007E7494">
              <w:rPr>
                <w:sz w:val="24"/>
                <w:szCs w:val="24"/>
              </w:rPr>
              <w:t>9148,1</w:t>
            </w:r>
          </w:p>
        </w:tc>
        <w:tc>
          <w:tcPr>
            <w:tcW w:w="1173" w:type="dxa"/>
            <w:shd w:val="clear" w:color="auto" w:fill="auto"/>
            <w:noWrap/>
            <w:vAlign w:val="center"/>
            <w:hideMark/>
          </w:tcPr>
          <w:p w:rsidR="00E708D6" w:rsidRPr="007E7494" w:rsidRDefault="00E708D6" w:rsidP="00E708D6">
            <w:pPr>
              <w:rPr>
                <w:sz w:val="24"/>
                <w:szCs w:val="24"/>
              </w:rPr>
            </w:pPr>
            <w:r w:rsidRPr="007E7494">
              <w:rPr>
                <w:sz w:val="24"/>
                <w:szCs w:val="24"/>
              </w:rPr>
              <w:t>3092,3</w:t>
            </w:r>
          </w:p>
        </w:tc>
        <w:tc>
          <w:tcPr>
            <w:tcW w:w="931" w:type="dxa"/>
            <w:shd w:val="clear" w:color="auto" w:fill="auto"/>
            <w:noWrap/>
            <w:vAlign w:val="center"/>
            <w:hideMark/>
          </w:tcPr>
          <w:p w:rsidR="00E708D6" w:rsidRPr="007E7494" w:rsidRDefault="00E708D6" w:rsidP="00E708D6">
            <w:pPr>
              <w:rPr>
                <w:sz w:val="24"/>
                <w:szCs w:val="24"/>
              </w:rPr>
            </w:pPr>
            <w:r w:rsidRPr="007E7494">
              <w:rPr>
                <w:sz w:val="24"/>
                <w:szCs w:val="24"/>
              </w:rPr>
              <w:t>3092,3</w:t>
            </w:r>
          </w:p>
        </w:tc>
        <w:tc>
          <w:tcPr>
            <w:tcW w:w="1055" w:type="dxa"/>
            <w:shd w:val="clear" w:color="auto" w:fill="auto"/>
            <w:noWrap/>
            <w:vAlign w:val="center"/>
            <w:hideMark/>
          </w:tcPr>
          <w:p w:rsidR="00E708D6" w:rsidRPr="007E7494" w:rsidRDefault="00E708D6" w:rsidP="00E708D6">
            <w:pPr>
              <w:rPr>
                <w:sz w:val="24"/>
                <w:szCs w:val="24"/>
              </w:rPr>
            </w:pPr>
            <w:r w:rsidRPr="007E7494">
              <w:rPr>
                <w:sz w:val="24"/>
                <w:szCs w:val="24"/>
              </w:rPr>
              <w:t>3092,3</w:t>
            </w:r>
          </w:p>
        </w:tc>
        <w:tc>
          <w:tcPr>
            <w:tcW w:w="1136" w:type="dxa"/>
            <w:shd w:val="clear" w:color="auto" w:fill="auto"/>
            <w:noWrap/>
            <w:vAlign w:val="center"/>
            <w:hideMark/>
          </w:tcPr>
          <w:p w:rsidR="00E708D6" w:rsidRPr="007E7494" w:rsidRDefault="00E708D6" w:rsidP="00E708D6">
            <w:pPr>
              <w:rPr>
                <w:sz w:val="24"/>
                <w:szCs w:val="24"/>
              </w:rPr>
            </w:pPr>
            <w:r w:rsidRPr="007E7494">
              <w:rPr>
                <w:sz w:val="24"/>
                <w:szCs w:val="24"/>
              </w:rPr>
              <w:t>13400,0</w:t>
            </w:r>
          </w:p>
        </w:tc>
        <w:tc>
          <w:tcPr>
            <w:tcW w:w="702" w:type="dxa"/>
            <w:shd w:val="clear" w:color="auto" w:fill="auto"/>
            <w:noWrap/>
            <w:vAlign w:val="center"/>
            <w:hideMark/>
          </w:tcPr>
          <w:p w:rsidR="00E708D6" w:rsidRPr="007E7494" w:rsidRDefault="00E708D6" w:rsidP="00E708D6">
            <w:pPr>
              <w:rPr>
                <w:sz w:val="24"/>
                <w:szCs w:val="24"/>
              </w:rPr>
            </w:pPr>
            <w:r w:rsidRPr="007E7494">
              <w:rPr>
                <w:sz w:val="24"/>
                <w:szCs w:val="24"/>
              </w:rPr>
              <w:t>13700,0</w:t>
            </w:r>
          </w:p>
        </w:tc>
      </w:tr>
      <w:tr w:rsidR="00E708D6" w:rsidRPr="007E7494" w:rsidTr="0066328C">
        <w:trPr>
          <w:gridAfter w:val="2"/>
          <w:wAfter w:w="2350" w:type="dxa"/>
          <w:trHeight w:val="525"/>
        </w:trPr>
        <w:tc>
          <w:tcPr>
            <w:tcW w:w="709" w:type="dxa"/>
            <w:gridSpan w:val="2"/>
            <w:vAlign w:val="center"/>
          </w:tcPr>
          <w:p w:rsidR="00E708D6" w:rsidRPr="007E7494" w:rsidRDefault="00E708D6" w:rsidP="007E7494">
            <w:pPr>
              <w:jc w:val="center"/>
              <w:rPr>
                <w:sz w:val="24"/>
                <w:szCs w:val="24"/>
              </w:rPr>
            </w:pPr>
            <w:r w:rsidRPr="007E7494">
              <w:rPr>
                <w:sz w:val="24"/>
                <w:szCs w:val="24"/>
              </w:rPr>
              <w:t>164</w:t>
            </w:r>
            <w:r w:rsidR="007E7494">
              <w:rPr>
                <w:sz w:val="24"/>
                <w:szCs w:val="24"/>
              </w:rPr>
              <w:t>.</w:t>
            </w:r>
          </w:p>
        </w:tc>
        <w:tc>
          <w:tcPr>
            <w:tcW w:w="3544" w:type="dxa"/>
            <w:gridSpan w:val="4"/>
            <w:vMerge/>
            <w:vAlign w:val="center"/>
            <w:hideMark/>
          </w:tcPr>
          <w:p w:rsidR="00E708D6" w:rsidRPr="007E7494" w:rsidRDefault="00E708D6" w:rsidP="007E7494">
            <w:pPr>
              <w:jc w:val="both"/>
              <w:rPr>
                <w:sz w:val="24"/>
                <w:szCs w:val="24"/>
              </w:rPr>
            </w:pPr>
          </w:p>
        </w:tc>
        <w:tc>
          <w:tcPr>
            <w:tcW w:w="1701" w:type="dxa"/>
            <w:shd w:val="clear" w:color="auto" w:fill="auto"/>
            <w:hideMark/>
          </w:tcPr>
          <w:p w:rsidR="00E708D6" w:rsidRPr="007E7494" w:rsidRDefault="00E708D6" w:rsidP="00E708D6">
            <w:pPr>
              <w:rPr>
                <w:sz w:val="24"/>
                <w:szCs w:val="24"/>
              </w:rPr>
            </w:pPr>
            <w:r w:rsidRPr="007E7494">
              <w:rPr>
                <w:sz w:val="24"/>
                <w:szCs w:val="24"/>
              </w:rPr>
              <w:t>бюджет авт</w:t>
            </w:r>
            <w:r w:rsidRPr="007E7494">
              <w:rPr>
                <w:sz w:val="24"/>
                <w:szCs w:val="24"/>
              </w:rPr>
              <w:t>о</w:t>
            </w:r>
            <w:r w:rsidRPr="007E7494">
              <w:rPr>
                <w:sz w:val="24"/>
                <w:szCs w:val="24"/>
              </w:rPr>
              <w:t>номного о</w:t>
            </w:r>
            <w:r w:rsidRPr="007E7494">
              <w:rPr>
                <w:sz w:val="24"/>
                <w:szCs w:val="24"/>
              </w:rPr>
              <w:t>к</w:t>
            </w:r>
            <w:r w:rsidRPr="007E7494">
              <w:rPr>
                <w:sz w:val="24"/>
                <w:szCs w:val="24"/>
              </w:rPr>
              <w:t>руга</w:t>
            </w:r>
          </w:p>
        </w:tc>
        <w:tc>
          <w:tcPr>
            <w:tcW w:w="1136" w:type="dxa"/>
            <w:shd w:val="clear" w:color="auto" w:fill="auto"/>
            <w:hideMark/>
          </w:tcPr>
          <w:p w:rsidR="00E708D6" w:rsidRPr="007E7494" w:rsidRDefault="00E708D6" w:rsidP="00E708D6">
            <w:pPr>
              <w:rPr>
                <w:sz w:val="24"/>
                <w:szCs w:val="24"/>
              </w:rPr>
            </w:pPr>
            <w:r w:rsidRPr="007E7494">
              <w:rPr>
                <w:sz w:val="24"/>
                <w:szCs w:val="24"/>
              </w:rPr>
              <w:t>х</w:t>
            </w: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976,3</w:t>
            </w:r>
          </w:p>
        </w:tc>
        <w:tc>
          <w:tcPr>
            <w:tcW w:w="1131" w:type="dxa"/>
            <w:shd w:val="clear" w:color="auto" w:fill="auto"/>
            <w:noWrap/>
            <w:vAlign w:val="center"/>
            <w:hideMark/>
          </w:tcPr>
          <w:p w:rsidR="00E708D6" w:rsidRPr="007E7494" w:rsidRDefault="00E708D6" w:rsidP="00E708D6">
            <w:pPr>
              <w:rPr>
                <w:sz w:val="24"/>
                <w:szCs w:val="24"/>
              </w:rPr>
            </w:pPr>
            <w:r w:rsidRPr="007E7494">
              <w:rPr>
                <w:sz w:val="24"/>
                <w:szCs w:val="24"/>
              </w:rPr>
              <w:t>98,0</w:t>
            </w:r>
          </w:p>
        </w:tc>
        <w:tc>
          <w:tcPr>
            <w:tcW w:w="1224" w:type="dxa"/>
            <w:shd w:val="clear" w:color="auto" w:fill="auto"/>
            <w:noWrap/>
            <w:vAlign w:val="center"/>
            <w:hideMark/>
          </w:tcPr>
          <w:p w:rsidR="00E708D6" w:rsidRPr="007E7494" w:rsidRDefault="00E708D6" w:rsidP="00E708D6">
            <w:pPr>
              <w:rPr>
                <w:sz w:val="24"/>
                <w:szCs w:val="24"/>
              </w:rPr>
            </w:pPr>
            <w:r w:rsidRPr="007E7494">
              <w:rPr>
                <w:sz w:val="24"/>
                <w:szCs w:val="24"/>
              </w:rPr>
              <w:t>878,3</w:t>
            </w:r>
          </w:p>
        </w:tc>
        <w:tc>
          <w:tcPr>
            <w:tcW w:w="1173"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93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055"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136"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702" w:type="dxa"/>
            <w:shd w:val="clear" w:color="auto" w:fill="auto"/>
            <w:noWrap/>
            <w:vAlign w:val="center"/>
            <w:hideMark/>
          </w:tcPr>
          <w:p w:rsidR="00E708D6" w:rsidRPr="007E7494" w:rsidRDefault="00E708D6" w:rsidP="00E708D6">
            <w:pPr>
              <w:rPr>
                <w:sz w:val="24"/>
                <w:szCs w:val="24"/>
              </w:rPr>
            </w:pPr>
            <w:r w:rsidRPr="007E7494">
              <w:rPr>
                <w:sz w:val="24"/>
                <w:szCs w:val="24"/>
              </w:rPr>
              <w:t>0,0</w:t>
            </w:r>
          </w:p>
        </w:tc>
      </w:tr>
      <w:tr w:rsidR="00E708D6" w:rsidRPr="007E7494" w:rsidTr="0066328C">
        <w:trPr>
          <w:gridAfter w:val="2"/>
          <w:wAfter w:w="2350" w:type="dxa"/>
          <w:trHeight w:val="525"/>
        </w:trPr>
        <w:tc>
          <w:tcPr>
            <w:tcW w:w="709" w:type="dxa"/>
            <w:gridSpan w:val="2"/>
            <w:vAlign w:val="center"/>
          </w:tcPr>
          <w:p w:rsidR="00E708D6" w:rsidRPr="007E7494" w:rsidRDefault="00E708D6" w:rsidP="007E7494">
            <w:pPr>
              <w:jc w:val="center"/>
              <w:rPr>
                <w:sz w:val="24"/>
                <w:szCs w:val="24"/>
              </w:rPr>
            </w:pPr>
            <w:r w:rsidRPr="007E7494">
              <w:rPr>
                <w:sz w:val="24"/>
                <w:szCs w:val="24"/>
              </w:rPr>
              <w:t>165</w:t>
            </w:r>
            <w:r w:rsidR="007E7494">
              <w:rPr>
                <w:sz w:val="24"/>
                <w:szCs w:val="24"/>
              </w:rPr>
              <w:t>.</w:t>
            </w:r>
          </w:p>
        </w:tc>
        <w:tc>
          <w:tcPr>
            <w:tcW w:w="3544" w:type="dxa"/>
            <w:gridSpan w:val="4"/>
            <w:vMerge/>
            <w:vAlign w:val="center"/>
            <w:hideMark/>
          </w:tcPr>
          <w:p w:rsidR="00E708D6" w:rsidRPr="007E7494" w:rsidRDefault="00E708D6" w:rsidP="007E7494">
            <w:pPr>
              <w:jc w:val="both"/>
              <w:rPr>
                <w:sz w:val="24"/>
                <w:szCs w:val="24"/>
              </w:rPr>
            </w:pPr>
          </w:p>
        </w:tc>
        <w:tc>
          <w:tcPr>
            <w:tcW w:w="1701" w:type="dxa"/>
            <w:shd w:val="clear" w:color="auto" w:fill="auto"/>
            <w:hideMark/>
          </w:tcPr>
          <w:p w:rsidR="00E708D6" w:rsidRPr="007E7494" w:rsidRDefault="00E708D6" w:rsidP="00E708D6">
            <w:pPr>
              <w:rPr>
                <w:sz w:val="24"/>
                <w:szCs w:val="24"/>
              </w:rPr>
            </w:pPr>
            <w:r w:rsidRPr="007E7494">
              <w:rPr>
                <w:sz w:val="24"/>
                <w:szCs w:val="24"/>
              </w:rPr>
              <w:t>бюджет ра</w:t>
            </w:r>
            <w:r w:rsidRPr="007E7494">
              <w:rPr>
                <w:sz w:val="24"/>
                <w:szCs w:val="24"/>
              </w:rPr>
              <w:t>й</w:t>
            </w:r>
            <w:r w:rsidRPr="007E7494">
              <w:rPr>
                <w:sz w:val="24"/>
                <w:szCs w:val="24"/>
              </w:rPr>
              <w:t xml:space="preserve">она, </w:t>
            </w:r>
          </w:p>
        </w:tc>
        <w:tc>
          <w:tcPr>
            <w:tcW w:w="1136" w:type="dxa"/>
            <w:shd w:val="clear" w:color="auto" w:fill="auto"/>
            <w:hideMark/>
          </w:tcPr>
          <w:p w:rsidR="00E708D6" w:rsidRPr="007E7494" w:rsidRDefault="00E708D6" w:rsidP="00E708D6">
            <w:pPr>
              <w:rPr>
                <w:sz w:val="24"/>
                <w:szCs w:val="24"/>
              </w:rPr>
            </w:pPr>
            <w:r w:rsidRPr="007E7494">
              <w:rPr>
                <w:sz w:val="24"/>
                <w:szCs w:val="24"/>
              </w:rPr>
              <w:t>х</w:t>
            </w: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56771,7</w:t>
            </w:r>
          </w:p>
        </w:tc>
        <w:tc>
          <w:tcPr>
            <w:tcW w:w="1131" w:type="dxa"/>
            <w:shd w:val="clear" w:color="auto" w:fill="auto"/>
            <w:noWrap/>
            <w:vAlign w:val="center"/>
            <w:hideMark/>
          </w:tcPr>
          <w:p w:rsidR="00E708D6" w:rsidRPr="007E7494" w:rsidRDefault="00E708D6" w:rsidP="00E708D6">
            <w:pPr>
              <w:rPr>
                <w:sz w:val="24"/>
                <w:szCs w:val="24"/>
              </w:rPr>
            </w:pPr>
            <w:r w:rsidRPr="007E7494">
              <w:rPr>
                <w:sz w:val="24"/>
                <w:szCs w:val="24"/>
              </w:rPr>
              <w:t>12125,0</w:t>
            </w:r>
          </w:p>
        </w:tc>
        <w:tc>
          <w:tcPr>
            <w:tcW w:w="1224" w:type="dxa"/>
            <w:shd w:val="clear" w:color="auto" w:fill="auto"/>
            <w:noWrap/>
            <w:vAlign w:val="center"/>
            <w:hideMark/>
          </w:tcPr>
          <w:p w:rsidR="00E708D6" w:rsidRPr="007E7494" w:rsidRDefault="00E708D6" w:rsidP="00E708D6">
            <w:pPr>
              <w:rPr>
                <w:sz w:val="24"/>
                <w:szCs w:val="24"/>
              </w:rPr>
            </w:pPr>
            <w:r w:rsidRPr="007E7494">
              <w:rPr>
                <w:sz w:val="24"/>
                <w:szCs w:val="24"/>
              </w:rPr>
              <w:t>8269,8</w:t>
            </w:r>
          </w:p>
        </w:tc>
        <w:tc>
          <w:tcPr>
            <w:tcW w:w="1173" w:type="dxa"/>
            <w:shd w:val="clear" w:color="auto" w:fill="auto"/>
            <w:noWrap/>
            <w:vAlign w:val="center"/>
            <w:hideMark/>
          </w:tcPr>
          <w:p w:rsidR="00E708D6" w:rsidRPr="007E7494" w:rsidRDefault="00E708D6" w:rsidP="00E708D6">
            <w:pPr>
              <w:rPr>
                <w:sz w:val="24"/>
                <w:szCs w:val="24"/>
              </w:rPr>
            </w:pPr>
            <w:r w:rsidRPr="007E7494">
              <w:rPr>
                <w:sz w:val="24"/>
                <w:szCs w:val="24"/>
              </w:rPr>
              <w:t>3092,3</w:t>
            </w:r>
          </w:p>
        </w:tc>
        <w:tc>
          <w:tcPr>
            <w:tcW w:w="931" w:type="dxa"/>
            <w:shd w:val="clear" w:color="auto" w:fill="auto"/>
            <w:noWrap/>
            <w:vAlign w:val="center"/>
            <w:hideMark/>
          </w:tcPr>
          <w:p w:rsidR="00E708D6" w:rsidRPr="007E7494" w:rsidRDefault="00E708D6" w:rsidP="00E708D6">
            <w:pPr>
              <w:rPr>
                <w:sz w:val="24"/>
                <w:szCs w:val="24"/>
              </w:rPr>
            </w:pPr>
            <w:r w:rsidRPr="007E7494">
              <w:rPr>
                <w:sz w:val="24"/>
                <w:szCs w:val="24"/>
              </w:rPr>
              <w:t>3092,3</w:t>
            </w:r>
          </w:p>
        </w:tc>
        <w:tc>
          <w:tcPr>
            <w:tcW w:w="1055" w:type="dxa"/>
            <w:shd w:val="clear" w:color="auto" w:fill="auto"/>
            <w:noWrap/>
            <w:vAlign w:val="center"/>
            <w:hideMark/>
          </w:tcPr>
          <w:p w:rsidR="00E708D6" w:rsidRPr="007E7494" w:rsidRDefault="00E708D6" w:rsidP="00E708D6">
            <w:pPr>
              <w:rPr>
                <w:sz w:val="24"/>
                <w:szCs w:val="24"/>
              </w:rPr>
            </w:pPr>
            <w:r w:rsidRPr="007E7494">
              <w:rPr>
                <w:sz w:val="24"/>
                <w:szCs w:val="24"/>
              </w:rPr>
              <w:t>3092,3</w:t>
            </w:r>
          </w:p>
        </w:tc>
        <w:tc>
          <w:tcPr>
            <w:tcW w:w="1136" w:type="dxa"/>
            <w:shd w:val="clear" w:color="auto" w:fill="auto"/>
            <w:noWrap/>
            <w:vAlign w:val="center"/>
            <w:hideMark/>
          </w:tcPr>
          <w:p w:rsidR="00E708D6" w:rsidRPr="007E7494" w:rsidRDefault="00E708D6" w:rsidP="00E708D6">
            <w:pPr>
              <w:rPr>
                <w:sz w:val="24"/>
                <w:szCs w:val="24"/>
              </w:rPr>
            </w:pPr>
            <w:r w:rsidRPr="007E7494">
              <w:rPr>
                <w:sz w:val="24"/>
                <w:szCs w:val="24"/>
              </w:rPr>
              <w:t>13400,0</w:t>
            </w:r>
          </w:p>
        </w:tc>
        <w:tc>
          <w:tcPr>
            <w:tcW w:w="702" w:type="dxa"/>
            <w:shd w:val="clear" w:color="auto" w:fill="auto"/>
            <w:noWrap/>
            <w:vAlign w:val="center"/>
            <w:hideMark/>
          </w:tcPr>
          <w:p w:rsidR="00E708D6" w:rsidRPr="007E7494" w:rsidRDefault="00E708D6" w:rsidP="00E708D6">
            <w:pPr>
              <w:rPr>
                <w:sz w:val="24"/>
                <w:szCs w:val="24"/>
              </w:rPr>
            </w:pPr>
            <w:r w:rsidRPr="007E7494">
              <w:rPr>
                <w:sz w:val="24"/>
                <w:szCs w:val="24"/>
              </w:rPr>
              <w:t>13700,0</w:t>
            </w:r>
          </w:p>
        </w:tc>
      </w:tr>
      <w:tr w:rsidR="00E708D6" w:rsidRPr="007E7494" w:rsidTr="0066328C">
        <w:trPr>
          <w:gridAfter w:val="2"/>
          <w:wAfter w:w="2350" w:type="dxa"/>
          <w:trHeight w:val="525"/>
        </w:trPr>
        <w:tc>
          <w:tcPr>
            <w:tcW w:w="709" w:type="dxa"/>
            <w:gridSpan w:val="2"/>
            <w:vAlign w:val="center"/>
          </w:tcPr>
          <w:p w:rsidR="00E708D6" w:rsidRPr="007E7494" w:rsidRDefault="00E708D6" w:rsidP="007E7494">
            <w:pPr>
              <w:jc w:val="center"/>
              <w:rPr>
                <w:sz w:val="24"/>
                <w:szCs w:val="24"/>
              </w:rPr>
            </w:pPr>
            <w:r w:rsidRPr="007E7494">
              <w:rPr>
                <w:sz w:val="24"/>
                <w:szCs w:val="24"/>
              </w:rPr>
              <w:lastRenderedPageBreak/>
              <w:t>166</w:t>
            </w:r>
            <w:r w:rsidR="007E7494">
              <w:rPr>
                <w:sz w:val="24"/>
                <w:szCs w:val="24"/>
              </w:rPr>
              <w:t>.</w:t>
            </w:r>
          </w:p>
        </w:tc>
        <w:tc>
          <w:tcPr>
            <w:tcW w:w="3544" w:type="dxa"/>
            <w:gridSpan w:val="4"/>
            <w:vMerge/>
            <w:vAlign w:val="center"/>
            <w:hideMark/>
          </w:tcPr>
          <w:p w:rsidR="00E708D6" w:rsidRPr="007E7494" w:rsidRDefault="00E708D6" w:rsidP="007E7494">
            <w:pPr>
              <w:jc w:val="both"/>
              <w:rPr>
                <w:sz w:val="24"/>
                <w:szCs w:val="24"/>
              </w:rPr>
            </w:pPr>
          </w:p>
        </w:tc>
        <w:tc>
          <w:tcPr>
            <w:tcW w:w="1701" w:type="dxa"/>
            <w:shd w:val="clear" w:color="auto" w:fill="auto"/>
            <w:hideMark/>
          </w:tcPr>
          <w:p w:rsidR="00E708D6" w:rsidRPr="007E7494" w:rsidRDefault="00E708D6" w:rsidP="00E708D6">
            <w:pPr>
              <w:rPr>
                <w:sz w:val="24"/>
                <w:szCs w:val="24"/>
              </w:rPr>
            </w:pPr>
            <w:r w:rsidRPr="007E7494">
              <w:rPr>
                <w:sz w:val="24"/>
                <w:szCs w:val="24"/>
              </w:rPr>
              <w:t>в том числе безвозмез</w:t>
            </w:r>
            <w:r w:rsidRPr="007E7494">
              <w:rPr>
                <w:sz w:val="24"/>
                <w:szCs w:val="24"/>
              </w:rPr>
              <w:t>д</w:t>
            </w:r>
            <w:r w:rsidRPr="007E7494">
              <w:rPr>
                <w:sz w:val="24"/>
                <w:szCs w:val="24"/>
              </w:rPr>
              <w:t>ные посту</w:t>
            </w:r>
            <w:r w:rsidRPr="007E7494">
              <w:rPr>
                <w:sz w:val="24"/>
                <w:szCs w:val="24"/>
              </w:rPr>
              <w:t>п</w:t>
            </w:r>
            <w:r w:rsidRPr="007E7494">
              <w:rPr>
                <w:sz w:val="24"/>
                <w:szCs w:val="24"/>
              </w:rPr>
              <w:t>ления от ф</w:t>
            </w:r>
            <w:r w:rsidRPr="007E7494">
              <w:rPr>
                <w:sz w:val="24"/>
                <w:szCs w:val="24"/>
              </w:rPr>
              <w:t>и</w:t>
            </w:r>
            <w:r w:rsidRPr="007E7494">
              <w:rPr>
                <w:sz w:val="24"/>
                <w:szCs w:val="24"/>
              </w:rPr>
              <w:t>зических и юридических лиц</w:t>
            </w:r>
          </w:p>
        </w:tc>
        <w:tc>
          <w:tcPr>
            <w:tcW w:w="1136" w:type="dxa"/>
            <w:shd w:val="clear" w:color="auto" w:fill="auto"/>
            <w:hideMark/>
          </w:tcPr>
          <w:p w:rsidR="00E708D6" w:rsidRPr="007E7494" w:rsidRDefault="00E708D6" w:rsidP="00E708D6">
            <w:pPr>
              <w:rPr>
                <w:sz w:val="24"/>
                <w:szCs w:val="24"/>
              </w:rPr>
            </w:pPr>
            <w:r w:rsidRPr="007E7494">
              <w:rPr>
                <w:sz w:val="24"/>
                <w:szCs w:val="24"/>
              </w:rPr>
              <w:t>х</w:t>
            </w: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1325,7</w:t>
            </w:r>
          </w:p>
        </w:tc>
        <w:tc>
          <w:tcPr>
            <w:tcW w:w="113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224" w:type="dxa"/>
            <w:shd w:val="clear" w:color="auto" w:fill="auto"/>
            <w:noWrap/>
            <w:vAlign w:val="center"/>
            <w:hideMark/>
          </w:tcPr>
          <w:p w:rsidR="00E708D6" w:rsidRPr="007E7494" w:rsidRDefault="00E708D6" w:rsidP="00E708D6">
            <w:pPr>
              <w:rPr>
                <w:sz w:val="24"/>
                <w:szCs w:val="24"/>
              </w:rPr>
            </w:pPr>
            <w:r w:rsidRPr="007E7494">
              <w:rPr>
                <w:sz w:val="24"/>
                <w:szCs w:val="24"/>
              </w:rPr>
              <w:t>1325,7</w:t>
            </w:r>
          </w:p>
        </w:tc>
        <w:tc>
          <w:tcPr>
            <w:tcW w:w="1173"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93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055"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136"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702" w:type="dxa"/>
            <w:shd w:val="clear" w:color="auto" w:fill="auto"/>
            <w:noWrap/>
            <w:vAlign w:val="center"/>
            <w:hideMark/>
          </w:tcPr>
          <w:p w:rsidR="00E708D6" w:rsidRPr="007E7494" w:rsidRDefault="00E708D6" w:rsidP="00E708D6">
            <w:pPr>
              <w:rPr>
                <w:sz w:val="24"/>
                <w:szCs w:val="24"/>
              </w:rPr>
            </w:pPr>
            <w:r w:rsidRPr="007E7494">
              <w:rPr>
                <w:sz w:val="24"/>
                <w:szCs w:val="24"/>
              </w:rPr>
              <w:t>0,0</w:t>
            </w:r>
          </w:p>
        </w:tc>
      </w:tr>
      <w:tr w:rsidR="00E708D6" w:rsidRPr="007E7494" w:rsidTr="0066328C">
        <w:trPr>
          <w:gridAfter w:val="2"/>
          <w:wAfter w:w="2350" w:type="dxa"/>
          <w:trHeight w:val="525"/>
        </w:trPr>
        <w:tc>
          <w:tcPr>
            <w:tcW w:w="709" w:type="dxa"/>
            <w:gridSpan w:val="2"/>
            <w:vAlign w:val="center"/>
          </w:tcPr>
          <w:p w:rsidR="00E708D6" w:rsidRPr="007E7494" w:rsidRDefault="00E708D6" w:rsidP="007E7494">
            <w:pPr>
              <w:jc w:val="center"/>
              <w:rPr>
                <w:sz w:val="24"/>
                <w:szCs w:val="24"/>
              </w:rPr>
            </w:pPr>
            <w:r w:rsidRPr="007E7494">
              <w:rPr>
                <w:sz w:val="24"/>
                <w:szCs w:val="24"/>
              </w:rPr>
              <w:t>167</w:t>
            </w:r>
            <w:r w:rsidR="007E7494">
              <w:rPr>
                <w:sz w:val="24"/>
                <w:szCs w:val="24"/>
              </w:rPr>
              <w:t>.</w:t>
            </w:r>
          </w:p>
        </w:tc>
        <w:tc>
          <w:tcPr>
            <w:tcW w:w="3544" w:type="dxa"/>
            <w:gridSpan w:val="4"/>
            <w:vMerge/>
            <w:vAlign w:val="center"/>
            <w:hideMark/>
          </w:tcPr>
          <w:p w:rsidR="00E708D6" w:rsidRPr="007E7494" w:rsidRDefault="00E708D6" w:rsidP="007E7494">
            <w:pPr>
              <w:jc w:val="both"/>
              <w:rPr>
                <w:sz w:val="24"/>
                <w:szCs w:val="24"/>
              </w:rPr>
            </w:pPr>
          </w:p>
        </w:tc>
        <w:tc>
          <w:tcPr>
            <w:tcW w:w="1701" w:type="dxa"/>
            <w:shd w:val="clear" w:color="auto" w:fill="auto"/>
            <w:hideMark/>
          </w:tcPr>
          <w:p w:rsidR="00E708D6" w:rsidRPr="007E7494" w:rsidRDefault="00E708D6" w:rsidP="00E708D6">
            <w:pPr>
              <w:rPr>
                <w:sz w:val="24"/>
                <w:szCs w:val="24"/>
              </w:rPr>
            </w:pPr>
            <w:r w:rsidRPr="007E7494">
              <w:rPr>
                <w:sz w:val="24"/>
                <w:szCs w:val="24"/>
              </w:rPr>
              <w:t>иные вн</w:t>
            </w:r>
            <w:r w:rsidRPr="007E7494">
              <w:rPr>
                <w:sz w:val="24"/>
                <w:szCs w:val="24"/>
              </w:rPr>
              <w:t>е</w:t>
            </w:r>
            <w:r w:rsidRPr="007E7494">
              <w:rPr>
                <w:sz w:val="24"/>
                <w:szCs w:val="24"/>
              </w:rPr>
              <w:t>бюджетные источники</w:t>
            </w:r>
          </w:p>
        </w:tc>
        <w:tc>
          <w:tcPr>
            <w:tcW w:w="1136" w:type="dxa"/>
            <w:shd w:val="clear" w:color="auto" w:fill="auto"/>
            <w:hideMark/>
          </w:tcPr>
          <w:p w:rsidR="00E708D6" w:rsidRPr="007E7494" w:rsidRDefault="00E708D6" w:rsidP="00E708D6">
            <w:pPr>
              <w:rPr>
                <w:sz w:val="24"/>
                <w:szCs w:val="24"/>
              </w:rPr>
            </w:pPr>
            <w:r w:rsidRPr="007E7494">
              <w:rPr>
                <w:sz w:val="24"/>
                <w:szCs w:val="24"/>
              </w:rPr>
              <w:t>х</w:t>
            </w: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13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224"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173"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93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055"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136"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702" w:type="dxa"/>
            <w:shd w:val="clear" w:color="auto" w:fill="auto"/>
            <w:noWrap/>
            <w:vAlign w:val="center"/>
            <w:hideMark/>
          </w:tcPr>
          <w:p w:rsidR="00E708D6" w:rsidRPr="007E7494" w:rsidRDefault="00E708D6" w:rsidP="00E708D6">
            <w:pPr>
              <w:rPr>
                <w:sz w:val="24"/>
                <w:szCs w:val="24"/>
              </w:rPr>
            </w:pPr>
            <w:r w:rsidRPr="007E7494">
              <w:rPr>
                <w:sz w:val="24"/>
                <w:szCs w:val="24"/>
              </w:rPr>
              <w:t>0,0</w:t>
            </w:r>
          </w:p>
        </w:tc>
      </w:tr>
      <w:tr w:rsidR="00E708D6" w:rsidRPr="007E7494" w:rsidTr="0066328C">
        <w:trPr>
          <w:gridAfter w:val="2"/>
          <w:wAfter w:w="2350" w:type="dxa"/>
          <w:trHeight w:val="525"/>
        </w:trPr>
        <w:tc>
          <w:tcPr>
            <w:tcW w:w="709" w:type="dxa"/>
            <w:gridSpan w:val="2"/>
            <w:vAlign w:val="center"/>
          </w:tcPr>
          <w:p w:rsidR="00E708D6" w:rsidRPr="007E7494" w:rsidRDefault="00E708D6" w:rsidP="007E7494">
            <w:pPr>
              <w:jc w:val="center"/>
              <w:rPr>
                <w:sz w:val="24"/>
                <w:szCs w:val="24"/>
              </w:rPr>
            </w:pPr>
            <w:r w:rsidRPr="007E7494">
              <w:rPr>
                <w:sz w:val="24"/>
                <w:szCs w:val="24"/>
              </w:rPr>
              <w:t>168</w:t>
            </w:r>
            <w:r w:rsidR="007E7494">
              <w:rPr>
                <w:sz w:val="24"/>
                <w:szCs w:val="24"/>
              </w:rPr>
              <w:t>.</w:t>
            </w:r>
          </w:p>
        </w:tc>
        <w:tc>
          <w:tcPr>
            <w:tcW w:w="3544" w:type="dxa"/>
            <w:gridSpan w:val="4"/>
            <w:vMerge w:val="restart"/>
            <w:shd w:val="clear" w:color="auto" w:fill="auto"/>
            <w:hideMark/>
          </w:tcPr>
          <w:p w:rsidR="00E708D6" w:rsidRPr="007E7494" w:rsidRDefault="00E708D6" w:rsidP="007E7494">
            <w:pPr>
              <w:jc w:val="both"/>
              <w:rPr>
                <w:sz w:val="24"/>
                <w:szCs w:val="24"/>
              </w:rPr>
            </w:pPr>
            <w:r w:rsidRPr="007E7494">
              <w:rPr>
                <w:sz w:val="24"/>
                <w:szCs w:val="24"/>
              </w:rPr>
              <w:t>муниципальное казенное учр</w:t>
            </w:r>
            <w:r w:rsidRPr="007E7494">
              <w:rPr>
                <w:sz w:val="24"/>
                <w:szCs w:val="24"/>
              </w:rPr>
              <w:t>е</w:t>
            </w:r>
            <w:r w:rsidRPr="007E7494">
              <w:rPr>
                <w:sz w:val="24"/>
                <w:szCs w:val="24"/>
              </w:rPr>
              <w:t>ждение «Управление капитал</w:t>
            </w:r>
            <w:r w:rsidRPr="007E7494">
              <w:rPr>
                <w:sz w:val="24"/>
                <w:szCs w:val="24"/>
              </w:rPr>
              <w:t>ь</w:t>
            </w:r>
            <w:r w:rsidRPr="007E7494">
              <w:rPr>
                <w:sz w:val="24"/>
                <w:szCs w:val="24"/>
              </w:rPr>
              <w:t>ного строительства по застро</w:t>
            </w:r>
            <w:r w:rsidRPr="007E7494">
              <w:rPr>
                <w:sz w:val="24"/>
                <w:szCs w:val="24"/>
              </w:rPr>
              <w:t>й</w:t>
            </w:r>
            <w:r w:rsidRPr="007E7494">
              <w:rPr>
                <w:sz w:val="24"/>
                <w:szCs w:val="24"/>
              </w:rPr>
              <w:t>ке Нижневартовского района»</w:t>
            </w:r>
          </w:p>
        </w:tc>
        <w:tc>
          <w:tcPr>
            <w:tcW w:w="1701" w:type="dxa"/>
            <w:shd w:val="clear" w:color="auto" w:fill="auto"/>
            <w:hideMark/>
          </w:tcPr>
          <w:p w:rsidR="00E708D6" w:rsidRPr="007E7494" w:rsidRDefault="00E708D6" w:rsidP="00E708D6">
            <w:pPr>
              <w:rPr>
                <w:sz w:val="24"/>
                <w:szCs w:val="24"/>
              </w:rPr>
            </w:pPr>
            <w:r w:rsidRPr="007E7494">
              <w:rPr>
                <w:sz w:val="24"/>
                <w:szCs w:val="24"/>
              </w:rPr>
              <w:t>всего</w:t>
            </w:r>
          </w:p>
        </w:tc>
        <w:tc>
          <w:tcPr>
            <w:tcW w:w="1136" w:type="dxa"/>
            <w:shd w:val="clear" w:color="auto" w:fill="auto"/>
            <w:hideMark/>
          </w:tcPr>
          <w:p w:rsidR="00E708D6" w:rsidRPr="007E7494" w:rsidRDefault="00E708D6" w:rsidP="00E708D6">
            <w:pPr>
              <w:rPr>
                <w:sz w:val="24"/>
                <w:szCs w:val="24"/>
              </w:rPr>
            </w:pPr>
            <w:r w:rsidRPr="007E7494">
              <w:rPr>
                <w:sz w:val="24"/>
                <w:szCs w:val="24"/>
              </w:rPr>
              <w:t>х</w:t>
            </w: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639944,8</w:t>
            </w:r>
          </w:p>
        </w:tc>
        <w:tc>
          <w:tcPr>
            <w:tcW w:w="1131" w:type="dxa"/>
            <w:shd w:val="clear" w:color="auto" w:fill="auto"/>
            <w:noWrap/>
            <w:vAlign w:val="center"/>
            <w:hideMark/>
          </w:tcPr>
          <w:p w:rsidR="00E708D6" w:rsidRPr="007E7494" w:rsidRDefault="00E708D6" w:rsidP="00E708D6">
            <w:pPr>
              <w:rPr>
                <w:sz w:val="24"/>
                <w:szCs w:val="24"/>
              </w:rPr>
            </w:pPr>
            <w:r w:rsidRPr="007E7494">
              <w:rPr>
                <w:sz w:val="24"/>
                <w:szCs w:val="24"/>
              </w:rPr>
              <w:t>192162,0</w:t>
            </w:r>
          </w:p>
        </w:tc>
        <w:tc>
          <w:tcPr>
            <w:tcW w:w="1224" w:type="dxa"/>
            <w:shd w:val="clear" w:color="auto" w:fill="auto"/>
            <w:noWrap/>
            <w:vAlign w:val="center"/>
            <w:hideMark/>
          </w:tcPr>
          <w:p w:rsidR="00E708D6" w:rsidRPr="007E7494" w:rsidRDefault="00E708D6" w:rsidP="00E708D6">
            <w:pPr>
              <w:rPr>
                <w:sz w:val="24"/>
                <w:szCs w:val="24"/>
              </w:rPr>
            </w:pPr>
            <w:r w:rsidRPr="007E7494">
              <w:rPr>
                <w:sz w:val="24"/>
                <w:szCs w:val="24"/>
              </w:rPr>
              <w:t>421285,5</w:t>
            </w:r>
          </w:p>
        </w:tc>
        <w:tc>
          <w:tcPr>
            <w:tcW w:w="1173" w:type="dxa"/>
            <w:shd w:val="clear" w:color="auto" w:fill="auto"/>
            <w:noWrap/>
            <w:vAlign w:val="center"/>
            <w:hideMark/>
          </w:tcPr>
          <w:p w:rsidR="00E708D6" w:rsidRPr="007E7494" w:rsidRDefault="00E708D6" w:rsidP="00E708D6">
            <w:pPr>
              <w:rPr>
                <w:sz w:val="24"/>
                <w:szCs w:val="24"/>
              </w:rPr>
            </w:pPr>
            <w:r w:rsidRPr="007E7494">
              <w:rPr>
                <w:sz w:val="24"/>
                <w:szCs w:val="24"/>
              </w:rPr>
              <w:t>26497,3</w:t>
            </w:r>
          </w:p>
        </w:tc>
        <w:tc>
          <w:tcPr>
            <w:tcW w:w="93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055"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136"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702" w:type="dxa"/>
            <w:shd w:val="clear" w:color="auto" w:fill="auto"/>
            <w:noWrap/>
            <w:vAlign w:val="center"/>
            <w:hideMark/>
          </w:tcPr>
          <w:p w:rsidR="00E708D6" w:rsidRPr="007E7494" w:rsidRDefault="00E708D6" w:rsidP="00E708D6">
            <w:pPr>
              <w:rPr>
                <w:sz w:val="24"/>
                <w:szCs w:val="24"/>
              </w:rPr>
            </w:pPr>
            <w:r w:rsidRPr="007E7494">
              <w:rPr>
                <w:sz w:val="24"/>
                <w:szCs w:val="24"/>
              </w:rPr>
              <w:t>0,0</w:t>
            </w:r>
          </w:p>
        </w:tc>
      </w:tr>
      <w:tr w:rsidR="00E708D6" w:rsidRPr="007E7494" w:rsidTr="0066328C">
        <w:trPr>
          <w:gridAfter w:val="2"/>
          <w:wAfter w:w="2350" w:type="dxa"/>
          <w:trHeight w:val="525"/>
        </w:trPr>
        <w:tc>
          <w:tcPr>
            <w:tcW w:w="709" w:type="dxa"/>
            <w:gridSpan w:val="2"/>
            <w:vAlign w:val="center"/>
          </w:tcPr>
          <w:p w:rsidR="00E708D6" w:rsidRPr="007E7494" w:rsidRDefault="00E708D6" w:rsidP="007E7494">
            <w:pPr>
              <w:jc w:val="center"/>
              <w:rPr>
                <w:sz w:val="24"/>
                <w:szCs w:val="24"/>
              </w:rPr>
            </w:pPr>
            <w:r w:rsidRPr="007E7494">
              <w:rPr>
                <w:sz w:val="24"/>
                <w:szCs w:val="24"/>
              </w:rPr>
              <w:t>169</w:t>
            </w:r>
            <w:r w:rsidR="007E7494">
              <w:rPr>
                <w:sz w:val="24"/>
                <w:szCs w:val="24"/>
              </w:rPr>
              <w:t>.</w:t>
            </w:r>
          </w:p>
        </w:tc>
        <w:tc>
          <w:tcPr>
            <w:tcW w:w="3544" w:type="dxa"/>
            <w:gridSpan w:val="4"/>
            <w:vMerge/>
            <w:vAlign w:val="center"/>
            <w:hideMark/>
          </w:tcPr>
          <w:p w:rsidR="00E708D6" w:rsidRPr="007E7494" w:rsidRDefault="00E708D6" w:rsidP="00E708D6">
            <w:pPr>
              <w:rPr>
                <w:sz w:val="24"/>
                <w:szCs w:val="24"/>
              </w:rPr>
            </w:pPr>
          </w:p>
        </w:tc>
        <w:tc>
          <w:tcPr>
            <w:tcW w:w="1701" w:type="dxa"/>
            <w:shd w:val="clear" w:color="auto" w:fill="auto"/>
            <w:hideMark/>
          </w:tcPr>
          <w:p w:rsidR="00E708D6" w:rsidRPr="007E7494" w:rsidRDefault="00E708D6" w:rsidP="00E708D6">
            <w:pPr>
              <w:rPr>
                <w:sz w:val="24"/>
                <w:szCs w:val="24"/>
              </w:rPr>
            </w:pPr>
            <w:r w:rsidRPr="007E7494">
              <w:rPr>
                <w:sz w:val="24"/>
                <w:szCs w:val="24"/>
              </w:rPr>
              <w:t>бюджет авт</w:t>
            </w:r>
            <w:r w:rsidRPr="007E7494">
              <w:rPr>
                <w:sz w:val="24"/>
                <w:szCs w:val="24"/>
              </w:rPr>
              <w:t>о</w:t>
            </w:r>
            <w:r w:rsidRPr="007E7494">
              <w:rPr>
                <w:sz w:val="24"/>
                <w:szCs w:val="24"/>
              </w:rPr>
              <w:t>номного о</w:t>
            </w:r>
            <w:r w:rsidRPr="007E7494">
              <w:rPr>
                <w:sz w:val="24"/>
                <w:szCs w:val="24"/>
              </w:rPr>
              <w:t>к</w:t>
            </w:r>
            <w:r w:rsidRPr="007E7494">
              <w:rPr>
                <w:sz w:val="24"/>
                <w:szCs w:val="24"/>
              </w:rPr>
              <w:t>руга: подпр</w:t>
            </w:r>
            <w:r w:rsidRPr="007E7494">
              <w:rPr>
                <w:sz w:val="24"/>
                <w:szCs w:val="24"/>
              </w:rPr>
              <w:t>о</w:t>
            </w:r>
            <w:r w:rsidRPr="007E7494">
              <w:rPr>
                <w:sz w:val="24"/>
                <w:szCs w:val="24"/>
              </w:rPr>
              <w:t>грамма «Дети Югры» пр</w:t>
            </w:r>
            <w:r w:rsidRPr="007E7494">
              <w:rPr>
                <w:sz w:val="24"/>
                <w:szCs w:val="24"/>
              </w:rPr>
              <w:t>о</w:t>
            </w:r>
            <w:r w:rsidRPr="007E7494">
              <w:rPr>
                <w:sz w:val="24"/>
                <w:szCs w:val="24"/>
              </w:rPr>
              <w:t>граммы «С</w:t>
            </w:r>
            <w:r w:rsidRPr="007E7494">
              <w:rPr>
                <w:sz w:val="24"/>
                <w:szCs w:val="24"/>
              </w:rPr>
              <w:t>о</w:t>
            </w:r>
            <w:r w:rsidRPr="007E7494">
              <w:rPr>
                <w:sz w:val="24"/>
                <w:szCs w:val="24"/>
              </w:rPr>
              <w:t>циальная поддержка жителей Ю</w:t>
            </w:r>
            <w:r w:rsidRPr="007E7494">
              <w:rPr>
                <w:sz w:val="24"/>
                <w:szCs w:val="24"/>
              </w:rPr>
              <w:t>г</w:t>
            </w:r>
            <w:r w:rsidRPr="007E7494">
              <w:rPr>
                <w:sz w:val="24"/>
                <w:szCs w:val="24"/>
              </w:rPr>
              <w:t>ры на 2014−2020 годы»</w:t>
            </w:r>
          </w:p>
        </w:tc>
        <w:tc>
          <w:tcPr>
            <w:tcW w:w="1136" w:type="dxa"/>
            <w:shd w:val="clear" w:color="auto" w:fill="auto"/>
            <w:hideMark/>
          </w:tcPr>
          <w:p w:rsidR="00E708D6" w:rsidRPr="007E7494" w:rsidRDefault="00E708D6" w:rsidP="00E708D6">
            <w:pPr>
              <w:rPr>
                <w:sz w:val="24"/>
                <w:szCs w:val="24"/>
              </w:rPr>
            </w:pPr>
            <w:r w:rsidRPr="007E7494">
              <w:rPr>
                <w:sz w:val="24"/>
                <w:szCs w:val="24"/>
              </w:rPr>
              <w:t>х</w:t>
            </w: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174428,0</w:t>
            </w:r>
          </w:p>
        </w:tc>
        <w:tc>
          <w:tcPr>
            <w:tcW w:w="1131" w:type="dxa"/>
            <w:shd w:val="clear" w:color="auto" w:fill="auto"/>
            <w:noWrap/>
            <w:vAlign w:val="center"/>
            <w:hideMark/>
          </w:tcPr>
          <w:p w:rsidR="00E708D6" w:rsidRPr="007E7494" w:rsidRDefault="00E708D6" w:rsidP="00E708D6">
            <w:pPr>
              <w:rPr>
                <w:sz w:val="24"/>
                <w:szCs w:val="24"/>
              </w:rPr>
            </w:pPr>
            <w:r w:rsidRPr="007E7494">
              <w:rPr>
                <w:sz w:val="24"/>
                <w:szCs w:val="24"/>
              </w:rPr>
              <w:t>4416,0</w:t>
            </w:r>
          </w:p>
        </w:tc>
        <w:tc>
          <w:tcPr>
            <w:tcW w:w="1224" w:type="dxa"/>
            <w:shd w:val="clear" w:color="auto" w:fill="auto"/>
            <w:noWrap/>
            <w:vAlign w:val="center"/>
            <w:hideMark/>
          </w:tcPr>
          <w:p w:rsidR="00E708D6" w:rsidRPr="007E7494" w:rsidRDefault="00E708D6" w:rsidP="00E708D6">
            <w:pPr>
              <w:rPr>
                <w:sz w:val="24"/>
                <w:szCs w:val="24"/>
              </w:rPr>
            </w:pPr>
            <w:r w:rsidRPr="007E7494">
              <w:rPr>
                <w:sz w:val="24"/>
                <w:szCs w:val="24"/>
              </w:rPr>
              <w:t>170012,0</w:t>
            </w:r>
          </w:p>
        </w:tc>
        <w:tc>
          <w:tcPr>
            <w:tcW w:w="1173"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93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055"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136"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702" w:type="dxa"/>
            <w:shd w:val="clear" w:color="auto" w:fill="auto"/>
            <w:noWrap/>
            <w:vAlign w:val="center"/>
            <w:hideMark/>
          </w:tcPr>
          <w:p w:rsidR="00E708D6" w:rsidRPr="007E7494" w:rsidRDefault="00E708D6" w:rsidP="00E708D6">
            <w:pPr>
              <w:rPr>
                <w:sz w:val="24"/>
                <w:szCs w:val="24"/>
              </w:rPr>
            </w:pPr>
            <w:r w:rsidRPr="007E7494">
              <w:rPr>
                <w:sz w:val="24"/>
                <w:szCs w:val="24"/>
              </w:rPr>
              <w:t>0,0</w:t>
            </w:r>
          </w:p>
        </w:tc>
      </w:tr>
      <w:tr w:rsidR="00E708D6" w:rsidRPr="007E7494" w:rsidTr="0066328C">
        <w:trPr>
          <w:gridAfter w:val="2"/>
          <w:wAfter w:w="2350" w:type="dxa"/>
          <w:trHeight w:val="525"/>
        </w:trPr>
        <w:tc>
          <w:tcPr>
            <w:tcW w:w="709" w:type="dxa"/>
            <w:gridSpan w:val="2"/>
            <w:vAlign w:val="center"/>
          </w:tcPr>
          <w:p w:rsidR="00E708D6" w:rsidRPr="007E7494" w:rsidRDefault="00E708D6" w:rsidP="007E7494">
            <w:pPr>
              <w:jc w:val="center"/>
              <w:rPr>
                <w:sz w:val="24"/>
                <w:szCs w:val="24"/>
              </w:rPr>
            </w:pPr>
            <w:r w:rsidRPr="007E7494">
              <w:rPr>
                <w:sz w:val="24"/>
                <w:szCs w:val="24"/>
              </w:rPr>
              <w:t>170</w:t>
            </w:r>
            <w:r w:rsidR="007E7494">
              <w:rPr>
                <w:sz w:val="24"/>
                <w:szCs w:val="24"/>
              </w:rPr>
              <w:t>.</w:t>
            </w:r>
          </w:p>
        </w:tc>
        <w:tc>
          <w:tcPr>
            <w:tcW w:w="3544" w:type="dxa"/>
            <w:gridSpan w:val="4"/>
            <w:vMerge/>
            <w:vAlign w:val="center"/>
            <w:hideMark/>
          </w:tcPr>
          <w:p w:rsidR="00E708D6" w:rsidRPr="007E7494" w:rsidRDefault="00E708D6" w:rsidP="00E708D6">
            <w:pPr>
              <w:rPr>
                <w:sz w:val="24"/>
                <w:szCs w:val="24"/>
              </w:rPr>
            </w:pPr>
          </w:p>
        </w:tc>
        <w:tc>
          <w:tcPr>
            <w:tcW w:w="1701" w:type="dxa"/>
            <w:shd w:val="clear" w:color="auto" w:fill="auto"/>
            <w:hideMark/>
          </w:tcPr>
          <w:p w:rsidR="00E708D6" w:rsidRPr="007E7494" w:rsidRDefault="00E708D6" w:rsidP="00E708D6">
            <w:pPr>
              <w:rPr>
                <w:sz w:val="24"/>
                <w:szCs w:val="24"/>
              </w:rPr>
            </w:pPr>
            <w:r w:rsidRPr="007E7494">
              <w:rPr>
                <w:sz w:val="24"/>
                <w:szCs w:val="24"/>
              </w:rPr>
              <w:t>бюджет ра</w:t>
            </w:r>
            <w:r w:rsidRPr="007E7494">
              <w:rPr>
                <w:sz w:val="24"/>
                <w:szCs w:val="24"/>
              </w:rPr>
              <w:t>й</w:t>
            </w:r>
            <w:r w:rsidRPr="007E7494">
              <w:rPr>
                <w:sz w:val="24"/>
                <w:szCs w:val="24"/>
              </w:rPr>
              <w:t xml:space="preserve">она, </w:t>
            </w:r>
          </w:p>
        </w:tc>
        <w:tc>
          <w:tcPr>
            <w:tcW w:w="1136" w:type="dxa"/>
            <w:shd w:val="clear" w:color="auto" w:fill="auto"/>
            <w:hideMark/>
          </w:tcPr>
          <w:p w:rsidR="00E708D6" w:rsidRPr="007E7494" w:rsidRDefault="00E708D6" w:rsidP="00E708D6">
            <w:pPr>
              <w:rPr>
                <w:sz w:val="24"/>
                <w:szCs w:val="24"/>
              </w:rPr>
            </w:pPr>
            <w:r w:rsidRPr="007E7494">
              <w:rPr>
                <w:sz w:val="24"/>
                <w:szCs w:val="24"/>
              </w:rPr>
              <w:t>х</w:t>
            </w: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465516,8</w:t>
            </w:r>
          </w:p>
        </w:tc>
        <w:tc>
          <w:tcPr>
            <w:tcW w:w="1131" w:type="dxa"/>
            <w:shd w:val="clear" w:color="auto" w:fill="auto"/>
            <w:noWrap/>
            <w:vAlign w:val="center"/>
            <w:hideMark/>
          </w:tcPr>
          <w:p w:rsidR="00E708D6" w:rsidRPr="007E7494" w:rsidRDefault="00E708D6" w:rsidP="00E708D6">
            <w:pPr>
              <w:rPr>
                <w:sz w:val="24"/>
                <w:szCs w:val="24"/>
              </w:rPr>
            </w:pPr>
            <w:r w:rsidRPr="007E7494">
              <w:rPr>
                <w:sz w:val="24"/>
                <w:szCs w:val="24"/>
              </w:rPr>
              <w:t>187746,0</w:t>
            </w:r>
          </w:p>
        </w:tc>
        <w:tc>
          <w:tcPr>
            <w:tcW w:w="1224" w:type="dxa"/>
            <w:shd w:val="clear" w:color="auto" w:fill="auto"/>
            <w:noWrap/>
            <w:vAlign w:val="center"/>
            <w:hideMark/>
          </w:tcPr>
          <w:p w:rsidR="00E708D6" w:rsidRPr="007E7494" w:rsidRDefault="00E708D6" w:rsidP="00E708D6">
            <w:pPr>
              <w:rPr>
                <w:sz w:val="24"/>
                <w:szCs w:val="24"/>
              </w:rPr>
            </w:pPr>
            <w:r w:rsidRPr="007E7494">
              <w:rPr>
                <w:sz w:val="24"/>
                <w:szCs w:val="24"/>
              </w:rPr>
              <w:t>251273,5</w:t>
            </w:r>
          </w:p>
        </w:tc>
        <w:tc>
          <w:tcPr>
            <w:tcW w:w="1173" w:type="dxa"/>
            <w:shd w:val="clear" w:color="auto" w:fill="auto"/>
            <w:noWrap/>
            <w:vAlign w:val="center"/>
            <w:hideMark/>
          </w:tcPr>
          <w:p w:rsidR="00E708D6" w:rsidRPr="007E7494" w:rsidRDefault="00E708D6" w:rsidP="00E708D6">
            <w:pPr>
              <w:rPr>
                <w:sz w:val="24"/>
                <w:szCs w:val="24"/>
              </w:rPr>
            </w:pPr>
            <w:r w:rsidRPr="007E7494">
              <w:rPr>
                <w:sz w:val="24"/>
                <w:szCs w:val="24"/>
              </w:rPr>
              <w:t>26497,3</w:t>
            </w:r>
          </w:p>
        </w:tc>
        <w:tc>
          <w:tcPr>
            <w:tcW w:w="93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055"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136"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702" w:type="dxa"/>
            <w:shd w:val="clear" w:color="auto" w:fill="auto"/>
            <w:noWrap/>
            <w:vAlign w:val="center"/>
            <w:hideMark/>
          </w:tcPr>
          <w:p w:rsidR="00E708D6" w:rsidRPr="007E7494" w:rsidRDefault="00E708D6" w:rsidP="00E708D6">
            <w:pPr>
              <w:rPr>
                <w:sz w:val="24"/>
                <w:szCs w:val="24"/>
              </w:rPr>
            </w:pPr>
            <w:r w:rsidRPr="007E7494">
              <w:rPr>
                <w:sz w:val="24"/>
                <w:szCs w:val="24"/>
              </w:rPr>
              <w:t>0,0</w:t>
            </w:r>
          </w:p>
        </w:tc>
      </w:tr>
      <w:tr w:rsidR="00E708D6" w:rsidRPr="007E7494" w:rsidTr="0066328C">
        <w:trPr>
          <w:gridAfter w:val="2"/>
          <w:wAfter w:w="2350" w:type="dxa"/>
          <w:trHeight w:val="525"/>
        </w:trPr>
        <w:tc>
          <w:tcPr>
            <w:tcW w:w="709" w:type="dxa"/>
            <w:gridSpan w:val="2"/>
            <w:vAlign w:val="center"/>
          </w:tcPr>
          <w:p w:rsidR="00E708D6" w:rsidRPr="007E7494" w:rsidRDefault="00E708D6" w:rsidP="007E7494">
            <w:pPr>
              <w:jc w:val="both"/>
              <w:rPr>
                <w:sz w:val="24"/>
                <w:szCs w:val="24"/>
              </w:rPr>
            </w:pPr>
            <w:r w:rsidRPr="007E7494">
              <w:rPr>
                <w:sz w:val="24"/>
                <w:szCs w:val="24"/>
              </w:rPr>
              <w:t>171</w:t>
            </w:r>
            <w:r w:rsidR="007E7494">
              <w:rPr>
                <w:sz w:val="24"/>
                <w:szCs w:val="24"/>
              </w:rPr>
              <w:t>.</w:t>
            </w:r>
          </w:p>
        </w:tc>
        <w:tc>
          <w:tcPr>
            <w:tcW w:w="3544" w:type="dxa"/>
            <w:gridSpan w:val="4"/>
            <w:vMerge/>
            <w:vAlign w:val="center"/>
            <w:hideMark/>
          </w:tcPr>
          <w:p w:rsidR="00E708D6" w:rsidRPr="007E7494" w:rsidRDefault="00E708D6" w:rsidP="007E7494">
            <w:pPr>
              <w:jc w:val="both"/>
              <w:rPr>
                <w:sz w:val="24"/>
                <w:szCs w:val="24"/>
              </w:rPr>
            </w:pPr>
          </w:p>
        </w:tc>
        <w:tc>
          <w:tcPr>
            <w:tcW w:w="1701" w:type="dxa"/>
            <w:shd w:val="clear" w:color="auto" w:fill="auto"/>
            <w:hideMark/>
          </w:tcPr>
          <w:p w:rsidR="00E708D6" w:rsidRPr="007E7494" w:rsidRDefault="00E708D6" w:rsidP="00E708D6">
            <w:pPr>
              <w:rPr>
                <w:sz w:val="24"/>
                <w:szCs w:val="24"/>
              </w:rPr>
            </w:pPr>
            <w:r w:rsidRPr="007E7494">
              <w:rPr>
                <w:sz w:val="24"/>
                <w:szCs w:val="24"/>
              </w:rPr>
              <w:t>в том числе безвозмез</w:t>
            </w:r>
            <w:r w:rsidRPr="007E7494">
              <w:rPr>
                <w:sz w:val="24"/>
                <w:szCs w:val="24"/>
              </w:rPr>
              <w:t>д</w:t>
            </w:r>
            <w:r w:rsidRPr="007E7494">
              <w:rPr>
                <w:sz w:val="24"/>
                <w:szCs w:val="24"/>
              </w:rPr>
              <w:t>ные посту</w:t>
            </w:r>
            <w:r w:rsidRPr="007E7494">
              <w:rPr>
                <w:sz w:val="24"/>
                <w:szCs w:val="24"/>
              </w:rPr>
              <w:t>п</w:t>
            </w:r>
            <w:r w:rsidRPr="007E7494">
              <w:rPr>
                <w:sz w:val="24"/>
                <w:szCs w:val="24"/>
              </w:rPr>
              <w:t>ления от ф</w:t>
            </w:r>
            <w:r w:rsidRPr="007E7494">
              <w:rPr>
                <w:sz w:val="24"/>
                <w:szCs w:val="24"/>
              </w:rPr>
              <w:t>и</w:t>
            </w:r>
            <w:r w:rsidRPr="007E7494">
              <w:rPr>
                <w:sz w:val="24"/>
                <w:szCs w:val="24"/>
              </w:rPr>
              <w:t>зических и юридических лиц</w:t>
            </w:r>
          </w:p>
        </w:tc>
        <w:tc>
          <w:tcPr>
            <w:tcW w:w="1136" w:type="dxa"/>
            <w:shd w:val="clear" w:color="auto" w:fill="auto"/>
            <w:hideMark/>
          </w:tcPr>
          <w:p w:rsidR="00E708D6" w:rsidRPr="007E7494" w:rsidRDefault="00E708D6" w:rsidP="00E708D6">
            <w:pPr>
              <w:rPr>
                <w:sz w:val="24"/>
                <w:szCs w:val="24"/>
              </w:rPr>
            </w:pPr>
            <w:r w:rsidRPr="007E7494">
              <w:rPr>
                <w:sz w:val="24"/>
                <w:szCs w:val="24"/>
              </w:rPr>
              <w:t>х</w:t>
            </w: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95424,5</w:t>
            </w:r>
          </w:p>
        </w:tc>
        <w:tc>
          <w:tcPr>
            <w:tcW w:w="113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224" w:type="dxa"/>
            <w:shd w:val="clear" w:color="auto" w:fill="auto"/>
            <w:noWrap/>
            <w:vAlign w:val="center"/>
            <w:hideMark/>
          </w:tcPr>
          <w:p w:rsidR="00E708D6" w:rsidRPr="007E7494" w:rsidRDefault="00E708D6" w:rsidP="00E708D6">
            <w:pPr>
              <w:rPr>
                <w:sz w:val="24"/>
                <w:szCs w:val="24"/>
              </w:rPr>
            </w:pPr>
            <w:r w:rsidRPr="007E7494">
              <w:rPr>
                <w:sz w:val="24"/>
                <w:szCs w:val="24"/>
              </w:rPr>
              <w:t>95424,5</w:t>
            </w:r>
          </w:p>
        </w:tc>
        <w:tc>
          <w:tcPr>
            <w:tcW w:w="1173"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93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055"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136"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702" w:type="dxa"/>
            <w:shd w:val="clear" w:color="auto" w:fill="auto"/>
            <w:noWrap/>
            <w:vAlign w:val="center"/>
            <w:hideMark/>
          </w:tcPr>
          <w:p w:rsidR="00E708D6" w:rsidRPr="007E7494" w:rsidRDefault="00E708D6" w:rsidP="00E708D6">
            <w:pPr>
              <w:rPr>
                <w:sz w:val="24"/>
                <w:szCs w:val="24"/>
              </w:rPr>
            </w:pPr>
            <w:r w:rsidRPr="007E7494">
              <w:rPr>
                <w:sz w:val="24"/>
                <w:szCs w:val="24"/>
              </w:rPr>
              <w:t>0,0</w:t>
            </w:r>
          </w:p>
        </w:tc>
      </w:tr>
      <w:tr w:rsidR="00E708D6" w:rsidRPr="007E7494" w:rsidTr="0066328C">
        <w:trPr>
          <w:gridAfter w:val="2"/>
          <w:wAfter w:w="2350" w:type="dxa"/>
          <w:trHeight w:val="525"/>
        </w:trPr>
        <w:tc>
          <w:tcPr>
            <w:tcW w:w="709" w:type="dxa"/>
            <w:gridSpan w:val="2"/>
            <w:vAlign w:val="center"/>
          </w:tcPr>
          <w:p w:rsidR="00E708D6" w:rsidRPr="007E7494" w:rsidRDefault="00E708D6" w:rsidP="007E7494">
            <w:pPr>
              <w:jc w:val="both"/>
              <w:rPr>
                <w:sz w:val="24"/>
                <w:szCs w:val="24"/>
              </w:rPr>
            </w:pPr>
            <w:r w:rsidRPr="007E7494">
              <w:rPr>
                <w:sz w:val="24"/>
                <w:szCs w:val="24"/>
              </w:rPr>
              <w:t>172</w:t>
            </w:r>
            <w:r w:rsidR="007E7494">
              <w:rPr>
                <w:sz w:val="24"/>
                <w:szCs w:val="24"/>
              </w:rPr>
              <w:t>.</w:t>
            </w:r>
          </w:p>
        </w:tc>
        <w:tc>
          <w:tcPr>
            <w:tcW w:w="3544" w:type="dxa"/>
            <w:gridSpan w:val="4"/>
            <w:vMerge/>
            <w:vAlign w:val="center"/>
            <w:hideMark/>
          </w:tcPr>
          <w:p w:rsidR="00E708D6" w:rsidRPr="007E7494" w:rsidRDefault="00E708D6" w:rsidP="007E7494">
            <w:pPr>
              <w:jc w:val="both"/>
              <w:rPr>
                <w:sz w:val="24"/>
                <w:szCs w:val="24"/>
              </w:rPr>
            </w:pPr>
          </w:p>
        </w:tc>
        <w:tc>
          <w:tcPr>
            <w:tcW w:w="1701" w:type="dxa"/>
            <w:shd w:val="clear" w:color="auto" w:fill="auto"/>
            <w:hideMark/>
          </w:tcPr>
          <w:p w:rsidR="00E708D6" w:rsidRPr="007E7494" w:rsidRDefault="00E708D6" w:rsidP="00E708D6">
            <w:pPr>
              <w:rPr>
                <w:sz w:val="24"/>
                <w:szCs w:val="24"/>
              </w:rPr>
            </w:pPr>
            <w:r w:rsidRPr="007E7494">
              <w:rPr>
                <w:sz w:val="24"/>
                <w:szCs w:val="24"/>
              </w:rPr>
              <w:t>иные вн</w:t>
            </w:r>
            <w:r w:rsidRPr="007E7494">
              <w:rPr>
                <w:sz w:val="24"/>
                <w:szCs w:val="24"/>
              </w:rPr>
              <w:t>е</w:t>
            </w:r>
            <w:r w:rsidRPr="007E7494">
              <w:rPr>
                <w:sz w:val="24"/>
                <w:szCs w:val="24"/>
              </w:rPr>
              <w:t xml:space="preserve">бюджетные </w:t>
            </w:r>
            <w:r w:rsidRPr="007E7494">
              <w:rPr>
                <w:sz w:val="24"/>
                <w:szCs w:val="24"/>
              </w:rPr>
              <w:lastRenderedPageBreak/>
              <w:t>источники</w:t>
            </w:r>
          </w:p>
        </w:tc>
        <w:tc>
          <w:tcPr>
            <w:tcW w:w="1136" w:type="dxa"/>
            <w:shd w:val="clear" w:color="auto" w:fill="auto"/>
            <w:hideMark/>
          </w:tcPr>
          <w:p w:rsidR="00E708D6" w:rsidRPr="007E7494" w:rsidRDefault="00E708D6" w:rsidP="00E708D6">
            <w:pPr>
              <w:rPr>
                <w:sz w:val="24"/>
                <w:szCs w:val="24"/>
              </w:rPr>
            </w:pPr>
            <w:r w:rsidRPr="007E7494">
              <w:rPr>
                <w:sz w:val="24"/>
                <w:szCs w:val="24"/>
              </w:rPr>
              <w:lastRenderedPageBreak/>
              <w:t>х</w:t>
            </w: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13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224"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173"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93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055"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136"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702" w:type="dxa"/>
            <w:shd w:val="clear" w:color="auto" w:fill="auto"/>
            <w:noWrap/>
            <w:vAlign w:val="center"/>
            <w:hideMark/>
          </w:tcPr>
          <w:p w:rsidR="00E708D6" w:rsidRPr="007E7494" w:rsidRDefault="00E708D6" w:rsidP="00E708D6">
            <w:pPr>
              <w:rPr>
                <w:sz w:val="24"/>
                <w:szCs w:val="24"/>
              </w:rPr>
            </w:pPr>
            <w:r w:rsidRPr="007E7494">
              <w:rPr>
                <w:sz w:val="24"/>
                <w:szCs w:val="24"/>
              </w:rPr>
              <w:t>0,0</w:t>
            </w:r>
          </w:p>
        </w:tc>
      </w:tr>
      <w:tr w:rsidR="00E708D6" w:rsidRPr="007E7494" w:rsidTr="0066328C">
        <w:trPr>
          <w:gridAfter w:val="2"/>
          <w:wAfter w:w="2350" w:type="dxa"/>
          <w:trHeight w:val="525"/>
        </w:trPr>
        <w:tc>
          <w:tcPr>
            <w:tcW w:w="709" w:type="dxa"/>
            <w:gridSpan w:val="2"/>
            <w:vAlign w:val="center"/>
          </w:tcPr>
          <w:p w:rsidR="00E708D6" w:rsidRPr="007E7494" w:rsidRDefault="00E708D6" w:rsidP="007E7494">
            <w:pPr>
              <w:jc w:val="both"/>
              <w:rPr>
                <w:sz w:val="24"/>
                <w:szCs w:val="24"/>
              </w:rPr>
            </w:pPr>
            <w:r w:rsidRPr="007E7494">
              <w:rPr>
                <w:sz w:val="24"/>
                <w:szCs w:val="24"/>
              </w:rPr>
              <w:lastRenderedPageBreak/>
              <w:t>173</w:t>
            </w:r>
            <w:r w:rsidR="007E7494">
              <w:rPr>
                <w:sz w:val="24"/>
                <w:szCs w:val="24"/>
              </w:rPr>
              <w:t>.</w:t>
            </w:r>
          </w:p>
        </w:tc>
        <w:tc>
          <w:tcPr>
            <w:tcW w:w="3544" w:type="dxa"/>
            <w:gridSpan w:val="4"/>
            <w:vMerge w:val="restart"/>
            <w:shd w:val="clear" w:color="auto" w:fill="auto"/>
            <w:hideMark/>
          </w:tcPr>
          <w:p w:rsidR="00E708D6" w:rsidRPr="007E7494" w:rsidRDefault="00E708D6" w:rsidP="007E7494">
            <w:pPr>
              <w:jc w:val="both"/>
              <w:rPr>
                <w:sz w:val="24"/>
                <w:szCs w:val="24"/>
              </w:rPr>
            </w:pPr>
            <w:r w:rsidRPr="007E7494">
              <w:rPr>
                <w:sz w:val="24"/>
                <w:szCs w:val="24"/>
              </w:rPr>
              <w:t>муниципальное автономное о</w:t>
            </w:r>
            <w:r w:rsidRPr="007E7494">
              <w:rPr>
                <w:sz w:val="24"/>
                <w:szCs w:val="24"/>
              </w:rPr>
              <w:t>б</w:t>
            </w:r>
            <w:r w:rsidRPr="007E7494">
              <w:rPr>
                <w:sz w:val="24"/>
                <w:szCs w:val="24"/>
              </w:rPr>
              <w:t>разовательное учреждение д</w:t>
            </w:r>
            <w:r w:rsidRPr="007E7494">
              <w:rPr>
                <w:sz w:val="24"/>
                <w:szCs w:val="24"/>
              </w:rPr>
              <w:t>о</w:t>
            </w:r>
            <w:r w:rsidRPr="007E7494">
              <w:rPr>
                <w:sz w:val="24"/>
                <w:szCs w:val="24"/>
              </w:rPr>
              <w:t>полнительного образования д</w:t>
            </w:r>
            <w:r w:rsidRPr="007E7494">
              <w:rPr>
                <w:sz w:val="24"/>
                <w:szCs w:val="24"/>
              </w:rPr>
              <w:t>е</w:t>
            </w:r>
            <w:r w:rsidRPr="007E7494">
              <w:rPr>
                <w:sz w:val="24"/>
                <w:szCs w:val="24"/>
              </w:rPr>
              <w:t>тей «Специализированная де</w:t>
            </w:r>
            <w:r w:rsidRPr="007E7494">
              <w:rPr>
                <w:sz w:val="24"/>
                <w:szCs w:val="24"/>
              </w:rPr>
              <w:t>т</w:t>
            </w:r>
            <w:r w:rsidRPr="007E7494">
              <w:rPr>
                <w:sz w:val="24"/>
                <w:szCs w:val="24"/>
              </w:rPr>
              <w:t>ско-юношеская спортивная школа олимпийского резерва Нижневартовского района»</w:t>
            </w:r>
          </w:p>
        </w:tc>
        <w:tc>
          <w:tcPr>
            <w:tcW w:w="1701" w:type="dxa"/>
            <w:shd w:val="clear" w:color="auto" w:fill="auto"/>
            <w:hideMark/>
          </w:tcPr>
          <w:p w:rsidR="00E708D6" w:rsidRPr="007E7494" w:rsidRDefault="00E708D6" w:rsidP="00E708D6">
            <w:pPr>
              <w:rPr>
                <w:sz w:val="24"/>
                <w:szCs w:val="24"/>
              </w:rPr>
            </w:pPr>
            <w:r w:rsidRPr="007E7494">
              <w:rPr>
                <w:sz w:val="24"/>
                <w:szCs w:val="24"/>
              </w:rPr>
              <w:t>всего</w:t>
            </w:r>
          </w:p>
        </w:tc>
        <w:tc>
          <w:tcPr>
            <w:tcW w:w="1136" w:type="dxa"/>
            <w:shd w:val="clear" w:color="auto" w:fill="auto"/>
            <w:hideMark/>
          </w:tcPr>
          <w:p w:rsidR="00E708D6" w:rsidRPr="007E7494" w:rsidRDefault="00E708D6" w:rsidP="00E708D6">
            <w:pPr>
              <w:rPr>
                <w:sz w:val="24"/>
                <w:szCs w:val="24"/>
              </w:rPr>
            </w:pPr>
            <w:r w:rsidRPr="007E7494">
              <w:rPr>
                <w:sz w:val="24"/>
                <w:szCs w:val="24"/>
              </w:rPr>
              <w:t>х</w:t>
            </w: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459937,0</w:t>
            </w:r>
          </w:p>
        </w:tc>
        <w:tc>
          <w:tcPr>
            <w:tcW w:w="1131" w:type="dxa"/>
            <w:shd w:val="clear" w:color="auto" w:fill="auto"/>
            <w:noWrap/>
            <w:vAlign w:val="center"/>
            <w:hideMark/>
          </w:tcPr>
          <w:p w:rsidR="00E708D6" w:rsidRPr="007E7494" w:rsidRDefault="00E708D6" w:rsidP="00E708D6">
            <w:pPr>
              <w:rPr>
                <w:sz w:val="24"/>
                <w:szCs w:val="24"/>
              </w:rPr>
            </w:pPr>
            <w:r w:rsidRPr="007E7494">
              <w:rPr>
                <w:sz w:val="24"/>
                <w:szCs w:val="24"/>
              </w:rPr>
              <w:t>65746,2</w:t>
            </w:r>
          </w:p>
        </w:tc>
        <w:tc>
          <w:tcPr>
            <w:tcW w:w="1224" w:type="dxa"/>
            <w:shd w:val="clear" w:color="auto" w:fill="auto"/>
            <w:noWrap/>
            <w:vAlign w:val="center"/>
            <w:hideMark/>
          </w:tcPr>
          <w:p w:rsidR="00E708D6" w:rsidRPr="007E7494" w:rsidRDefault="00E708D6" w:rsidP="00E708D6">
            <w:pPr>
              <w:rPr>
                <w:sz w:val="24"/>
                <w:szCs w:val="24"/>
              </w:rPr>
            </w:pPr>
            <w:r w:rsidRPr="007E7494">
              <w:rPr>
                <w:sz w:val="24"/>
                <w:szCs w:val="24"/>
              </w:rPr>
              <w:t>67258,9</w:t>
            </w:r>
          </w:p>
        </w:tc>
        <w:tc>
          <w:tcPr>
            <w:tcW w:w="1173" w:type="dxa"/>
            <w:shd w:val="clear" w:color="auto" w:fill="auto"/>
            <w:noWrap/>
            <w:vAlign w:val="center"/>
            <w:hideMark/>
          </w:tcPr>
          <w:p w:rsidR="00E708D6" w:rsidRPr="007E7494" w:rsidRDefault="00E708D6" w:rsidP="00E708D6">
            <w:pPr>
              <w:rPr>
                <w:sz w:val="24"/>
                <w:szCs w:val="24"/>
              </w:rPr>
            </w:pPr>
            <w:r w:rsidRPr="007E7494">
              <w:rPr>
                <w:sz w:val="24"/>
                <w:szCs w:val="24"/>
              </w:rPr>
              <w:t>55306,7</w:t>
            </w:r>
          </w:p>
        </w:tc>
        <w:tc>
          <w:tcPr>
            <w:tcW w:w="931" w:type="dxa"/>
            <w:shd w:val="clear" w:color="auto" w:fill="auto"/>
            <w:noWrap/>
            <w:vAlign w:val="center"/>
            <w:hideMark/>
          </w:tcPr>
          <w:p w:rsidR="00E708D6" w:rsidRPr="007E7494" w:rsidRDefault="00E708D6" w:rsidP="00E708D6">
            <w:pPr>
              <w:rPr>
                <w:sz w:val="24"/>
                <w:szCs w:val="24"/>
              </w:rPr>
            </w:pPr>
            <w:r w:rsidRPr="007E7494">
              <w:rPr>
                <w:sz w:val="24"/>
                <w:szCs w:val="24"/>
              </w:rPr>
              <w:t>55456,7</w:t>
            </w:r>
          </w:p>
        </w:tc>
        <w:tc>
          <w:tcPr>
            <w:tcW w:w="1055" w:type="dxa"/>
            <w:shd w:val="clear" w:color="auto" w:fill="auto"/>
            <w:noWrap/>
            <w:vAlign w:val="center"/>
            <w:hideMark/>
          </w:tcPr>
          <w:p w:rsidR="00E708D6" w:rsidRPr="007E7494" w:rsidRDefault="00E708D6" w:rsidP="00E708D6">
            <w:pPr>
              <w:rPr>
                <w:sz w:val="24"/>
                <w:szCs w:val="24"/>
              </w:rPr>
            </w:pPr>
            <w:r w:rsidRPr="007E7494">
              <w:rPr>
                <w:sz w:val="24"/>
                <w:szCs w:val="24"/>
              </w:rPr>
              <w:t>55773,1</w:t>
            </w:r>
          </w:p>
        </w:tc>
        <w:tc>
          <w:tcPr>
            <w:tcW w:w="1136" w:type="dxa"/>
            <w:shd w:val="clear" w:color="auto" w:fill="auto"/>
            <w:noWrap/>
            <w:vAlign w:val="center"/>
            <w:hideMark/>
          </w:tcPr>
          <w:p w:rsidR="00E708D6" w:rsidRPr="007E7494" w:rsidRDefault="00E708D6" w:rsidP="00E708D6">
            <w:pPr>
              <w:rPr>
                <w:sz w:val="24"/>
                <w:szCs w:val="24"/>
              </w:rPr>
            </w:pPr>
            <w:r w:rsidRPr="007E7494">
              <w:rPr>
                <w:sz w:val="24"/>
                <w:szCs w:val="24"/>
              </w:rPr>
              <w:t>78241,8</w:t>
            </w:r>
          </w:p>
        </w:tc>
        <w:tc>
          <w:tcPr>
            <w:tcW w:w="702" w:type="dxa"/>
            <w:shd w:val="clear" w:color="auto" w:fill="auto"/>
            <w:noWrap/>
            <w:vAlign w:val="center"/>
            <w:hideMark/>
          </w:tcPr>
          <w:p w:rsidR="00E708D6" w:rsidRPr="007E7494" w:rsidRDefault="00E708D6" w:rsidP="00E708D6">
            <w:pPr>
              <w:rPr>
                <w:sz w:val="24"/>
                <w:szCs w:val="24"/>
              </w:rPr>
            </w:pPr>
            <w:r w:rsidRPr="007E7494">
              <w:rPr>
                <w:sz w:val="24"/>
                <w:szCs w:val="24"/>
              </w:rPr>
              <w:t>82153,6</w:t>
            </w:r>
          </w:p>
        </w:tc>
      </w:tr>
      <w:tr w:rsidR="00E708D6" w:rsidRPr="007E7494" w:rsidTr="0066328C">
        <w:trPr>
          <w:gridAfter w:val="2"/>
          <w:wAfter w:w="2350" w:type="dxa"/>
          <w:trHeight w:val="525"/>
        </w:trPr>
        <w:tc>
          <w:tcPr>
            <w:tcW w:w="709" w:type="dxa"/>
            <w:gridSpan w:val="2"/>
            <w:vAlign w:val="center"/>
          </w:tcPr>
          <w:p w:rsidR="00E708D6" w:rsidRPr="007E7494" w:rsidRDefault="00E708D6" w:rsidP="007E7494">
            <w:pPr>
              <w:jc w:val="both"/>
              <w:rPr>
                <w:sz w:val="24"/>
                <w:szCs w:val="24"/>
              </w:rPr>
            </w:pPr>
            <w:r w:rsidRPr="007E7494">
              <w:rPr>
                <w:sz w:val="24"/>
                <w:szCs w:val="24"/>
              </w:rPr>
              <w:t>174</w:t>
            </w:r>
            <w:r w:rsidR="007E7494">
              <w:rPr>
                <w:sz w:val="24"/>
                <w:szCs w:val="24"/>
              </w:rPr>
              <w:t>.</w:t>
            </w:r>
          </w:p>
        </w:tc>
        <w:tc>
          <w:tcPr>
            <w:tcW w:w="3544" w:type="dxa"/>
            <w:gridSpan w:val="4"/>
            <w:vMerge/>
            <w:vAlign w:val="center"/>
            <w:hideMark/>
          </w:tcPr>
          <w:p w:rsidR="00E708D6" w:rsidRPr="007E7494" w:rsidRDefault="00E708D6" w:rsidP="007E7494">
            <w:pPr>
              <w:jc w:val="both"/>
              <w:rPr>
                <w:sz w:val="24"/>
                <w:szCs w:val="24"/>
              </w:rPr>
            </w:pPr>
          </w:p>
        </w:tc>
        <w:tc>
          <w:tcPr>
            <w:tcW w:w="1701" w:type="dxa"/>
            <w:shd w:val="clear" w:color="auto" w:fill="auto"/>
            <w:hideMark/>
          </w:tcPr>
          <w:p w:rsidR="00E708D6" w:rsidRPr="007E7494" w:rsidRDefault="00E708D6" w:rsidP="00E708D6">
            <w:pPr>
              <w:rPr>
                <w:sz w:val="24"/>
                <w:szCs w:val="24"/>
              </w:rPr>
            </w:pPr>
            <w:r w:rsidRPr="007E7494">
              <w:rPr>
                <w:sz w:val="24"/>
                <w:szCs w:val="24"/>
              </w:rPr>
              <w:t>бюджет авт</w:t>
            </w:r>
            <w:r w:rsidRPr="007E7494">
              <w:rPr>
                <w:sz w:val="24"/>
                <w:szCs w:val="24"/>
              </w:rPr>
              <w:t>о</w:t>
            </w:r>
            <w:r w:rsidRPr="007E7494">
              <w:rPr>
                <w:sz w:val="24"/>
                <w:szCs w:val="24"/>
              </w:rPr>
              <w:t>номного о</w:t>
            </w:r>
            <w:r w:rsidRPr="007E7494">
              <w:rPr>
                <w:sz w:val="24"/>
                <w:szCs w:val="24"/>
              </w:rPr>
              <w:t>к</w:t>
            </w:r>
            <w:r w:rsidRPr="007E7494">
              <w:rPr>
                <w:sz w:val="24"/>
                <w:szCs w:val="24"/>
              </w:rPr>
              <w:t>руга</w:t>
            </w:r>
          </w:p>
        </w:tc>
        <w:tc>
          <w:tcPr>
            <w:tcW w:w="1136" w:type="dxa"/>
            <w:shd w:val="clear" w:color="auto" w:fill="auto"/>
            <w:hideMark/>
          </w:tcPr>
          <w:p w:rsidR="00E708D6" w:rsidRPr="007E7494" w:rsidRDefault="00E708D6" w:rsidP="00E708D6">
            <w:pPr>
              <w:rPr>
                <w:sz w:val="24"/>
                <w:szCs w:val="24"/>
              </w:rPr>
            </w:pPr>
            <w:r w:rsidRPr="007E7494">
              <w:rPr>
                <w:sz w:val="24"/>
                <w:szCs w:val="24"/>
              </w:rPr>
              <w:t>х</w:t>
            </w: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960,0</w:t>
            </w:r>
          </w:p>
        </w:tc>
        <w:tc>
          <w:tcPr>
            <w:tcW w:w="113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224" w:type="dxa"/>
            <w:shd w:val="clear" w:color="auto" w:fill="auto"/>
            <w:noWrap/>
            <w:vAlign w:val="center"/>
            <w:hideMark/>
          </w:tcPr>
          <w:p w:rsidR="00E708D6" w:rsidRPr="007E7494" w:rsidRDefault="00E708D6" w:rsidP="00E708D6">
            <w:pPr>
              <w:rPr>
                <w:sz w:val="24"/>
                <w:szCs w:val="24"/>
              </w:rPr>
            </w:pPr>
            <w:r w:rsidRPr="007E7494">
              <w:rPr>
                <w:sz w:val="24"/>
                <w:szCs w:val="24"/>
              </w:rPr>
              <w:t>960,0</w:t>
            </w:r>
          </w:p>
        </w:tc>
        <w:tc>
          <w:tcPr>
            <w:tcW w:w="1173"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93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055"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136"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702" w:type="dxa"/>
            <w:shd w:val="clear" w:color="auto" w:fill="auto"/>
            <w:noWrap/>
            <w:vAlign w:val="center"/>
            <w:hideMark/>
          </w:tcPr>
          <w:p w:rsidR="00E708D6" w:rsidRPr="007E7494" w:rsidRDefault="00E708D6" w:rsidP="00E708D6">
            <w:pPr>
              <w:rPr>
                <w:sz w:val="24"/>
                <w:szCs w:val="24"/>
              </w:rPr>
            </w:pPr>
            <w:r w:rsidRPr="007E7494">
              <w:rPr>
                <w:sz w:val="24"/>
                <w:szCs w:val="24"/>
              </w:rPr>
              <w:t>0,0</w:t>
            </w:r>
          </w:p>
        </w:tc>
      </w:tr>
      <w:tr w:rsidR="00E708D6" w:rsidRPr="007E7494" w:rsidTr="0066328C">
        <w:trPr>
          <w:gridAfter w:val="2"/>
          <w:wAfter w:w="2350" w:type="dxa"/>
          <w:trHeight w:val="525"/>
        </w:trPr>
        <w:tc>
          <w:tcPr>
            <w:tcW w:w="709" w:type="dxa"/>
            <w:gridSpan w:val="2"/>
            <w:vAlign w:val="center"/>
          </w:tcPr>
          <w:p w:rsidR="00E708D6" w:rsidRPr="007E7494" w:rsidRDefault="00E708D6" w:rsidP="007E7494">
            <w:pPr>
              <w:jc w:val="both"/>
              <w:rPr>
                <w:sz w:val="24"/>
                <w:szCs w:val="24"/>
              </w:rPr>
            </w:pPr>
            <w:r w:rsidRPr="007E7494">
              <w:rPr>
                <w:sz w:val="24"/>
                <w:szCs w:val="24"/>
              </w:rPr>
              <w:t>175</w:t>
            </w:r>
            <w:r w:rsidR="007E7494">
              <w:rPr>
                <w:sz w:val="24"/>
                <w:szCs w:val="24"/>
              </w:rPr>
              <w:t>.</w:t>
            </w:r>
          </w:p>
        </w:tc>
        <w:tc>
          <w:tcPr>
            <w:tcW w:w="3544" w:type="dxa"/>
            <w:gridSpan w:val="4"/>
            <w:vMerge/>
            <w:vAlign w:val="center"/>
            <w:hideMark/>
          </w:tcPr>
          <w:p w:rsidR="00E708D6" w:rsidRPr="007E7494" w:rsidRDefault="00E708D6" w:rsidP="007E7494">
            <w:pPr>
              <w:jc w:val="both"/>
              <w:rPr>
                <w:sz w:val="24"/>
                <w:szCs w:val="24"/>
              </w:rPr>
            </w:pPr>
          </w:p>
        </w:tc>
        <w:tc>
          <w:tcPr>
            <w:tcW w:w="1701" w:type="dxa"/>
            <w:shd w:val="clear" w:color="auto" w:fill="auto"/>
            <w:hideMark/>
          </w:tcPr>
          <w:p w:rsidR="00E708D6" w:rsidRPr="007E7494" w:rsidRDefault="00E708D6" w:rsidP="00E708D6">
            <w:pPr>
              <w:rPr>
                <w:sz w:val="24"/>
                <w:szCs w:val="24"/>
              </w:rPr>
            </w:pPr>
            <w:r w:rsidRPr="007E7494">
              <w:rPr>
                <w:sz w:val="24"/>
                <w:szCs w:val="24"/>
              </w:rPr>
              <w:t>бюджет ра</w:t>
            </w:r>
            <w:r w:rsidRPr="007E7494">
              <w:rPr>
                <w:sz w:val="24"/>
                <w:szCs w:val="24"/>
              </w:rPr>
              <w:t>й</w:t>
            </w:r>
            <w:r w:rsidRPr="007E7494">
              <w:rPr>
                <w:sz w:val="24"/>
                <w:szCs w:val="24"/>
              </w:rPr>
              <w:t xml:space="preserve">она, </w:t>
            </w:r>
          </w:p>
        </w:tc>
        <w:tc>
          <w:tcPr>
            <w:tcW w:w="1136" w:type="dxa"/>
            <w:shd w:val="clear" w:color="auto" w:fill="auto"/>
            <w:hideMark/>
          </w:tcPr>
          <w:p w:rsidR="00E708D6" w:rsidRPr="007E7494" w:rsidRDefault="00E708D6" w:rsidP="00E708D6">
            <w:pPr>
              <w:rPr>
                <w:sz w:val="24"/>
                <w:szCs w:val="24"/>
              </w:rPr>
            </w:pPr>
            <w:r w:rsidRPr="007E7494">
              <w:rPr>
                <w:sz w:val="24"/>
                <w:szCs w:val="24"/>
              </w:rPr>
              <w:t>х</w:t>
            </w: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416042,8</w:t>
            </w:r>
          </w:p>
        </w:tc>
        <w:tc>
          <w:tcPr>
            <w:tcW w:w="1131" w:type="dxa"/>
            <w:shd w:val="clear" w:color="auto" w:fill="auto"/>
            <w:noWrap/>
            <w:vAlign w:val="center"/>
            <w:hideMark/>
          </w:tcPr>
          <w:p w:rsidR="00E708D6" w:rsidRPr="007E7494" w:rsidRDefault="00E708D6" w:rsidP="00E708D6">
            <w:pPr>
              <w:rPr>
                <w:sz w:val="24"/>
                <w:szCs w:val="24"/>
              </w:rPr>
            </w:pPr>
            <w:r w:rsidRPr="007E7494">
              <w:rPr>
                <w:sz w:val="24"/>
                <w:szCs w:val="24"/>
              </w:rPr>
              <w:t>57346,2</w:t>
            </w:r>
          </w:p>
        </w:tc>
        <w:tc>
          <w:tcPr>
            <w:tcW w:w="1224" w:type="dxa"/>
            <w:shd w:val="clear" w:color="auto" w:fill="auto"/>
            <w:noWrap/>
            <w:vAlign w:val="center"/>
            <w:hideMark/>
          </w:tcPr>
          <w:p w:rsidR="00E708D6" w:rsidRPr="007E7494" w:rsidRDefault="00E708D6" w:rsidP="00E708D6">
            <w:pPr>
              <w:rPr>
                <w:sz w:val="24"/>
                <w:szCs w:val="24"/>
              </w:rPr>
            </w:pPr>
            <w:r w:rsidRPr="007E7494">
              <w:rPr>
                <w:sz w:val="24"/>
                <w:szCs w:val="24"/>
              </w:rPr>
              <w:t>56828,9</w:t>
            </w:r>
          </w:p>
        </w:tc>
        <w:tc>
          <w:tcPr>
            <w:tcW w:w="1173" w:type="dxa"/>
            <w:shd w:val="clear" w:color="auto" w:fill="auto"/>
            <w:noWrap/>
            <w:vAlign w:val="center"/>
            <w:hideMark/>
          </w:tcPr>
          <w:p w:rsidR="00E708D6" w:rsidRPr="007E7494" w:rsidRDefault="00E708D6" w:rsidP="00E708D6">
            <w:pPr>
              <w:rPr>
                <w:sz w:val="24"/>
                <w:szCs w:val="24"/>
              </w:rPr>
            </w:pPr>
            <w:r w:rsidRPr="007E7494">
              <w:rPr>
                <w:sz w:val="24"/>
                <w:szCs w:val="24"/>
              </w:rPr>
              <w:t>50756,7</w:t>
            </w:r>
          </w:p>
        </w:tc>
        <w:tc>
          <w:tcPr>
            <w:tcW w:w="931" w:type="dxa"/>
            <w:shd w:val="clear" w:color="auto" w:fill="auto"/>
            <w:noWrap/>
            <w:vAlign w:val="center"/>
            <w:hideMark/>
          </w:tcPr>
          <w:p w:rsidR="00E708D6" w:rsidRPr="007E7494" w:rsidRDefault="00E708D6" w:rsidP="00E708D6">
            <w:pPr>
              <w:rPr>
                <w:sz w:val="24"/>
                <w:szCs w:val="24"/>
              </w:rPr>
            </w:pPr>
            <w:r w:rsidRPr="007E7494">
              <w:rPr>
                <w:sz w:val="24"/>
                <w:szCs w:val="24"/>
              </w:rPr>
              <w:t>50756,7</w:t>
            </w:r>
          </w:p>
        </w:tc>
        <w:tc>
          <w:tcPr>
            <w:tcW w:w="1055" w:type="dxa"/>
            <w:shd w:val="clear" w:color="auto" w:fill="auto"/>
            <w:noWrap/>
            <w:vAlign w:val="center"/>
            <w:hideMark/>
          </w:tcPr>
          <w:p w:rsidR="00E708D6" w:rsidRPr="007E7494" w:rsidRDefault="00E708D6" w:rsidP="00E708D6">
            <w:pPr>
              <w:rPr>
                <w:sz w:val="24"/>
                <w:szCs w:val="24"/>
              </w:rPr>
            </w:pPr>
            <w:r w:rsidRPr="007E7494">
              <w:rPr>
                <w:sz w:val="24"/>
                <w:szCs w:val="24"/>
              </w:rPr>
              <w:t>50756,7</w:t>
            </w:r>
          </w:p>
        </w:tc>
        <w:tc>
          <w:tcPr>
            <w:tcW w:w="1136" w:type="dxa"/>
            <w:shd w:val="clear" w:color="auto" w:fill="auto"/>
            <w:noWrap/>
            <w:vAlign w:val="center"/>
            <w:hideMark/>
          </w:tcPr>
          <w:p w:rsidR="00E708D6" w:rsidRPr="007E7494" w:rsidRDefault="00E708D6" w:rsidP="00E708D6">
            <w:pPr>
              <w:rPr>
                <w:sz w:val="24"/>
                <w:szCs w:val="24"/>
              </w:rPr>
            </w:pPr>
            <w:r w:rsidRPr="007E7494">
              <w:rPr>
                <w:sz w:val="24"/>
                <w:szCs w:val="24"/>
              </w:rPr>
              <w:t>72974,6</w:t>
            </w:r>
          </w:p>
        </w:tc>
        <w:tc>
          <w:tcPr>
            <w:tcW w:w="702" w:type="dxa"/>
            <w:shd w:val="clear" w:color="auto" w:fill="auto"/>
            <w:noWrap/>
            <w:vAlign w:val="center"/>
            <w:hideMark/>
          </w:tcPr>
          <w:p w:rsidR="00E708D6" w:rsidRPr="007E7494" w:rsidRDefault="00E708D6" w:rsidP="00E708D6">
            <w:pPr>
              <w:rPr>
                <w:sz w:val="24"/>
                <w:szCs w:val="24"/>
              </w:rPr>
            </w:pPr>
            <w:r w:rsidRPr="007E7494">
              <w:rPr>
                <w:sz w:val="24"/>
                <w:szCs w:val="24"/>
              </w:rPr>
              <w:t>76623,0</w:t>
            </w:r>
          </w:p>
        </w:tc>
      </w:tr>
      <w:tr w:rsidR="00E708D6" w:rsidRPr="007E7494" w:rsidTr="0066328C">
        <w:trPr>
          <w:gridAfter w:val="2"/>
          <w:wAfter w:w="2350" w:type="dxa"/>
          <w:trHeight w:val="525"/>
        </w:trPr>
        <w:tc>
          <w:tcPr>
            <w:tcW w:w="709" w:type="dxa"/>
            <w:gridSpan w:val="2"/>
            <w:vAlign w:val="center"/>
          </w:tcPr>
          <w:p w:rsidR="00E708D6" w:rsidRPr="007E7494" w:rsidRDefault="00E708D6" w:rsidP="007E7494">
            <w:pPr>
              <w:jc w:val="both"/>
              <w:rPr>
                <w:sz w:val="24"/>
                <w:szCs w:val="24"/>
              </w:rPr>
            </w:pPr>
            <w:r w:rsidRPr="007E7494">
              <w:rPr>
                <w:sz w:val="24"/>
                <w:szCs w:val="24"/>
              </w:rPr>
              <w:t>176</w:t>
            </w:r>
            <w:r w:rsidR="007E7494">
              <w:rPr>
                <w:sz w:val="24"/>
                <w:szCs w:val="24"/>
              </w:rPr>
              <w:t>.</w:t>
            </w:r>
          </w:p>
        </w:tc>
        <w:tc>
          <w:tcPr>
            <w:tcW w:w="3544" w:type="dxa"/>
            <w:gridSpan w:val="4"/>
            <w:vMerge/>
            <w:vAlign w:val="center"/>
            <w:hideMark/>
          </w:tcPr>
          <w:p w:rsidR="00E708D6" w:rsidRPr="007E7494" w:rsidRDefault="00E708D6" w:rsidP="007E7494">
            <w:pPr>
              <w:jc w:val="both"/>
              <w:rPr>
                <w:sz w:val="24"/>
                <w:szCs w:val="24"/>
              </w:rPr>
            </w:pPr>
          </w:p>
        </w:tc>
        <w:tc>
          <w:tcPr>
            <w:tcW w:w="1701" w:type="dxa"/>
            <w:shd w:val="clear" w:color="auto" w:fill="auto"/>
            <w:hideMark/>
          </w:tcPr>
          <w:p w:rsidR="00E708D6" w:rsidRPr="007E7494" w:rsidRDefault="00E708D6" w:rsidP="00E708D6">
            <w:pPr>
              <w:rPr>
                <w:sz w:val="24"/>
                <w:szCs w:val="24"/>
              </w:rPr>
            </w:pPr>
            <w:r w:rsidRPr="007E7494">
              <w:rPr>
                <w:sz w:val="24"/>
                <w:szCs w:val="24"/>
              </w:rPr>
              <w:t>в том числе безвозмез</w:t>
            </w:r>
            <w:r w:rsidRPr="007E7494">
              <w:rPr>
                <w:sz w:val="24"/>
                <w:szCs w:val="24"/>
              </w:rPr>
              <w:t>д</w:t>
            </w:r>
            <w:r w:rsidRPr="007E7494">
              <w:rPr>
                <w:sz w:val="24"/>
                <w:szCs w:val="24"/>
              </w:rPr>
              <w:t>ные посту</w:t>
            </w:r>
            <w:r w:rsidRPr="007E7494">
              <w:rPr>
                <w:sz w:val="24"/>
                <w:szCs w:val="24"/>
              </w:rPr>
              <w:t>п</w:t>
            </w:r>
            <w:r w:rsidRPr="007E7494">
              <w:rPr>
                <w:sz w:val="24"/>
                <w:szCs w:val="24"/>
              </w:rPr>
              <w:t>ления от ф</w:t>
            </w:r>
            <w:r w:rsidRPr="007E7494">
              <w:rPr>
                <w:sz w:val="24"/>
                <w:szCs w:val="24"/>
              </w:rPr>
              <w:t>и</w:t>
            </w:r>
            <w:r w:rsidRPr="007E7494">
              <w:rPr>
                <w:sz w:val="24"/>
                <w:szCs w:val="24"/>
              </w:rPr>
              <w:t>зических и юридических лиц</w:t>
            </w:r>
          </w:p>
        </w:tc>
        <w:tc>
          <w:tcPr>
            <w:tcW w:w="1136" w:type="dxa"/>
            <w:shd w:val="clear" w:color="auto" w:fill="auto"/>
            <w:hideMark/>
          </w:tcPr>
          <w:p w:rsidR="00E708D6" w:rsidRPr="007E7494" w:rsidRDefault="00E708D6" w:rsidP="00E708D6">
            <w:pPr>
              <w:rPr>
                <w:sz w:val="24"/>
                <w:szCs w:val="24"/>
              </w:rPr>
            </w:pPr>
            <w:r w:rsidRPr="007E7494">
              <w:rPr>
                <w:sz w:val="24"/>
                <w:szCs w:val="24"/>
              </w:rPr>
              <w:t>х</w:t>
            </w: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131" w:type="dxa"/>
            <w:shd w:val="clear" w:color="auto" w:fill="auto"/>
            <w:noWrap/>
            <w:vAlign w:val="center"/>
            <w:hideMark/>
          </w:tcPr>
          <w:p w:rsidR="00E708D6" w:rsidRPr="007E7494" w:rsidRDefault="00E708D6" w:rsidP="00E708D6">
            <w:pPr>
              <w:rPr>
                <w:sz w:val="24"/>
                <w:szCs w:val="24"/>
              </w:rPr>
            </w:pPr>
          </w:p>
        </w:tc>
        <w:tc>
          <w:tcPr>
            <w:tcW w:w="1224" w:type="dxa"/>
            <w:shd w:val="clear" w:color="auto" w:fill="auto"/>
            <w:noWrap/>
            <w:vAlign w:val="center"/>
            <w:hideMark/>
          </w:tcPr>
          <w:p w:rsidR="00E708D6" w:rsidRPr="007E7494" w:rsidRDefault="00E708D6" w:rsidP="00E708D6">
            <w:pPr>
              <w:rPr>
                <w:sz w:val="24"/>
                <w:szCs w:val="24"/>
              </w:rPr>
            </w:pPr>
          </w:p>
        </w:tc>
        <w:tc>
          <w:tcPr>
            <w:tcW w:w="1173" w:type="dxa"/>
            <w:shd w:val="clear" w:color="auto" w:fill="auto"/>
            <w:noWrap/>
            <w:vAlign w:val="center"/>
            <w:hideMark/>
          </w:tcPr>
          <w:p w:rsidR="00E708D6" w:rsidRPr="007E7494" w:rsidRDefault="00E708D6" w:rsidP="00E708D6">
            <w:pPr>
              <w:rPr>
                <w:sz w:val="24"/>
                <w:szCs w:val="24"/>
              </w:rPr>
            </w:pPr>
          </w:p>
        </w:tc>
        <w:tc>
          <w:tcPr>
            <w:tcW w:w="931" w:type="dxa"/>
            <w:shd w:val="clear" w:color="auto" w:fill="auto"/>
            <w:noWrap/>
            <w:vAlign w:val="center"/>
            <w:hideMark/>
          </w:tcPr>
          <w:p w:rsidR="00E708D6" w:rsidRPr="007E7494" w:rsidRDefault="00E708D6" w:rsidP="00E708D6">
            <w:pPr>
              <w:rPr>
                <w:sz w:val="24"/>
                <w:szCs w:val="24"/>
              </w:rPr>
            </w:pPr>
          </w:p>
        </w:tc>
        <w:tc>
          <w:tcPr>
            <w:tcW w:w="1055" w:type="dxa"/>
            <w:shd w:val="clear" w:color="auto" w:fill="auto"/>
            <w:noWrap/>
            <w:vAlign w:val="center"/>
            <w:hideMark/>
          </w:tcPr>
          <w:p w:rsidR="00E708D6" w:rsidRPr="007E7494" w:rsidRDefault="00E708D6" w:rsidP="00E708D6">
            <w:pPr>
              <w:rPr>
                <w:sz w:val="24"/>
                <w:szCs w:val="24"/>
              </w:rPr>
            </w:pPr>
          </w:p>
        </w:tc>
        <w:tc>
          <w:tcPr>
            <w:tcW w:w="1136" w:type="dxa"/>
            <w:shd w:val="clear" w:color="auto" w:fill="auto"/>
            <w:noWrap/>
            <w:vAlign w:val="center"/>
            <w:hideMark/>
          </w:tcPr>
          <w:p w:rsidR="00E708D6" w:rsidRPr="007E7494" w:rsidRDefault="00E708D6" w:rsidP="00E708D6">
            <w:pPr>
              <w:rPr>
                <w:sz w:val="24"/>
                <w:szCs w:val="24"/>
              </w:rPr>
            </w:pPr>
          </w:p>
        </w:tc>
        <w:tc>
          <w:tcPr>
            <w:tcW w:w="702" w:type="dxa"/>
            <w:shd w:val="clear" w:color="auto" w:fill="auto"/>
            <w:noWrap/>
            <w:vAlign w:val="center"/>
            <w:hideMark/>
          </w:tcPr>
          <w:p w:rsidR="00E708D6" w:rsidRPr="007E7494" w:rsidRDefault="00E708D6" w:rsidP="00E708D6">
            <w:pPr>
              <w:rPr>
                <w:sz w:val="24"/>
                <w:szCs w:val="24"/>
              </w:rPr>
            </w:pPr>
          </w:p>
        </w:tc>
      </w:tr>
      <w:tr w:rsidR="00E708D6" w:rsidRPr="007E7494" w:rsidTr="0066328C">
        <w:trPr>
          <w:gridAfter w:val="2"/>
          <w:wAfter w:w="2350" w:type="dxa"/>
          <w:trHeight w:val="525"/>
        </w:trPr>
        <w:tc>
          <w:tcPr>
            <w:tcW w:w="709" w:type="dxa"/>
            <w:gridSpan w:val="2"/>
            <w:vAlign w:val="center"/>
          </w:tcPr>
          <w:p w:rsidR="00E708D6" w:rsidRPr="007E7494" w:rsidRDefault="00E708D6" w:rsidP="007E7494">
            <w:pPr>
              <w:jc w:val="both"/>
              <w:rPr>
                <w:sz w:val="24"/>
                <w:szCs w:val="24"/>
              </w:rPr>
            </w:pPr>
            <w:r w:rsidRPr="007E7494">
              <w:rPr>
                <w:sz w:val="24"/>
                <w:szCs w:val="24"/>
              </w:rPr>
              <w:t>177</w:t>
            </w:r>
            <w:r w:rsidR="007E7494">
              <w:rPr>
                <w:sz w:val="24"/>
                <w:szCs w:val="24"/>
              </w:rPr>
              <w:t>.</w:t>
            </w:r>
          </w:p>
        </w:tc>
        <w:tc>
          <w:tcPr>
            <w:tcW w:w="3544" w:type="dxa"/>
            <w:gridSpan w:val="4"/>
            <w:vMerge/>
            <w:vAlign w:val="center"/>
            <w:hideMark/>
          </w:tcPr>
          <w:p w:rsidR="00E708D6" w:rsidRPr="007E7494" w:rsidRDefault="00E708D6" w:rsidP="007E7494">
            <w:pPr>
              <w:jc w:val="both"/>
              <w:rPr>
                <w:sz w:val="24"/>
                <w:szCs w:val="24"/>
              </w:rPr>
            </w:pPr>
          </w:p>
        </w:tc>
        <w:tc>
          <w:tcPr>
            <w:tcW w:w="1701" w:type="dxa"/>
            <w:shd w:val="clear" w:color="auto" w:fill="auto"/>
            <w:hideMark/>
          </w:tcPr>
          <w:p w:rsidR="00E708D6" w:rsidRPr="007E7494" w:rsidRDefault="00E708D6" w:rsidP="00E708D6">
            <w:pPr>
              <w:rPr>
                <w:sz w:val="24"/>
                <w:szCs w:val="24"/>
              </w:rPr>
            </w:pPr>
            <w:r w:rsidRPr="007E7494">
              <w:rPr>
                <w:sz w:val="24"/>
                <w:szCs w:val="24"/>
              </w:rPr>
              <w:t>иные вн</w:t>
            </w:r>
            <w:r w:rsidRPr="007E7494">
              <w:rPr>
                <w:sz w:val="24"/>
                <w:szCs w:val="24"/>
              </w:rPr>
              <w:t>е</w:t>
            </w:r>
            <w:r w:rsidRPr="007E7494">
              <w:rPr>
                <w:sz w:val="24"/>
                <w:szCs w:val="24"/>
              </w:rPr>
              <w:t>бюджетные источники</w:t>
            </w:r>
          </w:p>
        </w:tc>
        <w:tc>
          <w:tcPr>
            <w:tcW w:w="1136" w:type="dxa"/>
            <w:shd w:val="clear" w:color="auto" w:fill="auto"/>
            <w:hideMark/>
          </w:tcPr>
          <w:p w:rsidR="00E708D6" w:rsidRPr="007E7494" w:rsidRDefault="00E708D6" w:rsidP="00E708D6">
            <w:pPr>
              <w:rPr>
                <w:sz w:val="24"/>
                <w:szCs w:val="24"/>
              </w:rPr>
            </w:pPr>
            <w:r w:rsidRPr="007E7494">
              <w:rPr>
                <w:sz w:val="24"/>
                <w:szCs w:val="24"/>
              </w:rPr>
              <w:t>х</w:t>
            </w: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42934,2</w:t>
            </w:r>
          </w:p>
        </w:tc>
        <w:tc>
          <w:tcPr>
            <w:tcW w:w="1131" w:type="dxa"/>
            <w:shd w:val="clear" w:color="auto" w:fill="auto"/>
            <w:noWrap/>
            <w:vAlign w:val="center"/>
            <w:hideMark/>
          </w:tcPr>
          <w:p w:rsidR="00E708D6" w:rsidRPr="007E7494" w:rsidRDefault="00E708D6" w:rsidP="00E708D6">
            <w:pPr>
              <w:rPr>
                <w:sz w:val="24"/>
                <w:szCs w:val="24"/>
              </w:rPr>
            </w:pPr>
            <w:r w:rsidRPr="007E7494">
              <w:rPr>
                <w:sz w:val="24"/>
                <w:szCs w:val="24"/>
              </w:rPr>
              <w:t>8400,0</w:t>
            </w:r>
          </w:p>
        </w:tc>
        <w:tc>
          <w:tcPr>
            <w:tcW w:w="1224" w:type="dxa"/>
            <w:shd w:val="clear" w:color="auto" w:fill="auto"/>
            <w:noWrap/>
            <w:vAlign w:val="center"/>
            <w:hideMark/>
          </w:tcPr>
          <w:p w:rsidR="00E708D6" w:rsidRPr="007E7494" w:rsidRDefault="00E708D6" w:rsidP="00E708D6">
            <w:pPr>
              <w:rPr>
                <w:sz w:val="24"/>
                <w:szCs w:val="24"/>
              </w:rPr>
            </w:pPr>
            <w:r w:rsidRPr="007E7494">
              <w:rPr>
                <w:sz w:val="24"/>
                <w:szCs w:val="24"/>
              </w:rPr>
              <w:t>9470,0</w:t>
            </w:r>
          </w:p>
        </w:tc>
        <w:tc>
          <w:tcPr>
            <w:tcW w:w="1173" w:type="dxa"/>
            <w:shd w:val="clear" w:color="auto" w:fill="auto"/>
            <w:noWrap/>
            <w:vAlign w:val="center"/>
            <w:hideMark/>
          </w:tcPr>
          <w:p w:rsidR="00E708D6" w:rsidRPr="007E7494" w:rsidRDefault="00E708D6" w:rsidP="00E708D6">
            <w:pPr>
              <w:rPr>
                <w:sz w:val="24"/>
                <w:szCs w:val="24"/>
              </w:rPr>
            </w:pPr>
            <w:r w:rsidRPr="007E7494">
              <w:rPr>
                <w:sz w:val="24"/>
                <w:szCs w:val="24"/>
              </w:rPr>
              <w:t>4550,0</w:t>
            </w:r>
          </w:p>
        </w:tc>
        <w:tc>
          <w:tcPr>
            <w:tcW w:w="931" w:type="dxa"/>
            <w:shd w:val="clear" w:color="auto" w:fill="auto"/>
            <w:noWrap/>
            <w:vAlign w:val="center"/>
            <w:hideMark/>
          </w:tcPr>
          <w:p w:rsidR="00E708D6" w:rsidRPr="007E7494" w:rsidRDefault="00E708D6" w:rsidP="00E708D6">
            <w:pPr>
              <w:rPr>
                <w:sz w:val="24"/>
                <w:szCs w:val="24"/>
              </w:rPr>
            </w:pPr>
            <w:r w:rsidRPr="007E7494">
              <w:rPr>
                <w:sz w:val="24"/>
                <w:szCs w:val="24"/>
              </w:rPr>
              <w:t>4700,0</w:t>
            </w:r>
          </w:p>
        </w:tc>
        <w:tc>
          <w:tcPr>
            <w:tcW w:w="1055" w:type="dxa"/>
            <w:shd w:val="clear" w:color="auto" w:fill="auto"/>
            <w:noWrap/>
            <w:vAlign w:val="center"/>
            <w:hideMark/>
          </w:tcPr>
          <w:p w:rsidR="00E708D6" w:rsidRPr="007E7494" w:rsidRDefault="00E708D6" w:rsidP="00E708D6">
            <w:pPr>
              <w:rPr>
                <w:sz w:val="24"/>
                <w:szCs w:val="24"/>
              </w:rPr>
            </w:pPr>
            <w:r w:rsidRPr="007E7494">
              <w:rPr>
                <w:sz w:val="24"/>
                <w:szCs w:val="24"/>
              </w:rPr>
              <w:t>5016,4</w:t>
            </w:r>
          </w:p>
        </w:tc>
        <w:tc>
          <w:tcPr>
            <w:tcW w:w="1136" w:type="dxa"/>
            <w:shd w:val="clear" w:color="auto" w:fill="auto"/>
            <w:noWrap/>
            <w:vAlign w:val="center"/>
            <w:hideMark/>
          </w:tcPr>
          <w:p w:rsidR="00E708D6" w:rsidRPr="007E7494" w:rsidRDefault="00E708D6" w:rsidP="00E708D6">
            <w:pPr>
              <w:rPr>
                <w:sz w:val="24"/>
                <w:szCs w:val="24"/>
              </w:rPr>
            </w:pPr>
            <w:r w:rsidRPr="007E7494">
              <w:rPr>
                <w:sz w:val="24"/>
                <w:szCs w:val="24"/>
              </w:rPr>
              <w:t>5267,2</w:t>
            </w:r>
          </w:p>
        </w:tc>
        <w:tc>
          <w:tcPr>
            <w:tcW w:w="702" w:type="dxa"/>
            <w:shd w:val="clear" w:color="auto" w:fill="auto"/>
            <w:noWrap/>
            <w:vAlign w:val="center"/>
            <w:hideMark/>
          </w:tcPr>
          <w:p w:rsidR="00E708D6" w:rsidRPr="007E7494" w:rsidRDefault="00E708D6" w:rsidP="00E708D6">
            <w:pPr>
              <w:rPr>
                <w:sz w:val="24"/>
                <w:szCs w:val="24"/>
              </w:rPr>
            </w:pPr>
            <w:r w:rsidRPr="007E7494">
              <w:rPr>
                <w:sz w:val="24"/>
                <w:szCs w:val="24"/>
              </w:rPr>
              <w:t>5530,6</w:t>
            </w:r>
          </w:p>
        </w:tc>
      </w:tr>
      <w:tr w:rsidR="00E708D6" w:rsidRPr="007E7494" w:rsidTr="0066328C">
        <w:trPr>
          <w:gridAfter w:val="2"/>
          <w:wAfter w:w="2350" w:type="dxa"/>
          <w:trHeight w:val="525"/>
        </w:trPr>
        <w:tc>
          <w:tcPr>
            <w:tcW w:w="709" w:type="dxa"/>
            <w:gridSpan w:val="2"/>
            <w:vAlign w:val="center"/>
          </w:tcPr>
          <w:p w:rsidR="00E708D6" w:rsidRPr="007E7494" w:rsidRDefault="00E708D6" w:rsidP="007E7494">
            <w:pPr>
              <w:jc w:val="both"/>
              <w:rPr>
                <w:sz w:val="24"/>
                <w:szCs w:val="24"/>
              </w:rPr>
            </w:pPr>
            <w:r w:rsidRPr="007E7494">
              <w:rPr>
                <w:sz w:val="24"/>
                <w:szCs w:val="24"/>
              </w:rPr>
              <w:t>178</w:t>
            </w:r>
            <w:r w:rsidR="007E7494">
              <w:rPr>
                <w:sz w:val="24"/>
                <w:szCs w:val="24"/>
              </w:rPr>
              <w:t>.</w:t>
            </w:r>
          </w:p>
        </w:tc>
        <w:tc>
          <w:tcPr>
            <w:tcW w:w="3544" w:type="dxa"/>
            <w:gridSpan w:val="4"/>
            <w:vMerge w:val="restart"/>
            <w:shd w:val="clear" w:color="auto" w:fill="auto"/>
            <w:hideMark/>
          </w:tcPr>
          <w:p w:rsidR="00E708D6" w:rsidRPr="007E7494" w:rsidRDefault="00E708D6" w:rsidP="007E7494">
            <w:pPr>
              <w:jc w:val="both"/>
              <w:rPr>
                <w:sz w:val="24"/>
                <w:szCs w:val="24"/>
              </w:rPr>
            </w:pPr>
            <w:r w:rsidRPr="007E7494">
              <w:rPr>
                <w:sz w:val="24"/>
                <w:szCs w:val="24"/>
              </w:rPr>
              <w:t>муниципальное автономное о</w:t>
            </w:r>
            <w:r w:rsidRPr="007E7494">
              <w:rPr>
                <w:sz w:val="24"/>
                <w:szCs w:val="24"/>
              </w:rPr>
              <w:t>б</w:t>
            </w:r>
            <w:r w:rsidRPr="007E7494">
              <w:rPr>
                <w:sz w:val="24"/>
                <w:szCs w:val="24"/>
              </w:rPr>
              <w:t>разовательное учреждение д</w:t>
            </w:r>
            <w:r w:rsidRPr="007E7494">
              <w:rPr>
                <w:sz w:val="24"/>
                <w:szCs w:val="24"/>
              </w:rPr>
              <w:t>о</w:t>
            </w:r>
            <w:r w:rsidRPr="007E7494">
              <w:rPr>
                <w:sz w:val="24"/>
                <w:szCs w:val="24"/>
              </w:rPr>
              <w:t>полнительного образования д</w:t>
            </w:r>
            <w:r w:rsidRPr="007E7494">
              <w:rPr>
                <w:sz w:val="24"/>
                <w:szCs w:val="24"/>
              </w:rPr>
              <w:t>е</w:t>
            </w:r>
            <w:r w:rsidRPr="007E7494">
              <w:rPr>
                <w:sz w:val="24"/>
                <w:szCs w:val="24"/>
              </w:rPr>
              <w:t>тей «Новоаганская детско-юношеская спортивная школа «Олимп»</w:t>
            </w:r>
          </w:p>
        </w:tc>
        <w:tc>
          <w:tcPr>
            <w:tcW w:w="1701" w:type="dxa"/>
            <w:shd w:val="clear" w:color="auto" w:fill="auto"/>
            <w:hideMark/>
          </w:tcPr>
          <w:p w:rsidR="00E708D6" w:rsidRPr="007E7494" w:rsidRDefault="00E708D6" w:rsidP="00E708D6">
            <w:pPr>
              <w:rPr>
                <w:sz w:val="24"/>
                <w:szCs w:val="24"/>
              </w:rPr>
            </w:pPr>
            <w:r w:rsidRPr="007E7494">
              <w:rPr>
                <w:sz w:val="24"/>
                <w:szCs w:val="24"/>
              </w:rPr>
              <w:t>всего</w:t>
            </w:r>
          </w:p>
        </w:tc>
        <w:tc>
          <w:tcPr>
            <w:tcW w:w="1136" w:type="dxa"/>
            <w:shd w:val="clear" w:color="auto" w:fill="auto"/>
            <w:hideMark/>
          </w:tcPr>
          <w:p w:rsidR="00E708D6" w:rsidRPr="007E7494" w:rsidRDefault="00E708D6" w:rsidP="00E708D6">
            <w:pPr>
              <w:rPr>
                <w:sz w:val="24"/>
                <w:szCs w:val="24"/>
              </w:rPr>
            </w:pPr>
            <w:r w:rsidRPr="007E7494">
              <w:rPr>
                <w:sz w:val="24"/>
                <w:szCs w:val="24"/>
              </w:rPr>
              <w:t>х</w:t>
            </w: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233923,3</w:t>
            </w:r>
          </w:p>
        </w:tc>
        <w:tc>
          <w:tcPr>
            <w:tcW w:w="1131" w:type="dxa"/>
            <w:shd w:val="clear" w:color="auto" w:fill="auto"/>
            <w:noWrap/>
            <w:vAlign w:val="center"/>
            <w:hideMark/>
          </w:tcPr>
          <w:p w:rsidR="00E708D6" w:rsidRPr="007E7494" w:rsidRDefault="00E708D6" w:rsidP="00E708D6">
            <w:pPr>
              <w:rPr>
                <w:sz w:val="24"/>
                <w:szCs w:val="24"/>
              </w:rPr>
            </w:pPr>
            <w:r w:rsidRPr="007E7494">
              <w:rPr>
                <w:sz w:val="24"/>
                <w:szCs w:val="24"/>
              </w:rPr>
              <w:t>31958,8</w:t>
            </w:r>
          </w:p>
        </w:tc>
        <w:tc>
          <w:tcPr>
            <w:tcW w:w="1224" w:type="dxa"/>
            <w:shd w:val="clear" w:color="auto" w:fill="auto"/>
            <w:noWrap/>
            <w:vAlign w:val="center"/>
            <w:hideMark/>
          </w:tcPr>
          <w:p w:rsidR="00E708D6" w:rsidRPr="007E7494" w:rsidRDefault="00E708D6" w:rsidP="00E708D6">
            <w:pPr>
              <w:rPr>
                <w:sz w:val="24"/>
                <w:szCs w:val="24"/>
              </w:rPr>
            </w:pPr>
            <w:r w:rsidRPr="007E7494">
              <w:rPr>
                <w:sz w:val="24"/>
                <w:szCs w:val="24"/>
              </w:rPr>
              <w:t>31165,5</w:t>
            </w:r>
          </w:p>
        </w:tc>
        <w:tc>
          <w:tcPr>
            <w:tcW w:w="1173" w:type="dxa"/>
            <w:shd w:val="clear" w:color="auto" w:fill="auto"/>
            <w:noWrap/>
            <w:vAlign w:val="center"/>
            <w:hideMark/>
          </w:tcPr>
          <w:p w:rsidR="00E708D6" w:rsidRPr="007E7494" w:rsidRDefault="00E708D6" w:rsidP="00E708D6">
            <w:pPr>
              <w:rPr>
                <w:sz w:val="24"/>
                <w:szCs w:val="24"/>
              </w:rPr>
            </w:pPr>
            <w:r w:rsidRPr="007E7494">
              <w:rPr>
                <w:sz w:val="24"/>
                <w:szCs w:val="24"/>
              </w:rPr>
              <w:t>29294,9</w:t>
            </w:r>
          </w:p>
        </w:tc>
        <w:tc>
          <w:tcPr>
            <w:tcW w:w="931" w:type="dxa"/>
            <w:shd w:val="clear" w:color="auto" w:fill="auto"/>
            <w:noWrap/>
            <w:vAlign w:val="center"/>
            <w:hideMark/>
          </w:tcPr>
          <w:p w:rsidR="00E708D6" w:rsidRPr="007E7494" w:rsidRDefault="00E708D6" w:rsidP="00E708D6">
            <w:pPr>
              <w:rPr>
                <w:sz w:val="24"/>
                <w:szCs w:val="24"/>
              </w:rPr>
            </w:pPr>
            <w:r w:rsidRPr="007E7494">
              <w:rPr>
                <w:sz w:val="24"/>
                <w:szCs w:val="24"/>
              </w:rPr>
              <w:t>29299,9</w:t>
            </w:r>
          </w:p>
        </w:tc>
        <w:tc>
          <w:tcPr>
            <w:tcW w:w="1055" w:type="dxa"/>
            <w:shd w:val="clear" w:color="auto" w:fill="auto"/>
            <w:noWrap/>
            <w:vAlign w:val="center"/>
            <w:hideMark/>
          </w:tcPr>
          <w:p w:rsidR="00E708D6" w:rsidRPr="007E7494" w:rsidRDefault="00E708D6" w:rsidP="00E708D6">
            <w:pPr>
              <w:rPr>
                <w:sz w:val="24"/>
                <w:szCs w:val="24"/>
              </w:rPr>
            </w:pPr>
            <w:r w:rsidRPr="007E7494">
              <w:rPr>
                <w:sz w:val="24"/>
                <w:szCs w:val="24"/>
              </w:rPr>
              <w:t>29339,9</w:t>
            </w:r>
          </w:p>
        </w:tc>
        <w:tc>
          <w:tcPr>
            <w:tcW w:w="1136" w:type="dxa"/>
            <w:shd w:val="clear" w:color="auto" w:fill="auto"/>
            <w:noWrap/>
            <w:vAlign w:val="center"/>
            <w:hideMark/>
          </w:tcPr>
          <w:p w:rsidR="00E708D6" w:rsidRPr="007E7494" w:rsidRDefault="00E708D6" w:rsidP="00E708D6">
            <w:pPr>
              <w:rPr>
                <w:sz w:val="24"/>
                <w:szCs w:val="24"/>
              </w:rPr>
            </w:pPr>
            <w:r w:rsidRPr="007E7494">
              <w:rPr>
                <w:sz w:val="24"/>
                <w:szCs w:val="24"/>
              </w:rPr>
              <w:t>40421,6</w:t>
            </w:r>
          </w:p>
        </w:tc>
        <w:tc>
          <w:tcPr>
            <w:tcW w:w="702" w:type="dxa"/>
            <w:shd w:val="clear" w:color="auto" w:fill="auto"/>
            <w:noWrap/>
            <w:vAlign w:val="center"/>
            <w:hideMark/>
          </w:tcPr>
          <w:p w:rsidR="00E708D6" w:rsidRPr="007E7494" w:rsidRDefault="00E708D6" w:rsidP="00E708D6">
            <w:pPr>
              <w:rPr>
                <w:sz w:val="24"/>
                <w:szCs w:val="24"/>
              </w:rPr>
            </w:pPr>
            <w:r w:rsidRPr="007E7494">
              <w:rPr>
                <w:sz w:val="24"/>
                <w:szCs w:val="24"/>
              </w:rPr>
              <w:t>42442,7</w:t>
            </w:r>
          </w:p>
        </w:tc>
      </w:tr>
      <w:tr w:rsidR="00E708D6" w:rsidRPr="007E7494" w:rsidTr="0066328C">
        <w:trPr>
          <w:gridAfter w:val="2"/>
          <w:wAfter w:w="2350" w:type="dxa"/>
          <w:trHeight w:val="525"/>
        </w:trPr>
        <w:tc>
          <w:tcPr>
            <w:tcW w:w="709" w:type="dxa"/>
            <w:gridSpan w:val="2"/>
            <w:vAlign w:val="center"/>
          </w:tcPr>
          <w:p w:rsidR="00E708D6" w:rsidRPr="007E7494" w:rsidRDefault="00E708D6" w:rsidP="007E7494">
            <w:pPr>
              <w:jc w:val="center"/>
              <w:rPr>
                <w:sz w:val="24"/>
                <w:szCs w:val="24"/>
              </w:rPr>
            </w:pPr>
            <w:r w:rsidRPr="007E7494">
              <w:rPr>
                <w:sz w:val="24"/>
                <w:szCs w:val="24"/>
              </w:rPr>
              <w:t>179</w:t>
            </w:r>
            <w:r w:rsidR="007E7494">
              <w:rPr>
                <w:sz w:val="24"/>
                <w:szCs w:val="24"/>
              </w:rPr>
              <w:t>.</w:t>
            </w:r>
          </w:p>
        </w:tc>
        <w:tc>
          <w:tcPr>
            <w:tcW w:w="3544" w:type="dxa"/>
            <w:gridSpan w:val="4"/>
            <w:vMerge/>
            <w:vAlign w:val="center"/>
            <w:hideMark/>
          </w:tcPr>
          <w:p w:rsidR="00E708D6" w:rsidRPr="007E7494" w:rsidRDefault="00E708D6" w:rsidP="00E708D6">
            <w:pPr>
              <w:rPr>
                <w:sz w:val="24"/>
                <w:szCs w:val="24"/>
              </w:rPr>
            </w:pPr>
          </w:p>
        </w:tc>
        <w:tc>
          <w:tcPr>
            <w:tcW w:w="1701" w:type="dxa"/>
            <w:shd w:val="clear" w:color="auto" w:fill="auto"/>
            <w:hideMark/>
          </w:tcPr>
          <w:p w:rsidR="00E708D6" w:rsidRPr="007E7494" w:rsidRDefault="00E708D6" w:rsidP="00E708D6">
            <w:pPr>
              <w:rPr>
                <w:sz w:val="24"/>
                <w:szCs w:val="24"/>
              </w:rPr>
            </w:pPr>
            <w:r w:rsidRPr="007E7494">
              <w:rPr>
                <w:sz w:val="24"/>
                <w:szCs w:val="24"/>
              </w:rPr>
              <w:t>бюджет авт</w:t>
            </w:r>
            <w:r w:rsidRPr="007E7494">
              <w:rPr>
                <w:sz w:val="24"/>
                <w:szCs w:val="24"/>
              </w:rPr>
              <w:t>о</w:t>
            </w:r>
            <w:r w:rsidRPr="007E7494">
              <w:rPr>
                <w:sz w:val="24"/>
                <w:szCs w:val="24"/>
              </w:rPr>
              <w:t>номного о</w:t>
            </w:r>
            <w:r w:rsidRPr="007E7494">
              <w:rPr>
                <w:sz w:val="24"/>
                <w:szCs w:val="24"/>
              </w:rPr>
              <w:t>к</w:t>
            </w:r>
            <w:r w:rsidRPr="007E7494">
              <w:rPr>
                <w:sz w:val="24"/>
                <w:szCs w:val="24"/>
              </w:rPr>
              <w:t>руга</w:t>
            </w:r>
          </w:p>
        </w:tc>
        <w:tc>
          <w:tcPr>
            <w:tcW w:w="1136" w:type="dxa"/>
            <w:shd w:val="clear" w:color="auto" w:fill="auto"/>
            <w:hideMark/>
          </w:tcPr>
          <w:p w:rsidR="00E708D6" w:rsidRPr="007E7494" w:rsidRDefault="00E708D6" w:rsidP="00E708D6">
            <w:pPr>
              <w:rPr>
                <w:sz w:val="24"/>
                <w:szCs w:val="24"/>
              </w:rPr>
            </w:pPr>
            <w:r w:rsidRPr="007E7494">
              <w:rPr>
                <w:sz w:val="24"/>
                <w:szCs w:val="24"/>
              </w:rPr>
              <w:t>х</w:t>
            </w: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640,0</w:t>
            </w:r>
          </w:p>
        </w:tc>
        <w:tc>
          <w:tcPr>
            <w:tcW w:w="113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224" w:type="dxa"/>
            <w:shd w:val="clear" w:color="auto" w:fill="auto"/>
            <w:noWrap/>
            <w:vAlign w:val="center"/>
            <w:hideMark/>
          </w:tcPr>
          <w:p w:rsidR="00E708D6" w:rsidRPr="007E7494" w:rsidRDefault="00E708D6" w:rsidP="00E708D6">
            <w:pPr>
              <w:rPr>
                <w:sz w:val="24"/>
                <w:szCs w:val="24"/>
              </w:rPr>
            </w:pPr>
            <w:r w:rsidRPr="007E7494">
              <w:rPr>
                <w:sz w:val="24"/>
                <w:szCs w:val="24"/>
              </w:rPr>
              <w:t>640,0</w:t>
            </w:r>
          </w:p>
        </w:tc>
        <w:tc>
          <w:tcPr>
            <w:tcW w:w="1173"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93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055"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136"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702" w:type="dxa"/>
            <w:shd w:val="clear" w:color="auto" w:fill="auto"/>
            <w:noWrap/>
            <w:vAlign w:val="center"/>
            <w:hideMark/>
          </w:tcPr>
          <w:p w:rsidR="00E708D6" w:rsidRPr="007E7494" w:rsidRDefault="00E708D6" w:rsidP="00E708D6">
            <w:pPr>
              <w:rPr>
                <w:sz w:val="24"/>
                <w:szCs w:val="24"/>
              </w:rPr>
            </w:pPr>
            <w:r w:rsidRPr="007E7494">
              <w:rPr>
                <w:sz w:val="24"/>
                <w:szCs w:val="24"/>
              </w:rPr>
              <w:t>0,0</w:t>
            </w:r>
          </w:p>
        </w:tc>
      </w:tr>
      <w:tr w:rsidR="00E708D6" w:rsidRPr="007E7494" w:rsidTr="0066328C">
        <w:trPr>
          <w:gridAfter w:val="2"/>
          <w:wAfter w:w="2350" w:type="dxa"/>
          <w:trHeight w:val="525"/>
        </w:trPr>
        <w:tc>
          <w:tcPr>
            <w:tcW w:w="709" w:type="dxa"/>
            <w:gridSpan w:val="2"/>
            <w:vAlign w:val="center"/>
          </w:tcPr>
          <w:p w:rsidR="00E708D6" w:rsidRPr="007E7494" w:rsidRDefault="00E708D6" w:rsidP="007E7494">
            <w:pPr>
              <w:jc w:val="center"/>
              <w:rPr>
                <w:sz w:val="24"/>
                <w:szCs w:val="24"/>
              </w:rPr>
            </w:pPr>
            <w:r w:rsidRPr="007E7494">
              <w:rPr>
                <w:sz w:val="24"/>
                <w:szCs w:val="24"/>
              </w:rPr>
              <w:t>180</w:t>
            </w:r>
            <w:r w:rsidR="007E7494">
              <w:rPr>
                <w:sz w:val="24"/>
                <w:szCs w:val="24"/>
              </w:rPr>
              <w:t>.</w:t>
            </w:r>
          </w:p>
        </w:tc>
        <w:tc>
          <w:tcPr>
            <w:tcW w:w="3544" w:type="dxa"/>
            <w:gridSpan w:val="4"/>
            <w:vMerge/>
            <w:vAlign w:val="center"/>
            <w:hideMark/>
          </w:tcPr>
          <w:p w:rsidR="00E708D6" w:rsidRPr="007E7494" w:rsidRDefault="00E708D6" w:rsidP="00E708D6">
            <w:pPr>
              <w:rPr>
                <w:sz w:val="24"/>
                <w:szCs w:val="24"/>
              </w:rPr>
            </w:pPr>
          </w:p>
        </w:tc>
        <w:tc>
          <w:tcPr>
            <w:tcW w:w="1701" w:type="dxa"/>
            <w:shd w:val="clear" w:color="auto" w:fill="auto"/>
            <w:hideMark/>
          </w:tcPr>
          <w:p w:rsidR="00E708D6" w:rsidRPr="007E7494" w:rsidRDefault="00E708D6" w:rsidP="00E708D6">
            <w:pPr>
              <w:rPr>
                <w:sz w:val="24"/>
                <w:szCs w:val="24"/>
              </w:rPr>
            </w:pPr>
            <w:r w:rsidRPr="007E7494">
              <w:rPr>
                <w:sz w:val="24"/>
                <w:szCs w:val="24"/>
              </w:rPr>
              <w:t>бюджет ра</w:t>
            </w:r>
            <w:r w:rsidRPr="007E7494">
              <w:rPr>
                <w:sz w:val="24"/>
                <w:szCs w:val="24"/>
              </w:rPr>
              <w:t>й</w:t>
            </w:r>
            <w:r w:rsidRPr="007E7494">
              <w:rPr>
                <w:sz w:val="24"/>
                <w:szCs w:val="24"/>
              </w:rPr>
              <w:t xml:space="preserve">она, </w:t>
            </w:r>
          </w:p>
        </w:tc>
        <w:tc>
          <w:tcPr>
            <w:tcW w:w="1136" w:type="dxa"/>
            <w:shd w:val="clear" w:color="auto" w:fill="auto"/>
            <w:hideMark/>
          </w:tcPr>
          <w:p w:rsidR="00E708D6" w:rsidRPr="007E7494" w:rsidRDefault="00E708D6" w:rsidP="00E708D6">
            <w:pPr>
              <w:rPr>
                <w:sz w:val="24"/>
                <w:szCs w:val="24"/>
              </w:rPr>
            </w:pPr>
            <w:r w:rsidRPr="007E7494">
              <w:rPr>
                <w:sz w:val="24"/>
                <w:szCs w:val="24"/>
              </w:rPr>
              <w:t>х</w:t>
            </w: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228882,4</w:t>
            </w:r>
          </w:p>
        </w:tc>
        <w:tc>
          <w:tcPr>
            <w:tcW w:w="1131" w:type="dxa"/>
            <w:shd w:val="clear" w:color="auto" w:fill="auto"/>
            <w:noWrap/>
            <w:vAlign w:val="center"/>
            <w:hideMark/>
          </w:tcPr>
          <w:p w:rsidR="00E708D6" w:rsidRPr="007E7494" w:rsidRDefault="00E708D6" w:rsidP="00E708D6">
            <w:pPr>
              <w:rPr>
                <w:sz w:val="24"/>
                <w:szCs w:val="24"/>
              </w:rPr>
            </w:pPr>
            <w:r w:rsidRPr="007E7494">
              <w:rPr>
                <w:sz w:val="24"/>
                <w:szCs w:val="24"/>
              </w:rPr>
              <w:t>31403,8</w:t>
            </w:r>
          </w:p>
        </w:tc>
        <w:tc>
          <w:tcPr>
            <w:tcW w:w="1224" w:type="dxa"/>
            <w:shd w:val="clear" w:color="auto" w:fill="auto"/>
            <w:noWrap/>
            <w:vAlign w:val="center"/>
            <w:hideMark/>
          </w:tcPr>
          <w:p w:rsidR="00E708D6" w:rsidRPr="007E7494" w:rsidRDefault="00E708D6" w:rsidP="00E708D6">
            <w:pPr>
              <w:rPr>
                <w:sz w:val="24"/>
                <w:szCs w:val="24"/>
              </w:rPr>
            </w:pPr>
            <w:r w:rsidRPr="007E7494">
              <w:rPr>
                <w:sz w:val="24"/>
                <w:szCs w:val="24"/>
              </w:rPr>
              <w:t>29917,9</w:t>
            </w:r>
          </w:p>
        </w:tc>
        <w:tc>
          <w:tcPr>
            <w:tcW w:w="1173" w:type="dxa"/>
            <w:shd w:val="clear" w:color="auto" w:fill="auto"/>
            <w:noWrap/>
            <w:vAlign w:val="center"/>
            <w:hideMark/>
          </w:tcPr>
          <w:p w:rsidR="00E708D6" w:rsidRPr="007E7494" w:rsidRDefault="00E708D6" w:rsidP="00E708D6">
            <w:pPr>
              <w:rPr>
                <w:sz w:val="24"/>
                <w:szCs w:val="24"/>
              </w:rPr>
            </w:pPr>
            <w:r w:rsidRPr="007E7494">
              <w:rPr>
                <w:sz w:val="24"/>
                <w:szCs w:val="24"/>
              </w:rPr>
              <w:t>28694,9</w:t>
            </w:r>
          </w:p>
        </w:tc>
        <w:tc>
          <w:tcPr>
            <w:tcW w:w="931" w:type="dxa"/>
            <w:shd w:val="clear" w:color="auto" w:fill="auto"/>
            <w:noWrap/>
            <w:vAlign w:val="center"/>
            <w:hideMark/>
          </w:tcPr>
          <w:p w:rsidR="00E708D6" w:rsidRPr="007E7494" w:rsidRDefault="00E708D6" w:rsidP="00E708D6">
            <w:pPr>
              <w:rPr>
                <w:sz w:val="24"/>
                <w:szCs w:val="24"/>
              </w:rPr>
            </w:pPr>
            <w:r w:rsidRPr="007E7494">
              <w:rPr>
                <w:sz w:val="24"/>
                <w:szCs w:val="24"/>
              </w:rPr>
              <w:t>28694,9</w:t>
            </w:r>
          </w:p>
        </w:tc>
        <w:tc>
          <w:tcPr>
            <w:tcW w:w="1055" w:type="dxa"/>
            <w:shd w:val="clear" w:color="auto" w:fill="auto"/>
            <w:noWrap/>
            <w:vAlign w:val="center"/>
            <w:hideMark/>
          </w:tcPr>
          <w:p w:rsidR="00E708D6" w:rsidRPr="007E7494" w:rsidRDefault="00E708D6" w:rsidP="00E708D6">
            <w:pPr>
              <w:rPr>
                <w:sz w:val="24"/>
                <w:szCs w:val="24"/>
              </w:rPr>
            </w:pPr>
            <w:r w:rsidRPr="007E7494">
              <w:rPr>
                <w:sz w:val="24"/>
                <w:szCs w:val="24"/>
              </w:rPr>
              <w:t>28694,9</w:t>
            </w:r>
          </w:p>
        </w:tc>
        <w:tc>
          <w:tcPr>
            <w:tcW w:w="1136" w:type="dxa"/>
            <w:shd w:val="clear" w:color="auto" w:fill="auto"/>
            <w:noWrap/>
            <w:vAlign w:val="center"/>
            <w:hideMark/>
          </w:tcPr>
          <w:p w:rsidR="00E708D6" w:rsidRPr="007E7494" w:rsidRDefault="00E708D6" w:rsidP="00E708D6">
            <w:pPr>
              <w:rPr>
                <w:sz w:val="24"/>
                <w:szCs w:val="24"/>
              </w:rPr>
            </w:pPr>
            <w:r w:rsidRPr="007E7494">
              <w:rPr>
                <w:sz w:val="24"/>
                <w:szCs w:val="24"/>
              </w:rPr>
              <w:t>39744,4</w:t>
            </w:r>
          </w:p>
        </w:tc>
        <w:tc>
          <w:tcPr>
            <w:tcW w:w="702" w:type="dxa"/>
            <w:shd w:val="clear" w:color="auto" w:fill="auto"/>
            <w:noWrap/>
            <w:vAlign w:val="center"/>
            <w:hideMark/>
          </w:tcPr>
          <w:p w:rsidR="00E708D6" w:rsidRPr="007E7494" w:rsidRDefault="00E708D6" w:rsidP="00E708D6">
            <w:pPr>
              <w:rPr>
                <w:sz w:val="24"/>
                <w:szCs w:val="24"/>
              </w:rPr>
            </w:pPr>
            <w:r w:rsidRPr="007E7494">
              <w:rPr>
                <w:sz w:val="24"/>
                <w:szCs w:val="24"/>
              </w:rPr>
              <w:t>41731,6</w:t>
            </w:r>
          </w:p>
        </w:tc>
      </w:tr>
      <w:tr w:rsidR="00E708D6" w:rsidRPr="007E7494" w:rsidTr="0066328C">
        <w:trPr>
          <w:gridAfter w:val="2"/>
          <w:wAfter w:w="2350" w:type="dxa"/>
          <w:trHeight w:val="525"/>
        </w:trPr>
        <w:tc>
          <w:tcPr>
            <w:tcW w:w="709" w:type="dxa"/>
            <w:gridSpan w:val="2"/>
            <w:vAlign w:val="center"/>
          </w:tcPr>
          <w:p w:rsidR="00E708D6" w:rsidRPr="007E7494" w:rsidRDefault="00E708D6" w:rsidP="007E7494">
            <w:pPr>
              <w:jc w:val="center"/>
              <w:rPr>
                <w:sz w:val="24"/>
                <w:szCs w:val="24"/>
              </w:rPr>
            </w:pPr>
            <w:r w:rsidRPr="007E7494">
              <w:rPr>
                <w:sz w:val="24"/>
                <w:szCs w:val="24"/>
              </w:rPr>
              <w:t>181</w:t>
            </w:r>
            <w:r w:rsidR="007E7494">
              <w:rPr>
                <w:sz w:val="24"/>
                <w:szCs w:val="24"/>
              </w:rPr>
              <w:t>.</w:t>
            </w:r>
          </w:p>
        </w:tc>
        <w:tc>
          <w:tcPr>
            <w:tcW w:w="3544" w:type="dxa"/>
            <w:gridSpan w:val="4"/>
            <w:vMerge/>
            <w:vAlign w:val="center"/>
            <w:hideMark/>
          </w:tcPr>
          <w:p w:rsidR="00E708D6" w:rsidRPr="007E7494" w:rsidRDefault="00E708D6" w:rsidP="00E708D6">
            <w:pPr>
              <w:rPr>
                <w:sz w:val="24"/>
                <w:szCs w:val="24"/>
              </w:rPr>
            </w:pPr>
          </w:p>
        </w:tc>
        <w:tc>
          <w:tcPr>
            <w:tcW w:w="1701" w:type="dxa"/>
            <w:shd w:val="clear" w:color="auto" w:fill="auto"/>
            <w:hideMark/>
          </w:tcPr>
          <w:p w:rsidR="00E708D6" w:rsidRPr="007E7494" w:rsidRDefault="00E708D6" w:rsidP="00E708D6">
            <w:pPr>
              <w:rPr>
                <w:sz w:val="24"/>
                <w:szCs w:val="24"/>
              </w:rPr>
            </w:pPr>
            <w:r w:rsidRPr="007E7494">
              <w:rPr>
                <w:sz w:val="24"/>
                <w:szCs w:val="24"/>
              </w:rPr>
              <w:t>в том числе безвозмез</w:t>
            </w:r>
            <w:r w:rsidRPr="007E7494">
              <w:rPr>
                <w:sz w:val="24"/>
                <w:szCs w:val="24"/>
              </w:rPr>
              <w:t>д</w:t>
            </w:r>
            <w:r w:rsidRPr="007E7494">
              <w:rPr>
                <w:sz w:val="24"/>
                <w:szCs w:val="24"/>
              </w:rPr>
              <w:t>ные посту</w:t>
            </w:r>
            <w:r w:rsidRPr="007E7494">
              <w:rPr>
                <w:sz w:val="24"/>
                <w:szCs w:val="24"/>
              </w:rPr>
              <w:t>п</w:t>
            </w:r>
            <w:r w:rsidRPr="007E7494">
              <w:rPr>
                <w:sz w:val="24"/>
                <w:szCs w:val="24"/>
              </w:rPr>
              <w:t>ления от ф</w:t>
            </w:r>
            <w:r w:rsidRPr="007E7494">
              <w:rPr>
                <w:sz w:val="24"/>
                <w:szCs w:val="24"/>
              </w:rPr>
              <w:t>и</w:t>
            </w:r>
            <w:r w:rsidRPr="007E7494">
              <w:rPr>
                <w:sz w:val="24"/>
                <w:szCs w:val="24"/>
              </w:rPr>
              <w:t>зических и юридических лиц</w:t>
            </w:r>
          </w:p>
        </w:tc>
        <w:tc>
          <w:tcPr>
            <w:tcW w:w="1136" w:type="dxa"/>
            <w:shd w:val="clear" w:color="auto" w:fill="auto"/>
            <w:hideMark/>
          </w:tcPr>
          <w:p w:rsidR="00E708D6" w:rsidRPr="007E7494" w:rsidRDefault="00E708D6" w:rsidP="00E708D6">
            <w:pPr>
              <w:rPr>
                <w:sz w:val="24"/>
                <w:szCs w:val="24"/>
              </w:rPr>
            </w:pPr>
            <w:r w:rsidRPr="007E7494">
              <w:rPr>
                <w:sz w:val="24"/>
                <w:szCs w:val="24"/>
              </w:rPr>
              <w:t>х</w:t>
            </w: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0,0</w:t>
            </w:r>
          </w:p>
        </w:tc>
        <w:tc>
          <w:tcPr>
            <w:tcW w:w="1131" w:type="dxa"/>
            <w:shd w:val="clear" w:color="auto" w:fill="auto"/>
            <w:noWrap/>
            <w:vAlign w:val="center"/>
            <w:hideMark/>
          </w:tcPr>
          <w:p w:rsidR="00E708D6" w:rsidRPr="007E7494" w:rsidRDefault="00E708D6" w:rsidP="00E708D6">
            <w:pPr>
              <w:rPr>
                <w:sz w:val="24"/>
                <w:szCs w:val="24"/>
              </w:rPr>
            </w:pPr>
          </w:p>
        </w:tc>
        <w:tc>
          <w:tcPr>
            <w:tcW w:w="1224" w:type="dxa"/>
            <w:shd w:val="clear" w:color="auto" w:fill="auto"/>
            <w:noWrap/>
            <w:vAlign w:val="center"/>
            <w:hideMark/>
          </w:tcPr>
          <w:p w:rsidR="00E708D6" w:rsidRPr="007E7494" w:rsidRDefault="00E708D6" w:rsidP="00E708D6">
            <w:pPr>
              <w:rPr>
                <w:sz w:val="24"/>
                <w:szCs w:val="24"/>
              </w:rPr>
            </w:pPr>
          </w:p>
        </w:tc>
        <w:tc>
          <w:tcPr>
            <w:tcW w:w="1173" w:type="dxa"/>
            <w:shd w:val="clear" w:color="auto" w:fill="auto"/>
            <w:noWrap/>
            <w:vAlign w:val="center"/>
            <w:hideMark/>
          </w:tcPr>
          <w:p w:rsidR="00E708D6" w:rsidRPr="007E7494" w:rsidRDefault="00E708D6" w:rsidP="00E708D6">
            <w:pPr>
              <w:rPr>
                <w:sz w:val="24"/>
                <w:szCs w:val="24"/>
              </w:rPr>
            </w:pPr>
          </w:p>
        </w:tc>
        <w:tc>
          <w:tcPr>
            <w:tcW w:w="931" w:type="dxa"/>
            <w:shd w:val="clear" w:color="auto" w:fill="auto"/>
            <w:noWrap/>
            <w:vAlign w:val="center"/>
            <w:hideMark/>
          </w:tcPr>
          <w:p w:rsidR="00E708D6" w:rsidRPr="007E7494" w:rsidRDefault="00E708D6" w:rsidP="00E708D6">
            <w:pPr>
              <w:rPr>
                <w:sz w:val="24"/>
                <w:szCs w:val="24"/>
              </w:rPr>
            </w:pPr>
          </w:p>
        </w:tc>
        <w:tc>
          <w:tcPr>
            <w:tcW w:w="1055" w:type="dxa"/>
            <w:shd w:val="clear" w:color="auto" w:fill="auto"/>
            <w:noWrap/>
            <w:vAlign w:val="center"/>
            <w:hideMark/>
          </w:tcPr>
          <w:p w:rsidR="00E708D6" w:rsidRPr="007E7494" w:rsidRDefault="00E708D6" w:rsidP="00E708D6">
            <w:pPr>
              <w:rPr>
                <w:sz w:val="24"/>
                <w:szCs w:val="24"/>
              </w:rPr>
            </w:pPr>
          </w:p>
        </w:tc>
        <w:tc>
          <w:tcPr>
            <w:tcW w:w="1136" w:type="dxa"/>
            <w:shd w:val="clear" w:color="auto" w:fill="auto"/>
            <w:noWrap/>
            <w:vAlign w:val="center"/>
            <w:hideMark/>
          </w:tcPr>
          <w:p w:rsidR="00E708D6" w:rsidRPr="007E7494" w:rsidRDefault="00E708D6" w:rsidP="00E708D6">
            <w:pPr>
              <w:rPr>
                <w:sz w:val="24"/>
                <w:szCs w:val="24"/>
              </w:rPr>
            </w:pPr>
          </w:p>
        </w:tc>
        <w:tc>
          <w:tcPr>
            <w:tcW w:w="702" w:type="dxa"/>
            <w:shd w:val="clear" w:color="auto" w:fill="auto"/>
            <w:noWrap/>
            <w:vAlign w:val="center"/>
            <w:hideMark/>
          </w:tcPr>
          <w:p w:rsidR="00E708D6" w:rsidRPr="007E7494" w:rsidRDefault="00E708D6" w:rsidP="00E708D6">
            <w:pPr>
              <w:rPr>
                <w:sz w:val="24"/>
                <w:szCs w:val="24"/>
              </w:rPr>
            </w:pPr>
          </w:p>
        </w:tc>
      </w:tr>
      <w:tr w:rsidR="00E708D6" w:rsidRPr="007E7494" w:rsidTr="0066328C">
        <w:trPr>
          <w:gridAfter w:val="2"/>
          <w:wAfter w:w="2350" w:type="dxa"/>
          <w:trHeight w:val="525"/>
        </w:trPr>
        <w:tc>
          <w:tcPr>
            <w:tcW w:w="709" w:type="dxa"/>
            <w:gridSpan w:val="2"/>
            <w:vAlign w:val="center"/>
          </w:tcPr>
          <w:p w:rsidR="00E708D6" w:rsidRPr="007E7494" w:rsidRDefault="00E708D6" w:rsidP="007E7494">
            <w:pPr>
              <w:jc w:val="center"/>
              <w:rPr>
                <w:sz w:val="24"/>
                <w:szCs w:val="24"/>
              </w:rPr>
            </w:pPr>
            <w:r w:rsidRPr="007E7494">
              <w:rPr>
                <w:sz w:val="24"/>
                <w:szCs w:val="24"/>
              </w:rPr>
              <w:t>182</w:t>
            </w:r>
            <w:r w:rsidR="007E7494">
              <w:rPr>
                <w:sz w:val="24"/>
                <w:szCs w:val="24"/>
              </w:rPr>
              <w:t>.</w:t>
            </w:r>
          </w:p>
        </w:tc>
        <w:tc>
          <w:tcPr>
            <w:tcW w:w="3544" w:type="dxa"/>
            <w:gridSpan w:val="4"/>
            <w:vMerge/>
            <w:vAlign w:val="center"/>
            <w:hideMark/>
          </w:tcPr>
          <w:p w:rsidR="00E708D6" w:rsidRPr="007E7494" w:rsidRDefault="00E708D6" w:rsidP="00E708D6">
            <w:pPr>
              <w:rPr>
                <w:sz w:val="24"/>
                <w:szCs w:val="24"/>
              </w:rPr>
            </w:pPr>
          </w:p>
        </w:tc>
        <w:tc>
          <w:tcPr>
            <w:tcW w:w="1701" w:type="dxa"/>
            <w:shd w:val="clear" w:color="auto" w:fill="auto"/>
            <w:hideMark/>
          </w:tcPr>
          <w:p w:rsidR="00E708D6" w:rsidRPr="007E7494" w:rsidRDefault="00E708D6" w:rsidP="00E708D6">
            <w:pPr>
              <w:rPr>
                <w:sz w:val="24"/>
                <w:szCs w:val="24"/>
              </w:rPr>
            </w:pPr>
            <w:r w:rsidRPr="007E7494">
              <w:rPr>
                <w:sz w:val="24"/>
                <w:szCs w:val="24"/>
              </w:rPr>
              <w:t>иные вн</w:t>
            </w:r>
            <w:r w:rsidRPr="007E7494">
              <w:rPr>
                <w:sz w:val="24"/>
                <w:szCs w:val="24"/>
              </w:rPr>
              <w:t>е</w:t>
            </w:r>
            <w:r w:rsidRPr="007E7494">
              <w:rPr>
                <w:sz w:val="24"/>
                <w:szCs w:val="24"/>
              </w:rPr>
              <w:t xml:space="preserve">бюджетные </w:t>
            </w:r>
            <w:r w:rsidRPr="007E7494">
              <w:rPr>
                <w:sz w:val="24"/>
                <w:szCs w:val="24"/>
              </w:rPr>
              <w:lastRenderedPageBreak/>
              <w:t>источники</w:t>
            </w:r>
          </w:p>
        </w:tc>
        <w:tc>
          <w:tcPr>
            <w:tcW w:w="1136" w:type="dxa"/>
            <w:shd w:val="clear" w:color="auto" w:fill="auto"/>
            <w:hideMark/>
          </w:tcPr>
          <w:p w:rsidR="00E708D6" w:rsidRPr="007E7494" w:rsidRDefault="00E708D6" w:rsidP="00E708D6">
            <w:pPr>
              <w:rPr>
                <w:sz w:val="24"/>
                <w:szCs w:val="24"/>
              </w:rPr>
            </w:pPr>
            <w:r w:rsidRPr="007E7494">
              <w:rPr>
                <w:sz w:val="24"/>
                <w:szCs w:val="24"/>
              </w:rPr>
              <w:lastRenderedPageBreak/>
              <w:t>х</w:t>
            </w:r>
          </w:p>
        </w:tc>
        <w:tc>
          <w:tcPr>
            <w:tcW w:w="1151" w:type="dxa"/>
            <w:shd w:val="clear" w:color="auto" w:fill="auto"/>
            <w:noWrap/>
            <w:vAlign w:val="center"/>
            <w:hideMark/>
          </w:tcPr>
          <w:p w:rsidR="00E708D6" w:rsidRPr="007E7494" w:rsidRDefault="00E708D6" w:rsidP="00E708D6">
            <w:pPr>
              <w:rPr>
                <w:sz w:val="24"/>
                <w:szCs w:val="24"/>
              </w:rPr>
            </w:pPr>
            <w:r w:rsidRPr="007E7494">
              <w:rPr>
                <w:sz w:val="24"/>
                <w:szCs w:val="24"/>
              </w:rPr>
              <w:t>4400,9</w:t>
            </w:r>
          </w:p>
        </w:tc>
        <w:tc>
          <w:tcPr>
            <w:tcW w:w="1131" w:type="dxa"/>
            <w:shd w:val="clear" w:color="auto" w:fill="auto"/>
            <w:noWrap/>
            <w:vAlign w:val="center"/>
            <w:hideMark/>
          </w:tcPr>
          <w:p w:rsidR="00E708D6" w:rsidRPr="007E7494" w:rsidRDefault="00E708D6" w:rsidP="00E708D6">
            <w:pPr>
              <w:rPr>
                <w:sz w:val="24"/>
                <w:szCs w:val="24"/>
              </w:rPr>
            </w:pPr>
            <w:r w:rsidRPr="007E7494">
              <w:rPr>
                <w:sz w:val="24"/>
                <w:szCs w:val="24"/>
              </w:rPr>
              <w:t>555,0</w:t>
            </w:r>
          </w:p>
        </w:tc>
        <w:tc>
          <w:tcPr>
            <w:tcW w:w="1224" w:type="dxa"/>
            <w:shd w:val="clear" w:color="auto" w:fill="auto"/>
            <w:noWrap/>
            <w:vAlign w:val="center"/>
            <w:hideMark/>
          </w:tcPr>
          <w:p w:rsidR="00E708D6" w:rsidRPr="007E7494" w:rsidRDefault="00E708D6" w:rsidP="00E708D6">
            <w:pPr>
              <w:rPr>
                <w:sz w:val="24"/>
                <w:szCs w:val="24"/>
              </w:rPr>
            </w:pPr>
            <w:r w:rsidRPr="007E7494">
              <w:rPr>
                <w:sz w:val="24"/>
                <w:szCs w:val="24"/>
              </w:rPr>
              <w:t>607,6</w:t>
            </w:r>
          </w:p>
        </w:tc>
        <w:tc>
          <w:tcPr>
            <w:tcW w:w="1173" w:type="dxa"/>
            <w:shd w:val="clear" w:color="auto" w:fill="auto"/>
            <w:noWrap/>
            <w:vAlign w:val="center"/>
            <w:hideMark/>
          </w:tcPr>
          <w:p w:rsidR="00E708D6" w:rsidRPr="007E7494" w:rsidRDefault="00E708D6" w:rsidP="00E708D6">
            <w:pPr>
              <w:rPr>
                <w:sz w:val="24"/>
                <w:szCs w:val="24"/>
              </w:rPr>
            </w:pPr>
            <w:r w:rsidRPr="007E7494">
              <w:rPr>
                <w:sz w:val="24"/>
                <w:szCs w:val="24"/>
              </w:rPr>
              <w:t>600,0</w:t>
            </w:r>
          </w:p>
        </w:tc>
        <w:tc>
          <w:tcPr>
            <w:tcW w:w="931" w:type="dxa"/>
            <w:shd w:val="clear" w:color="auto" w:fill="auto"/>
            <w:noWrap/>
            <w:vAlign w:val="center"/>
            <w:hideMark/>
          </w:tcPr>
          <w:p w:rsidR="00E708D6" w:rsidRPr="007E7494" w:rsidRDefault="00E708D6" w:rsidP="00E708D6">
            <w:pPr>
              <w:rPr>
                <w:sz w:val="24"/>
                <w:szCs w:val="24"/>
              </w:rPr>
            </w:pPr>
            <w:r w:rsidRPr="007E7494">
              <w:rPr>
                <w:sz w:val="24"/>
                <w:szCs w:val="24"/>
              </w:rPr>
              <w:t>605,0</w:t>
            </w:r>
          </w:p>
        </w:tc>
        <w:tc>
          <w:tcPr>
            <w:tcW w:w="1055" w:type="dxa"/>
            <w:shd w:val="clear" w:color="auto" w:fill="auto"/>
            <w:noWrap/>
            <w:vAlign w:val="center"/>
            <w:hideMark/>
          </w:tcPr>
          <w:p w:rsidR="00E708D6" w:rsidRPr="007E7494" w:rsidRDefault="00E708D6" w:rsidP="00E708D6">
            <w:pPr>
              <w:rPr>
                <w:sz w:val="24"/>
                <w:szCs w:val="24"/>
              </w:rPr>
            </w:pPr>
            <w:r w:rsidRPr="007E7494">
              <w:rPr>
                <w:sz w:val="24"/>
                <w:szCs w:val="24"/>
              </w:rPr>
              <w:t>645,0</w:t>
            </w:r>
          </w:p>
        </w:tc>
        <w:tc>
          <w:tcPr>
            <w:tcW w:w="1136" w:type="dxa"/>
            <w:shd w:val="clear" w:color="auto" w:fill="auto"/>
            <w:noWrap/>
            <w:vAlign w:val="center"/>
            <w:hideMark/>
          </w:tcPr>
          <w:p w:rsidR="00E708D6" w:rsidRPr="007E7494" w:rsidRDefault="00E708D6" w:rsidP="00E708D6">
            <w:pPr>
              <w:rPr>
                <w:sz w:val="24"/>
                <w:szCs w:val="24"/>
              </w:rPr>
            </w:pPr>
            <w:r w:rsidRPr="007E7494">
              <w:rPr>
                <w:sz w:val="24"/>
                <w:szCs w:val="24"/>
              </w:rPr>
              <w:t>677,2</w:t>
            </w:r>
          </w:p>
        </w:tc>
        <w:tc>
          <w:tcPr>
            <w:tcW w:w="702" w:type="dxa"/>
            <w:shd w:val="clear" w:color="auto" w:fill="auto"/>
            <w:noWrap/>
            <w:vAlign w:val="center"/>
            <w:hideMark/>
          </w:tcPr>
          <w:p w:rsidR="00E708D6" w:rsidRPr="007E7494" w:rsidRDefault="00E708D6" w:rsidP="00E708D6">
            <w:pPr>
              <w:rPr>
                <w:sz w:val="24"/>
                <w:szCs w:val="24"/>
              </w:rPr>
            </w:pPr>
            <w:r w:rsidRPr="007E7494">
              <w:rPr>
                <w:sz w:val="24"/>
                <w:szCs w:val="24"/>
              </w:rPr>
              <w:t>711,1</w:t>
            </w:r>
          </w:p>
        </w:tc>
      </w:tr>
    </w:tbl>
    <w:p w:rsidR="00E708D6" w:rsidRPr="00E708D6" w:rsidRDefault="00F5671F" w:rsidP="00F5671F">
      <w:pPr>
        <w:ind w:firstLine="13750"/>
      </w:pPr>
      <w:r>
        <w:lastRenderedPageBreak/>
        <w:t xml:space="preserve">       .».</w:t>
      </w:r>
    </w:p>
    <w:p w:rsidR="00E708D6" w:rsidRPr="00E708D6" w:rsidRDefault="00E708D6" w:rsidP="00E708D6"/>
    <w:p w:rsidR="00E708D6" w:rsidRDefault="00E708D6" w:rsidP="00E708D6">
      <w:pPr>
        <w:jc w:val="center"/>
        <w:rPr>
          <w:bCs/>
        </w:rPr>
      </w:pPr>
    </w:p>
    <w:sectPr w:rsidR="00E708D6" w:rsidSect="00E708D6">
      <w:headerReference w:type="default" r:id="rId11"/>
      <w:pgSz w:w="16836" w:h="11904" w:orient="landscape"/>
      <w:pgMar w:top="851" w:right="1134" w:bottom="567" w:left="1134" w:header="720" w:footer="720"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06070" w:rsidRDefault="00306070">
      <w:r>
        <w:separator/>
      </w:r>
    </w:p>
  </w:endnote>
  <w:endnote w:type="continuationSeparator" w:id="1">
    <w:p w:rsidR="00306070" w:rsidRDefault="0030607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06070" w:rsidRDefault="00306070">
      <w:r>
        <w:separator/>
      </w:r>
    </w:p>
  </w:footnote>
  <w:footnote w:type="continuationSeparator" w:id="1">
    <w:p w:rsidR="00306070" w:rsidRDefault="0030607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1280815"/>
      <w:docPartObj>
        <w:docPartGallery w:val="Page Numbers (Top of Page)"/>
        <w:docPartUnique/>
      </w:docPartObj>
    </w:sdtPr>
    <w:sdtContent>
      <w:p w:rsidR="0066328C" w:rsidRDefault="00CD41F7">
        <w:pPr>
          <w:pStyle w:val="a5"/>
          <w:jc w:val="center"/>
        </w:pPr>
        <w:r>
          <w:fldChar w:fldCharType="begin"/>
        </w:r>
        <w:r w:rsidR="0066328C">
          <w:instrText>PAGE   \* MERGEFORMAT</w:instrText>
        </w:r>
        <w:r>
          <w:fldChar w:fldCharType="separate"/>
        </w:r>
        <w:r w:rsidR="001A6D2F">
          <w:rPr>
            <w:noProof/>
          </w:rPr>
          <w:t>2</w:t>
        </w:r>
        <w:r>
          <w:fldChar w:fldCharType="end"/>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0764995"/>
      <w:docPartObj>
        <w:docPartGallery w:val="Page Numbers (Top of Page)"/>
        <w:docPartUnique/>
      </w:docPartObj>
    </w:sdtPr>
    <w:sdtContent>
      <w:p w:rsidR="0066328C" w:rsidRDefault="00CD41F7">
        <w:pPr>
          <w:pStyle w:val="a5"/>
          <w:jc w:val="center"/>
        </w:pPr>
        <w:r>
          <w:fldChar w:fldCharType="begin"/>
        </w:r>
        <w:r w:rsidR="0066328C">
          <w:instrText>PAGE   \* MERGEFORMAT</w:instrText>
        </w:r>
        <w:r>
          <w:fldChar w:fldCharType="separate"/>
        </w:r>
        <w:r w:rsidR="001A6D2F">
          <w:rPr>
            <w:noProof/>
          </w:rPr>
          <w:t>3</w:t>
        </w:r>
        <w:r>
          <w:fldChar w:fldCharType="end"/>
        </w:r>
      </w:p>
    </w:sdtContent>
  </w:sdt>
  <w:p w:rsidR="0066328C" w:rsidRDefault="0066328C">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328C" w:rsidRDefault="00CD41F7">
    <w:pPr>
      <w:pStyle w:val="a5"/>
      <w:jc w:val="center"/>
    </w:pPr>
    <w:r>
      <w:fldChar w:fldCharType="begin"/>
    </w:r>
    <w:r w:rsidR="0066328C">
      <w:instrText>PAGE   \* MERGEFORMAT</w:instrText>
    </w:r>
    <w:r>
      <w:fldChar w:fldCharType="separate"/>
    </w:r>
    <w:r w:rsidR="001A6D2F">
      <w:rPr>
        <w:noProof/>
      </w:rPr>
      <w:t>19</w:t>
    </w:r>
    <w:r>
      <w:fldChar w:fldCharType="end"/>
    </w:r>
  </w:p>
  <w:p w:rsidR="0066328C" w:rsidRPr="00E708D6" w:rsidRDefault="0066328C" w:rsidP="00E708D6"/>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5763F79"/>
    <w:multiLevelType w:val="hybridMultilevel"/>
    <w:tmpl w:val="F3AE09A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086D5C6D"/>
    <w:multiLevelType w:val="hybridMultilevel"/>
    <w:tmpl w:val="5A96948E"/>
    <w:lvl w:ilvl="0" w:tplc="DBE2FD76">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0ED36645"/>
    <w:multiLevelType w:val="hybridMultilevel"/>
    <w:tmpl w:val="50DC75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1940DD1"/>
    <w:multiLevelType w:val="hybridMultilevel"/>
    <w:tmpl w:val="ACE099A0"/>
    <w:lvl w:ilvl="0" w:tplc="16BEED0C">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9">
    <w:nsid w:val="18DF5AC0"/>
    <w:multiLevelType w:val="hybridMultilevel"/>
    <w:tmpl w:val="8A0436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CCD2609"/>
    <w:multiLevelType w:val="multilevel"/>
    <w:tmpl w:val="7C0C7352"/>
    <w:lvl w:ilvl="0">
      <w:start w:val="1"/>
      <w:numFmt w:val="decimal"/>
      <w:lvlText w:val="%1."/>
      <w:lvlJc w:val="left"/>
      <w:pPr>
        <w:ind w:left="1879" w:hanging="117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11">
    <w:nsid w:val="1E4B6D6F"/>
    <w:multiLevelType w:val="hybridMultilevel"/>
    <w:tmpl w:val="CD6E8F44"/>
    <w:lvl w:ilvl="0" w:tplc="86F83C4E">
      <w:start w:val="4"/>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2">
    <w:nsid w:val="20843038"/>
    <w:multiLevelType w:val="hybridMultilevel"/>
    <w:tmpl w:val="EF1E158C"/>
    <w:lvl w:ilvl="0" w:tplc="1404296E">
      <w:start w:val="1"/>
      <w:numFmt w:val="decimal"/>
      <w:lvlText w:val="%1."/>
      <w:lvlJc w:val="left"/>
      <w:pPr>
        <w:ind w:left="2392" w:hanging="975"/>
      </w:pPr>
    </w:lvl>
    <w:lvl w:ilvl="1" w:tplc="04190019">
      <w:start w:val="1"/>
      <w:numFmt w:val="lowerLetter"/>
      <w:lvlText w:val="%2."/>
      <w:lvlJc w:val="left"/>
      <w:pPr>
        <w:ind w:left="2497" w:hanging="360"/>
      </w:pPr>
    </w:lvl>
    <w:lvl w:ilvl="2" w:tplc="0419001B">
      <w:start w:val="1"/>
      <w:numFmt w:val="lowerRoman"/>
      <w:lvlText w:val="%3."/>
      <w:lvlJc w:val="right"/>
      <w:pPr>
        <w:ind w:left="3217" w:hanging="180"/>
      </w:pPr>
    </w:lvl>
    <w:lvl w:ilvl="3" w:tplc="0419000F">
      <w:start w:val="1"/>
      <w:numFmt w:val="decimal"/>
      <w:lvlText w:val="%4."/>
      <w:lvlJc w:val="left"/>
      <w:pPr>
        <w:ind w:left="3937" w:hanging="360"/>
      </w:pPr>
    </w:lvl>
    <w:lvl w:ilvl="4" w:tplc="04190019">
      <w:start w:val="1"/>
      <w:numFmt w:val="lowerLetter"/>
      <w:lvlText w:val="%5."/>
      <w:lvlJc w:val="left"/>
      <w:pPr>
        <w:ind w:left="4657" w:hanging="360"/>
      </w:pPr>
    </w:lvl>
    <w:lvl w:ilvl="5" w:tplc="0419001B">
      <w:start w:val="1"/>
      <w:numFmt w:val="lowerRoman"/>
      <w:lvlText w:val="%6."/>
      <w:lvlJc w:val="right"/>
      <w:pPr>
        <w:ind w:left="5377" w:hanging="180"/>
      </w:pPr>
    </w:lvl>
    <w:lvl w:ilvl="6" w:tplc="0419000F">
      <w:start w:val="1"/>
      <w:numFmt w:val="decimal"/>
      <w:lvlText w:val="%7."/>
      <w:lvlJc w:val="left"/>
      <w:pPr>
        <w:ind w:left="6097" w:hanging="360"/>
      </w:pPr>
    </w:lvl>
    <w:lvl w:ilvl="7" w:tplc="04190019">
      <w:start w:val="1"/>
      <w:numFmt w:val="lowerLetter"/>
      <w:lvlText w:val="%8."/>
      <w:lvlJc w:val="left"/>
      <w:pPr>
        <w:ind w:left="6817" w:hanging="360"/>
      </w:pPr>
    </w:lvl>
    <w:lvl w:ilvl="8" w:tplc="0419001B">
      <w:start w:val="1"/>
      <w:numFmt w:val="lowerRoman"/>
      <w:lvlText w:val="%9."/>
      <w:lvlJc w:val="right"/>
      <w:pPr>
        <w:ind w:left="7537" w:hanging="180"/>
      </w:pPr>
    </w:lvl>
  </w:abstractNum>
  <w:abstractNum w:abstractNumId="13">
    <w:nsid w:val="27494F89"/>
    <w:multiLevelType w:val="hybridMultilevel"/>
    <w:tmpl w:val="D4263122"/>
    <w:lvl w:ilvl="0" w:tplc="3CA4F17C">
      <w:start w:val="1"/>
      <w:numFmt w:val="decimal"/>
      <w:suff w:val="space"/>
      <w:lvlText w:val="%1."/>
      <w:lvlJc w:val="left"/>
      <w:pPr>
        <w:ind w:left="720" w:hanging="360"/>
      </w:pPr>
      <w:rPr>
        <w:rFonts w:ascii="Times New Roman" w:eastAsia="Times New Roman" w:hAnsi="Times New Roman"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
    <w:nsid w:val="3455709D"/>
    <w:multiLevelType w:val="hybridMultilevel"/>
    <w:tmpl w:val="E88032CE"/>
    <w:lvl w:ilvl="0" w:tplc="38800D20">
      <w:start w:val="1"/>
      <w:numFmt w:val="decimal"/>
      <w:lvlText w:val="%1."/>
      <w:lvlJc w:val="left"/>
      <w:pPr>
        <w:ind w:left="389" w:hanging="360"/>
      </w:pPr>
      <w:rPr>
        <w:rFonts w:hint="default"/>
      </w:rPr>
    </w:lvl>
    <w:lvl w:ilvl="1" w:tplc="04190019" w:tentative="1">
      <w:start w:val="1"/>
      <w:numFmt w:val="lowerLetter"/>
      <w:lvlText w:val="%2."/>
      <w:lvlJc w:val="left"/>
      <w:pPr>
        <w:ind w:left="1109" w:hanging="360"/>
      </w:pPr>
    </w:lvl>
    <w:lvl w:ilvl="2" w:tplc="0419001B" w:tentative="1">
      <w:start w:val="1"/>
      <w:numFmt w:val="lowerRoman"/>
      <w:lvlText w:val="%3."/>
      <w:lvlJc w:val="right"/>
      <w:pPr>
        <w:ind w:left="1829" w:hanging="180"/>
      </w:pPr>
    </w:lvl>
    <w:lvl w:ilvl="3" w:tplc="0419000F" w:tentative="1">
      <w:start w:val="1"/>
      <w:numFmt w:val="decimal"/>
      <w:lvlText w:val="%4."/>
      <w:lvlJc w:val="left"/>
      <w:pPr>
        <w:ind w:left="2549" w:hanging="360"/>
      </w:pPr>
    </w:lvl>
    <w:lvl w:ilvl="4" w:tplc="04190019" w:tentative="1">
      <w:start w:val="1"/>
      <w:numFmt w:val="lowerLetter"/>
      <w:lvlText w:val="%5."/>
      <w:lvlJc w:val="left"/>
      <w:pPr>
        <w:ind w:left="3269" w:hanging="360"/>
      </w:pPr>
    </w:lvl>
    <w:lvl w:ilvl="5" w:tplc="0419001B" w:tentative="1">
      <w:start w:val="1"/>
      <w:numFmt w:val="lowerRoman"/>
      <w:lvlText w:val="%6."/>
      <w:lvlJc w:val="right"/>
      <w:pPr>
        <w:ind w:left="3989" w:hanging="180"/>
      </w:pPr>
    </w:lvl>
    <w:lvl w:ilvl="6" w:tplc="0419000F" w:tentative="1">
      <w:start w:val="1"/>
      <w:numFmt w:val="decimal"/>
      <w:lvlText w:val="%7."/>
      <w:lvlJc w:val="left"/>
      <w:pPr>
        <w:ind w:left="4709" w:hanging="360"/>
      </w:pPr>
    </w:lvl>
    <w:lvl w:ilvl="7" w:tplc="04190019" w:tentative="1">
      <w:start w:val="1"/>
      <w:numFmt w:val="lowerLetter"/>
      <w:lvlText w:val="%8."/>
      <w:lvlJc w:val="left"/>
      <w:pPr>
        <w:ind w:left="5429" w:hanging="360"/>
      </w:pPr>
    </w:lvl>
    <w:lvl w:ilvl="8" w:tplc="0419001B" w:tentative="1">
      <w:start w:val="1"/>
      <w:numFmt w:val="lowerRoman"/>
      <w:lvlText w:val="%9."/>
      <w:lvlJc w:val="right"/>
      <w:pPr>
        <w:ind w:left="6149" w:hanging="180"/>
      </w:pPr>
    </w:lvl>
  </w:abstractNum>
  <w:abstractNum w:abstractNumId="15">
    <w:nsid w:val="446939A1"/>
    <w:multiLevelType w:val="hybridMultilevel"/>
    <w:tmpl w:val="BE484D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4DB461B"/>
    <w:multiLevelType w:val="hybridMultilevel"/>
    <w:tmpl w:val="6860AB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463B169E"/>
    <w:multiLevelType w:val="multilevel"/>
    <w:tmpl w:val="4B30034C"/>
    <w:lvl w:ilvl="0">
      <w:start w:val="1"/>
      <w:numFmt w:val="decimal"/>
      <w:lvlText w:val="%1."/>
      <w:lvlJc w:val="left"/>
      <w:pPr>
        <w:ind w:left="360" w:hanging="360"/>
      </w:pPr>
      <w:rPr>
        <w:rFonts w:cs="Arial"/>
      </w:rPr>
    </w:lvl>
    <w:lvl w:ilvl="1">
      <w:start w:val="1"/>
      <w:numFmt w:val="decimal"/>
      <w:isLgl/>
      <w:lvlText w:val="%1.%2."/>
      <w:lvlJc w:val="left"/>
      <w:pPr>
        <w:ind w:left="1287" w:hanging="720"/>
      </w:pPr>
      <w:rPr>
        <w:rFonts w:cs="Arial"/>
      </w:rPr>
    </w:lvl>
    <w:lvl w:ilvl="2">
      <w:start w:val="1"/>
      <w:numFmt w:val="decimal"/>
      <w:isLgl/>
      <w:lvlText w:val="%1.%2.%3."/>
      <w:lvlJc w:val="left"/>
      <w:pPr>
        <w:ind w:left="1314" w:hanging="720"/>
      </w:pPr>
      <w:rPr>
        <w:rFonts w:cs="Arial"/>
      </w:rPr>
    </w:lvl>
    <w:lvl w:ilvl="3">
      <w:start w:val="1"/>
      <w:numFmt w:val="decimal"/>
      <w:isLgl/>
      <w:lvlText w:val="%1.%2.%3.%4."/>
      <w:lvlJc w:val="left"/>
      <w:pPr>
        <w:ind w:left="1701" w:hanging="1080"/>
      </w:pPr>
      <w:rPr>
        <w:rFonts w:cs="Arial"/>
      </w:rPr>
    </w:lvl>
    <w:lvl w:ilvl="4">
      <w:start w:val="1"/>
      <w:numFmt w:val="decimal"/>
      <w:isLgl/>
      <w:lvlText w:val="%1.%2.%3.%4.%5."/>
      <w:lvlJc w:val="left"/>
      <w:pPr>
        <w:ind w:left="1728" w:hanging="1080"/>
      </w:pPr>
      <w:rPr>
        <w:rFonts w:cs="Arial"/>
      </w:rPr>
    </w:lvl>
    <w:lvl w:ilvl="5">
      <w:start w:val="1"/>
      <w:numFmt w:val="decimal"/>
      <w:isLgl/>
      <w:lvlText w:val="%1.%2.%3.%4.%5.%6."/>
      <w:lvlJc w:val="left"/>
      <w:pPr>
        <w:ind w:left="2115" w:hanging="1440"/>
      </w:pPr>
      <w:rPr>
        <w:rFonts w:cs="Arial"/>
      </w:rPr>
    </w:lvl>
    <w:lvl w:ilvl="6">
      <w:start w:val="1"/>
      <w:numFmt w:val="decimal"/>
      <w:isLgl/>
      <w:lvlText w:val="%1.%2.%3.%4.%5.%6.%7."/>
      <w:lvlJc w:val="left"/>
      <w:pPr>
        <w:ind w:left="2502" w:hanging="1800"/>
      </w:pPr>
      <w:rPr>
        <w:rFonts w:cs="Arial"/>
      </w:rPr>
    </w:lvl>
    <w:lvl w:ilvl="7">
      <w:start w:val="1"/>
      <w:numFmt w:val="decimal"/>
      <w:isLgl/>
      <w:lvlText w:val="%1.%2.%3.%4.%5.%6.%7.%8."/>
      <w:lvlJc w:val="left"/>
      <w:pPr>
        <w:ind w:left="2529" w:hanging="1800"/>
      </w:pPr>
      <w:rPr>
        <w:rFonts w:cs="Arial"/>
      </w:rPr>
    </w:lvl>
    <w:lvl w:ilvl="8">
      <w:start w:val="1"/>
      <w:numFmt w:val="decimal"/>
      <w:isLgl/>
      <w:lvlText w:val="%1.%2.%3.%4.%5.%6.%7.%8.%9."/>
      <w:lvlJc w:val="left"/>
      <w:pPr>
        <w:ind w:left="2916" w:hanging="2160"/>
      </w:pPr>
      <w:rPr>
        <w:rFonts w:cs="Arial"/>
      </w:rPr>
    </w:lvl>
  </w:abstractNum>
  <w:abstractNum w:abstractNumId="18">
    <w:nsid w:val="52B941E8"/>
    <w:multiLevelType w:val="hybridMultilevel"/>
    <w:tmpl w:val="2970F434"/>
    <w:lvl w:ilvl="0" w:tplc="439E7D58">
      <w:start w:val="1"/>
      <w:numFmt w:val="decimal"/>
      <w:lvlText w:val="%1."/>
      <w:lvlJc w:val="left"/>
      <w:pPr>
        <w:ind w:left="389" w:hanging="360"/>
      </w:pPr>
      <w:rPr>
        <w:rFonts w:hint="default"/>
      </w:rPr>
    </w:lvl>
    <w:lvl w:ilvl="1" w:tplc="04190019" w:tentative="1">
      <w:start w:val="1"/>
      <w:numFmt w:val="lowerLetter"/>
      <w:lvlText w:val="%2."/>
      <w:lvlJc w:val="left"/>
      <w:pPr>
        <w:ind w:left="1109" w:hanging="360"/>
      </w:pPr>
    </w:lvl>
    <w:lvl w:ilvl="2" w:tplc="0419001B" w:tentative="1">
      <w:start w:val="1"/>
      <w:numFmt w:val="lowerRoman"/>
      <w:lvlText w:val="%3."/>
      <w:lvlJc w:val="right"/>
      <w:pPr>
        <w:ind w:left="1829" w:hanging="180"/>
      </w:pPr>
    </w:lvl>
    <w:lvl w:ilvl="3" w:tplc="0419000F" w:tentative="1">
      <w:start w:val="1"/>
      <w:numFmt w:val="decimal"/>
      <w:lvlText w:val="%4."/>
      <w:lvlJc w:val="left"/>
      <w:pPr>
        <w:ind w:left="2549" w:hanging="360"/>
      </w:pPr>
    </w:lvl>
    <w:lvl w:ilvl="4" w:tplc="04190019" w:tentative="1">
      <w:start w:val="1"/>
      <w:numFmt w:val="lowerLetter"/>
      <w:lvlText w:val="%5."/>
      <w:lvlJc w:val="left"/>
      <w:pPr>
        <w:ind w:left="3269" w:hanging="360"/>
      </w:pPr>
    </w:lvl>
    <w:lvl w:ilvl="5" w:tplc="0419001B" w:tentative="1">
      <w:start w:val="1"/>
      <w:numFmt w:val="lowerRoman"/>
      <w:lvlText w:val="%6."/>
      <w:lvlJc w:val="right"/>
      <w:pPr>
        <w:ind w:left="3989" w:hanging="180"/>
      </w:pPr>
    </w:lvl>
    <w:lvl w:ilvl="6" w:tplc="0419000F" w:tentative="1">
      <w:start w:val="1"/>
      <w:numFmt w:val="decimal"/>
      <w:lvlText w:val="%7."/>
      <w:lvlJc w:val="left"/>
      <w:pPr>
        <w:ind w:left="4709" w:hanging="360"/>
      </w:pPr>
    </w:lvl>
    <w:lvl w:ilvl="7" w:tplc="04190019" w:tentative="1">
      <w:start w:val="1"/>
      <w:numFmt w:val="lowerLetter"/>
      <w:lvlText w:val="%8."/>
      <w:lvlJc w:val="left"/>
      <w:pPr>
        <w:ind w:left="5429" w:hanging="360"/>
      </w:pPr>
    </w:lvl>
    <w:lvl w:ilvl="8" w:tplc="0419001B" w:tentative="1">
      <w:start w:val="1"/>
      <w:numFmt w:val="lowerRoman"/>
      <w:lvlText w:val="%9."/>
      <w:lvlJc w:val="right"/>
      <w:pPr>
        <w:ind w:left="6149" w:hanging="180"/>
      </w:pPr>
    </w:lvl>
  </w:abstractNum>
  <w:abstractNum w:abstractNumId="19">
    <w:nsid w:val="5A1B7869"/>
    <w:multiLevelType w:val="hybridMultilevel"/>
    <w:tmpl w:val="7272FD58"/>
    <w:lvl w:ilvl="0" w:tplc="28C471CE">
      <w:start w:val="3"/>
      <w:numFmt w:val="decimal"/>
      <w:lvlText w:val="%1."/>
      <w:lvlJc w:val="left"/>
      <w:pPr>
        <w:ind w:left="111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5BA349CC"/>
    <w:multiLevelType w:val="hybridMultilevel"/>
    <w:tmpl w:val="D9482AFA"/>
    <w:lvl w:ilvl="0" w:tplc="F880F7B0">
      <w:start w:val="4"/>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nsid w:val="711A316D"/>
    <w:multiLevelType w:val="hybridMultilevel"/>
    <w:tmpl w:val="46F21582"/>
    <w:lvl w:ilvl="0" w:tplc="477CC490">
      <w:start w:val="1"/>
      <w:numFmt w:val="decimal"/>
      <w:lvlText w:val="%1."/>
      <w:lvlJc w:val="left"/>
      <w:pPr>
        <w:ind w:left="1716" w:hanging="1008"/>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15"/>
  </w:num>
  <w:num w:numId="4">
    <w:abstractNumId w:val="14"/>
  </w:num>
  <w:num w:numId="5">
    <w:abstractNumId w:val="18"/>
  </w:num>
  <w:num w:numId="6">
    <w:abstractNumId w:val="9"/>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8"/>
  <w:activeWritingStyle w:appName="MSWord" w:lang="ru-RU" w:vendorID="1" w:dllVersion="512" w:checkStyle="0"/>
  <w:stylePaneFormatFilter w:val="3F01"/>
  <w:defaultTabStop w:val="708"/>
  <w:autoHyphenation/>
  <w:hyphenationZone w:val="357"/>
  <w:drawingGridHorizontalSpacing w:val="140"/>
  <w:displayHorizontalDrawingGridEvery w:val="2"/>
  <w:noPunctuationKerning/>
  <w:characterSpacingControl w:val="doNotCompress"/>
  <w:hdrShapeDefaults>
    <o:shapedefaults v:ext="edit" spidmax="600066"/>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F425C0"/>
    <w:rsid w:val="00000206"/>
    <w:rsid w:val="00000389"/>
    <w:rsid w:val="00001A27"/>
    <w:rsid w:val="00004D74"/>
    <w:rsid w:val="00006D9C"/>
    <w:rsid w:val="0001052C"/>
    <w:rsid w:val="00012296"/>
    <w:rsid w:val="000128EC"/>
    <w:rsid w:val="000153A4"/>
    <w:rsid w:val="00015FB2"/>
    <w:rsid w:val="000165BC"/>
    <w:rsid w:val="0001690A"/>
    <w:rsid w:val="00021A5A"/>
    <w:rsid w:val="00022E67"/>
    <w:rsid w:val="0002396D"/>
    <w:rsid w:val="00023F47"/>
    <w:rsid w:val="000271BA"/>
    <w:rsid w:val="00030B02"/>
    <w:rsid w:val="00031794"/>
    <w:rsid w:val="00033DC0"/>
    <w:rsid w:val="00036F86"/>
    <w:rsid w:val="00041F76"/>
    <w:rsid w:val="0004318A"/>
    <w:rsid w:val="000433F1"/>
    <w:rsid w:val="000447A2"/>
    <w:rsid w:val="00044F02"/>
    <w:rsid w:val="00045C90"/>
    <w:rsid w:val="000465B8"/>
    <w:rsid w:val="00046AF7"/>
    <w:rsid w:val="00052D8A"/>
    <w:rsid w:val="00052DAD"/>
    <w:rsid w:val="00057117"/>
    <w:rsid w:val="00060F5D"/>
    <w:rsid w:val="00061D3A"/>
    <w:rsid w:val="00062485"/>
    <w:rsid w:val="0006267E"/>
    <w:rsid w:val="0006352D"/>
    <w:rsid w:val="00063A55"/>
    <w:rsid w:val="000640E4"/>
    <w:rsid w:val="00064398"/>
    <w:rsid w:val="000668DE"/>
    <w:rsid w:val="00067C48"/>
    <w:rsid w:val="00071478"/>
    <w:rsid w:val="00073A66"/>
    <w:rsid w:val="000778D6"/>
    <w:rsid w:val="000823C6"/>
    <w:rsid w:val="00082889"/>
    <w:rsid w:val="000830CF"/>
    <w:rsid w:val="00084124"/>
    <w:rsid w:val="000845E2"/>
    <w:rsid w:val="00084C0C"/>
    <w:rsid w:val="00087833"/>
    <w:rsid w:val="00087F93"/>
    <w:rsid w:val="00090DB9"/>
    <w:rsid w:val="00092DEF"/>
    <w:rsid w:val="00093A65"/>
    <w:rsid w:val="00094E9C"/>
    <w:rsid w:val="00096EF6"/>
    <w:rsid w:val="000A0BB5"/>
    <w:rsid w:val="000A2716"/>
    <w:rsid w:val="000A5BA0"/>
    <w:rsid w:val="000B012D"/>
    <w:rsid w:val="000B049C"/>
    <w:rsid w:val="000B1417"/>
    <w:rsid w:val="000B1BC2"/>
    <w:rsid w:val="000B38FF"/>
    <w:rsid w:val="000B5317"/>
    <w:rsid w:val="000C171F"/>
    <w:rsid w:val="000C1E14"/>
    <w:rsid w:val="000C4561"/>
    <w:rsid w:val="000C5273"/>
    <w:rsid w:val="000C5A99"/>
    <w:rsid w:val="000C6036"/>
    <w:rsid w:val="000C624D"/>
    <w:rsid w:val="000C78C6"/>
    <w:rsid w:val="000D02BB"/>
    <w:rsid w:val="000D109B"/>
    <w:rsid w:val="000D219C"/>
    <w:rsid w:val="000D2A33"/>
    <w:rsid w:val="000E063E"/>
    <w:rsid w:val="000E3C86"/>
    <w:rsid w:val="000E6746"/>
    <w:rsid w:val="000E67D1"/>
    <w:rsid w:val="000E6C83"/>
    <w:rsid w:val="000F3259"/>
    <w:rsid w:val="001002E1"/>
    <w:rsid w:val="00101E06"/>
    <w:rsid w:val="0010246A"/>
    <w:rsid w:val="00102DDA"/>
    <w:rsid w:val="00103954"/>
    <w:rsid w:val="0010707C"/>
    <w:rsid w:val="001073F0"/>
    <w:rsid w:val="0011134A"/>
    <w:rsid w:val="0011220D"/>
    <w:rsid w:val="00117910"/>
    <w:rsid w:val="00117E19"/>
    <w:rsid w:val="00120254"/>
    <w:rsid w:val="0012628C"/>
    <w:rsid w:val="00131AF0"/>
    <w:rsid w:val="00133F44"/>
    <w:rsid w:val="001359AA"/>
    <w:rsid w:val="0014125E"/>
    <w:rsid w:val="00142A70"/>
    <w:rsid w:val="00143EEF"/>
    <w:rsid w:val="0014488B"/>
    <w:rsid w:val="001448CA"/>
    <w:rsid w:val="00144C10"/>
    <w:rsid w:val="001502E1"/>
    <w:rsid w:val="00153090"/>
    <w:rsid w:val="00155385"/>
    <w:rsid w:val="00157C57"/>
    <w:rsid w:val="00160938"/>
    <w:rsid w:val="00161947"/>
    <w:rsid w:val="00161AD0"/>
    <w:rsid w:val="00162CAF"/>
    <w:rsid w:val="001647A5"/>
    <w:rsid w:val="00164CEE"/>
    <w:rsid w:val="00164E66"/>
    <w:rsid w:val="001671DB"/>
    <w:rsid w:val="00167A9E"/>
    <w:rsid w:val="00173548"/>
    <w:rsid w:val="001741CD"/>
    <w:rsid w:val="00192586"/>
    <w:rsid w:val="00193238"/>
    <w:rsid w:val="0019333A"/>
    <w:rsid w:val="00193550"/>
    <w:rsid w:val="001A0137"/>
    <w:rsid w:val="001A074B"/>
    <w:rsid w:val="001A130D"/>
    <w:rsid w:val="001A2FFB"/>
    <w:rsid w:val="001A4197"/>
    <w:rsid w:val="001A5F93"/>
    <w:rsid w:val="001A6D2F"/>
    <w:rsid w:val="001B0CF8"/>
    <w:rsid w:val="001B3AB2"/>
    <w:rsid w:val="001B51A5"/>
    <w:rsid w:val="001B6F53"/>
    <w:rsid w:val="001B7058"/>
    <w:rsid w:val="001C0365"/>
    <w:rsid w:val="001C0798"/>
    <w:rsid w:val="001C0E4D"/>
    <w:rsid w:val="001C14C3"/>
    <w:rsid w:val="001C17D8"/>
    <w:rsid w:val="001C203B"/>
    <w:rsid w:val="001C282D"/>
    <w:rsid w:val="001C5206"/>
    <w:rsid w:val="001C57F0"/>
    <w:rsid w:val="001C769E"/>
    <w:rsid w:val="001C7A23"/>
    <w:rsid w:val="001D20A5"/>
    <w:rsid w:val="001D2112"/>
    <w:rsid w:val="001D3338"/>
    <w:rsid w:val="001D6A46"/>
    <w:rsid w:val="001E0D6A"/>
    <w:rsid w:val="001E1668"/>
    <w:rsid w:val="001E1EED"/>
    <w:rsid w:val="001E56C1"/>
    <w:rsid w:val="001E6683"/>
    <w:rsid w:val="001E6F73"/>
    <w:rsid w:val="001E7A57"/>
    <w:rsid w:val="001F03F5"/>
    <w:rsid w:val="001F3958"/>
    <w:rsid w:val="001F57F1"/>
    <w:rsid w:val="001F65CA"/>
    <w:rsid w:val="002006CC"/>
    <w:rsid w:val="00202C09"/>
    <w:rsid w:val="002049E2"/>
    <w:rsid w:val="0020543B"/>
    <w:rsid w:val="00206E05"/>
    <w:rsid w:val="00207E58"/>
    <w:rsid w:val="0021455F"/>
    <w:rsid w:val="00215140"/>
    <w:rsid w:val="0022221D"/>
    <w:rsid w:val="00224837"/>
    <w:rsid w:val="00227D5E"/>
    <w:rsid w:val="00230510"/>
    <w:rsid w:val="00232C36"/>
    <w:rsid w:val="00233229"/>
    <w:rsid w:val="00233C54"/>
    <w:rsid w:val="002346A8"/>
    <w:rsid w:val="002349B6"/>
    <w:rsid w:val="002367AB"/>
    <w:rsid w:val="00237D49"/>
    <w:rsid w:val="00240230"/>
    <w:rsid w:val="00241888"/>
    <w:rsid w:val="00242890"/>
    <w:rsid w:val="00245C4F"/>
    <w:rsid w:val="00247EF7"/>
    <w:rsid w:val="00254921"/>
    <w:rsid w:val="00254D96"/>
    <w:rsid w:val="002563D5"/>
    <w:rsid w:val="00261AB6"/>
    <w:rsid w:val="0026216F"/>
    <w:rsid w:val="002626AD"/>
    <w:rsid w:val="002627FA"/>
    <w:rsid w:val="002632F1"/>
    <w:rsid w:val="002637C0"/>
    <w:rsid w:val="00263ED4"/>
    <w:rsid w:val="00264AF0"/>
    <w:rsid w:val="002657EC"/>
    <w:rsid w:val="00270466"/>
    <w:rsid w:val="00271459"/>
    <w:rsid w:val="002738FE"/>
    <w:rsid w:val="00282355"/>
    <w:rsid w:val="002834EC"/>
    <w:rsid w:val="002954C9"/>
    <w:rsid w:val="002A2381"/>
    <w:rsid w:val="002A264B"/>
    <w:rsid w:val="002A51A2"/>
    <w:rsid w:val="002A6D69"/>
    <w:rsid w:val="002A7193"/>
    <w:rsid w:val="002B3AA0"/>
    <w:rsid w:val="002B59BF"/>
    <w:rsid w:val="002C0F4C"/>
    <w:rsid w:val="002C147A"/>
    <w:rsid w:val="002C4FD0"/>
    <w:rsid w:val="002C598B"/>
    <w:rsid w:val="002C5B3A"/>
    <w:rsid w:val="002C6E40"/>
    <w:rsid w:val="002C7C18"/>
    <w:rsid w:val="002D37C2"/>
    <w:rsid w:val="002D4FAC"/>
    <w:rsid w:val="002D6893"/>
    <w:rsid w:val="002D79A9"/>
    <w:rsid w:val="002D7E33"/>
    <w:rsid w:val="002E23F7"/>
    <w:rsid w:val="002E2EFC"/>
    <w:rsid w:val="002E4597"/>
    <w:rsid w:val="002E5D98"/>
    <w:rsid w:val="002E6C54"/>
    <w:rsid w:val="002E6FDD"/>
    <w:rsid w:val="002F09B5"/>
    <w:rsid w:val="002F0B5D"/>
    <w:rsid w:val="002F30D9"/>
    <w:rsid w:val="002F3CFF"/>
    <w:rsid w:val="002F46CF"/>
    <w:rsid w:val="002F6A75"/>
    <w:rsid w:val="002F77DA"/>
    <w:rsid w:val="002F7DB7"/>
    <w:rsid w:val="003017C9"/>
    <w:rsid w:val="00303E30"/>
    <w:rsid w:val="0030479F"/>
    <w:rsid w:val="00306070"/>
    <w:rsid w:val="00306408"/>
    <w:rsid w:val="00306835"/>
    <w:rsid w:val="00306C6D"/>
    <w:rsid w:val="00307D0B"/>
    <w:rsid w:val="00311283"/>
    <w:rsid w:val="00312BCD"/>
    <w:rsid w:val="0031451E"/>
    <w:rsid w:val="0031459C"/>
    <w:rsid w:val="00317A5D"/>
    <w:rsid w:val="00320C12"/>
    <w:rsid w:val="003218C9"/>
    <w:rsid w:val="00321C83"/>
    <w:rsid w:val="00323D07"/>
    <w:rsid w:val="00323EF4"/>
    <w:rsid w:val="0032485B"/>
    <w:rsid w:val="00327666"/>
    <w:rsid w:val="003302AD"/>
    <w:rsid w:val="003321C0"/>
    <w:rsid w:val="003344B7"/>
    <w:rsid w:val="003348E8"/>
    <w:rsid w:val="00341A0B"/>
    <w:rsid w:val="003434A1"/>
    <w:rsid w:val="003442EE"/>
    <w:rsid w:val="00344CB0"/>
    <w:rsid w:val="00345330"/>
    <w:rsid w:val="00345A18"/>
    <w:rsid w:val="00346443"/>
    <w:rsid w:val="00346923"/>
    <w:rsid w:val="00347713"/>
    <w:rsid w:val="0035080F"/>
    <w:rsid w:val="00351E98"/>
    <w:rsid w:val="00352C02"/>
    <w:rsid w:val="0035657A"/>
    <w:rsid w:val="003570AB"/>
    <w:rsid w:val="00360652"/>
    <w:rsid w:val="00360CF1"/>
    <w:rsid w:val="00361B8A"/>
    <w:rsid w:val="003627BF"/>
    <w:rsid w:val="00364A98"/>
    <w:rsid w:val="00367213"/>
    <w:rsid w:val="00367A00"/>
    <w:rsid w:val="00370546"/>
    <w:rsid w:val="00371EE1"/>
    <w:rsid w:val="00372BB9"/>
    <w:rsid w:val="00373322"/>
    <w:rsid w:val="00375F8F"/>
    <w:rsid w:val="0038106A"/>
    <w:rsid w:val="00381CED"/>
    <w:rsid w:val="00387AD5"/>
    <w:rsid w:val="00391DD1"/>
    <w:rsid w:val="00392AF4"/>
    <w:rsid w:val="00393566"/>
    <w:rsid w:val="0039439F"/>
    <w:rsid w:val="00395552"/>
    <w:rsid w:val="00395910"/>
    <w:rsid w:val="00396906"/>
    <w:rsid w:val="00397B91"/>
    <w:rsid w:val="003A2430"/>
    <w:rsid w:val="003A56DF"/>
    <w:rsid w:val="003A7090"/>
    <w:rsid w:val="003A70EF"/>
    <w:rsid w:val="003B1C8D"/>
    <w:rsid w:val="003B25F4"/>
    <w:rsid w:val="003B33F8"/>
    <w:rsid w:val="003B398F"/>
    <w:rsid w:val="003B45E1"/>
    <w:rsid w:val="003B6815"/>
    <w:rsid w:val="003B68BC"/>
    <w:rsid w:val="003B6AB2"/>
    <w:rsid w:val="003B732A"/>
    <w:rsid w:val="003C0EEF"/>
    <w:rsid w:val="003C618E"/>
    <w:rsid w:val="003D31CA"/>
    <w:rsid w:val="003D3432"/>
    <w:rsid w:val="003D58AF"/>
    <w:rsid w:val="003E2FE4"/>
    <w:rsid w:val="003E319D"/>
    <w:rsid w:val="003E3215"/>
    <w:rsid w:val="003E65FA"/>
    <w:rsid w:val="003E78E1"/>
    <w:rsid w:val="003F1567"/>
    <w:rsid w:val="003F25E9"/>
    <w:rsid w:val="003F271D"/>
    <w:rsid w:val="003F6E1F"/>
    <w:rsid w:val="003F7552"/>
    <w:rsid w:val="00400423"/>
    <w:rsid w:val="00401C73"/>
    <w:rsid w:val="00402FAB"/>
    <w:rsid w:val="004051F0"/>
    <w:rsid w:val="00407DB1"/>
    <w:rsid w:val="00411587"/>
    <w:rsid w:val="0041649D"/>
    <w:rsid w:val="00417351"/>
    <w:rsid w:val="00420527"/>
    <w:rsid w:val="0042155D"/>
    <w:rsid w:val="004228E7"/>
    <w:rsid w:val="00427AE7"/>
    <w:rsid w:val="004331AA"/>
    <w:rsid w:val="004341C4"/>
    <w:rsid w:val="00434373"/>
    <w:rsid w:val="00436773"/>
    <w:rsid w:val="00436F7F"/>
    <w:rsid w:val="0044068E"/>
    <w:rsid w:val="0044103E"/>
    <w:rsid w:val="004428A4"/>
    <w:rsid w:val="00444A6E"/>
    <w:rsid w:val="00445046"/>
    <w:rsid w:val="00453459"/>
    <w:rsid w:val="0045468C"/>
    <w:rsid w:val="004556C5"/>
    <w:rsid w:val="004574BE"/>
    <w:rsid w:val="00463A57"/>
    <w:rsid w:val="004666B2"/>
    <w:rsid w:val="004702B8"/>
    <w:rsid w:val="00471C09"/>
    <w:rsid w:val="00477A6B"/>
    <w:rsid w:val="00482485"/>
    <w:rsid w:val="00482AF2"/>
    <w:rsid w:val="004830DE"/>
    <w:rsid w:val="00483357"/>
    <w:rsid w:val="004845F6"/>
    <w:rsid w:val="004850C3"/>
    <w:rsid w:val="004858B2"/>
    <w:rsid w:val="004908D7"/>
    <w:rsid w:val="0049233C"/>
    <w:rsid w:val="0049352B"/>
    <w:rsid w:val="00493787"/>
    <w:rsid w:val="00494924"/>
    <w:rsid w:val="004969CF"/>
    <w:rsid w:val="004A018E"/>
    <w:rsid w:val="004A0EB6"/>
    <w:rsid w:val="004A35A8"/>
    <w:rsid w:val="004A3C56"/>
    <w:rsid w:val="004A3C75"/>
    <w:rsid w:val="004A4342"/>
    <w:rsid w:val="004A7557"/>
    <w:rsid w:val="004B0797"/>
    <w:rsid w:val="004B64F4"/>
    <w:rsid w:val="004B676E"/>
    <w:rsid w:val="004B6EA1"/>
    <w:rsid w:val="004C0361"/>
    <w:rsid w:val="004C04FE"/>
    <w:rsid w:val="004C1FD7"/>
    <w:rsid w:val="004C4852"/>
    <w:rsid w:val="004C562F"/>
    <w:rsid w:val="004C6160"/>
    <w:rsid w:val="004C6881"/>
    <w:rsid w:val="004C6D8F"/>
    <w:rsid w:val="004D0A7B"/>
    <w:rsid w:val="004D0D3F"/>
    <w:rsid w:val="004D0ED5"/>
    <w:rsid w:val="004D26C8"/>
    <w:rsid w:val="004D44AE"/>
    <w:rsid w:val="004D4587"/>
    <w:rsid w:val="004D7118"/>
    <w:rsid w:val="004E09FC"/>
    <w:rsid w:val="004E10CB"/>
    <w:rsid w:val="004E2031"/>
    <w:rsid w:val="004E25D4"/>
    <w:rsid w:val="004E2685"/>
    <w:rsid w:val="004E4E76"/>
    <w:rsid w:val="004E7835"/>
    <w:rsid w:val="004F0D4E"/>
    <w:rsid w:val="004F11A1"/>
    <w:rsid w:val="004F18A3"/>
    <w:rsid w:val="004F3261"/>
    <w:rsid w:val="004F35E1"/>
    <w:rsid w:val="004F73F6"/>
    <w:rsid w:val="00504F8F"/>
    <w:rsid w:val="00505294"/>
    <w:rsid w:val="00505DC5"/>
    <w:rsid w:val="00506547"/>
    <w:rsid w:val="005109E4"/>
    <w:rsid w:val="00512160"/>
    <w:rsid w:val="005124B2"/>
    <w:rsid w:val="0051443A"/>
    <w:rsid w:val="00514B32"/>
    <w:rsid w:val="00515343"/>
    <w:rsid w:val="00517022"/>
    <w:rsid w:val="00517956"/>
    <w:rsid w:val="00517C00"/>
    <w:rsid w:val="0052041A"/>
    <w:rsid w:val="00520A7F"/>
    <w:rsid w:val="00523E2E"/>
    <w:rsid w:val="00525F8B"/>
    <w:rsid w:val="00526DEA"/>
    <w:rsid w:val="0052722D"/>
    <w:rsid w:val="00527640"/>
    <w:rsid w:val="00527CF4"/>
    <w:rsid w:val="00530B64"/>
    <w:rsid w:val="0053265B"/>
    <w:rsid w:val="005337E5"/>
    <w:rsid w:val="0053585F"/>
    <w:rsid w:val="005401FC"/>
    <w:rsid w:val="00541C89"/>
    <w:rsid w:val="00542309"/>
    <w:rsid w:val="00544BDE"/>
    <w:rsid w:val="005455B1"/>
    <w:rsid w:val="005504B1"/>
    <w:rsid w:val="005522F7"/>
    <w:rsid w:val="005565AA"/>
    <w:rsid w:val="00556B36"/>
    <w:rsid w:val="00556C2A"/>
    <w:rsid w:val="00557039"/>
    <w:rsid w:val="0055747B"/>
    <w:rsid w:val="00560ED7"/>
    <w:rsid w:val="0056111E"/>
    <w:rsid w:val="00562798"/>
    <w:rsid w:val="00563E9F"/>
    <w:rsid w:val="0057411D"/>
    <w:rsid w:val="00575C02"/>
    <w:rsid w:val="00577E6F"/>
    <w:rsid w:val="00585DB8"/>
    <w:rsid w:val="005869E2"/>
    <w:rsid w:val="0058707A"/>
    <w:rsid w:val="00587AE8"/>
    <w:rsid w:val="0059101C"/>
    <w:rsid w:val="005925F4"/>
    <w:rsid w:val="00593398"/>
    <w:rsid w:val="005948D2"/>
    <w:rsid w:val="00596857"/>
    <w:rsid w:val="005A4F56"/>
    <w:rsid w:val="005A6E81"/>
    <w:rsid w:val="005A6EF7"/>
    <w:rsid w:val="005A7075"/>
    <w:rsid w:val="005A77C5"/>
    <w:rsid w:val="005B2149"/>
    <w:rsid w:val="005B2AC8"/>
    <w:rsid w:val="005B3237"/>
    <w:rsid w:val="005B36DB"/>
    <w:rsid w:val="005B5532"/>
    <w:rsid w:val="005C2152"/>
    <w:rsid w:val="005C34BC"/>
    <w:rsid w:val="005C3606"/>
    <w:rsid w:val="005C40B7"/>
    <w:rsid w:val="005C7A11"/>
    <w:rsid w:val="005C7ADD"/>
    <w:rsid w:val="005D0B71"/>
    <w:rsid w:val="005D44A4"/>
    <w:rsid w:val="005D55E6"/>
    <w:rsid w:val="005D601A"/>
    <w:rsid w:val="005D7659"/>
    <w:rsid w:val="005D7E7D"/>
    <w:rsid w:val="005E1675"/>
    <w:rsid w:val="005E2FF8"/>
    <w:rsid w:val="005E34D9"/>
    <w:rsid w:val="005E3FEA"/>
    <w:rsid w:val="005E45F7"/>
    <w:rsid w:val="005E4F5C"/>
    <w:rsid w:val="005E796E"/>
    <w:rsid w:val="005F00C1"/>
    <w:rsid w:val="005F0A35"/>
    <w:rsid w:val="005F183E"/>
    <w:rsid w:val="005F2122"/>
    <w:rsid w:val="005F4916"/>
    <w:rsid w:val="005F753F"/>
    <w:rsid w:val="00604F95"/>
    <w:rsid w:val="006053BD"/>
    <w:rsid w:val="006053D4"/>
    <w:rsid w:val="00605F26"/>
    <w:rsid w:val="00605F3A"/>
    <w:rsid w:val="00607A98"/>
    <w:rsid w:val="00607CD5"/>
    <w:rsid w:val="006136B2"/>
    <w:rsid w:val="0062029D"/>
    <w:rsid w:val="0062178F"/>
    <w:rsid w:val="00622AB0"/>
    <w:rsid w:val="00623C38"/>
    <w:rsid w:val="006241D5"/>
    <w:rsid w:val="00625CA7"/>
    <w:rsid w:val="00627777"/>
    <w:rsid w:val="00627AAC"/>
    <w:rsid w:val="00633181"/>
    <w:rsid w:val="00637B0B"/>
    <w:rsid w:val="00640DF0"/>
    <w:rsid w:val="00641132"/>
    <w:rsid w:val="00641392"/>
    <w:rsid w:val="0064199D"/>
    <w:rsid w:val="00644E14"/>
    <w:rsid w:val="0064664F"/>
    <w:rsid w:val="006468C2"/>
    <w:rsid w:val="00646C73"/>
    <w:rsid w:val="006507EE"/>
    <w:rsid w:val="00650C54"/>
    <w:rsid w:val="00652032"/>
    <w:rsid w:val="0065305B"/>
    <w:rsid w:val="00653A52"/>
    <w:rsid w:val="00660380"/>
    <w:rsid w:val="006615A0"/>
    <w:rsid w:val="0066328C"/>
    <w:rsid w:val="0066380A"/>
    <w:rsid w:val="00666F41"/>
    <w:rsid w:val="00671428"/>
    <w:rsid w:val="00672192"/>
    <w:rsid w:val="00672D4D"/>
    <w:rsid w:val="006734D7"/>
    <w:rsid w:val="0067542F"/>
    <w:rsid w:val="0067645C"/>
    <w:rsid w:val="00676B9E"/>
    <w:rsid w:val="00676DDC"/>
    <w:rsid w:val="006809FA"/>
    <w:rsid w:val="00681FE6"/>
    <w:rsid w:val="006828E8"/>
    <w:rsid w:val="00682FE5"/>
    <w:rsid w:val="006840B8"/>
    <w:rsid w:val="006843D3"/>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49FB"/>
    <w:rsid w:val="006C5511"/>
    <w:rsid w:val="006C5AD1"/>
    <w:rsid w:val="006D0637"/>
    <w:rsid w:val="006D7821"/>
    <w:rsid w:val="006E1B1F"/>
    <w:rsid w:val="006E2F27"/>
    <w:rsid w:val="006E4FEC"/>
    <w:rsid w:val="006E78BE"/>
    <w:rsid w:val="006F0830"/>
    <w:rsid w:val="006F0858"/>
    <w:rsid w:val="006F20FF"/>
    <w:rsid w:val="006F249D"/>
    <w:rsid w:val="006F3985"/>
    <w:rsid w:val="006F3B6B"/>
    <w:rsid w:val="006F6CC9"/>
    <w:rsid w:val="006F7C16"/>
    <w:rsid w:val="006F7E0B"/>
    <w:rsid w:val="00700E11"/>
    <w:rsid w:val="0070292E"/>
    <w:rsid w:val="00702F69"/>
    <w:rsid w:val="00702FA4"/>
    <w:rsid w:val="007046D0"/>
    <w:rsid w:val="007063BA"/>
    <w:rsid w:val="007071B3"/>
    <w:rsid w:val="007103EF"/>
    <w:rsid w:val="00712FE7"/>
    <w:rsid w:val="0071392A"/>
    <w:rsid w:val="00717CC0"/>
    <w:rsid w:val="00721326"/>
    <w:rsid w:val="007231A4"/>
    <w:rsid w:val="007239A3"/>
    <w:rsid w:val="007240BE"/>
    <w:rsid w:val="007256B2"/>
    <w:rsid w:val="007261D6"/>
    <w:rsid w:val="00726354"/>
    <w:rsid w:val="00727BCC"/>
    <w:rsid w:val="00733BC2"/>
    <w:rsid w:val="007344BF"/>
    <w:rsid w:val="0073620C"/>
    <w:rsid w:val="00737C60"/>
    <w:rsid w:val="00737D85"/>
    <w:rsid w:val="00741EA5"/>
    <w:rsid w:val="0074231E"/>
    <w:rsid w:val="00746C46"/>
    <w:rsid w:val="007507F8"/>
    <w:rsid w:val="007516EF"/>
    <w:rsid w:val="00752EB7"/>
    <w:rsid w:val="00754261"/>
    <w:rsid w:val="00757ECB"/>
    <w:rsid w:val="007601F3"/>
    <w:rsid w:val="007602EC"/>
    <w:rsid w:val="0076614E"/>
    <w:rsid w:val="00767A3B"/>
    <w:rsid w:val="00767E0F"/>
    <w:rsid w:val="00771397"/>
    <w:rsid w:val="00772A3E"/>
    <w:rsid w:val="007737A8"/>
    <w:rsid w:val="00780B03"/>
    <w:rsid w:val="0078197C"/>
    <w:rsid w:val="007821FA"/>
    <w:rsid w:val="00787438"/>
    <w:rsid w:val="00787988"/>
    <w:rsid w:val="00791F1E"/>
    <w:rsid w:val="0079273F"/>
    <w:rsid w:val="00792AC7"/>
    <w:rsid w:val="00794443"/>
    <w:rsid w:val="00795DFB"/>
    <w:rsid w:val="00796E71"/>
    <w:rsid w:val="00797720"/>
    <w:rsid w:val="007A03F2"/>
    <w:rsid w:val="007A1EA5"/>
    <w:rsid w:val="007A2B34"/>
    <w:rsid w:val="007A4440"/>
    <w:rsid w:val="007A6052"/>
    <w:rsid w:val="007A67E6"/>
    <w:rsid w:val="007B179A"/>
    <w:rsid w:val="007B2F2D"/>
    <w:rsid w:val="007B4BC7"/>
    <w:rsid w:val="007B785C"/>
    <w:rsid w:val="007C1CF4"/>
    <w:rsid w:val="007C3A9B"/>
    <w:rsid w:val="007C4EDF"/>
    <w:rsid w:val="007C6C55"/>
    <w:rsid w:val="007C7065"/>
    <w:rsid w:val="007D00FE"/>
    <w:rsid w:val="007D1585"/>
    <w:rsid w:val="007D1AAF"/>
    <w:rsid w:val="007D1C24"/>
    <w:rsid w:val="007D28E8"/>
    <w:rsid w:val="007D31DE"/>
    <w:rsid w:val="007D4BCE"/>
    <w:rsid w:val="007D4D49"/>
    <w:rsid w:val="007D57CA"/>
    <w:rsid w:val="007D5A68"/>
    <w:rsid w:val="007D7475"/>
    <w:rsid w:val="007D7B6F"/>
    <w:rsid w:val="007E01DF"/>
    <w:rsid w:val="007E102E"/>
    <w:rsid w:val="007E227F"/>
    <w:rsid w:val="007E2B97"/>
    <w:rsid w:val="007E366B"/>
    <w:rsid w:val="007E4F0E"/>
    <w:rsid w:val="007E577A"/>
    <w:rsid w:val="007E583F"/>
    <w:rsid w:val="007E634E"/>
    <w:rsid w:val="007E6C48"/>
    <w:rsid w:val="007E7494"/>
    <w:rsid w:val="007E7BF5"/>
    <w:rsid w:val="007F313A"/>
    <w:rsid w:val="007F6685"/>
    <w:rsid w:val="007F6DF0"/>
    <w:rsid w:val="007F6F3C"/>
    <w:rsid w:val="008003A7"/>
    <w:rsid w:val="00802567"/>
    <w:rsid w:val="00804320"/>
    <w:rsid w:val="00806DB6"/>
    <w:rsid w:val="00806E8D"/>
    <w:rsid w:val="00807B4B"/>
    <w:rsid w:val="008104DB"/>
    <w:rsid w:val="00814523"/>
    <w:rsid w:val="008179DE"/>
    <w:rsid w:val="00817E28"/>
    <w:rsid w:val="00820702"/>
    <w:rsid w:val="008210A8"/>
    <w:rsid w:val="00821101"/>
    <w:rsid w:val="008233E3"/>
    <w:rsid w:val="00823BE0"/>
    <w:rsid w:val="008265B7"/>
    <w:rsid w:val="008266F0"/>
    <w:rsid w:val="00826813"/>
    <w:rsid w:val="00827ECD"/>
    <w:rsid w:val="00831AE9"/>
    <w:rsid w:val="00833B31"/>
    <w:rsid w:val="008351FF"/>
    <w:rsid w:val="0084025E"/>
    <w:rsid w:val="00841375"/>
    <w:rsid w:val="008418DC"/>
    <w:rsid w:val="00842861"/>
    <w:rsid w:val="00842EC6"/>
    <w:rsid w:val="00843710"/>
    <w:rsid w:val="00850A14"/>
    <w:rsid w:val="00851385"/>
    <w:rsid w:val="008515C7"/>
    <w:rsid w:val="008528DE"/>
    <w:rsid w:val="008538C1"/>
    <w:rsid w:val="00854A9B"/>
    <w:rsid w:val="00854D10"/>
    <w:rsid w:val="0085654A"/>
    <w:rsid w:val="00856A60"/>
    <w:rsid w:val="008616CA"/>
    <w:rsid w:val="008643E1"/>
    <w:rsid w:val="00866EC9"/>
    <w:rsid w:val="0087138D"/>
    <w:rsid w:val="00874D4E"/>
    <w:rsid w:val="00882385"/>
    <w:rsid w:val="00884365"/>
    <w:rsid w:val="00884AA2"/>
    <w:rsid w:val="0088680A"/>
    <w:rsid w:val="00891781"/>
    <w:rsid w:val="00892485"/>
    <w:rsid w:val="00892D96"/>
    <w:rsid w:val="008A34CD"/>
    <w:rsid w:val="008A3A33"/>
    <w:rsid w:val="008B009A"/>
    <w:rsid w:val="008B1B97"/>
    <w:rsid w:val="008B4AA5"/>
    <w:rsid w:val="008B5738"/>
    <w:rsid w:val="008C0544"/>
    <w:rsid w:val="008C20A1"/>
    <w:rsid w:val="008C56D3"/>
    <w:rsid w:val="008C7F06"/>
    <w:rsid w:val="008D002F"/>
    <w:rsid w:val="008D100F"/>
    <w:rsid w:val="008D3DED"/>
    <w:rsid w:val="008D54CF"/>
    <w:rsid w:val="008D5E55"/>
    <w:rsid w:val="008D706B"/>
    <w:rsid w:val="008D7B0D"/>
    <w:rsid w:val="008E25AC"/>
    <w:rsid w:val="008E3C85"/>
    <w:rsid w:val="008E5BA8"/>
    <w:rsid w:val="008E5F30"/>
    <w:rsid w:val="008E6F43"/>
    <w:rsid w:val="008E7707"/>
    <w:rsid w:val="008F0225"/>
    <w:rsid w:val="008F11A5"/>
    <w:rsid w:val="008F310E"/>
    <w:rsid w:val="008F336F"/>
    <w:rsid w:val="008F51DE"/>
    <w:rsid w:val="00901539"/>
    <w:rsid w:val="00906C9D"/>
    <w:rsid w:val="00911B2C"/>
    <w:rsid w:val="0091265D"/>
    <w:rsid w:val="00914C02"/>
    <w:rsid w:val="00915267"/>
    <w:rsid w:val="009164B1"/>
    <w:rsid w:val="009169FC"/>
    <w:rsid w:val="009219AE"/>
    <w:rsid w:val="009221BA"/>
    <w:rsid w:val="00924955"/>
    <w:rsid w:val="00930621"/>
    <w:rsid w:val="00932A0E"/>
    <w:rsid w:val="00934157"/>
    <w:rsid w:val="0093709D"/>
    <w:rsid w:val="009415F1"/>
    <w:rsid w:val="00943E10"/>
    <w:rsid w:val="009446E5"/>
    <w:rsid w:val="00946017"/>
    <w:rsid w:val="00946E93"/>
    <w:rsid w:val="0094790A"/>
    <w:rsid w:val="00947F25"/>
    <w:rsid w:val="00950359"/>
    <w:rsid w:val="00953022"/>
    <w:rsid w:val="00954999"/>
    <w:rsid w:val="00955C74"/>
    <w:rsid w:val="0095626C"/>
    <w:rsid w:val="00957A9B"/>
    <w:rsid w:val="00960F1F"/>
    <w:rsid w:val="00963B3C"/>
    <w:rsid w:val="009640EA"/>
    <w:rsid w:val="009643E7"/>
    <w:rsid w:val="0096531B"/>
    <w:rsid w:val="00966571"/>
    <w:rsid w:val="0096771E"/>
    <w:rsid w:val="00967824"/>
    <w:rsid w:val="00971FD1"/>
    <w:rsid w:val="00973AA3"/>
    <w:rsid w:val="0097679A"/>
    <w:rsid w:val="00983F5E"/>
    <w:rsid w:val="00986A2F"/>
    <w:rsid w:val="00991372"/>
    <w:rsid w:val="00993845"/>
    <w:rsid w:val="00997BC5"/>
    <w:rsid w:val="009A0EE9"/>
    <w:rsid w:val="009A13C1"/>
    <w:rsid w:val="009A3300"/>
    <w:rsid w:val="009A4F8F"/>
    <w:rsid w:val="009A7BB0"/>
    <w:rsid w:val="009B5522"/>
    <w:rsid w:val="009B7C66"/>
    <w:rsid w:val="009C02D8"/>
    <w:rsid w:val="009C0BBB"/>
    <w:rsid w:val="009C0D85"/>
    <w:rsid w:val="009C23A1"/>
    <w:rsid w:val="009C3458"/>
    <w:rsid w:val="009C4CFA"/>
    <w:rsid w:val="009C55C9"/>
    <w:rsid w:val="009D0146"/>
    <w:rsid w:val="009D116D"/>
    <w:rsid w:val="009D14F8"/>
    <w:rsid w:val="009D1D12"/>
    <w:rsid w:val="009D4C63"/>
    <w:rsid w:val="009D7773"/>
    <w:rsid w:val="009D7D59"/>
    <w:rsid w:val="009E1033"/>
    <w:rsid w:val="009E26E0"/>
    <w:rsid w:val="009E4687"/>
    <w:rsid w:val="009E5DB6"/>
    <w:rsid w:val="009E60E5"/>
    <w:rsid w:val="009E622C"/>
    <w:rsid w:val="009E674B"/>
    <w:rsid w:val="009F0FDC"/>
    <w:rsid w:val="009F133B"/>
    <w:rsid w:val="009F2AD2"/>
    <w:rsid w:val="009F2FDC"/>
    <w:rsid w:val="009F6037"/>
    <w:rsid w:val="009F7226"/>
    <w:rsid w:val="00A00128"/>
    <w:rsid w:val="00A004E6"/>
    <w:rsid w:val="00A015FC"/>
    <w:rsid w:val="00A11A99"/>
    <w:rsid w:val="00A12BF1"/>
    <w:rsid w:val="00A1406D"/>
    <w:rsid w:val="00A15A38"/>
    <w:rsid w:val="00A2087C"/>
    <w:rsid w:val="00A208BC"/>
    <w:rsid w:val="00A22265"/>
    <w:rsid w:val="00A222CB"/>
    <w:rsid w:val="00A244A2"/>
    <w:rsid w:val="00A24BDF"/>
    <w:rsid w:val="00A25550"/>
    <w:rsid w:val="00A25BC2"/>
    <w:rsid w:val="00A26481"/>
    <w:rsid w:val="00A264FF"/>
    <w:rsid w:val="00A268DF"/>
    <w:rsid w:val="00A278F5"/>
    <w:rsid w:val="00A30114"/>
    <w:rsid w:val="00A310BE"/>
    <w:rsid w:val="00A31123"/>
    <w:rsid w:val="00A3524B"/>
    <w:rsid w:val="00A35312"/>
    <w:rsid w:val="00A356DC"/>
    <w:rsid w:val="00A35EBF"/>
    <w:rsid w:val="00A3613A"/>
    <w:rsid w:val="00A439E2"/>
    <w:rsid w:val="00A458B1"/>
    <w:rsid w:val="00A47AB3"/>
    <w:rsid w:val="00A5593A"/>
    <w:rsid w:val="00A55C85"/>
    <w:rsid w:val="00A56D4C"/>
    <w:rsid w:val="00A57E59"/>
    <w:rsid w:val="00A60552"/>
    <w:rsid w:val="00A62239"/>
    <w:rsid w:val="00A64D13"/>
    <w:rsid w:val="00A65C7E"/>
    <w:rsid w:val="00A67490"/>
    <w:rsid w:val="00A73D6E"/>
    <w:rsid w:val="00A7409D"/>
    <w:rsid w:val="00A74546"/>
    <w:rsid w:val="00A7508E"/>
    <w:rsid w:val="00A75AA5"/>
    <w:rsid w:val="00A82D7A"/>
    <w:rsid w:val="00A82F33"/>
    <w:rsid w:val="00A84D1B"/>
    <w:rsid w:val="00A86760"/>
    <w:rsid w:val="00A876CC"/>
    <w:rsid w:val="00A90113"/>
    <w:rsid w:val="00A93620"/>
    <w:rsid w:val="00A95CDE"/>
    <w:rsid w:val="00A96F65"/>
    <w:rsid w:val="00AA020F"/>
    <w:rsid w:val="00AA1323"/>
    <w:rsid w:val="00AA4E95"/>
    <w:rsid w:val="00AA53BE"/>
    <w:rsid w:val="00AA6A16"/>
    <w:rsid w:val="00AA7581"/>
    <w:rsid w:val="00AA7CFB"/>
    <w:rsid w:val="00AB03EC"/>
    <w:rsid w:val="00AB2683"/>
    <w:rsid w:val="00AB5C02"/>
    <w:rsid w:val="00AB769B"/>
    <w:rsid w:val="00AC0B64"/>
    <w:rsid w:val="00AC19F2"/>
    <w:rsid w:val="00AC2DB9"/>
    <w:rsid w:val="00AC356A"/>
    <w:rsid w:val="00AC74B5"/>
    <w:rsid w:val="00AC7F36"/>
    <w:rsid w:val="00AD1C22"/>
    <w:rsid w:val="00AD28E1"/>
    <w:rsid w:val="00AD2DB3"/>
    <w:rsid w:val="00AD3722"/>
    <w:rsid w:val="00AD4B14"/>
    <w:rsid w:val="00AD4DDE"/>
    <w:rsid w:val="00AD6CAC"/>
    <w:rsid w:val="00AD79ED"/>
    <w:rsid w:val="00AE05A7"/>
    <w:rsid w:val="00AE278F"/>
    <w:rsid w:val="00AE2899"/>
    <w:rsid w:val="00AE39FB"/>
    <w:rsid w:val="00AE3C5A"/>
    <w:rsid w:val="00AE46B7"/>
    <w:rsid w:val="00AE59EB"/>
    <w:rsid w:val="00AE67D8"/>
    <w:rsid w:val="00AE6CD9"/>
    <w:rsid w:val="00AF0323"/>
    <w:rsid w:val="00AF08F4"/>
    <w:rsid w:val="00AF21B1"/>
    <w:rsid w:val="00AF2C49"/>
    <w:rsid w:val="00AF77F3"/>
    <w:rsid w:val="00B00558"/>
    <w:rsid w:val="00B00AB0"/>
    <w:rsid w:val="00B01CD7"/>
    <w:rsid w:val="00B0430A"/>
    <w:rsid w:val="00B04DDE"/>
    <w:rsid w:val="00B06A15"/>
    <w:rsid w:val="00B075A4"/>
    <w:rsid w:val="00B07D5F"/>
    <w:rsid w:val="00B1002D"/>
    <w:rsid w:val="00B10602"/>
    <w:rsid w:val="00B109CC"/>
    <w:rsid w:val="00B10BB3"/>
    <w:rsid w:val="00B1219A"/>
    <w:rsid w:val="00B13845"/>
    <w:rsid w:val="00B1490E"/>
    <w:rsid w:val="00B15591"/>
    <w:rsid w:val="00B16917"/>
    <w:rsid w:val="00B170AC"/>
    <w:rsid w:val="00B172C1"/>
    <w:rsid w:val="00B206EA"/>
    <w:rsid w:val="00B232F0"/>
    <w:rsid w:val="00B23CED"/>
    <w:rsid w:val="00B30B4C"/>
    <w:rsid w:val="00B339F1"/>
    <w:rsid w:val="00B3447F"/>
    <w:rsid w:val="00B40333"/>
    <w:rsid w:val="00B41A6F"/>
    <w:rsid w:val="00B44254"/>
    <w:rsid w:val="00B44779"/>
    <w:rsid w:val="00B45BA5"/>
    <w:rsid w:val="00B45CB6"/>
    <w:rsid w:val="00B478B2"/>
    <w:rsid w:val="00B516A3"/>
    <w:rsid w:val="00B52303"/>
    <w:rsid w:val="00B56A04"/>
    <w:rsid w:val="00B60BDB"/>
    <w:rsid w:val="00B60EB3"/>
    <w:rsid w:val="00B6449A"/>
    <w:rsid w:val="00B65845"/>
    <w:rsid w:val="00B66923"/>
    <w:rsid w:val="00B7165E"/>
    <w:rsid w:val="00B765C1"/>
    <w:rsid w:val="00B77626"/>
    <w:rsid w:val="00B83452"/>
    <w:rsid w:val="00B86C0A"/>
    <w:rsid w:val="00B87595"/>
    <w:rsid w:val="00B92159"/>
    <w:rsid w:val="00B9430A"/>
    <w:rsid w:val="00B9468A"/>
    <w:rsid w:val="00B97729"/>
    <w:rsid w:val="00B97CB0"/>
    <w:rsid w:val="00BA2D82"/>
    <w:rsid w:val="00BA4165"/>
    <w:rsid w:val="00BA438C"/>
    <w:rsid w:val="00BA43D6"/>
    <w:rsid w:val="00BA4944"/>
    <w:rsid w:val="00BA616A"/>
    <w:rsid w:val="00BA7F22"/>
    <w:rsid w:val="00BB11CD"/>
    <w:rsid w:val="00BB2131"/>
    <w:rsid w:val="00BB47B0"/>
    <w:rsid w:val="00BB496F"/>
    <w:rsid w:val="00BB6C61"/>
    <w:rsid w:val="00BB733A"/>
    <w:rsid w:val="00BB787A"/>
    <w:rsid w:val="00BC1C5A"/>
    <w:rsid w:val="00BD02B9"/>
    <w:rsid w:val="00BD16C6"/>
    <w:rsid w:val="00BD1718"/>
    <w:rsid w:val="00BD17EE"/>
    <w:rsid w:val="00BD4EED"/>
    <w:rsid w:val="00BD7D65"/>
    <w:rsid w:val="00BE05AC"/>
    <w:rsid w:val="00BE2145"/>
    <w:rsid w:val="00BE3047"/>
    <w:rsid w:val="00BE3085"/>
    <w:rsid w:val="00BE36E8"/>
    <w:rsid w:val="00BE5F22"/>
    <w:rsid w:val="00BE7D0B"/>
    <w:rsid w:val="00BF1C1A"/>
    <w:rsid w:val="00BF29F5"/>
    <w:rsid w:val="00BF3055"/>
    <w:rsid w:val="00BF4E15"/>
    <w:rsid w:val="00C00870"/>
    <w:rsid w:val="00C01321"/>
    <w:rsid w:val="00C013B9"/>
    <w:rsid w:val="00C0312C"/>
    <w:rsid w:val="00C04FE9"/>
    <w:rsid w:val="00C0680F"/>
    <w:rsid w:val="00C0721E"/>
    <w:rsid w:val="00C119C9"/>
    <w:rsid w:val="00C12DD6"/>
    <w:rsid w:val="00C2323E"/>
    <w:rsid w:val="00C25104"/>
    <w:rsid w:val="00C31DBE"/>
    <w:rsid w:val="00C32104"/>
    <w:rsid w:val="00C332CD"/>
    <w:rsid w:val="00C33BFF"/>
    <w:rsid w:val="00C4055D"/>
    <w:rsid w:val="00C479BF"/>
    <w:rsid w:val="00C50073"/>
    <w:rsid w:val="00C57BE4"/>
    <w:rsid w:val="00C57E1E"/>
    <w:rsid w:val="00C6072A"/>
    <w:rsid w:val="00C6189E"/>
    <w:rsid w:val="00C6229B"/>
    <w:rsid w:val="00C62F70"/>
    <w:rsid w:val="00C73030"/>
    <w:rsid w:val="00C7380B"/>
    <w:rsid w:val="00C741FB"/>
    <w:rsid w:val="00C75A2A"/>
    <w:rsid w:val="00C769BD"/>
    <w:rsid w:val="00C85E2E"/>
    <w:rsid w:val="00C8656D"/>
    <w:rsid w:val="00C866C8"/>
    <w:rsid w:val="00C86A8B"/>
    <w:rsid w:val="00C87AEC"/>
    <w:rsid w:val="00C87B05"/>
    <w:rsid w:val="00C87C9E"/>
    <w:rsid w:val="00C933DA"/>
    <w:rsid w:val="00C94021"/>
    <w:rsid w:val="00C95B87"/>
    <w:rsid w:val="00C95D51"/>
    <w:rsid w:val="00C96D14"/>
    <w:rsid w:val="00CA23DE"/>
    <w:rsid w:val="00CA380B"/>
    <w:rsid w:val="00CA7790"/>
    <w:rsid w:val="00CB714C"/>
    <w:rsid w:val="00CC18F5"/>
    <w:rsid w:val="00CC1F9C"/>
    <w:rsid w:val="00CC22AD"/>
    <w:rsid w:val="00CC29B7"/>
    <w:rsid w:val="00CC6D13"/>
    <w:rsid w:val="00CC6E2F"/>
    <w:rsid w:val="00CC73C4"/>
    <w:rsid w:val="00CC76DA"/>
    <w:rsid w:val="00CD2F70"/>
    <w:rsid w:val="00CD35E3"/>
    <w:rsid w:val="00CD41F7"/>
    <w:rsid w:val="00CD63CE"/>
    <w:rsid w:val="00CD6F28"/>
    <w:rsid w:val="00CD737A"/>
    <w:rsid w:val="00CE0559"/>
    <w:rsid w:val="00CE0D9B"/>
    <w:rsid w:val="00CE17B7"/>
    <w:rsid w:val="00CE1AC7"/>
    <w:rsid w:val="00CE1E58"/>
    <w:rsid w:val="00CE24B7"/>
    <w:rsid w:val="00CE271F"/>
    <w:rsid w:val="00CE2F9B"/>
    <w:rsid w:val="00CE3B0A"/>
    <w:rsid w:val="00CE524B"/>
    <w:rsid w:val="00CE765A"/>
    <w:rsid w:val="00CE7707"/>
    <w:rsid w:val="00CF1DE1"/>
    <w:rsid w:val="00CF1EE8"/>
    <w:rsid w:val="00CF278F"/>
    <w:rsid w:val="00CF3682"/>
    <w:rsid w:val="00CF37A3"/>
    <w:rsid w:val="00CF3A6E"/>
    <w:rsid w:val="00CF3C0C"/>
    <w:rsid w:val="00CF3F72"/>
    <w:rsid w:val="00CF4146"/>
    <w:rsid w:val="00CF4F3F"/>
    <w:rsid w:val="00CF64BE"/>
    <w:rsid w:val="00CF7E4B"/>
    <w:rsid w:val="00D00174"/>
    <w:rsid w:val="00D02DD7"/>
    <w:rsid w:val="00D034E5"/>
    <w:rsid w:val="00D03E76"/>
    <w:rsid w:val="00D06FB0"/>
    <w:rsid w:val="00D12878"/>
    <w:rsid w:val="00D1466A"/>
    <w:rsid w:val="00D15796"/>
    <w:rsid w:val="00D15F89"/>
    <w:rsid w:val="00D17D1F"/>
    <w:rsid w:val="00D21AF6"/>
    <w:rsid w:val="00D23F6D"/>
    <w:rsid w:val="00D24477"/>
    <w:rsid w:val="00D27DE9"/>
    <w:rsid w:val="00D3171C"/>
    <w:rsid w:val="00D31D5F"/>
    <w:rsid w:val="00D3321F"/>
    <w:rsid w:val="00D401FC"/>
    <w:rsid w:val="00D41DDE"/>
    <w:rsid w:val="00D42784"/>
    <w:rsid w:val="00D448AF"/>
    <w:rsid w:val="00D461CE"/>
    <w:rsid w:val="00D46BA3"/>
    <w:rsid w:val="00D526B1"/>
    <w:rsid w:val="00D541BF"/>
    <w:rsid w:val="00D55794"/>
    <w:rsid w:val="00D56D5D"/>
    <w:rsid w:val="00D578AB"/>
    <w:rsid w:val="00D60487"/>
    <w:rsid w:val="00D61DCC"/>
    <w:rsid w:val="00D62065"/>
    <w:rsid w:val="00D6320F"/>
    <w:rsid w:val="00D6442E"/>
    <w:rsid w:val="00D65D66"/>
    <w:rsid w:val="00D66222"/>
    <w:rsid w:val="00D6750A"/>
    <w:rsid w:val="00D77823"/>
    <w:rsid w:val="00D82FD0"/>
    <w:rsid w:val="00D84435"/>
    <w:rsid w:val="00D85469"/>
    <w:rsid w:val="00D8617F"/>
    <w:rsid w:val="00D86AFF"/>
    <w:rsid w:val="00D97E48"/>
    <w:rsid w:val="00D97F66"/>
    <w:rsid w:val="00DA0155"/>
    <w:rsid w:val="00DA092B"/>
    <w:rsid w:val="00DA2A6C"/>
    <w:rsid w:val="00DA32AD"/>
    <w:rsid w:val="00DA62C1"/>
    <w:rsid w:val="00DA73C1"/>
    <w:rsid w:val="00DB25E9"/>
    <w:rsid w:val="00DB4A17"/>
    <w:rsid w:val="00DB52F7"/>
    <w:rsid w:val="00DB7C8A"/>
    <w:rsid w:val="00DC52B4"/>
    <w:rsid w:val="00DC6639"/>
    <w:rsid w:val="00DC70D0"/>
    <w:rsid w:val="00DD0180"/>
    <w:rsid w:val="00DD1CA5"/>
    <w:rsid w:val="00DD4FAC"/>
    <w:rsid w:val="00DD5947"/>
    <w:rsid w:val="00DD5C11"/>
    <w:rsid w:val="00DD7594"/>
    <w:rsid w:val="00DE29E4"/>
    <w:rsid w:val="00DE3E53"/>
    <w:rsid w:val="00DE4C46"/>
    <w:rsid w:val="00DF0D93"/>
    <w:rsid w:val="00DF0F7A"/>
    <w:rsid w:val="00DF1556"/>
    <w:rsid w:val="00DF2A19"/>
    <w:rsid w:val="00DF60E4"/>
    <w:rsid w:val="00DF6D12"/>
    <w:rsid w:val="00DF7F8A"/>
    <w:rsid w:val="00E016F4"/>
    <w:rsid w:val="00E01A82"/>
    <w:rsid w:val="00E01C00"/>
    <w:rsid w:val="00E0299F"/>
    <w:rsid w:val="00E0373F"/>
    <w:rsid w:val="00E07334"/>
    <w:rsid w:val="00E07FC0"/>
    <w:rsid w:val="00E1165D"/>
    <w:rsid w:val="00E11852"/>
    <w:rsid w:val="00E16D27"/>
    <w:rsid w:val="00E20542"/>
    <w:rsid w:val="00E215BD"/>
    <w:rsid w:val="00E2205E"/>
    <w:rsid w:val="00E22309"/>
    <w:rsid w:val="00E22FDE"/>
    <w:rsid w:val="00E24C0D"/>
    <w:rsid w:val="00E2598F"/>
    <w:rsid w:val="00E30C87"/>
    <w:rsid w:val="00E320C4"/>
    <w:rsid w:val="00E33C71"/>
    <w:rsid w:val="00E33E40"/>
    <w:rsid w:val="00E34DD1"/>
    <w:rsid w:val="00E4276C"/>
    <w:rsid w:val="00E441C8"/>
    <w:rsid w:val="00E441EA"/>
    <w:rsid w:val="00E4568C"/>
    <w:rsid w:val="00E45A45"/>
    <w:rsid w:val="00E47421"/>
    <w:rsid w:val="00E4787B"/>
    <w:rsid w:val="00E50EA7"/>
    <w:rsid w:val="00E51F36"/>
    <w:rsid w:val="00E528AB"/>
    <w:rsid w:val="00E52969"/>
    <w:rsid w:val="00E55D32"/>
    <w:rsid w:val="00E6187C"/>
    <w:rsid w:val="00E63D11"/>
    <w:rsid w:val="00E66F70"/>
    <w:rsid w:val="00E67167"/>
    <w:rsid w:val="00E708D6"/>
    <w:rsid w:val="00E74519"/>
    <w:rsid w:val="00E745E2"/>
    <w:rsid w:val="00E75F46"/>
    <w:rsid w:val="00E81984"/>
    <w:rsid w:val="00E8655C"/>
    <w:rsid w:val="00E87DFF"/>
    <w:rsid w:val="00E92741"/>
    <w:rsid w:val="00E93329"/>
    <w:rsid w:val="00E93D2F"/>
    <w:rsid w:val="00E94F62"/>
    <w:rsid w:val="00E977E8"/>
    <w:rsid w:val="00EA0591"/>
    <w:rsid w:val="00EA1102"/>
    <w:rsid w:val="00EA23BF"/>
    <w:rsid w:val="00EA292D"/>
    <w:rsid w:val="00EA49FB"/>
    <w:rsid w:val="00EA74D2"/>
    <w:rsid w:val="00EB1DFA"/>
    <w:rsid w:val="00EB2085"/>
    <w:rsid w:val="00EB30EB"/>
    <w:rsid w:val="00EB3A76"/>
    <w:rsid w:val="00EB6B7F"/>
    <w:rsid w:val="00EB73BA"/>
    <w:rsid w:val="00EB77D7"/>
    <w:rsid w:val="00EC08B9"/>
    <w:rsid w:val="00EC15F3"/>
    <w:rsid w:val="00EC53AE"/>
    <w:rsid w:val="00EC5CB9"/>
    <w:rsid w:val="00EC7109"/>
    <w:rsid w:val="00ED39D7"/>
    <w:rsid w:val="00ED5B93"/>
    <w:rsid w:val="00ED6A13"/>
    <w:rsid w:val="00ED6E6A"/>
    <w:rsid w:val="00EE08E5"/>
    <w:rsid w:val="00EE11B0"/>
    <w:rsid w:val="00EE15E6"/>
    <w:rsid w:val="00EE1BB1"/>
    <w:rsid w:val="00EE1C32"/>
    <w:rsid w:val="00EE2A9D"/>
    <w:rsid w:val="00EE3ABB"/>
    <w:rsid w:val="00EE4C4D"/>
    <w:rsid w:val="00EE4CB6"/>
    <w:rsid w:val="00EE4FD6"/>
    <w:rsid w:val="00EE6095"/>
    <w:rsid w:val="00EE68FA"/>
    <w:rsid w:val="00EE69A5"/>
    <w:rsid w:val="00EE7299"/>
    <w:rsid w:val="00EF74BC"/>
    <w:rsid w:val="00F0177C"/>
    <w:rsid w:val="00F043E4"/>
    <w:rsid w:val="00F071A9"/>
    <w:rsid w:val="00F102B6"/>
    <w:rsid w:val="00F1084E"/>
    <w:rsid w:val="00F10B00"/>
    <w:rsid w:val="00F10B4D"/>
    <w:rsid w:val="00F10F95"/>
    <w:rsid w:val="00F11173"/>
    <w:rsid w:val="00F11638"/>
    <w:rsid w:val="00F156B5"/>
    <w:rsid w:val="00F16D49"/>
    <w:rsid w:val="00F21511"/>
    <w:rsid w:val="00F222D0"/>
    <w:rsid w:val="00F27741"/>
    <w:rsid w:val="00F279A5"/>
    <w:rsid w:val="00F32FBB"/>
    <w:rsid w:val="00F35AE8"/>
    <w:rsid w:val="00F36667"/>
    <w:rsid w:val="00F41BFA"/>
    <w:rsid w:val="00F425C0"/>
    <w:rsid w:val="00F4455B"/>
    <w:rsid w:val="00F44CA4"/>
    <w:rsid w:val="00F46457"/>
    <w:rsid w:val="00F510BA"/>
    <w:rsid w:val="00F5264F"/>
    <w:rsid w:val="00F53031"/>
    <w:rsid w:val="00F544F3"/>
    <w:rsid w:val="00F5671F"/>
    <w:rsid w:val="00F57F25"/>
    <w:rsid w:val="00F61312"/>
    <w:rsid w:val="00F62EF4"/>
    <w:rsid w:val="00F63A60"/>
    <w:rsid w:val="00F63C3A"/>
    <w:rsid w:val="00F70050"/>
    <w:rsid w:val="00F711BC"/>
    <w:rsid w:val="00F752A2"/>
    <w:rsid w:val="00F75812"/>
    <w:rsid w:val="00F76339"/>
    <w:rsid w:val="00F8249F"/>
    <w:rsid w:val="00F82ACE"/>
    <w:rsid w:val="00F82D76"/>
    <w:rsid w:val="00F832EF"/>
    <w:rsid w:val="00F83B6B"/>
    <w:rsid w:val="00F83C73"/>
    <w:rsid w:val="00F854E3"/>
    <w:rsid w:val="00F90BEF"/>
    <w:rsid w:val="00F93C9C"/>
    <w:rsid w:val="00F95C1F"/>
    <w:rsid w:val="00F97324"/>
    <w:rsid w:val="00F977D4"/>
    <w:rsid w:val="00FA0D8E"/>
    <w:rsid w:val="00FA0FBC"/>
    <w:rsid w:val="00FA6CE0"/>
    <w:rsid w:val="00FA6EFD"/>
    <w:rsid w:val="00FA72F9"/>
    <w:rsid w:val="00FB0FE8"/>
    <w:rsid w:val="00FB49C7"/>
    <w:rsid w:val="00FB518B"/>
    <w:rsid w:val="00FB51CB"/>
    <w:rsid w:val="00FB6A32"/>
    <w:rsid w:val="00FB73E9"/>
    <w:rsid w:val="00FB75B5"/>
    <w:rsid w:val="00FB7796"/>
    <w:rsid w:val="00FC178A"/>
    <w:rsid w:val="00FC1FE8"/>
    <w:rsid w:val="00FC3E12"/>
    <w:rsid w:val="00FC5B2B"/>
    <w:rsid w:val="00FC62F2"/>
    <w:rsid w:val="00FC64DF"/>
    <w:rsid w:val="00FC777F"/>
    <w:rsid w:val="00FD0622"/>
    <w:rsid w:val="00FD2190"/>
    <w:rsid w:val="00FD6356"/>
    <w:rsid w:val="00FD7237"/>
    <w:rsid w:val="00FE06B8"/>
    <w:rsid w:val="00FE30F1"/>
    <w:rsid w:val="00FE4D02"/>
    <w:rsid w:val="00FE5DCD"/>
    <w:rsid w:val="00FE5ECE"/>
    <w:rsid w:val="00FE6C2F"/>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000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Body Text 2" w:uiPriority="99"/>
    <w:lsdException w:name="Body Text 3" w:uiPriority="99"/>
    <w:lsdException w:name="Hyperlink" w:uiPriority="99"/>
    <w:lsdException w:name="FollowedHyperlink" w:uiPriority="99"/>
    <w:lsdException w:name="Strong" w:uiPriority="22" w:qFormat="1"/>
    <w:lsdException w:name="Emphasis" w:qFormat="1"/>
    <w:lsdException w:name="Plain Text" w:uiPriority="99"/>
    <w:lsdException w:name="Normal (Web)" w:uiPriority="34" w:qFormat="1"/>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paragraph" w:styleId="a0">
    <w:name w:val="Body Text"/>
    <w:basedOn w:val="a"/>
    <w:link w:val="a4"/>
    <w:rsid w:val="00CD35E3"/>
    <w:rPr>
      <w:szCs w:val="20"/>
    </w:rPr>
  </w:style>
  <w:style w:type="character" w:customStyle="1" w:styleId="a4">
    <w:name w:val="Основной текст Знак"/>
    <w:basedOn w:val="a1"/>
    <w:link w:val="a0"/>
    <w:rsid w:val="00986A2F"/>
    <w:rPr>
      <w:sz w:val="28"/>
    </w:rPr>
  </w:style>
  <w:style w:type="character" w:customStyle="1" w:styleId="90">
    <w:name w:val="Заголовок 9 Знак"/>
    <w:basedOn w:val="a1"/>
    <w:link w:val="9"/>
    <w:rsid w:val="00986A2F"/>
    <w:rPr>
      <w:sz w:val="18"/>
      <w:szCs w:val="18"/>
      <w:lang w:eastAsia="ar-SA"/>
    </w:rPr>
  </w:style>
  <w:style w:type="paragraph" w:styleId="a5">
    <w:name w:val="header"/>
    <w:basedOn w:val="a"/>
    <w:link w:val="a6"/>
    <w:uiPriority w:val="99"/>
    <w:rsid w:val="00FB6A32"/>
    <w:pPr>
      <w:tabs>
        <w:tab w:val="center" w:pos="4677"/>
        <w:tab w:val="right" w:pos="9355"/>
      </w:tabs>
    </w:pPr>
  </w:style>
  <w:style w:type="character" w:customStyle="1" w:styleId="a6">
    <w:name w:val="Верхний колонтитул Знак"/>
    <w:basedOn w:val="a1"/>
    <w:link w:val="a5"/>
    <w:uiPriority w:val="99"/>
    <w:rsid w:val="006F6CC9"/>
    <w:rPr>
      <w:sz w:val="28"/>
      <w:szCs w:val="28"/>
      <w:lang w:val="ru-RU" w:eastAsia="ru-RU" w:bidi="ar-SA"/>
    </w:rPr>
  </w:style>
  <w:style w:type="character" w:styleId="a7">
    <w:name w:val="page number"/>
    <w:basedOn w:val="a1"/>
    <w:rsid w:val="00FB6A32"/>
  </w:style>
  <w:style w:type="paragraph" w:customStyle="1" w:styleId="ConsPlusNormal">
    <w:name w:val="ConsPlusNormal"/>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1"/>
    <w:qFormat/>
    <w:rsid w:val="00CD35E3"/>
    <w:pPr>
      <w:widowControl w:val="0"/>
      <w:autoSpaceDE w:val="0"/>
      <w:autoSpaceDN w:val="0"/>
      <w:adjustRightInd w:val="0"/>
    </w:pPr>
    <w:rPr>
      <w:rFonts w:ascii="Arial" w:hAnsi="Arial" w:cs="Arial"/>
      <w:b/>
      <w:bCs/>
    </w:rPr>
  </w:style>
  <w:style w:type="paragraph" w:styleId="a8">
    <w:name w:val="footer"/>
    <w:basedOn w:val="a"/>
    <w:link w:val="a9"/>
    <w:uiPriority w:val="99"/>
    <w:rsid w:val="00CD35E3"/>
    <w:pPr>
      <w:tabs>
        <w:tab w:val="center" w:pos="4677"/>
        <w:tab w:val="right" w:pos="9355"/>
      </w:tabs>
    </w:pPr>
  </w:style>
  <w:style w:type="character" w:customStyle="1" w:styleId="a9">
    <w:name w:val="Нижний колонтитул Знак"/>
    <w:basedOn w:val="a1"/>
    <w:link w:val="a8"/>
    <w:uiPriority w:val="99"/>
    <w:rsid w:val="00986A2F"/>
    <w:rPr>
      <w:sz w:val="28"/>
      <w:szCs w:val="28"/>
    </w:rPr>
  </w:style>
  <w:style w:type="paragraph" w:styleId="20">
    <w:name w:val="Body Text Indent 2"/>
    <w:basedOn w:val="a"/>
    <w:link w:val="21"/>
    <w:rsid w:val="00557039"/>
    <w:pPr>
      <w:spacing w:after="120" w:line="480" w:lineRule="auto"/>
      <w:ind w:left="283"/>
    </w:pPr>
  </w:style>
  <w:style w:type="character" w:customStyle="1" w:styleId="21">
    <w:name w:val="Основной текст с отступом 2 Знак"/>
    <w:basedOn w:val="a1"/>
    <w:link w:val="20"/>
    <w:rsid w:val="00986A2F"/>
    <w:rPr>
      <w:sz w:val="28"/>
      <w:szCs w:val="28"/>
    </w:rPr>
  </w:style>
  <w:style w:type="paragraph" w:styleId="aa">
    <w:name w:val="Block Text"/>
    <w:basedOn w:val="a"/>
    <w:rsid w:val="00557039"/>
    <w:pPr>
      <w:ind w:left="-109" w:right="6398"/>
    </w:pPr>
  </w:style>
  <w:style w:type="paragraph" w:customStyle="1" w:styleId="ConsPlusNonformat">
    <w:name w:val="ConsPlusNonformat"/>
    <w:qFormat/>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character" w:customStyle="1" w:styleId="31">
    <w:name w:val="Основной текст с отступом 3 Знак"/>
    <w:basedOn w:val="a1"/>
    <w:link w:val="30"/>
    <w:rsid w:val="00986A2F"/>
    <w:rPr>
      <w:sz w:val="16"/>
      <w:szCs w:val="16"/>
    </w:rPr>
  </w:style>
  <w:style w:type="paragraph" w:styleId="22">
    <w:name w:val="Body Text 2"/>
    <w:basedOn w:val="a"/>
    <w:link w:val="23"/>
    <w:uiPriority w:val="99"/>
    <w:rsid w:val="00E2598F"/>
    <w:pPr>
      <w:spacing w:after="120" w:line="480" w:lineRule="auto"/>
    </w:pPr>
  </w:style>
  <w:style w:type="character" w:customStyle="1" w:styleId="23">
    <w:name w:val="Основной текст 2 Знак"/>
    <w:basedOn w:val="a1"/>
    <w:link w:val="22"/>
    <w:uiPriority w:val="99"/>
    <w:rsid w:val="00986A2F"/>
    <w:rPr>
      <w:sz w:val="28"/>
      <w:szCs w:val="28"/>
    </w:r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semiHidden/>
    <w:rsid w:val="004702B8"/>
    <w:rPr>
      <w:rFonts w:ascii="Tahoma" w:hAnsi="Tahoma" w:cs="Tahoma"/>
      <w:sz w:val="16"/>
      <w:szCs w:val="16"/>
    </w:rPr>
  </w:style>
  <w:style w:type="character" w:customStyle="1" w:styleId="ad">
    <w:name w:val="Текст выноски Знак"/>
    <w:basedOn w:val="a1"/>
    <w:link w:val="ac"/>
    <w:semiHidden/>
    <w:rsid w:val="00986A2F"/>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character" w:customStyle="1" w:styleId="af0">
    <w:name w:val="Название Знак"/>
    <w:basedOn w:val="a1"/>
    <w:link w:val="af"/>
    <w:rsid w:val="00986A2F"/>
    <w:rPr>
      <w:sz w:val="28"/>
    </w:rPr>
  </w:style>
  <w:style w:type="paragraph" w:styleId="af1">
    <w:name w:val="Body Text Indent"/>
    <w:basedOn w:val="a"/>
    <w:link w:val="af2"/>
    <w:rsid w:val="004E4E76"/>
    <w:pPr>
      <w:spacing w:after="120"/>
      <w:ind w:left="283"/>
    </w:pPr>
  </w:style>
  <w:style w:type="character" w:customStyle="1" w:styleId="af2">
    <w:name w:val="Основной текст с отступом Знак"/>
    <w:basedOn w:val="a1"/>
    <w:link w:val="af1"/>
    <w:rsid w:val="00986A2F"/>
    <w:rPr>
      <w:sz w:val="28"/>
      <w:szCs w:val="28"/>
    </w:r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uiPriority w:val="22"/>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character" w:customStyle="1" w:styleId="HTML8">
    <w:name w:val="Стандартный HTML Знак"/>
    <w:basedOn w:val="a1"/>
    <w:link w:val="HTML7"/>
    <w:uiPriority w:val="99"/>
    <w:rsid w:val="00986A2F"/>
    <w:rPr>
      <w:rFonts w:ascii="Courier New" w:hAnsi="Courier New" w:cs="Courier New"/>
      <w:spacing w:val="-5"/>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character" w:customStyle="1" w:styleId="afffc">
    <w:name w:val="Электронная подпись Знак"/>
    <w:basedOn w:val="a1"/>
    <w:link w:val="afffb"/>
    <w:rsid w:val="00986A2F"/>
    <w:rPr>
      <w:rFonts w:ascii="Arial" w:hAnsi="Arial" w:cs="Arial"/>
      <w:spacing w:val="-5"/>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character" w:customStyle="1" w:styleId="afffe">
    <w:name w:val="Текст примечания Знак"/>
    <w:basedOn w:val="a1"/>
    <w:link w:val="afffd"/>
    <w:semiHidden/>
    <w:rsid w:val="00986A2F"/>
    <w:rPr>
      <w:lang w:eastAsia="ar-SA"/>
    </w:rPr>
  </w:style>
  <w:style w:type="paragraph" w:styleId="affff">
    <w:name w:val="annotation subject"/>
    <w:basedOn w:val="1ff1"/>
    <w:next w:val="1ff1"/>
    <w:link w:val="affff0"/>
    <w:rsid w:val="00D86AFF"/>
    <w:rPr>
      <w:b/>
      <w:bCs/>
    </w:rPr>
  </w:style>
  <w:style w:type="character" w:customStyle="1" w:styleId="affff0">
    <w:name w:val="Тема примечания Знак"/>
    <w:basedOn w:val="afffe"/>
    <w:link w:val="affff"/>
    <w:rsid w:val="00986A2F"/>
    <w:rPr>
      <w:b/>
      <w:bCs/>
      <w:lang w:eastAsia="ar-SA"/>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5"/>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5"/>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5"/>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character" w:customStyle="1" w:styleId="HTMLa">
    <w:name w:val="Адрес HTML Знак"/>
    <w:basedOn w:val="a1"/>
    <w:link w:val="HTML9"/>
    <w:rsid w:val="00986A2F"/>
    <w:rPr>
      <w:rFonts w:ascii="Arial" w:hAnsi="Arial" w:cs="Arial"/>
      <w:i/>
      <w:iCs/>
      <w:spacing w:val="-5"/>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fffff8">
    <w:name w:val="Текст Знак"/>
    <w:basedOn w:val="a1"/>
    <w:link w:val="afffff7"/>
    <w:uiPriority w:val="99"/>
    <w:rsid w:val="00986A2F"/>
    <w:rPr>
      <w:rFonts w:ascii="Courier New" w:hAnsi="Courier New" w:cs="Courier New"/>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styleId="afffff9">
    <w:name w:val="FollowedHyperlink"/>
    <w:basedOn w:val="a1"/>
    <w:uiPriority w:val="99"/>
    <w:unhideWhenUsed/>
    <w:rsid w:val="00986A2F"/>
    <w:rPr>
      <w:color w:val="800080"/>
      <w:u w:val="single"/>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0">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uiPriority w:val="99"/>
    <w:rsid w:val="00950359"/>
    <w:rPr>
      <w:sz w:val="28"/>
    </w:rPr>
  </w:style>
  <w:style w:type="paragraph" w:customStyle="1" w:styleId="1fff">
    <w:name w:val="Основной текст1"/>
    <w:basedOn w:val="1ffe"/>
    <w:uiPriority w:val="99"/>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1">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paragraph" w:customStyle="1" w:styleId="Default">
    <w:name w:val="Default"/>
    <w:uiPriority w:val="99"/>
    <w:qFormat/>
    <w:rsid w:val="003E65FA"/>
    <w:pPr>
      <w:autoSpaceDE w:val="0"/>
      <w:autoSpaceDN w:val="0"/>
      <w:adjustRightInd w:val="0"/>
    </w:pPr>
    <w:rPr>
      <w:rFonts w:eastAsia="Calibri"/>
      <w:color w:val="000000"/>
      <w:sz w:val="24"/>
      <w:szCs w:val="24"/>
      <w:lang w:eastAsia="en-US"/>
    </w:rPr>
  </w:style>
  <w:style w:type="paragraph" w:customStyle="1" w:styleId="affffff3">
    <w:name w:val="Таблицы (моноширинный)"/>
    <w:basedOn w:val="a"/>
    <w:next w:val="a"/>
    <w:rsid w:val="000B1BC2"/>
    <w:pPr>
      <w:widowControl w:val="0"/>
      <w:autoSpaceDE w:val="0"/>
      <w:autoSpaceDN w:val="0"/>
      <w:adjustRightInd w:val="0"/>
      <w:jc w:val="both"/>
    </w:pPr>
    <w:rPr>
      <w:rFonts w:ascii="Courier New" w:eastAsia="Calibri" w:hAnsi="Courier New" w:cs="Courier New"/>
    </w:rPr>
  </w:style>
  <w:style w:type="table" w:customStyle="1" w:styleId="1fff3">
    <w:name w:val="Сетка таблицы1"/>
    <w:basedOn w:val="a2"/>
    <w:uiPriority w:val="59"/>
    <w:rsid w:val="009164B1"/>
    <w:pPr>
      <w:ind w:firstLine="567"/>
    </w:pPr>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12654656">
      <w:bodyDiv w:val="1"/>
      <w:marLeft w:val="0"/>
      <w:marRight w:val="0"/>
      <w:marTop w:val="0"/>
      <w:marBottom w:val="0"/>
      <w:divBdr>
        <w:top w:val="none" w:sz="0" w:space="0" w:color="auto"/>
        <w:left w:val="none" w:sz="0" w:space="0" w:color="auto"/>
        <w:bottom w:val="none" w:sz="0" w:space="0" w:color="auto"/>
        <w:right w:val="none" w:sz="0" w:space="0" w:color="auto"/>
      </w:divBdr>
    </w:div>
    <w:div w:id="14157320">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24258772">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2076854">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58598032">
      <w:bodyDiv w:val="1"/>
      <w:marLeft w:val="0"/>
      <w:marRight w:val="0"/>
      <w:marTop w:val="0"/>
      <w:marBottom w:val="0"/>
      <w:divBdr>
        <w:top w:val="none" w:sz="0" w:space="0" w:color="auto"/>
        <w:left w:val="none" w:sz="0" w:space="0" w:color="auto"/>
        <w:bottom w:val="none" w:sz="0" w:space="0" w:color="auto"/>
        <w:right w:val="none" w:sz="0" w:space="0" w:color="auto"/>
      </w:divBdr>
    </w:div>
    <w:div w:id="63574743">
      <w:bodyDiv w:val="1"/>
      <w:marLeft w:val="0"/>
      <w:marRight w:val="0"/>
      <w:marTop w:val="0"/>
      <w:marBottom w:val="0"/>
      <w:divBdr>
        <w:top w:val="none" w:sz="0" w:space="0" w:color="auto"/>
        <w:left w:val="none" w:sz="0" w:space="0" w:color="auto"/>
        <w:bottom w:val="none" w:sz="0" w:space="0" w:color="auto"/>
        <w:right w:val="none" w:sz="0" w:space="0" w:color="auto"/>
      </w:divBdr>
    </w:div>
    <w:div w:id="70810989">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0193581">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27020901">
      <w:bodyDiv w:val="1"/>
      <w:marLeft w:val="0"/>
      <w:marRight w:val="0"/>
      <w:marTop w:val="0"/>
      <w:marBottom w:val="0"/>
      <w:divBdr>
        <w:top w:val="none" w:sz="0" w:space="0" w:color="auto"/>
        <w:left w:val="none" w:sz="0" w:space="0" w:color="auto"/>
        <w:bottom w:val="none" w:sz="0" w:space="0" w:color="auto"/>
        <w:right w:val="none" w:sz="0" w:space="0" w:color="auto"/>
      </w:divBdr>
    </w:div>
    <w:div w:id="133062732">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73883810">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3736040">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5123044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21801334">
      <w:bodyDiv w:val="1"/>
      <w:marLeft w:val="0"/>
      <w:marRight w:val="0"/>
      <w:marTop w:val="0"/>
      <w:marBottom w:val="0"/>
      <w:divBdr>
        <w:top w:val="none" w:sz="0" w:space="0" w:color="auto"/>
        <w:left w:val="none" w:sz="0" w:space="0" w:color="auto"/>
        <w:bottom w:val="none" w:sz="0" w:space="0" w:color="auto"/>
        <w:right w:val="none" w:sz="0" w:space="0" w:color="auto"/>
      </w:divBdr>
    </w:div>
    <w:div w:id="511994739">
      <w:bodyDiv w:val="1"/>
      <w:marLeft w:val="0"/>
      <w:marRight w:val="0"/>
      <w:marTop w:val="0"/>
      <w:marBottom w:val="0"/>
      <w:divBdr>
        <w:top w:val="none" w:sz="0" w:space="0" w:color="auto"/>
        <w:left w:val="none" w:sz="0" w:space="0" w:color="auto"/>
        <w:bottom w:val="none" w:sz="0" w:space="0" w:color="auto"/>
        <w:right w:val="none" w:sz="0" w:space="0" w:color="auto"/>
      </w:divBdr>
    </w:div>
    <w:div w:id="523633438">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1336779">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595137507">
      <w:bodyDiv w:val="1"/>
      <w:marLeft w:val="0"/>
      <w:marRight w:val="0"/>
      <w:marTop w:val="0"/>
      <w:marBottom w:val="0"/>
      <w:divBdr>
        <w:top w:val="none" w:sz="0" w:space="0" w:color="auto"/>
        <w:left w:val="none" w:sz="0" w:space="0" w:color="auto"/>
        <w:bottom w:val="none" w:sz="0" w:space="0" w:color="auto"/>
        <w:right w:val="none" w:sz="0" w:space="0" w:color="auto"/>
      </w:divBdr>
    </w:div>
    <w:div w:id="599293636">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3361976">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32697898">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6488101">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769930826">
      <w:bodyDiv w:val="1"/>
      <w:marLeft w:val="0"/>
      <w:marRight w:val="0"/>
      <w:marTop w:val="0"/>
      <w:marBottom w:val="0"/>
      <w:divBdr>
        <w:top w:val="none" w:sz="0" w:space="0" w:color="auto"/>
        <w:left w:val="none" w:sz="0" w:space="0" w:color="auto"/>
        <w:bottom w:val="none" w:sz="0" w:space="0" w:color="auto"/>
        <w:right w:val="none" w:sz="0" w:space="0" w:color="auto"/>
      </w:divBdr>
    </w:div>
    <w:div w:id="782654405">
      <w:bodyDiv w:val="1"/>
      <w:marLeft w:val="0"/>
      <w:marRight w:val="0"/>
      <w:marTop w:val="0"/>
      <w:marBottom w:val="0"/>
      <w:divBdr>
        <w:top w:val="none" w:sz="0" w:space="0" w:color="auto"/>
        <w:left w:val="none" w:sz="0" w:space="0" w:color="auto"/>
        <w:bottom w:val="none" w:sz="0" w:space="0" w:color="auto"/>
        <w:right w:val="none" w:sz="0" w:space="0" w:color="auto"/>
      </w:divBdr>
    </w:div>
    <w:div w:id="788284761">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25903037">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892960067">
      <w:bodyDiv w:val="1"/>
      <w:marLeft w:val="0"/>
      <w:marRight w:val="0"/>
      <w:marTop w:val="0"/>
      <w:marBottom w:val="0"/>
      <w:divBdr>
        <w:top w:val="none" w:sz="0" w:space="0" w:color="auto"/>
        <w:left w:val="none" w:sz="0" w:space="0" w:color="auto"/>
        <w:bottom w:val="none" w:sz="0" w:space="0" w:color="auto"/>
        <w:right w:val="none" w:sz="0" w:space="0" w:color="auto"/>
      </w:divBdr>
    </w:div>
    <w:div w:id="895508219">
      <w:bodyDiv w:val="1"/>
      <w:marLeft w:val="0"/>
      <w:marRight w:val="0"/>
      <w:marTop w:val="0"/>
      <w:marBottom w:val="0"/>
      <w:divBdr>
        <w:top w:val="none" w:sz="0" w:space="0" w:color="auto"/>
        <w:left w:val="none" w:sz="0" w:space="0" w:color="auto"/>
        <w:bottom w:val="none" w:sz="0" w:space="0" w:color="auto"/>
        <w:right w:val="none" w:sz="0" w:space="0" w:color="auto"/>
      </w:divBdr>
    </w:div>
    <w:div w:id="934754127">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17654366">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27060457">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96565625">
      <w:bodyDiv w:val="1"/>
      <w:marLeft w:val="0"/>
      <w:marRight w:val="0"/>
      <w:marTop w:val="0"/>
      <w:marBottom w:val="0"/>
      <w:divBdr>
        <w:top w:val="none" w:sz="0" w:space="0" w:color="auto"/>
        <w:left w:val="none" w:sz="0" w:space="0" w:color="auto"/>
        <w:bottom w:val="none" w:sz="0" w:space="0" w:color="auto"/>
        <w:right w:val="none" w:sz="0" w:space="0" w:color="auto"/>
      </w:divBdr>
    </w:div>
    <w:div w:id="1336691167">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73263095">
      <w:bodyDiv w:val="1"/>
      <w:marLeft w:val="0"/>
      <w:marRight w:val="0"/>
      <w:marTop w:val="0"/>
      <w:marBottom w:val="0"/>
      <w:divBdr>
        <w:top w:val="none" w:sz="0" w:space="0" w:color="auto"/>
        <w:left w:val="none" w:sz="0" w:space="0" w:color="auto"/>
        <w:bottom w:val="none" w:sz="0" w:space="0" w:color="auto"/>
        <w:right w:val="none" w:sz="0" w:space="0" w:color="auto"/>
      </w:divBdr>
    </w:div>
    <w:div w:id="1382287053">
      <w:bodyDiv w:val="1"/>
      <w:marLeft w:val="0"/>
      <w:marRight w:val="0"/>
      <w:marTop w:val="0"/>
      <w:marBottom w:val="0"/>
      <w:divBdr>
        <w:top w:val="none" w:sz="0" w:space="0" w:color="auto"/>
        <w:left w:val="none" w:sz="0" w:space="0" w:color="auto"/>
        <w:bottom w:val="none" w:sz="0" w:space="0" w:color="auto"/>
        <w:right w:val="none" w:sz="0" w:space="0" w:color="auto"/>
      </w:divBdr>
    </w:div>
    <w:div w:id="1382902959">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17752141">
      <w:bodyDiv w:val="1"/>
      <w:marLeft w:val="0"/>
      <w:marRight w:val="0"/>
      <w:marTop w:val="0"/>
      <w:marBottom w:val="0"/>
      <w:divBdr>
        <w:top w:val="none" w:sz="0" w:space="0" w:color="auto"/>
        <w:left w:val="none" w:sz="0" w:space="0" w:color="auto"/>
        <w:bottom w:val="none" w:sz="0" w:space="0" w:color="auto"/>
        <w:right w:val="none" w:sz="0" w:space="0" w:color="auto"/>
      </w:divBdr>
    </w:div>
    <w:div w:id="1427535277">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1336665">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6794811">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10045245">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8772955">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5624556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78022424">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1535403">
      <w:bodyDiv w:val="1"/>
      <w:marLeft w:val="0"/>
      <w:marRight w:val="0"/>
      <w:marTop w:val="0"/>
      <w:marBottom w:val="0"/>
      <w:divBdr>
        <w:top w:val="none" w:sz="0" w:space="0" w:color="auto"/>
        <w:left w:val="none" w:sz="0" w:space="0" w:color="auto"/>
        <w:bottom w:val="none" w:sz="0" w:space="0" w:color="auto"/>
        <w:right w:val="none" w:sz="0" w:space="0" w:color="auto"/>
      </w:divBdr>
    </w:div>
    <w:div w:id="1801723893">
      <w:bodyDiv w:val="1"/>
      <w:marLeft w:val="0"/>
      <w:marRight w:val="0"/>
      <w:marTop w:val="0"/>
      <w:marBottom w:val="0"/>
      <w:divBdr>
        <w:top w:val="none" w:sz="0" w:space="0" w:color="auto"/>
        <w:left w:val="none" w:sz="0" w:space="0" w:color="auto"/>
        <w:bottom w:val="none" w:sz="0" w:space="0" w:color="auto"/>
        <w:right w:val="none" w:sz="0" w:space="0" w:color="auto"/>
      </w:divBdr>
    </w:div>
    <w:div w:id="1802386500">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44205306">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2010984061">
      <w:bodyDiv w:val="1"/>
      <w:marLeft w:val="0"/>
      <w:marRight w:val="0"/>
      <w:marTop w:val="0"/>
      <w:marBottom w:val="0"/>
      <w:divBdr>
        <w:top w:val="none" w:sz="0" w:space="0" w:color="auto"/>
        <w:left w:val="none" w:sz="0" w:space="0" w:color="auto"/>
        <w:bottom w:val="none" w:sz="0" w:space="0" w:color="auto"/>
        <w:right w:val="none" w:sz="0" w:space="0" w:color="auto"/>
      </w:divBdr>
    </w:div>
    <w:div w:id="2028365092">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32298358">
      <w:bodyDiv w:val="1"/>
      <w:marLeft w:val="0"/>
      <w:marRight w:val="0"/>
      <w:marTop w:val="0"/>
      <w:marBottom w:val="0"/>
      <w:divBdr>
        <w:top w:val="none" w:sz="0" w:space="0" w:color="auto"/>
        <w:left w:val="none" w:sz="0" w:space="0" w:color="auto"/>
        <w:bottom w:val="none" w:sz="0" w:space="0" w:color="auto"/>
        <w:right w:val="none" w:sz="0" w:space="0" w:color="auto"/>
      </w:divBdr>
    </w:div>
    <w:div w:id="2034499898">
      <w:bodyDiv w:val="1"/>
      <w:marLeft w:val="0"/>
      <w:marRight w:val="0"/>
      <w:marTop w:val="0"/>
      <w:marBottom w:val="0"/>
      <w:divBdr>
        <w:top w:val="none" w:sz="0" w:space="0" w:color="auto"/>
        <w:left w:val="none" w:sz="0" w:space="0" w:color="auto"/>
        <w:bottom w:val="none" w:sz="0" w:space="0" w:color="auto"/>
        <w:right w:val="none" w:sz="0" w:space="0" w:color="auto"/>
      </w:divBdr>
    </w:div>
    <w:div w:id="2060125163">
      <w:bodyDiv w:val="1"/>
      <w:marLeft w:val="0"/>
      <w:marRight w:val="0"/>
      <w:marTop w:val="0"/>
      <w:marBottom w:val="0"/>
      <w:divBdr>
        <w:top w:val="none" w:sz="0" w:space="0" w:color="auto"/>
        <w:left w:val="none" w:sz="0" w:space="0" w:color="auto"/>
        <w:bottom w:val="none" w:sz="0" w:space="0" w:color="auto"/>
        <w:right w:val="none" w:sz="0" w:space="0" w:color="auto"/>
      </w:divBdr>
    </w:div>
    <w:div w:id="2070301982">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23066321">
      <w:bodyDiv w:val="1"/>
      <w:marLeft w:val="0"/>
      <w:marRight w:val="0"/>
      <w:marTop w:val="0"/>
      <w:marBottom w:val="0"/>
      <w:divBdr>
        <w:top w:val="none" w:sz="0" w:space="0" w:color="auto"/>
        <w:left w:val="none" w:sz="0" w:space="0" w:color="auto"/>
        <w:bottom w:val="none" w:sz="0" w:space="0" w:color="auto"/>
        <w:right w:val="none" w:sz="0" w:space="0" w:color="auto"/>
      </w:divBdr>
    </w:div>
    <w:div w:id="2126076708">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19BDA4-9430-4890-A225-8216C21353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24</Pages>
  <Words>3392</Words>
  <Characters>19341</Characters>
  <Application>Microsoft Office Word</Application>
  <DocSecurity>0</DocSecurity>
  <Lines>161</Lines>
  <Paragraphs>45</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22688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2015-11-23T09:44:00Z</cp:lastPrinted>
  <dcterms:created xsi:type="dcterms:W3CDTF">2015-11-26T04:12:00Z</dcterms:created>
  <dcterms:modified xsi:type="dcterms:W3CDTF">2015-11-26T04:12:00Z</dcterms:modified>
</cp:coreProperties>
</file>